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66258" w:rsidRPr="0055584F" w:rsidRDefault="00166258" w:rsidP="00166258">
      <w:pPr>
        <w:pBdr>
          <w:bottom w:val="single" w:sz="12" w:space="1" w:color="auto"/>
        </w:pBdr>
        <w:shd w:val="clear" w:color="auto" w:fill="FFFFFF"/>
        <w:tabs>
          <w:tab w:val="left" w:pos="3780"/>
        </w:tabs>
        <w:ind w:firstLine="720"/>
        <w:jc w:val="right"/>
        <w:rPr>
          <w:rFonts w:ascii="Times New Roman" w:eastAsia="SimSun" w:hAnsi="Times New Roman" w:cs="Times New Roman"/>
          <w:i/>
          <w:lang w:val="kk-KZ"/>
        </w:rPr>
      </w:pPr>
      <w:r w:rsidRPr="0055584F">
        <w:rPr>
          <w:rFonts w:ascii="Times New Roman" w:eastAsia="SimSun" w:hAnsi="Times New Roman" w:cs="Times New Roman"/>
          <w:i/>
        </w:rPr>
        <w:t>Проект</w:t>
      </w:r>
    </w:p>
    <w:p w:rsidR="00166258" w:rsidRPr="0055584F" w:rsidRDefault="00166258" w:rsidP="00166258">
      <w:pPr>
        <w:pBdr>
          <w:bottom w:val="single" w:sz="12" w:space="1" w:color="auto"/>
        </w:pBdr>
        <w:shd w:val="clear" w:color="auto" w:fill="FFFFFF"/>
        <w:jc w:val="center"/>
        <w:rPr>
          <w:rFonts w:ascii="Times New Roman" w:eastAsia="SimSun" w:hAnsi="Times New Roman" w:cs="Times New Roman"/>
        </w:rPr>
      </w:pPr>
      <w:r w:rsidRPr="0055584F">
        <w:rPr>
          <w:rFonts w:ascii="Times New Roman" w:eastAsia="SimSun" w:hAnsi="Times New Roman" w:cs="Times New Roman"/>
        </w:rPr>
        <w:t>Изображение государственного Герба Республики Казахстан</w:t>
      </w:r>
    </w:p>
    <w:p w:rsidR="00166258" w:rsidRPr="0055584F" w:rsidRDefault="00166258" w:rsidP="00166258">
      <w:pPr>
        <w:pBdr>
          <w:bottom w:val="single" w:sz="12" w:space="1" w:color="auto"/>
        </w:pBdr>
        <w:shd w:val="clear" w:color="auto" w:fill="FFFFFF"/>
        <w:jc w:val="center"/>
        <w:rPr>
          <w:rFonts w:ascii="Times New Roman" w:eastAsia="SimSun" w:hAnsi="Times New Roman" w:cs="Times New Roman"/>
          <w:b/>
        </w:rPr>
      </w:pPr>
    </w:p>
    <w:p w:rsidR="00166258" w:rsidRPr="0055584F" w:rsidRDefault="00166258" w:rsidP="00166258">
      <w:pPr>
        <w:pBdr>
          <w:bottom w:val="single" w:sz="12" w:space="1" w:color="auto"/>
        </w:pBdr>
        <w:shd w:val="clear" w:color="auto" w:fill="FFFFFF"/>
        <w:jc w:val="center"/>
        <w:rPr>
          <w:rFonts w:ascii="Times New Roman" w:eastAsia="SimSun" w:hAnsi="Times New Roman" w:cs="Times New Roman"/>
          <w:b/>
        </w:rPr>
      </w:pPr>
      <w:r w:rsidRPr="0055584F">
        <w:rPr>
          <w:rFonts w:ascii="Times New Roman" w:eastAsia="SimSun" w:hAnsi="Times New Roman" w:cs="Times New Roman"/>
          <w:b/>
        </w:rPr>
        <w:t>НАЦИОНАЛЬНЫЙ СТАНДАРТ РЕСПУБЛИКИ КАЗАХСТАН</w:t>
      </w:r>
    </w:p>
    <w:p w:rsidR="00166258" w:rsidRPr="0055584F" w:rsidRDefault="00166258" w:rsidP="00166258">
      <w:pPr>
        <w:shd w:val="clear" w:color="auto" w:fill="FFFFFF"/>
        <w:jc w:val="center"/>
        <w:rPr>
          <w:rFonts w:ascii="Times New Roman" w:eastAsia="SimSun" w:hAnsi="Times New Roman" w:cs="Times New Roman"/>
          <w:b/>
          <w:caps/>
        </w:rPr>
      </w:pPr>
    </w:p>
    <w:p w:rsidR="00166258" w:rsidRPr="0055584F" w:rsidRDefault="00166258" w:rsidP="00166258">
      <w:pPr>
        <w:shd w:val="clear" w:color="auto" w:fill="FFFFFF"/>
        <w:tabs>
          <w:tab w:val="left" w:pos="8640"/>
        </w:tabs>
        <w:jc w:val="center"/>
        <w:rPr>
          <w:rFonts w:ascii="Times New Roman" w:eastAsia="SimSun" w:hAnsi="Times New Roman" w:cs="Times New Roman"/>
          <w:b/>
          <w:caps/>
        </w:rPr>
      </w:pPr>
    </w:p>
    <w:p w:rsidR="00166258" w:rsidRPr="0055584F" w:rsidRDefault="00166258" w:rsidP="00166258">
      <w:pPr>
        <w:shd w:val="clear" w:color="auto" w:fill="FFFFFF"/>
        <w:tabs>
          <w:tab w:val="left" w:pos="8640"/>
        </w:tabs>
        <w:jc w:val="center"/>
        <w:rPr>
          <w:rFonts w:ascii="Times New Roman" w:eastAsia="SimSun" w:hAnsi="Times New Roman" w:cs="Times New Roman"/>
          <w:b/>
          <w:caps/>
        </w:rPr>
      </w:pPr>
    </w:p>
    <w:p w:rsidR="00166258" w:rsidRPr="0055584F" w:rsidRDefault="00166258" w:rsidP="00166258">
      <w:pPr>
        <w:shd w:val="clear" w:color="auto" w:fill="FFFFFF"/>
        <w:tabs>
          <w:tab w:val="left" w:pos="8640"/>
        </w:tabs>
        <w:jc w:val="center"/>
        <w:rPr>
          <w:rFonts w:ascii="Times New Roman" w:eastAsia="SimSun" w:hAnsi="Times New Roman" w:cs="Times New Roman"/>
          <w:b/>
          <w:caps/>
        </w:rPr>
      </w:pPr>
    </w:p>
    <w:p w:rsidR="00166258" w:rsidRPr="0055584F" w:rsidRDefault="00166258" w:rsidP="00166258">
      <w:pPr>
        <w:shd w:val="clear" w:color="auto" w:fill="FFFFFF"/>
        <w:tabs>
          <w:tab w:val="left" w:pos="8640"/>
        </w:tabs>
        <w:jc w:val="center"/>
        <w:rPr>
          <w:rFonts w:ascii="Times New Roman" w:eastAsia="SimSun" w:hAnsi="Times New Roman" w:cs="Times New Roman"/>
          <w:b/>
          <w:caps/>
        </w:rPr>
      </w:pPr>
      <w:bookmarkStart w:id="0" w:name="_GoBack"/>
      <w:bookmarkEnd w:id="0"/>
    </w:p>
    <w:p w:rsidR="00166258" w:rsidRPr="0055584F" w:rsidRDefault="00166258" w:rsidP="00166258">
      <w:pPr>
        <w:shd w:val="clear" w:color="auto" w:fill="FFFFFF"/>
        <w:tabs>
          <w:tab w:val="left" w:pos="8640"/>
        </w:tabs>
        <w:jc w:val="center"/>
        <w:rPr>
          <w:rFonts w:ascii="Times New Roman" w:eastAsia="SimSun" w:hAnsi="Times New Roman" w:cs="Times New Roman"/>
          <w:b/>
          <w:caps/>
        </w:rPr>
      </w:pPr>
    </w:p>
    <w:p w:rsidR="00166258" w:rsidRPr="0055584F" w:rsidRDefault="00166258" w:rsidP="00166258">
      <w:pPr>
        <w:shd w:val="clear" w:color="auto" w:fill="FFFFFF"/>
        <w:tabs>
          <w:tab w:val="left" w:pos="8640"/>
        </w:tabs>
        <w:jc w:val="center"/>
        <w:rPr>
          <w:rFonts w:ascii="Times New Roman" w:eastAsia="SimSun" w:hAnsi="Times New Roman" w:cs="Times New Roman"/>
          <w:b/>
          <w:caps/>
        </w:rPr>
      </w:pPr>
    </w:p>
    <w:p w:rsidR="00166258" w:rsidRPr="0055584F" w:rsidRDefault="00166258" w:rsidP="00166258">
      <w:pPr>
        <w:shd w:val="clear" w:color="auto" w:fill="FFFFFF"/>
        <w:tabs>
          <w:tab w:val="left" w:pos="8640"/>
        </w:tabs>
        <w:jc w:val="center"/>
        <w:rPr>
          <w:rFonts w:ascii="Times New Roman" w:eastAsia="SimSun" w:hAnsi="Times New Roman" w:cs="Times New Roman"/>
          <w:b/>
          <w:caps/>
        </w:rPr>
      </w:pPr>
    </w:p>
    <w:p w:rsidR="00166258" w:rsidRPr="0055584F" w:rsidRDefault="00166258" w:rsidP="00166258">
      <w:pPr>
        <w:shd w:val="clear" w:color="auto" w:fill="FFFFFF"/>
        <w:tabs>
          <w:tab w:val="left" w:pos="8640"/>
        </w:tabs>
        <w:jc w:val="center"/>
        <w:rPr>
          <w:rFonts w:ascii="Times New Roman" w:eastAsia="SimSun" w:hAnsi="Times New Roman" w:cs="Times New Roman"/>
          <w:b/>
          <w:caps/>
        </w:rPr>
      </w:pPr>
    </w:p>
    <w:p w:rsidR="00166258" w:rsidRPr="0055584F" w:rsidRDefault="00166258" w:rsidP="00166258">
      <w:pPr>
        <w:shd w:val="clear" w:color="auto" w:fill="FFFFFF"/>
        <w:tabs>
          <w:tab w:val="left" w:pos="8640"/>
        </w:tabs>
        <w:jc w:val="center"/>
        <w:rPr>
          <w:rFonts w:ascii="Times New Roman" w:eastAsia="SimSun" w:hAnsi="Times New Roman" w:cs="Times New Roman"/>
          <w:b/>
          <w:caps/>
        </w:rPr>
      </w:pPr>
    </w:p>
    <w:p w:rsidR="00166258" w:rsidRPr="0055584F" w:rsidRDefault="00166258" w:rsidP="00166258">
      <w:pPr>
        <w:shd w:val="clear" w:color="auto" w:fill="FFFFFF"/>
        <w:tabs>
          <w:tab w:val="left" w:pos="8640"/>
        </w:tabs>
        <w:jc w:val="center"/>
        <w:rPr>
          <w:rFonts w:ascii="Times New Roman" w:eastAsia="SimSun" w:hAnsi="Times New Roman" w:cs="Times New Roman"/>
          <w:b/>
          <w:caps/>
        </w:rPr>
      </w:pPr>
    </w:p>
    <w:p w:rsidR="00166258" w:rsidRPr="0055584F" w:rsidRDefault="00166258" w:rsidP="00166258">
      <w:pPr>
        <w:shd w:val="clear" w:color="auto" w:fill="FFFFFF"/>
        <w:tabs>
          <w:tab w:val="left" w:pos="8640"/>
        </w:tabs>
        <w:jc w:val="center"/>
        <w:rPr>
          <w:rFonts w:ascii="Times New Roman" w:eastAsia="SimSun" w:hAnsi="Times New Roman" w:cs="Times New Roman"/>
          <w:b/>
          <w:caps/>
        </w:rPr>
      </w:pPr>
    </w:p>
    <w:p w:rsidR="00166258" w:rsidRPr="0055584F" w:rsidRDefault="00166258" w:rsidP="00166258">
      <w:pPr>
        <w:shd w:val="clear" w:color="auto" w:fill="FFFFFF"/>
        <w:tabs>
          <w:tab w:val="left" w:pos="8640"/>
        </w:tabs>
        <w:jc w:val="center"/>
        <w:rPr>
          <w:rFonts w:ascii="Times New Roman" w:eastAsia="SimSun" w:hAnsi="Times New Roman" w:cs="Times New Roman"/>
          <w:b/>
          <w:caps/>
        </w:rPr>
      </w:pPr>
    </w:p>
    <w:p w:rsidR="00166258" w:rsidRPr="0055584F" w:rsidRDefault="00166258" w:rsidP="00166258">
      <w:pPr>
        <w:shd w:val="clear" w:color="auto" w:fill="FFFFFF"/>
        <w:jc w:val="center"/>
        <w:rPr>
          <w:rFonts w:ascii="Times New Roman" w:eastAsia="SimSun" w:hAnsi="Times New Roman" w:cs="Times New Roman"/>
          <w:b/>
          <w:caps/>
        </w:rPr>
      </w:pPr>
    </w:p>
    <w:p w:rsidR="00166258" w:rsidRPr="0055584F" w:rsidRDefault="004F71AD" w:rsidP="00166258">
      <w:pPr>
        <w:shd w:val="clear" w:color="auto" w:fill="FFFFFF"/>
        <w:jc w:val="center"/>
        <w:rPr>
          <w:rFonts w:ascii="Times New Roman" w:eastAsia="SimSun" w:hAnsi="Times New Roman" w:cs="Times New Roman"/>
          <w:b/>
          <w:caps/>
        </w:rPr>
      </w:pPr>
      <w:r w:rsidRPr="0055584F">
        <w:rPr>
          <w:rFonts w:ascii="Times New Roman" w:eastAsia="SimSun" w:hAnsi="Times New Roman" w:cs="Times New Roman"/>
          <w:b/>
          <w:caps/>
        </w:rPr>
        <w:t>ЗАЩИТНАЯ ОДЕЖДА</w:t>
      </w:r>
    </w:p>
    <w:p w:rsidR="00166258" w:rsidRPr="0055584F" w:rsidRDefault="00166258" w:rsidP="00166258">
      <w:pPr>
        <w:shd w:val="clear" w:color="auto" w:fill="FFFFFF"/>
        <w:jc w:val="center"/>
        <w:rPr>
          <w:rFonts w:ascii="Times New Roman" w:eastAsia="SimSun" w:hAnsi="Times New Roman" w:cs="Times New Roman"/>
          <w:b/>
          <w:caps/>
        </w:rPr>
      </w:pPr>
    </w:p>
    <w:p w:rsidR="00756118" w:rsidRPr="0055584F" w:rsidRDefault="00756118" w:rsidP="00756118">
      <w:pPr>
        <w:shd w:val="clear" w:color="auto" w:fill="FFFFFF"/>
        <w:jc w:val="center"/>
        <w:rPr>
          <w:rFonts w:ascii="Times New Roman" w:eastAsia="SimSun" w:hAnsi="Times New Roman" w:cs="Times New Roman"/>
          <w:b/>
          <w:bCs/>
          <w:caps/>
        </w:rPr>
      </w:pPr>
      <w:r w:rsidRPr="0055584F">
        <w:rPr>
          <w:rFonts w:ascii="Times New Roman" w:eastAsia="SimSun" w:hAnsi="Times New Roman" w:cs="Times New Roman"/>
          <w:b/>
          <w:bCs/>
          <w:caps/>
          <w:lang w:val="ru"/>
        </w:rPr>
        <w:t>Хирургическ</w:t>
      </w:r>
      <w:r w:rsidRPr="0055584F">
        <w:rPr>
          <w:rFonts w:ascii="Times New Roman" w:eastAsia="SimSun" w:hAnsi="Times New Roman" w:cs="Times New Roman"/>
          <w:b/>
          <w:bCs/>
          <w:caps/>
        </w:rPr>
        <w:t>ое белье</w:t>
      </w:r>
      <w:r w:rsidRPr="0055584F">
        <w:rPr>
          <w:rFonts w:ascii="Times New Roman" w:eastAsia="SimSun" w:hAnsi="Times New Roman" w:cs="Times New Roman"/>
          <w:b/>
          <w:bCs/>
          <w:caps/>
          <w:lang w:val="ru"/>
        </w:rPr>
        <w:t xml:space="preserve">, халаты и </w:t>
      </w:r>
      <w:r w:rsidRPr="0055584F">
        <w:rPr>
          <w:rFonts w:ascii="Times New Roman" w:eastAsia="SimSun" w:hAnsi="Times New Roman" w:cs="Times New Roman"/>
          <w:b/>
          <w:bCs/>
          <w:caps/>
        </w:rPr>
        <w:t xml:space="preserve">костюмы </w:t>
      </w:r>
      <w:r w:rsidRPr="0055584F">
        <w:rPr>
          <w:rFonts w:ascii="Times New Roman" w:eastAsia="SimSun" w:hAnsi="Times New Roman" w:cs="Times New Roman"/>
          <w:b/>
          <w:bCs/>
          <w:caps/>
          <w:lang w:val="ru"/>
        </w:rPr>
        <w:t>чист</w:t>
      </w:r>
      <w:r w:rsidRPr="0055584F">
        <w:rPr>
          <w:rFonts w:ascii="Times New Roman" w:eastAsia="SimSun" w:hAnsi="Times New Roman" w:cs="Times New Roman"/>
          <w:b/>
          <w:bCs/>
          <w:caps/>
        </w:rPr>
        <w:t>ого</w:t>
      </w:r>
      <w:r w:rsidRPr="0055584F">
        <w:rPr>
          <w:rFonts w:ascii="Times New Roman" w:eastAsia="SimSun" w:hAnsi="Times New Roman" w:cs="Times New Roman"/>
          <w:b/>
          <w:bCs/>
          <w:caps/>
          <w:lang w:val="ru"/>
        </w:rPr>
        <w:t xml:space="preserve"> воздух</w:t>
      </w:r>
      <w:r w:rsidRPr="0055584F">
        <w:rPr>
          <w:rFonts w:ascii="Times New Roman" w:eastAsia="SimSun" w:hAnsi="Times New Roman" w:cs="Times New Roman"/>
          <w:b/>
          <w:bCs/>
          <w:caps/>
        </w:rPr>
        <w:t>а</w:t>
      </w:r>
      <w:r w:rsidRPr="0055584F">
        <w:rPr>
          <w:rFonts w:ascii="Times New Roman" w:eastAsia="SimSun" w:hAnsi="Times New Roman" w:cs="Times New Roman"/>
          <w:b/>
          <w:bCs/>
          <w:caps/>
          <w:lang w:val="ru"/>
        </w:rPr>
        <w:t xml:space="preserve">, </w:t>
      </w:r>
      <w:r w:rsidRPr="0055584F">
        <w:rPr>
          <w:rFonts w:ascii="Times New Roman" w:eastAsia="SimSun" w:hAnsi="Times New Roman" w:cs="Times New Roman"/>
          <w:b/>
          <w:bCs/>
          <w:caps/>
        </w:rPr>
        <w:t>применяемые как</w:t>
      </w:r>
      <w:r w:rsidRPr="0055584F">
        <w:rPr>
          <w:rFonts w:ascii="Times New Roman" w:eastAsia="SimSun" w:hAnsi="Times New Roman" w:cs="Times New Roman"/>
          <w:b/>
          <w:bCs/>
          <w:caps/>
          <w:lang w:val="ru"/>
        </w:rPr>
        <w:t xml:space="preserve"> медицински</w:t>
      </w:r>
      <w:r w:rsidRPr="0055584F">
        <w:rPr>
          <w:rFonts w:ascii="Times New Roman" w:eastAsia="SimSun" w:hAnsi="Times New Roman" w:cs="Times New Roman"/>
          <w:b/>
          <w:bCs/>
          <w:caps/>
        </w:rPr>
        <w:t>е</w:t>
      </w:r>
      <w:r w:rsidRPr="0055584F">
        <w:rPr>
          <w:rFonts w:ascii="Times New Roman" w:eastAsia="SimSun" w:hAnsi="Times New Roman" w:cs="Times New Roman"/>
          <w:b/>
          <w:bCs/>
          <w:caps/>
          <w:lang w:val="ru"/>
        </w:rPr>
        <w:t xml:space="preserve"> </w:t>
      </w:r>
      <w:r w:rsidRPr="0055584F">
        <w:rPr>
          <w:rFonts w:ascii="Times New Roman" w:eastAsia="SimSun" w:hAnsi="Times New Roman" w:cs="Times New Roman"/>
          <w:b/>
          <w:bCs/>
          <w:caps/>
        </w:rPr>
        <w:t>изделия</w:t>
      </w:r>
      <w:r w:rsidRPr="0055584F">
        <w:rPr>
          <w:rFonts w:ascii="Times New Roman" w:eastAsia="SimSun" w:hAnsi="Times New Roman" w:cs="Times New Roman"/>
          <w:b/>
          <w:bCs/>
          <w:caps/>
          <w:lang w:val="ru"/>
        </w:rPr>
        <w:t xml:space="preserve"> для пациентов, медицинского персонала и оборудования. Метод испытаний для определения </w:t>
      </w:r>
      <w:r w:rsidRPr="0055584F">
        <w:rPr>
          <w:rFonts w:ascii="Times New Roman" w:eastAsia="SimSun" w:hAnsi="Times New Roman" w:cs="Times New Roman"/>
          <w:b/>
          <w:bCs/>
          <w:caps/>
        </w:rPr>
        <w:t>стойкости</w:t>
      </w:r>
      <w:r w:rsidRPr="0055584F">
        <w:rPr>
          <w:rFonts w:ascii="Times New Roman" w:eastAsia="SimSun" w:hAnsi="Times New Roman" w:cs="Times New Roman"/>
          <w:b/>
          <w:bCs/>
          <w:caps/>
          <w:lang w:val="ru"/>
        </w:rPr>
        <w:t xml:space="preserve"> к проник</w:t>
      </w:r>
      <w:r w:rsidRPr="0055584F">
        <w:rPr>
          <w:rFonts w:ascii="Times New Roman" w:eastAsia="SimSun" w:hAnsi="Times New Roman" w:cs="Times New Roman"/>
          <w:b/>
          <w:bCs/>
          <w:caps/>
        </w:rPr>
        <w:t>а</w:t>
      </w:r>
      <w:r w:rsidRPr="0055584F">
        <w:rPr>
          <w:rFonts w:ascii="Times New Roman" w:eastAsia="SimSun" w:hAnsi="Times New Roman" w:cs="Times New Roman"/>
          <w:b/>
          <w:bCs/>
          <w:caps/>
          <w:lang w:val="ru"/>
        </w:rPr>
        <w:t>нию бактерий во влажн</w:t>
      </w:r>
      <w:r w:rsidRPr="0055584F">
        <w:rPr>
          <w:rFonts w:ascii="Times New Roman" w:eastAsia="SimSun" w:hAnsi="Times New Roman" w:cs="Times New Roman"/>
          <w:b/>
          <w:bCs/>
          <w:caps/>
        </w:rPr>
        <w:t>ой</w:t>
      </w:r>
      <w:r w:rsidRPr="0055584F">
        <w:rPr>
          <w:rFonts w:ascii="Times New Roman" w:eastAsia="SimSun" w:hAnsi="Times New Roman" w:cs="Times New Roman"/>
          <w:b/>
          <w:bCs/>
          <w:caps/>
          <w:lang w:val="ru"/>
        </w:rPr>
        <w:t xml:space="preserve"> сред</w:t>
      </w:r>
      <w:r w:rsidRPr="0055584F">
        <w:rPr>
          <w:rFonts w:ascii="Times New Roman" w:eastAsia="SimSun" w:hAnsi="Times New Roman" w:cs="Times New Roman"/>
          <w:b/>
          <w:bCs/>
          <w:caps/>
        </w:rPr>
        <w:t>е</w:t>
      </w:r>
    </w:p>
    <w:p w:rsidR="00166258" w:rsidRPr="0055584F" w:rsidRDefault="00166258" w:rsidP="00166258">
      <w:pPr>
        <w:shd w:val="clear" w:color="auto" w:fill="FFFFFF"/>
        <w:jc w:val="center"/>
        <w:rPr>
          <w:rFonts w:ascii="Times New Roman" w:eastAsia="SimSun" w:hAnsi="Times New Roman" w:cs="Times New Roman"/>
          <w:b/>
          <w:caps/>
        </w:rPr>
      </w:pPr>
    </w:p>
    <w:p w:rsidR="00166258" w:rsidRPr="0055584F" w:rsidRDefault="00166258" w:rsidP="00166258">
      <w:pPr>
        <w:shd w:val="clear" w:color="auto" w:fill="FFFFFF"/>
        <w:jc w:val="center"/>
        <w:rPr>
          <w:rFonts w:ascii="Times New Roman" w:eastAsia="SimSun" w:hAnsi="Times New Roman" w:cs="Times New Roman"/>
          <w:lang w:val="en-US"/>
        </w:rPr>
      </w:pPr>
      <w:proofErr w:type="gramStart"/>
      <w:r w:rsidRPr="0055584F">
        <w:rPr>
          <w:rFonts w:ascii="Times New Roman" w:eastAsia="SimSun" w:hAnsi="Times New Roman" w:cs="Times New Roman"/>
          <w:b/>
          <w:caps/>
        </w:rPr>
        <w:t>СТ</w:t>
      </w:r>
      <w:proofErr w:type="gramEnd"/>
      <w:r w:rsidRPr="0055584F">
        <w:rPr>
          <w:rFonts w:ascii="Times New Roman" w:eastAsia="SimSun" w:hAnsi="Times New Roman" w:cs="Times New Roman"/>
          <w:b/>
          <w:caps/>
          <w:lang w:val="en-US"/>
        </w:rPr>
        <w:t xml:space="preserve"> </w:t>
      </w:r>
      <w:r w:rsidRPr="0055584F">
        <w:rPr>
          <w:rFonts w:ascii="Times New Roman" w:eastAsia="SimSun" w:hAnsi="Times New Roman" w:cs="Times New Roman"/>
          <w:b/>
          <w:caps/>
        </w:rPr>
        <w:t>РК</w:t>
      </w:r>
      <w:r w:rsidRPr="0055584F">
        <w:rPr>
          <w:rFonts w:ascii="Times New Roman" w:eastAsia="SimSun" w:hAnsi="Times New Roman" w:cs="Times New Roman"/>
          <w:b/>
          <w:caps/>
          <w:lang w:val="en-US"/>
        </w:rPr>
        <w:t xml:space="preserve"> </w:t>
      </w:r>
      <w:r w:rsidR="00756118" w:rsidRPr="0055584F">
        <w:rPr>
          <w:rFonts w:ascii="Times New Roman" w:eastAsia="SimSun" w:hAnsi="Times New Roman" w:cs="Times New Roman"/>
          <w:b/>
          <w:caps/>
          <w:lang w:val="en-US"/>
        </w:rPr>
        <w:t>ISO 22610</w:t>
      </w:r>
    </w:p>
    <w:p w:rsidR="00166258" w:rsidRPr="0055584F" w:rsidRDefault="00166258" w:rsidP="00166258">
      <w:pPr>
        <w:shd w:val="clear" w:color="auto" w:fill="FFFFFF"/>
        <w:jc w:val="center"/>
        <w:rPr>
          <w:rFonts w:ascii="Times New Roman" w:eastAsia="SimSun" w:hAnsi="Times New Roman" w:cs="Times New Roman"/>
          <w:b/>
          <w:lang w:val="kk-KZ"/>
        </w:rPr>
      </w:pPr>
    </w:p>
    <w:p w:rsidR="00166258" w:rsidRPr="0055584F" w:rsidRDefault="00166258" w:rsidP="00166258">
      <w:pPr>
        <w:shd w:val="clear" w:color="auto" w:fill="FFFFFF"/>
        <w:jc w:val="center"/>
        <w:rPr>
          <w:rFonts w:ascii="Times New Roman" w:eastAsia="SimSun" w:hAnsi="Times New Roman" w:cs="Times New Roman"/>
          <w:b/>
          <w:lang w:val="kk-KZ"/>
        </w:rPr>
      </w:pPr>
    </w:p>
    <w:p w:rsidR="00756118" w:rsidRPr="0055584F" w:rsidRDefault="002F1860" w:rsidP="00756118">
      <w:pPr>
        <w:shd w:val="clear" w:color="auto" w:fill="FFFFFF"/>
        <w:jc w:val="center"/>
        <w:rPr>
          <w:rFonts w:ascii="Times New Roman" w:eastAsia="SimSun" w:hAnsi="Times New Roman" w:cs="Times New Roman"/>
          <w:i/>
          <w:lang w:val="en-US"/>
        </w:rPr>
      </w:pPr>
      <w:r w:rsidRPr="0055584F">
        <w:rPr>
          <w:rFonts w:ascii="Times New Roman" w:eastAsia="SimSun" w:hAnsi="Times New Roman" w:cs="Times New Roman"/>
          <w:i/>
          <w:lang w:val="kk-KZ"/>
        </w:rPr>
        <w:t>(</w:t>
      </w:r>
      <w:r w:rsidR="00756118" w:rsidRPr="0055584F">
        <w:rPr>
          <w:rFonts w:ascii="Times New Roman" w:eastAsia="SimSun" w:hAnsi="Times New Roman" w:cs="Times New Roman"/>
          <w:i/>
          <w:lang w:val="en-US"/>
        </w:rPr>
        <w:t>ISO 22610</w:t>
      </w:r>
      <w:r w:rsidRPr="0055584F">
        <w:rPr>
          <w:rFonts w:ascii="Times New Roman" w:eastAsia="SimSun" w:hAnsi="Times New Roman" w:cs="Times New Roman"/>
          <w:i/>
          <w:lang w:val="kk-KZ"/>
        </w:rPr>
        <w:t>:20</w:t>
      </w:r>
      <w:r w:rsidR="00756118" w:rsidRPr="0055584F">
        <w:rPr>
          <w:rFonts w:ascii="Times New Roman" w:eastAsia="SimSun" w:hAnsi="Times New Roman" w:cs="Times New Roman"/>
          <w:i/>
          <w:lang w:val="en-US"/>
        </w:rPr>
        <w:t>18</w:t>
      </w:r>
      <w:r w:rsidRPr="0055584F">
        <w:rPr>
          <w:rFonts w:ascii="Times New Roman" w:eastAsia="SimSun" w:hAnsi="Times New Roman" w:cs="Times New Roman"/>
          <w:i/>
          <w:lang w:val="kk-KZ"/>
        </w:rPr>
        <w:t xml:space="preserve"> </w:t>
      </w:r>
      <w:r w:rsidR="00756118" w:rsidRPr="0055584F">
        <w:rPr>
          <w:rFonts w:ascii="Times New Roman" w:eastAsia="SimSun" w:hAnsi="Times New Roman" w:cs="Times New Roman"/>
          <w:i/>
          <w:lang w:val="en-US"/>
        </w:rPr>
        <w:t xml:space="preserve">Surgical drapes, gowns and clean air suits, used as medical </w:t>
      </w:r>
    </w:p>
    <w:p w:rsidR="00756118" w:rsidRPr="0055584F" w:rsidRDefault="00756118" w:rsidP="00756118">
      <w:pPr>
        <w:shd w:val="clear" w:color="auto" w:fill="FFFFFF"/>
        <w:jc w:val="center"/>
        <w:rPr>
          <w:rFonts w:ascii="Times New Roman" w:eastAsia="SimSun" w:hAnsi="Times New Roman" w:cs="Times New Roman"/>
          <w:i/>
          <w:lang w:val="en-US"/>
        </w:rPr>
      </w:pPr>
      <w:proofErr w:type="gramStart"/>
      <w:r w:rsidRPr="0055584F">
        <w:rPr>
          <w:rFonts w:ascii="Times New Roman" w:eastAsia="SimSun" w:hAnsi="Times New Roman" w:cs="Times New Roman"/>
          <w:i/>
          <w:lang w:val="en-US"/>
        </w:rPr>
        <w:t>devices</w:t>
      </w:r>
      <w:proofErr w:type="gramEnd"/>
      <w:r w:rsidRPr="0055584F">
        <w:rPr>
          <w:rFonts w:ascii="Times New Roman" w:eastAsia="SimSun" w:hAnsi="Times New Roman" w:cs="Times New Roman"/>
          <w:i/>
          <w:lang w:val="en-US"/>
        </w:rPr>
        <w:t xml:space="preserve">, for patients, clinical staff and equipment — Test </w:t>
      </w:r>
    </w:p>
    <w:p w:rsidR="00756118" w:rsidRPr="0055584F" w:rsidRDefault="00756118" w:rsidP="00756118">
      <w:pPr>
        <w:shd w:val="clear" w:color="auto" w:fill="FFFFFF"/>
        <w:jc w:val="center"/>
        <w:rPr>
          <w:rFonts w:ascii="Times New Roman" w:eastAsia="SimSun" w:hAnsi="Times New Roman" w:cs="Times New Roman"/>
          <w:i/>
          <w:lang w:val="en-US"/>
        </w:rPr>
      </w:pPr>
      <w:proofErr w:type="gramStart"/>
      <w:r w:rsidRPr="0055584F">
        <w:rPr>
          <w:rFonts w:ascii="Times New Roman" w:eastAsia="SimSun" w:hAnsi="Times New Roman" w:cs="Times New Roman"/>
          <w:i/>
          <w:lang w:val="en-US"/>
        </w:rPr>
        <w:t>method</w:t>
      </w:r>
      <w:proofErr w:type="gramEnd"/>
      <w:r w:rsidRPr="0055584F">
        <w:rPr>
          <w:rFonts w:ascii="Times New Roman" w:eastAsia="SimSun" w:hAnsi="Times New Roman" w:cs="Times New Roman"/>
          <w:i/>
          <w:lang w:val="en-US"/>
        </w:rPr>
        <w:t xml:space="preserve"> to determine the resistance to wet bacterial </w:t>
      </w:r>
    </w:p>
    <w:p w:rsidR="00166258" w:rsidRPr="0055584F" w:rsidRDefault="00756118" w:rsidP="00756118">
      <w:pPr>
        <w:shd w:val="clear" w:color="auto" w:fill="FFFFFF"/>
        <w:jc w:val="center"/>
        <w:rPr>
          <w:rFonts w:ascii="Times New Roman" w:eastAsia="SimSun" w:hAnsi="Times New Roman" w:cs="Times New Roman"/>
          <w:b/>
          <w:lang w:val="kk-KZ"/>
        </w:rPr>
      </w:pPr>
      <w:proofErr w:type="gramStart"/>
      <w:r w:rsidRPr="0055584F">
        <w:rPr>
          <w:rFonts w:ascii="Times New Roman" w:eastAsia="SimSun" w:hAnsi="Times New Roman" w:cs="Times New Roman"/>
          <w:i/>
          <w:lang w:val="en-US"/>
        </w:rPr>
        <w:t>penetration</w:t>
      </w:r>
      <w:proofErr w:type="gramEnd"/>
      <w:r w:rsidR="002F1860" w:rsidRPr="0055584F">
        <w:rPr>
          <w:rFonts w:ascii="Times New Roman" w:eastAsia="SimSun" w:hAnsi="Times New Roman" w:cs="Times New Roman"/>
          <w:i/>
          <w:lang w:val="kk-KZ"/>
        </w:rPr>
        <w:t>, IDT)</w:t>
      </w:r>
    </w:p>
    <w:p w:rsidR="00166258" w:rsidRPr="0055584F" w:rsidRDefault="00166258" w:rsidP="00166258">
      <w:pPr>
        <w:shd w:val="clear" w:color="auto" w:fill="FFFFFF"/>
        <w:jc w:val="center"/>
        <w:rPr>
          <w:rFonts w:ascii="Times New Roman" w:eastAsia="SimSun" w:hAnsi="Times New Roman" w:cs="Times New Roman"/>
          <w:b/>
          <w:lang w:val="kk-KZ"/>
        </w:rPr>
      </w:pPr>
    </w:p>
    <w:p w:rsidR="00166258" w:rsidRPr="0055584F" w:rsidRDefault="00166258" w:rsidP="00166258">
      <w:pPr>
        <w:shd w:val="clear" w:color="auto" w:fill="FFFFFF"/>
        <w:jc w:val="center"/>
        <w:rPr>
          <w:rFonts w:ascii="Times New Roman" w:eastAsia="SimSun" w:hAnsi="Times New Roman" w:cs="Times New Roman"/>
          <w:b/>
          <w:lang w:val="kk-KZ"/>
        </w:rPr>
      </w:pPr>
    </w:p>
    <w:p w:rsidR="00166258" w:rsidRPr="0055584F" w:rsidRDefault="00166258" w:rsidP="00166258">
      <w:pPr>
        <w:shd w:val="clear" w:color="auto" w:fill="FFFFFF"/>
        <w:jc w:val="center"/>
        <w:rPr>
          <w:rFonts w:ascii="Times New Roman" w:eastAsia="SimSun" w:hAnsi="Times New Roman" w:cs="Times New Roman"/>
          <w:b/>
          <w:lang w:val="kk-KZ"/>
        </w:rPr>
      </w:pPr>
    </w:p>
    <w:p w:rsidR="00166258" w:rsidRPr="0055584F" w:rsidRDefault="00166258" w:rsidP="00166258">
      <w:pPr>
        <w:shd w:val="clear" w:color="auto" w:fill="FFFFFF"/>
        <w:jc w:val="center"/>
        <w:rPr>
          <w:rFonts w:ascii="Times New Roman" w:eastAsia="SimSun" w:hAnsi="Times New Roman" w:cs="Times New Roman"/>
          <w:b/>
          <w:lang w:val="kk-KZ"/>
        </w:rPr>
      </w:pPr>
    </w:p>
    <w:p w:rsidR="00166258" w:rsidRPr="0055584F" w:rsidRDefault="00166258" w:rsidP="00166258">
      <w:pPr>
        <w:shd w:val="clear" w:color="auto" w:fill="FFFFFF"/>
        <w:jc w:val="center"/>
        <w:rPr>
          <w:rFonts w:ascii="Times New Roman" w:eastAsia="SimSun" w:hAnsi="Times New Roman" w:cs="Times New Roman"/>
          <w:b/>
          <w:lang w:val="kk-KZ"/>
        </w:rPr>
      </w:pPr>
    </w:p>
    <w:p w:rsidR="00166258" w:rsidRPr="0055584F" w:rsidRDefault="00166258" w:rsidP="00166258">
      <w:pPr>
        <w:shd w:val="clear" w:color="auto" w:fill="FFFFFF"/>
        <w:jc w:val="center"/>
        <w:rPr>
          <w:rFonts w:ascii="Times New Roman" w:eastAsia="SimSun" w:hAnsi="Times New Roman" w:cs="Times New Roman"/>
          <w:b/>
          <w:lang w:val="kk-KZ"/>
        </w:rPr>
      </w:pPr>
    </w:p>
    <w:p w:rsidR="00166258" w:rsidRPr="0055584F" w:rsidRDefault="00166258" w:rsidP="00166258">
      <w:pPr>
        <w:shd w:val="clear" w:color="auto" w:fill="FFFFFF"/>
        <w:jc w:val="center"/>
        <w:rPr>
          <w:rFonts w:ascii="Times New Roman" w:eastAsia="SimSun" w:hAnsi="Times New Roman" w:cs="Times New Roman"/>
          <w:b/>
          <w:lang w:val="kk-KZ"/>
        </w:rPr>
      </w:pPr>
    </w:p>
    <w:p w:rsidR="00166258" w:rsidRPr="0055584F" w:rsidRDefault="00166258" w:rsidP="00166258">
      <w:pPr>
        <w:shd w:val="clear" w:color="auto" w:fill="FFFFFF"/>
        <w:jc w:val="center"/>
        <w:rPr>
          <w:rFonts w:ascii="Times New Roman" w:eastAsia="SimSun" w:hAnsi="Times New Roman" w:cs="Times New Roman"/>
          <w:b/>
          <w:lang w:val="kk-KZ"/>
        </w:rPr>
      </w:pPr>
    </w:p>
    <w:p w:rsidR="00166258" w:rsidRPr="0055584F" w:rsidRDefault="00166258" w:rsidP="00166258">
      <w:pPr>
        <w:shd w:val="clear" w:color="auto" w:fill="FFFFFF"/>
        <w:jc w:val="center"/>
        <w:rPr>
          <w:rFonts w:ascii="Times New Roman" w:eastAsia="SimSun" w:hAnsi="Times New Roman" w:cs="Times New Roman"/>
          <w:b/>
          <w:lang w:val="kk-KZ"/>
        </w:rPr>
      </w:pPr>
    </w:p>
    <w:p w:rsidR="00166258" w:rsidRPr="0055584F" w:rsidRDefault="00166258" w:rsidP="00166258">
      <w:pPr>
        <w:shd w:val="clear" w:color="auto" w:fill="FFFFFF"/>
        <w:jc w:val="center"/>
        <w:rPr>
          <w:rFonts w:ascii="Times New Roman" w:eastAsia="SimSun" w:hAnsi="Times New Roman" w:cs="Times New Roman"/>
          <w:b/>
          <w:lang w:val="kk-KZ"/>
        </w:rPr>
      </w:pPr>
    </w:p>
    <w:p w:rsidR="00166258" w:rsidRPr="0055584F" w:rsidRDefault="00166258" w:rsidP="00166258">
      <w:pPr>
        <w:shd w:val="clear" w:color="auto" w:fill="FFFFFF"/>
        <w:jc w:val="both"/>
        <w:rPr>
          <w:rFonts w:ascii="Times New Roman" w:eastAsia="SimSun" w:hAnsi="Times New Roman" w:cs="Times New Roman"/>
          <w:b/>
          <w:lang w:val="kk-KZ"/>
        </w:rPr>
      </w:pPr>
    </w:p>
    <w:p w:rsidR="00166258" w:rsidRPr="0055584F" w:rsidRDefault="00166258" w:rsidP="00166258">
      <w:pPr>
        <w:shd w:val="clear" w:color="auto" w:fill="FFFFFF"/>
        <w:jc w:val="center"/>
        <w:rPr>
          <w:rFonts w:ascii="Times New Roman" w:eastAsia="SimSun" w:hAnsi="Times New Roman" w:cs="Times New Roman"/>
          <w:b/>
          <w:lang w:val="kk-KZ"/>
        </w:rPr>
      </w:pPr>
      <w:r w:rsidRPr="0055584F">
        <w:rPr>
          <w:rFonts w:ascii="Times New Roman" w:eastAsia="SimSun" w:hAnsi="Times New Roman" w:cs="Times New Roman"/>
          <w:b/>
          <w:lang w:val="kk-KZ"/>
        </w:rPr>
        <w:t>Комитет технического регулирования и метрологии</w:t>
      </w:r>
    </w:p>
    <w:p w:rsidR="00166258" w:rsidRPr="0055584F" w:rsidRDefault="00166258" w:rsidP="00166258">
      <w:pPr>
        <w:shd w:val="clear" w:color="auto" w:fill="FFFFFF"/>
        <w:jc w:val="center"/>
        <w:rPr>
          <w:rFonts w:ascii="Times New Roman" w:eastAsia="SimSun" w:hAnsi="Times New Roman" w:cs="Times New Roman"/>
          <w:b/>
          <w:lang w:val="kk-KZ"/>
        </w:rPr>
      </w:pPr>
      <w:r w:rsidRPr="0055584F">
        <w:rPr>
          <w:rFonts w:ascii="Times New Roman" w:eastAsia="SimSun" w:hAnsi="Times New Roman" w:cs="Times New Roman"/>
          <w:b/>
          <w:lang w:val="kk-KZ"/>
        </w:rPr>
        <w:t xml:space="preserve">Министерства торговли и интеграции </w:t>
      </w:r>
      <w:r w:rsidRPr="0055584F">
        <w:rPr>
          <w:rFonts w:ascii="Times New Roman" w:eastAsia="SimSun" w:hAnsi="Times New Roman" w:cs="Times New Roman"/>
          <w:b/>
        </w:rPr>
        <w:t>Республики Казахстан</w:t>
      </w:r>
    </w:p>
    <w:p w:rsidR="00166258" w:rsidRPr="0055584F" w:rsidRDefault="00166258" w:rsidP="00166258">
      <w:pPr>
        <w:shd w:val="clear" w:color="auto" w:fill="FFFFFF"/>
        <w:jc w:val="center"/>
        <w:rPr>
          <w:rFonts w:ascii="Times New Roman" w:eastAsia="SimSun" w:hAnsi="Times New Roman" w:cs="Times New Roman"/>
          <w:b/>
          <w:lang w:val="kk-KZ"/>
        </w:rPr>
      </w:pPr>
      <w:r w:rsidRPr="0055584F">
        <w:rPr>
          <w:rFonts w:ascii="Times New Roman" w:eastAsia="SimSun" w:hAnsi="Times New Roman" w:cs="Times New Roman"/>
          <w:b/>
          <w:lang w:val="kk-KZ"/>
        </w:rPr>
        <w:t>(Госстандарт)</w:t>
      </w:r>
    </w:p>
    <w:p w:rsidR="00166258" w:rsidRPr="0055584F" w:rsidRDefault="00166258" w:rsidP="00166258">
      <w:pPr>
        <w:shd w:val="clear" w:color="auto" w:fill="FFFFFF"/>
        <w:jc w:val="center"/>
        <w:rPr>
          <w:rFonts w:ascii="Times New Roman" w:eastAsia="SimSun" w:hAnsi="Times New Roman" w:cs="Times New Roman"/>
          <w:b/>
          <w:lang w:val="kk-KZ"/>
        </w:rPr>
      </w:pPr>
    </w:p>
    <w:p w:rsidR="00166258" w:rsidRPr="0055584F" w:rsidRDefault="00166258" w:rsidP="00166258">
      <w:pPr>
        <w:shd w:val="clear" w:color="auto" w:fill="FFFFFF"/>
        <w:jc w:val="center"/>
        <w:rPr>
          <w:rFonts w:ascii="Times New Roman" w:eastAsia="SimSun" w:hAnsi="Times New Roman" w:cs="Times New Roman"/>
          <w:b/>
          <w:sz w:val="28"/>
          <w:szCs w:val="28"/>
          <w:lang w:val="kk-KZ"/>
        </w:rPr>
      </w:pPr>
      <w:r w:rsidRPr="0055584F">
        <w:rPr>
          <w:rFonts w:ascii="Times New Roman" w:eastAsia="SimSun" w:hAnsi="Times New Roman" w:cs="Times New Roman"/>
          <w:b/>
          <w:lang w:val="kk-KZ"/>
        </w:rPr>
        <w:t>Нур-Султан</w:t>
      </w:r>
    </w:p>
    <w:p w:rsidR="00166258" w:rsidRPr="0055584F" w:rsidRDefault="00166258" w:rsidP="00166258">
      <w:pPr>
        <w:widowControl/>
        <w:autoSpaceDE/>
        <w:autoSpaceDN/>
        <w:adjustRightInd/>
        <w:rPr>
          <w:rFonts w:ascii="Times New Roman" w:eastAsia="SimSun" w:hAnsi="Times New Roman" w:cs="Times New Roman"/>
          <w:b/>
          <w:sz w:val="28"/>
          <w:szCs w:val="28"/>
          <w:lang w:val="kk-KZ"/>
        </w:rPr>
        <w:sectPr w:rsidR="00166258" w:rsidRPr="0055584F" w:rsidSect="00D43015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type w:val="continuous"/>
          <w:pgSz w:w="11906" w:h="16838"/>
          <w:pgMar w:top="1418" w:right="1418" w:bottom="1418" w:left="1134" w:header="1021" w:footer="1021" w:gutter="0"/>
          <w:pgNumType w:fmt="lowerRoman" w:start="1"/>
          <w:cols w:space="720"/>
          <w:titlePg/>
          <w:docGrid w:linePitch="326"/>
        </w:sectPr>
      </w:pPr>
    </w:p>
    <w:p w:rsidR="00166258" w:rsidRPr="0055584F" w:rsidRDefault="00166258" w:rsidP="00166258">
      <w:pPr>
        <w:shd w:val="clear" w:color="auto" w:fill="FFFFFF"/>
        <w:tabs>
          <w:tab w:val="center" w:pos="4677"/>
          <w:tab w:val="left" w:pos="7980"/>
        </w:tabs>
        <w:jc w:val="center"/>
        <w:rPr>
          <w:rFonts w:ascii="Times New Roman" w:eastAsia="SimSun" w:hAnsi="Times New Roman" w:cs="Times New Roman"/>
          <w:b/>
          <w:bCs/>
          <w:spacing w:val="3"/>
        </w:rPr>
      </w:pPr>
      <w:r w:rsidRPr="0055584F">
        <w:rPr>
          <w:rFonts w:ascii="Times New Roman" w:eastAsia="SimSun" w:hAnsi="Times New Roman" w:cs="Times New Roman"/>
          <w:b/>
          <w:bCs/>
          <w:spacing w:val="3"/>
        </w:rPr>
        <w:lastRenderedPageBreak/>
        <w:t>Предисловие</w:t>
      </w:r>
    </w:p>
    <w:p w:rsidR="00166258" w:rsidRPr="0055584F" w:rsidRDefault="00166258" w:rsidP="00166258">
      <w:pPr>
        <w:shd w:val="clear" w:color="auto" w:fill="FFFFFF"/>
        <w:ind w:firstLine="567"/>
        <w:jc w:val="both"/>
        <w:rPr>
          <w:rFonts w:ascii="Times New Roman" w:eastAsia="SimSun" w:hAnsi="Times New Roman" w:cs="Times New Roman"/>
        </w:rPr>
      </w:pPr>
    </w:p>
    <w:p w:rsidR="00166258" w:rsidRPr="0055584F" w:rsidRDefault="00166258" w:rsidP="00166258">
      <w:pPr>
        <w:tabs>
          <w:tab w:val="left" w:pos="922"/>
        </w:tabs>
        <w:autoSpaceDE/>
        <w:adjustRightInd/>
        <w:ind w:right="20" w:firstLine="567"/>
        <w:jc w:val="both"/>
        <w:rPr>
          <w:rFonts w:ascii="Times New Roman" w:eastAsia="SimSun" w:hAnsi="Times New Roman" w:cs="Times New Roman"/>
        </w:rPr>
      </w:pPr>
      <w:r w:rsidRPr="0055584F">
        <w:rPr>
          <w:rFonts w:ascii="Times New Roman" w:eastAsia="SimSun" w:hAnsi="Times New Roman" w:cs="Times New Roman"/>
          <w:b/>
        </w:rPr>
        <w:t xml:space="preserve">1 ПОДГОТОВЛЕН И </w:t>
      </w:r>
      <w:r w:rsidRPr="0055584F">
        <w:rPr>
          <w:rFonts w:ascii="Times New Roman" w:eastAsia="SimSun" w:hAnsi="Times New Roman" w:cs="Times New Roman"/>
          <w:b/>
          <w:bCs/>
        </w:rPr>
        <w:t xml:space="preserve">ВНЕСЕН </w:t>
      </w:r>
      <w:r w:rsidRPr="0055584F">
        <w:rPr>
          <w:rFonts w:ascii="Times New Roman" w:eastAsia="SimSun" w:hAnsi="Times New Roman" w:cs="Times New Roman"/>
        </w:rPr>
        <w:t xml:space="preserve">РГП на ПХВ «Казахстанский институт стандартизации и метрологии» Комитета технического регулирования и метрологии Министерства </w:t>
      </w:r>
      <w:r w:rsidRPr="0055584F">
        <w:rPr>
          <w:rFonts w:ascii="Times New Roman" w:eastAsia="SimSun" w:hAnsi="Times New Roman" w:cs="Times New Roman"/>
          <w:lang w:val="kk-KZ"/>
        </w:rPr>
        <w:t>торговли и интеграции</w:t>
      </w:r>
      <w:r w:rsidRPr="0055584F">
        <w:rPr>
          <w:rFonts w:ascii="Times New Roman" w:eastAsia="SimSun" w:hAnsi="Times New Roman" w:cs="Times New Roman"/>
        </w:rPr>
        <w:t xml:space="preserve"> Республики Казахстан</w:t>
      </w:r>
    </w:p>
    <w:p w:rsidR="00166258" w:rsidRPr="0055584F" w:rsidRDefault="00166258" w:rsidP="00166258">
      <w:pPr>
        <w:tabs>
          <w:tab w:val="left" w:pos="922"/>
        </w:tabs>
        <w:autoSpaceDE/>
        <w:adjustRightInd/>
        <w:ind w:right="20" w:firstLine="567"/>
        <w:jc w:val="both"/>
        <w:rPr>
          <w:rFonts w:ascii="Times New Roman" w:eastAsia="SimSun" w:hAnsi="Times New Roman" w:cs="Times New Roman"/>
        </w:rPr>
      </w:pPr>
    </w:p>
    <w:p w:rsidR="00166258" w:rsidRPr="0055584F" w:rsidRDefault="00166258" w:rsidP="00166258">
      <w:pPr>
        <w:tabs>
          <w:tab w:val="left" w:pos="835"/>
        </w:tabs>
        <w:autoSpaceDE/>
        <w:adjustRightInd/>
        <w:ind w:right="20" w:firstLine="567"/>
        <w:jc w:val="both"/>
        <w:rPr>
          <w:rFonts w:ascii="Times New Roman" w:eastAsia="SimSun" w:hAnsi="Times New Roman" w:cs="Times New Roman"/>
        </w:rPr>
      </w:pPr>
      <w:r w:rsidRPr="0055584F">
        <w:rPr>
          <w:rFonts w:ascii="Times New Roman" w:eastAsia="SimSun" w:hAnsi="Times New Roman" w:cs="Times New Roman"/>
          <w:b/>
          <w:bCs/>
        </w:rPr>
        <w:t xml:space="preserve">2 УТВЕРЖДЕН И ВВЕДЕН В ДЕЙСТВИЕ </w:t>
      </w:r>
      <w:r w:rsidRPr="0055584F">
        <w:rPr>
          <w:rFonts w:ascii="Times New Roman" w:eastAsia="SimSun" w:hAnsi="Times New Roman" w:cs="Times New Roman"/>
          <w:bCs/>
        </w:rPr>
        <w:t xml:space="preserve">Приказом Председателя Комитета технического регулирования и метрологии Министерства </w:t>
      </w:r>
      <w:r w:rsidRPr="0055584F">
        <w:rPr>
          <w:rFonts w:ascii="Times New Roman" w:eastAsia="SimSun" w:hAnsi="Times New Roman" w:cs="Times New Roman"/>
          <w:bCs/>
          <w:lang w:val="kk-KZ"/>
        </w:rPr>
        <w:t>торговли и интеграции</w:t>
      </w:r>
      <w:r w:rsidRPr="0055584F">
        <w:rPr>
          <w:rFonts w:ascii="Times New Roman" w:eastAsia="SimSun" w:hAnsi="Times New Roman" w:cs="Times New Roman"/>
          <w:bCs/>
        </w:rPr>
        <w:t xml:space="preserve"> Республики Казахстан № __ от            «   » ____ 202_года.</w:t>
      </w:r>
    </w:p>
    <w:p w:rsidR="00166258" w:rsidRPr="0055584F" w:rsidRDefault="00166258" w:rsidP="00166258">
      <w:pPr>
        <w:tabs>
          <w:tab w:val="left" w:pos="835"/>
        </w:tabs>
        <w:autoSpaceDE/>
        <w:adjustRightInd/>
        <w:ind w:right="20" w:firstLine="567"/>
        <w:jc w:val="both"/>
        <w:rPr>
          <w:rFonts w:ascii="Times New Roman" w:eastAsia="SimSun" w:hAnsi="Times New Roman" w:cs="Times New Roman"/>
          <w:b/>
          <w:lang w:val="kk-KZ"/>
        </w:rPr>
      </w:pPr>
    </w:p>
    <w:p w:rsidR="00166258" w:rsidRPr="0055584F" w:rsidRDefault="00166258" w:rsidP="00756118">
      <w:pPr>
        <w:tabs>
          <w:tab w:val="left" w:pos="9072"/>
        </w:tabs>
        <w:ind w:firstLine="567"/>
        <w:jc w:val="both"/>
        <w:rPr>
          <w:rFonts w:ascii="Times New Roman" w:eastAsia="SimSun" w:hAnsi="Times New Roman" w:cs="Times New Roman"/>
          <w:lang w:val="kk-KZ"/>
        </w:rPr>
      </w:pPr>
      <w:r w:rsidRPr="0055584F">
        <w:rPr>
          <w:rFonts w:ascii="Times New Roman" w:eastAsia="SimSun" w:hAnsi="Times New Roman" w:cs="Times New Roman"/>
          <w:b/>
          <w:lang w:val="kk-KZ"/>
        </w:rPr>
        <w:t xml:space="preserve">3 </w:t>
      </w:r>
      <w:r w:rsidRPr="0055584F">
        <w:rPr>
          <w:rFonts w:ascii="Times New Roman" w:eastAsia="SimSun" w:hAnsi="Times New Roman" w:cs="Times New Roman"/>
          <w:lang w:val="kk-KZ"/>
        </w:rPr>
        <w:t xml:space="preserve">Настоящий стандарт идентичен </w:t>
      </w:r>
      <w:r w:rsidR="00756118" w:rsidRPr="0055584F">
        <w:rPr>
          <w:rFonts w:ascii="Times New Roman" w:eastAsia="SimSun" w:hAnsi="Times New Roman" w:cs="Times New Roman"/>
          <w:lang w:val="kk-KZ"/>
        </w:rPr>
        <w:t>международному</w:t>
      </w:r>
      <w:r w:rsidRPr="0055584F">
        <w:rPr>
          <w:rFonts w:ascii="Times New Roman" w:eastAsia="SimSun" w:hAnsi="Times New Roman" w:cs="Times New Roman"/>
          <w:lang w:val="kk-KZ"/>
        </w:rPr>
        <w:t xml:space="preserve"> стандарту </w:t>
      </w:r>
      <w:r w:rsidR="00756118" w:rsidRPr="0055584F">
        <w:rPr>
          <w:rFonts w:ascii="Times New Roman" w:eastAsia="SimSun" w:hAnsi="Times New Roman" w:cs="Times New Roman"/>
          <w:lang w:val="kk-KZ"/>
        </w:rPr>
        <w:t>ISO 22610:2018 Surgical drapes, gowns and clean air suits, used as medical devices, for patients, clinical staff and equipment — Test method to determine the resistance to wet bacterial penetration,</w:t>
      </w:r>
      <w:r w:rsidR="005147C7" w:rsidRPr="0055584F">
        <w:rPr>
          <w:rFonts w:ascii="Times New Roman" w:eastAsia="SimSun" w:hAnsi="Times New Roman" w:cs="Times New Roman"/>
          <w:lang w:val="kk-KZ"/>
        </w:rPr>
        <w:t xml:space="preserve"> </w:t>
      </w:r>
      <w:r w:rsidRPr="0055584F">
        <w:rPr>
          <w:rFonts w:ascii="Times New Roman" w:eastAsia="SimSun" w:hAnsi="Times New Roman" w:cs="Times New Roman"/>
          <w:lang w:val="kk-KZ"/>
        </w:rPr>
        <w:t>(</w:t>
      </w:r>
      <w:r w:rsidR="00756118" w:rsidRPr="0055584F">
        <w:rPr>
          <w:rFonts w:ascii="Times New Roman" w:eastAsia="SimSun" w:hAnsi="Times New Roman" w:cs="Times New Roman"/>
          <w:bCs/>
          <w:lang w:val="kk-KZ"/>
        </w:rPr>
        <w:t xml:space="preserve">Хирургическое белье, халаты и костюмы чистого воздуха, применяемые как медицинские изделия для пациентов, медицинского персонала и оборудования. </w:t>
      </w:r>
      <w:proofErr w:type="gramStart"/>
      <w:r w:rsidR="00756118" w:rsidRPr="0055584F">
        <w:rPr>
          <w:rFonts w:ascii="Times New Roman" w:eastAsia="SimSun" w:hAnsi="Times New Roman" w:cs="Times New Roman"/>
          <w:bCs/>
          <w:lang w:val="ru"/>
        </w:rPr>
        <w:t xml:space="preserve">Метод испытаний для определения </w:t>
      </w:r>
      <w:r w:rsidR="00756118" w:rsidRPr="0055584F">
        <w:rPr>
          <w:rFonts w:ascii="Times New Roman" w:eastAsia="SimSun" w:hAnsi="Times New Roman" w:cs="Times New Roman"/>
          <w:bCs/>
        </w:rPr>
        <w:t>стойкости</w:t>
      </w:r>
      <w:r w:rsidR="00756118" w:rsidRPr="0055584F">
        <w:rPr>
          <w:rFonts w:ascii="Times New Roman" w:eastAsia="SimSun" w:hAnsi="Times New Roman" w:cs="Times New Roman"/>
          <w:bCs/>
          <w:lang w:val="ru"/>
        </w:rPr>
        <w:t xml:space="preserve"> к проник</w:t>
      </w:r>
      <w:r w:rsidR="00756118" w:rsidRPr="0055584F">
        <w:rPr>
          <w:rFonts w:ascii="Times New Roman" w:eastAsia="SimSun" w:hAnsi="Times New Roman" w:cs="Times New Roman"/>
          <w:bCs/>
        </w:rPr>
        <w:t>а</w:t>
      </w:r>
      <w:proofErr w:type="spellStart"/>
      <w:r w:rsidR="00756118" w:rsidRPr="0055584F">
        <w:rPr>
          <w:rFonts w:ascii="Times New Roman" w:eastAsia="SimSun" w:hAnsi="Times New Roman" w:cs="Times New Roman"/>
          <w:bCs/>
          <w:lang w:val="ru"/>
        </w:rPr>
        <w:t>нию</w:t>
      </w:r>
      <w:proofErr w:type="spellEnd"/>
      <w:r w:rsidR="00756118" w:rsidRPr="0055584F">
        <w:rPr>
          <w:rFonts w:ascii="Times New Roman" w:eastAsia="SimSun" w:hAnsi="Times New Roman" w:cs="Times New Roman"/>
          <w:bCs/>
          <w:lang w:val="ru"/>
        </w:rPr>
        <w:t xml:space="preserve"> бактерий во </w:t>
      </w:r>
      <w:proofErr w:type="spellStart"/>
      <w:r w:rsidR="00756118" w:rsidRPr="0055584F">
        <w:rPr>
          <w:rFonts w:ascii="Times New Roman" w:eastAsia="SimSun" w:hAnsi="Times New Roman" w:cs="Times New Roman"/>
          <w:bCs/>
          <w:lang w:val="ru"/>
        </w:rPr>
        <w:t>влажн</w:t>
      </w:r>
      <w:proofErr w:type="spellEnd"/>
      <w:r w:rsidR="00756118" w:rsidRPr="0055584F">
        <w:rPr>
          <w:rFonts w:ascii="Times New Roman" w:eastAsia="SimSun" w:hAnsi="Times New Roman" w:cs="Times New Roman"/>
          <w:bCs/>
        </w:rPr>
        <w:t>ой</w:t>
      </w:r>
      <w:r w:rsidR="00756118" w:rsidRPr="0055584F">
        <w:rPr>
          <w:rFonts w:ascii="Times New Roman" w:eastAsia="SimSun" w:hAnsi="Times New Roman" w:cs="Times New Roman"/>
          <w:bCs/>
          <w:lang w:val="ru"/>
        </w:rPr>
        <w:t xml:space="preserve"> сред</w:t>
      </w:r>
      <w:r w:rsidR="00756118" w:rsidRPr="0055584F">
        <w:rPr>
          <w:rFonts w:ascii="Times New Roman" w:eastAsia="SimSun" w:hAnsi="Times New Roman" w:cs="Times New Roman"/>
          <w:bCs/>
        </w:rPr>
        <w:t>е</w:t>
      </w:r>
      <w:r w:rsidRPr="0055584F">
        <w:rPr>
          <w:rFonts w:ascii="Times New Roman" w:eastAsia="SimSun" w:hAnsi="Times New Roman" w:cs="Times New Roman"/>
          <w:lang w:val="kk-KZ"/>
        </w:rPr>
        <w:t>).</w:t>
      </w:r>
      <w:proofErr w:type="gramEnd"/>
    </w:p>
    <w:p w:rsidR="00166258" w:rsidRPr="0055584F" w:rsidRDefault="00756118" w:rsidP="00166258">
      <w:pPr>
        <w:tabs>
          <w:tab w:val="left" w:pos="835"/>
        </w:tabs>
        <w:autoSpaceDE/>
        <w:adjustRightInd/>
        <w:ind w:right="20" w:firstLine="567"/>
        <w:jc w:val="both"/>
        <w:rPr>
          <w:rFonts w:ascii="Times New Roman" w:eastAsia="SimSun" w:hAnsi="Times New Roman" w:cs="Times New Roman"/>
          <w:lang w:val="kk-KZ"/>
        </w:rPr>
      </w:pPr>
      <w:r w:rsidRPr="0055584F">
        <w:rPr>
          <w:rFonts w:ascii="Times New Roman" w:eastAsia="SimSun" w:hAnsi="Times New Roman" w:cs="Times New Roman"/>
          <w:lang w:val="kk-KZ"/>
        </w:rPr>
        <w:t>Международный</w:t>
      </w:r>
      <w:r w:rsidR="00166258" w:rsidRPr="0055584F">
        <w:rPr>
          <w:rFonts w:ascii="Times New Roman" w:eastAsia="SimSun" w:hAnsi="Times New Roman" w:cs="Times New Roman"/>
          <w:lang w:val="kk-KZ"/>
        </w:rPr>
        <w:t xml:space="preserve"> стандарт </w:t>
      </w:r>
      <w:r w:rsidRPr="0055584F">
        <w:rPr>
          <w:rFonts w:ascii="Times New Roman" w:eastAsia="SimSun" w:hAnsi="Times New Roman" w:cs="Times New Roman"/>
          <w:lang w:val="kk-KZ"/>
        </w:rPr>
        <w:t xml:space="preserve">ISO 22610:2018 </w:t>
      </w:r>
      <w:r w:rsidR="00166258" w:rsidRPr="0055584F">
        <w:rPr>
          <w:rFonts w:ascii="Times New Roman" w:eastAsia="SimSun" w:hAnsi="Times New Roman" w:cs="Times New Roman"/>
          <w:lang w:val="kk-KZ"/>
        </w:rPr>
        <w:t xml:space="preserve">разработан Техническим комитетом </w:t>
      </w:r>
      <w:r w:rsidR="00F84817" w:rsidRPr="0055584F">
        <w:rPr>
          <w:rFonts w:ascii="Times New Roman" w:eastAsia="SimSun" w:hAnsi="Times New Roman" w:cs="Times New Roman"/>
          <w:lang w:val="en-US"/>
        </w:rPr>
        <w:t>ISO</w:t>
      </w:r>
      <w:r w:rsidR="00F84817" w:rsidRPr="0055584F">
        <w:rPr>
          <w:rFonts w:ascii="Times New Roman" w:eastAsia="SimSun" w:hAnsi="Times New Roman" w:cs="Times New Roman"/>
        </w:rPr>
        <w:t>/</w:t>
      </w:r>
      <w:r w:rsidR="00F84817" w:rsidRPr="0055584F">
        <w:rPr>
          <w:rFonts w:ascii="Times New Roman" w:eastAsia="SimSun" w:hAnsi="Times New Roman" w:cs="Times New Roman"/>
          <w:lang w:val="en-US"/>
        </w:rPr>
        <w:t>TC</w:t>
      </w:r>
      <w:r w:rsidR="00F84817" w:rsidRPr="0055584F">
        <w:rPr>
          <w:rFonts w:ascii="Times New Roman" w:eastAsia="SimSun" w:hAnsi="Times New Roman" w:cs="Times New Roman"/>
        </w:rPr>
        <w:t xml:space="preserve"> 94</w:t>
      </w:r>
      <w:r w:rsidR="00166258" w:rsidRPr="0055584F">
        <w:rPr>
          <w:rFonts w:ascii="Times New Roman" w:eastAsia="SimSun" w:hAnsi="Times New Roman" w:cs="Times New Roman"/>
          <w:lang w:val="kk-KZ"/>
        </w:rPr>
        <w:t xml:space="preserve"> «</w:t>
      </w:r>
      <w:r w:rsidR="00F84817" w:rsidRPr="0055584F">
        <w:rPr>
          <w:rFonts w:ascii="Times New Roman" w:eastAsia="SimSun" w:hAnsi="Times New Roman" w:cs="Times New Roman"/>
        </w:rPr>
        <w:t xml:space="preserve">Личная безопасность. </w:t>
      </w:r>
      <w:proofErr w:type="gramStart"/>
      <w:r w:rsidR="005147C7" w:rsidRPr="0055584F">
        <w:rPr>
          <w:rFonts w:ascii="Times New Roman" w:eastAsia="SimSun" w:hAnsi="Times New Roman" w:cs="Times New Roman"/>
        </w:rPr>
        <w:t>Защитн</w:t>
      </w:r>
      <w:r w:rsidR="00F84817" w:rsidRPr="0055584F">
        <w:rPr>
          <w:rFonts w:ascii="Times New Roman" w:eastAsia="SimSun" w:hAnsi="Times New Roman" w:cs="Times New Roman"/>
        </w:rPr>
        <w:t>ые</w:t>
      </w:r>
      <w:proofErr w:type="gramEnd"/>
      <w:r w:rsidR="005147C7" w:rsidRPr="0055584F">
        <w:rPr>
          <w:rFonts w:ascii="Times New Roman" w:eastAsia="SimSun" w:hAnsi="Times New Roman" w:cs="Times New Roman"/>
        </w:rPr>
        <w:t xml:space="preserve"> одежда</w:t>
      </w:r>
      <w:r w:rsidR="00F84817" w:rsidRPr="0055584F">
        <w:rPr>
          <w:rFonts w:ascii="Times New Roman" w:eastAsia="SimSun" w:hAnsi="Times New Roman" w:cs="Times New Roman"/>
        </w:rPr>
        <w:t xml:space="preserve"> и оборудование», </w:t>
      </w:r>
      <w:r w:rsidR="00F84817" w:rsidRPr="0055584F">
        <w:rPr>
          <w:rFonts w:ascii="Times New Roman" w:eastAsia="SimSun" w:hAnsi="Times New Roman" w:cs="Times New Roman"/>
          <w:lang w:val="en-US"/>
        </w:rPr>
        <w:t>SC</w:t>
      </w:r>
      <w:r w:rsidR="00F84817" w:rsidRPr="0055584F">
        <w:rPr>
          <w:rFonts w:ascii="Times New Roman" w:eastAsia="SimSun" w:hAnsi="Times New Roman" w:cs="Times New Roman"/>
        </w:rPr>
        <w:t xml:space="preserve"> 13 «Защитная одежда</w:t>
      </w:r>
      <w:r w:rsidR="00166258" w:rsidRPr="0055584F">
        <w:rPr>
          <w:rFonts w:ascii="Times New Roman" w:eastAsia="SimSun" w:hAnsi="Times New Roman" w:cs="Times New Roman"/>
          <w:lang w:val="kk-KZ"/>
        </w:rPr>
        <w:t>»</w:t>
      </w:r>
      <w:r w:rsidR="005147C7" w:rsidRPr="0055584F">
        <w:rPr>
          <w:rFonts w:ascii="Times New Roman" w:eastAsia="SimSun" w:hAnsi="Times New Roman" w:cs="Times New Roman"/>
          <w:lang w:val="kk-KZ"/>
        </w:rPr>
        <w:t>.</w:t>
      </w:r>
    </w:p>
    <w:p w:rsidR="00166258" w:rsidRPr="0055584F" w:rsidRDefault="00166258" w:rsidP="00166258">
      <w:pPr>
        <w:tabs>
          <w:tab w:val="left" w:pos="835"/>
        </w:tabs>
        <w:autoSpaceDE/>
        <w:adjustRightInd/>
        <w:ind w:right="20" w:firstLine="567"/>
        <w:jc w:val="both"/>
        <w:rPr>
          <w:rFonts w:ascii="Times New Roman" w:eastAsia="SimSun" w:hAnsi="Times New Roman" w:cs="Times New Roman"/>
          <w:lang w:val="kk-KZ"/>
        </w:rPr>
      </w:pPr>
      <w:r w:rsidRPr="0055584F">
        <w:rPr>
          <w:rFonts w:ascii="Times New Roman" w:eastAsia="SimSun" w:hAnsi="Times New Roman" w:cs="Times New Roman"/>
          <w:lang w:val="kk-KZ"/>
        </w:rPr>
        <w:t>Перевод с английского языка (en)</w:t>
      </w:r>
    </w:p>
    <w:p w:rsidR="00166258" w:rsidRPr="0055584F" w:rsidRDefault="00166258" w:rsidP="00166258">
      <w:pPr>
        <w:tabs>
          <w:tab w:val="left" w:pos="835"/>
        </w:tabs>
        <w:autoSpaceDE/>
        <w:adjustRightInd/>
        <w:ind w:right="20" w:firstLine="567"/>
        <w:jc w:val="both"/>
        <w:rPr>
          <w:rFonts w:ascii="Times New Roman" w:eastAsia="SimSun" w:hAnsi="Times New Roman" w:cs="Times New Roman"/>
          <w:lang w:val="kk-KZ"/>
        </w:rPr>
      </w:pPr>
      <w:r w:rsidRPr="0055584F">
        <w:rPr>
          <w:rFonts w:ascii="Times New Roman" w:eastAsia="SimSun" w:hAnsi="Times New Roman" w:cs="Times New Roman"/>
          <w:lang w:val="kk-KZ"/>
        </w:rPr>
        <w:t xml:space="preserve">Официальный экземпляр </w:t>
      </w:r>
      <w:r w:rsidR="00F84817" w:rsidRPr="0055584F">
        <w:rPr>
          <w:rFonts w:ascii="Times New Roman" w:eastAsia="SimSun" w:hAnsi="Times New Roman" w:cs="Times New Roman"/>
          <w:lang w:val="kk-KZ"/>
        </w:rPr>
        <w:t>международного</w:t>
      </w:r>
      <w:r w:rsidRPr="0055584F">
        <w:rPr>
          <w:rFonts w:ascii="Times New Roman" w:eastAsia="SimSun" w:hAnsi="Times New Roman" w:cs="Times New Roman"/>
          <w:lang w:val="kk-KZ"/>
        </w:rPr>
        <w:t xml:space="preserve"> стандарта, на основе которого разработан настоящий стандарт, и официальные экземпляры международных</w:t>
      </w:r>
      <w:r w:rsidR="005147C7" w:rsidRPr="0055584F">
        <w:rPr>
          <w:rFonts w:ascii="Times New Roman" w:eastAsia="SimSun" w:hAnsi="Times New Roman" w:cs="Times New Roman"/>
          <w:lang w:val="kk-KZ"/>
        </w:rPr>
        <w:t xml:space="preserve"> </w:t>
      </w:r>
      <w:r w:rsidRPr="0055584F">
        <w:rPr>
          <w:rFonts w:ascii="Times New Roman" w:eastAsia="SimSun" w:hAnsi="Times New Roman" w:cs="Times New Roman"/>
          <w:lang w:val="kk-KZ"/>
        </w:rPr>
        <w:t>стандартов, на которые даны ссылки, имеются в Едином государственном фонде нормативных технических документов</w:t>
      </w:r>
    </w:p>
    <w:p w:rsidR="00166258" w:rsidRPr="0055584F" w:rsidRDefault="00166258" w:rsidP="00166258">
      <w:pPr>
        <w:tabs>
          <w:tab w:val="left" w:pos="835"/>
        </w:tabs>
        <w:autoSpaceDE/>
        <w:adjustRightInd/>
        <w:ind w:right="20" w:firstLine="567"/>
        <w:jc w:val="both"/>
        <w:rPr>
          <w:rFonts w:ascii="Times New Roman" w:eastAsia="SimSun" w:hAnsi="Times New Roman" w:cs="Times New Roman"/>
          <w:lang w:val="kk-KZ"/>
        </w:rPr>
      </w:pPr>
      <w:r w:rsidRPr="0055584F">
        <w:rPr>
          <w:rFonts w:ascii="Times New Roman" w:eastAsia="SimSun" w:hAnsi="Times New Roman" w:cs="Times New Roman"/>
          <w:lang w:val="kk-KZ"/>
        </w:rPr>
        <w:t>В разделе «Нормативные ссылки» и тексте стандарта ссылочные международные стандарты актуализированы.</w:t>
      </w:r>
    </w:p>
    <w:p w:rsidR="00166258" w:rsidRPr="0055584F" w:rsidRDefault="00166258" w:rsidP="00166258">
      <w:pPr>
        <w:tabs>
          <w:tab w:val="left" w:pos="835"/>
        </w:tabs>
        <w:autoSpaceDE/>
        <w:adjustRightInd/>
        <w:ind w:right="20" w:firstLine="567"/>
        <w:jc w:val="both"/>
        <w:rPr>
          <w:rFonts w:ascii="Times New Roman" w:eastAsia="SimSun" w:hAnsi="Times New Roman" w:cs="Times New Roman"/>
          <w:lang w:val="kk-KZ"/>
        </w:rPr>
      </w:pPr>
      <w:r w:rsidRPr="0055584F">
        <w:rPr>
          <w:rFonts w:ascii="Times New Roman" w:eastAsia="SimSun" w:hAnsi="Times New Roman" w:cs="Times New Roman"/>
          <w:lang w:val="kk-KZ"/>
        </w:rPr>
        <w:t>Сведения о соответствии национальных (межгосударственных) стандартов ссылочным международным стандартам, приведены в дополнительном приложении B.А.</w:t>
      </w:r>
    </w:p>
    <w:p w:rsidR="00166258" w:rsidRPr="0055584F" w:rsidRDefault="00166258" w:rsidP="00166258">
      <w:pPr>
        <w:tabs>
          <w:tab w:val="left" w:pos="835"/>
        </w:tabs>
        <w:autoSpaceDE/>
        <w:adjustRightInd/>
        <w:ind w:right="20" w:firstLine="567"/>
        <w:jc w:val="both"/>
        <w:rPr>
          <w:rFonts w:ascii="Times New Roman" w:eastAsia="SimSun" w:hAnsi="Times New Roman" w:cs="Times New Roman"/>
          <w:lang w:val="kk-KZ"/>
        </w:rPr>
      </w:pPr>
      <w:r w:rsidRPr="0055584F">
        <w:rPr>
          <w:rFonts w:ascii="Times New Roman" w:eastAsia="SimSun" w:hAnsi="Times New Roman" w:cs="Times New Roman"/>
          <w:lang w:val="kk-KZ"/>
        </w:rPr>
        <w:t>Степень соответствия – идентичная (IDT)</w:t>
      </w:r>
    </w:p>
    <w:p w:rsidR="00166258" w:rsidRPr="0055584F" w:rsidRDefault="00166258" w:rsidP="00166258">
      <w:pPr>
        <w:tabs>
          <w:tab w:val="left" w:pos="835"/>
        </w:tabs>
        <w:autoSpaceDE/>
        <w:adjustRightInd/>
        <w:ind w:right="20" w:firstLine="567"/>
        <w:jc w:val="both"/>
        <w:rPr>
          <w:rFonts w:ascii="Times New Roman" w:eastAsia="SimSun" w:hAnsi="Times New Roman" w:cs="Times New Roman"/>
          <w:lang w:val="kk-KZ"/>
        </w:rPr>
      </w:pPr>
    </w:p>
    <w:p w:rsidR="00166258" w:rsidRPr="0055584F" w:rsidRDefault="00166258" w:rsidP="00166258">
      <w:pPr>
        <w:tabs>
          <w:tab w:val="left" w:pos="835"/>
        </w:tabs>
        <w:autoSpaceDE/>
        <w:adjustRightInd/>
        <w:ind w:right="20" w:firstLine="567"/>
        <w:jc w:val="both"/>
        <w:rPr>
          <w:rFonts w:ascii="Times New Roman" w:eastAsia="SimSun" w:hAnsi="Times New Roman" w:cs="Times New Roman"/>
        </w:rPr>
      </w:pPr>
      <w:bookmarkStart w:id="1" w:name="_Toc494286439"/>
      <w:r w:rsidRPr="0055584F">
        <w:rPr>
          <w:rFonts w:ascii="Times New Roman" w:eastAsia="SimSun" w:hAnsi="Times New Roman" w:cs="Times New Roman"/>
          <w:b/>
          <w:lang w:val="kk-KZ"/>
        </w:rPr>
        <w:t xml:space="preserve">4 </w:t>
      </w:r>
      <w:r w:rsidRPr="0055584F">
        <w:rPr>
          <w:rFonts w:ascii="Times New Roman" w:eastAsia="SimSun" w:hAnsi="Times New Roman" w:cs="Times New Roman"/>
        </w:rPr>
        <w:t xml:space="preserve">В настоящем стандарте реализованы нормы </w:t>
      </w:r>
      <w:r w:rsidR="004D2D68" w:rsidRPr="0055584F">
        <w:rPr>
          <w:rFonts w:ascii="Times New Roman" w:eastAsia="SimSun" w:hAnsi="Times New Roman" w:cs="Times New Roman"/>
        </w:rPr>
        <w:t>К</w:t>
      </w:r>
      <w:r w:rsidR="00B3029A" w:rsidRPr="0055584F">
        <w:rPr>
          <w:rFonts w:ascii="Times New Roman" w:eastAsia="SimSun" w:hAnsi="Times New Roman" w:cs="Times New Roman"/>
        </w:rPr>
        <w:t>одекса Республики Казахстан</w:t>
      </w:r>
      <w:r w:rsidR="006655B3" w:rsidRPr="0055584F">
        <w:rPr>
          <w:rFonts w:ascii="Times New Roman" w:eastAsia="SimSun" w:hAnsi="Times New Roman" w:cs="Times New Roman"/>
        </w:rPr>
        <w:t xml:space="preserve"> </w:t>
      </w:r>
      <w:r w:rsidR="004D2D68" w:rsidRPr="0055584F">
        <w:rPr>
          <w:rFonts w:ascii="Times New Roman" w:eastAsia="SimSun" w:hAnsi="Times New Roman" w:cs="Times New Roman"/>
        </w:rPr>
        <w:t xml:space="preserve">«О здоровье народа и системе здравоохранения» </w:t>
      </w:r>
      <w:r w:rsidR="006655B3" w:rsidRPr="0055584F">
        <w:rPr>
          <w:rFonts w:ascii="Times New Roman" w:eastAsia="SimSun" w:hAnsi="Times New Roman" w:cs="Times New Roman"/>
        </w:rPr>
        <w:t xml:space="preserve">от </w:t>
      </w:r>
      <w:r w:rsidR="004D2D68" w:rsidRPr="0055584F">
        <w:rPr>
          <w:rFonts w:ascii="Times New Roman" w:eastAsia="SimSun" w:hAnsi="Times New Roman" w:cs="Times New Roman"/>
        </w:rPr>
        <w:t>7</w:t>
      </w:r>
      <w:r w:rsidR="006655B3" w:rsidRPr="0055584F">
        <w:rPr>
          <w:rFonts w:ascii="Times New Roman" w:eastAsia="SimSun" w:hAnsi="Times New Roman" w:cs="Times New Roman"/>
        </w:rPr>
        <w:t xml:space="preserve"> </w:t>
      </w:r>
      <w:r w:rsidR="004D2D68" w:rsidRPr="0055584F">
        <w:rPr>
          <w:rFonts w:ascii="Times New Roman" w:eastAsia="SimSun" w:hAnsi="Times New Roman" w:cs="Times New Roman"/>
        </w:rPr>
        <w:t>июля</w:t>
      </w:r>
      <w:r w:rsidR="006655B3" w:rsidRPr="0055584F">
        <w:rPr>
          <w:rFonts w:ascii="Times New Roman" w:eastAsia="SimSun" w:hAnsi="Times New Roman" w:cs="Times New Roman"/>
        </w:rPr>
        <w:t xml:space="preserve"> 202</w:t>
      </w:r>
      <w:r w:rsidR="004D2D68" w:rsidRPr="0055584F">
        <w:rPr>
          <w:rFonts w:ascii="Times New Roman" w:eastAsia="SimSun" w:hAnsi="Times New Roman" w:cs="Times New Roman"/>
        </w:rPr>
        <w:t>0</w:t>
      </w:r>
      <w:r w:rsidR="006655B3" w:rsidRPr="0055584F">
        <w:rPr>
          <w:rFonts w:ascii="Times New Roman" w:eastAsia="SimSun" w:hAnsi="Times New Roman" w:cs="Times New Roman"/>
        </w:rPr>
        <w:t xml:space="preserve"> года № </w:t>
      </w:r>
      <w:r w:rsidR="004D2D68" w:rsidRPr="0055584F">
        <w:rPr>
          <w:rFonts w:ascii="Times New Roman" w:eastAsia="SimSun" w:hAnsi="Times New Roman" w:cs="Times New Roman"/>
        </w:rPr>
        <w:t>360</w:t>
      </w:r>
      <w:r w:rsidR="006655B3" w:rsidRPr="0055584F">
        <w:rPr>
          <w:rFonts w:ascii="Times New Roman" w:eastAsia="SimSun" w:hAnsi="Times New Roman" w:cs="Times New Roman"/>
        </w:rPr>
        <w:t xml:space="preserve">-VI ЗРК. </w:t>
      </w:r>
    </w:p>
    <w:p w:rsidR="00166258" w:rsidRPr="0055584F" w:rsidRDefault="00166258" w:rsidP="00166258">
      <w:pPr>
        <w:tabs>
          <w:tab w:val="left" w:pos="835"/>
        </w:tabs>
        <w:autoSpaceDE/>
        <w:adjustRightInd/>
        <w:ind w:right="20" w:firstLine="567"/>
        <w:jc w:val="both"/>
        <w:rPr>
          <w:rFonts w:ascii="Times New Roman" w:eastAsia="SimSun" w:hAnsi="Times New Roman" w:cs="Times New Roman"/>
          <w:b/>
          <w:lang w:val="kk-KZ"/>
        </w:rPr>
      </w:pPr>
    </w:p>
    <w:p w:rsidR="00166258" w:rsidRPr="0055584F" w:rsidRDefault="006655B3" w:rsidP="00166258">
      <w:pPr>
        <w:tabs>
          <w:tab w:val="left" w:pos="835"/>
        </w:tabs>
        <w:autoSpaceDE/>
        <w:adjustRightInd/>
        <w:ind w:right="20" w:firstLine="567"/>
        <w:jc w:val="both"/>
        <w:rPr>
          <w:rFonts w:ascii="Times New Roman" w:eastAsia="SimSun" w:hAnsi="Times New Roman" w:cs="Times New Roman"/>
          <w:bCs/>
          <w:lang w:val="kk-KZ"/>
        </w:rPr>
      </w:pPr>
      <w:r w:rsidRPr="0055584F">
        <w:rPr>
          <w:rFonts w:ascii="Times New Roman" w:eastAsia="SimSun" w:hAnsi="Times New Roman" w:cs="Times New Roman"/>
          <w:b/>
          <w:bCs/>
        </w:rPr>
        <w:t xml:space="preserve">5 </w:t>
      </w:r>
      <w:r w:rsidR="00166258" w:rsidRPr="0055584F">
        <w:rPr>
          <w:rFonts w:ascii="Times New Roman" w:eastAsia="SimSun" w:hAnsi="Times New Roman" w:cs="Times New Roman"/>
          <w:b/>
          <w:bCs/>
        </w:rPr>
        <w:t xml:space="preserve">ВВЕДЕН </w:t>
      </w:r>
      <w:bookmarkEnd w:id="1"/>
      <w:r w:rsidR="00166258" w:rsidRPr="0055584F">
        <w:rPr>
          <w:rFonts w:ascii="Times New Roman" w:eastAsia="SimSun" w:hAnsi="Times New Roman" w:cs="Times New Roman"/>
          <w:b/>
          <w:bCs/>
          <w:lang w:val="kk-KZ"/>
        </w:rPr>
        <w:t>ВПЕРВЫЕ</w:t>
      </w:r>
    </w:p>
    <w:p w:rsidR="00166258" w:rsidRPr="0055584F" w:rsidRDefault="00166258" w:rsidP="00166258">
      <w:pPr>
        <w:tabs>
          <w:tab w:val="left" w:pos="567"/>
        </w:tabs>
        <w:autoSpaceDE/>
        <w:adjustRightInd/>
        <w:jc w:val="both"/>
        <w:outlineLvl w:val="2"/>
        <w:rPr>
          <w:rFonts w:ascii="Times New Roman" w:eastAsia="SimSun" w:hAnsi="Times New Roman" w:cs="Times New Roman"/>
          <w:bCs/>
          <w:lang w:val="kk-KZ"/>
        </w:rPr>
      </w:pPr>
    </w:p>
    <w:p w:rsidR="00166258" w:rsidRPr="0055584F" w:rsidRDefault="00166258" w:rsidP="00166258">
      <w:pPr>
        <w:tabs>
          <w:tab w:val="left" w:pos="567"/>
        </w:tabs>
        <w:autoSpaceDE/>
        <w:adjustRightInd/>
        <w:ind w:firstLine="567"/>
        <w:jc w:val="both"/>
        <w:outlineLvl w:val="2"/>
        <w:rPr>
          <w:rFonts w:ascii="Times New Roman" w:eastAsia="SimSun" w:hAnsi="Times New Roman" w:cs="Times New Roman"/>
          <w:bCs/>
          <w:i/>
          <w:lang w:val="kk-KZ"/>
        </w:rPr>
      </w:pPr>
      <w:r w:rsidRPr="0055584F">
        <w:rPr>
          <w:rFonts w:ascii="Times New Roman" w:eastAsia="SimSun" w:hAnsi="Times New Roman" w:cs="Times New Roman"/>
          <w:bCs/>
          <w:i/>
          <w:lang w:val="kk-KZ"/>
        </w:rPr>
        <w:t>Информация об изменениях к настоящему стандарту публикуется в ежегодно издаваемом информационном каталоге «Документы по стандартизации», а текст изменений и поправок - в периодически издаваемых информационных каталогах «Национальные стандарты». В случае пересмотра (замены) или отмены настоящего стандарта соответствующее уведомление будет опубликовано в периодически издаваемом информационном каталоге «Национальные стандарты»</w:t>
      </w:r>
    </w:p>
    <w:p w:rsidR="00166258" w:rsidRPr="0055584F" w:rsidRDefault="00166258" w:rsidP="00166258">
      <w:pPr>
        <w:shd w:val="clear" w:color="auto" w:fill="FFFFFF"/>
        <w:ind w:firstLine="567"/>
        <w:jc w:val="both"/>
        <w:rPr>
          <w:rFonts w:ascii="Times New Roman" w:eastAsia="SimSun" w:hAnsi="Times New Roman" w:cs="Times New Roman"/>
          <w:i/>
          <w:lang w:val="kk-KZ"/>
        </w:rPr>
      </w:pPr>
    </w:p>
    <w:p w:rsidR="00166258" w:rsidRPr="0055584F" w:rsidRDefault="00166258" w:rsidP="00166258">
      <w:pPr>
        <w:shd w:val="clear" w:color="auto" w:fill="FFFFFF"/>
        <w:ind w:firstLine="567"/>
        <w:jc w:val="both"/>
        <w:rPr>
          <w:rFonts w:ascii="Times New Roman" w:eastAsia="SimSun" w:hAnsi="Times New Roman" w:cs="Times New Roman"/>
          <w:i/>
        </w:rPr>
      </w:pPr>
    </w:p>
    <w:p w:rsidR="00166258" w:rsidRPr="0055584F" w:rsidRDefault="00166258" w:rsidP="00166258">
      <w:pPr>
        <w:shd w:val="clear" w:color="auto" w:fill="FFFFFF"/>
        <w:ind w:firstLine="567"/>
        <w:jc w:val="both"/>
        <w:rPr>
          <w:rFonts w:ascii="Times New Roman" w:eastAsia="SimSun" w:hAnsi="Times New Roman" w:cs="Times New Roman"/>
          <w:i/>
        </w:rPr>
      </w:pPr>
    </w:p>
    <w:p w:rsidR="00166258" w:rsidRPr="0055584F" w:rsidRDefault="00166258" w:rsidP="00166258">
      <w:pPr>
        <w:shd w:val="clear" w:color="auto" w:fill="FFFFFF"/>
        <w:ind w:firstLine="567"/>
        <w:jc w:val="both"/>
        <w:rPr>
          <w:rFonts w:ascii="Times New Roman" w:eastAsia="SimSun" w:hAnsi="Times New Roman" w:cs="Times New Roman"/>
          <w:i/>
          <w:lang w:val="kk-KZ"/>
        </w:rPr>
      </w:pPr>
    </w:p>
    <w:p w:rsidR="00166258" w:rsidRPr="0055584F" w:rsidRDefault="00166258" w:rsidP="00166258">
      <w:pPr>
        <w:shd w:val="clear" w:color="auto" w:fill="FFFFFF"/>
        <w:ind w:firstLine="567"/>
        <w:jc w:val="both"/>
        <w:rPr>
          <w:rFonts w:ascii="Times New Roman" w:eastAsia="SimSun" w:hAnsi="Times New Roman" w:cs="Times New Roman"/>
          <w:i/>
          <w:lang w:val="kk-KZ"/>
        </w:rPr>
      </w:pPr>
    </w:p>
    <w:p w:rsidR="00166258" w:rsidRPr="0055584F" w:rsidRDefault="00166258" w:rsidP="00166258">
      <w:pPr>
        <w:shd w:val="clear" w:color="auto" w:fill="FFFFFF"/>
        <w:ind w:firstLine="567"/>
        <w:jc w:val="both"/>
        <w:rPr>
          <w:rFonts w:ascii="Times New Roman" w:eastAsia="SimSun" w:hAnsi="Times New Roman" w:cs="Times New Roman"/>
          <w:color w:val="000000"/>
        </w:rPr>
      </w:pPr>
      <w:r w:rsidRPr="0055584F">
        <w:rPr>
          <w:rFonts w:ascii="Times New Roman" w:eastAsia="SimSun" w:hAnsi="Times New Roman" w:cs="Times New Roman"/>
        </w:rPr>
        <w:t xml:space="preserve">Настоящий стандарт не может быть </w:t>
      </w:r>
      <w:r w:rsidRPr="0055584F">
        <w:rPr>
          <w:rFonts w:ascii="Times New Roman" w:eastAsia="SimSun" w:hAnsi="Times New Roman" w:cs="Times New Roman"/>
          <w:lang w:val="kk-KZ"/>
        </w:rPr>
        <w:t xml:space="preserve">полностью или частично воспроизведен, </w:t>
      </w:r>
      <w:r w:rsidRPr="0055584F">
        <w:rPr>
          <w:rFonts w:ascii="Times New Roman" w:eastAsia="SimSun" w:hAnsi="Times New Roman" w:cs="Times New Roman"/>
        </w:rPr>
        <w:t xml:space="preserve">тиражирован и распространен </w:t>
      </w:r>
      <w:r w:rsidRPr="0055584F">
        <w:rPr>
          <w:rFonts w:ascii="Times New Roman" w:eastAsia="SimSun" w:hAnsi="Times New Roman" w:cs="Times New Roman"/>
          <w:lang w:val="kk-KZ"/>
        </w:rPr>
        <w:t xml:space="preserve">в качестве официального издания </w:t>
      </w:r>
      <w:r w:rsidRPr="0055584F">
        <w:rPr>
          <w:rFonts w:ascii="Times New Roman" w:eastAsia="SimSun" w:hAnsi="Times New Roman" w:cs="Times New Roman"/>
        </w:rPr>
        <w:t xml:space="preserve">без разрешения Комитета технического регулирования и метрологии Министерства </w:t>
      </w:r>
      <w:r w:rsidRPr="0055584F">
        <w:rPr>
          <w:rFonts w:ascii="Times New Roman" w:eastAsia="SimSun" w:hAnsi="Times New Roman" w:cs="Times New Roman"/>
          <w:lang w:val="kk-KZ"/>
        </w:rPr>
        <w:t xml:space="preserve">торговли и интеграции </w:t>
      </w:r>
      <w:r w:rsidRPr="0055584F">
        <w:rPr>
          <w:rFonts w:ascii="Times New Roman" w:eastAsia="SimSun" w:hAnsi="Times New Roman" w:cs="Times New Roman"/>
        </w:rPr>
        <w:t>Республики Казахстан</w:t>
      </w:r>
      <w:r w:rsidRPr="0055584F">
        <w:rPr>
          <w:rFonts w:ascii="Times New Roman" w:eastAsia="SimSun" w:hAnsi="Times New Roman" w:cs="Times New Roman"/>
          <w:lang w:val="kk-KZ"/>
        </w:rPr>
        <w:t>.</w:t>
      </w:r>
    </w:p>
    <w:p w:rsidR="00D43015" w:rsidRPr="0055584F" w:rsidRDefault="00D43015">
      <w:pPr>
        <w:widowControl/>
        <w:autoSpaceDE/>
        <w:autoSpaceDN/>
        <w:adjustRightInd/>
        <w:rPr>
          <w:rStyle w:val="FontStyle95"/>
          <w:rFonts w:ascii="Times New Roman" w:hAnsi="Times New Roman" w:cs="Times New Roman"/>
          <w:sz w:val="24"/>
          <w:szCs w:val="24"/>
          <w:lang w:eastAsia="en-US"/>
        </w:rPr>
      </w:pPr>
      <w:r w:rsidRPr="0055584F">
        <w:rPr>
          <w:rStyle w:val="FontStyle95"/>
          <w:rFonts w:ascii="Times New Roman" w:hAnsi="Times New Roman" w:cs="Times New Roman"/>
          <w:sz w:val="24"/>
          <w:szCs w:val="24"/>
          <w:lang w:eastAsia="en-US"/>
        </w:rPr>
        <w:br w:type="page"/>
      </w:r>
    </w:p>
    <w:p w:rsidR="006373EE" w:rsidRPr="0055584F" w:rsidRDefault="006373EE" w:rsidP="004B6978">
      <w:pPr>
        <w:pStyle w:val="Style12"/>
        <w:widowControl/>
        <w:jc w:val="center"/>
        <w:rPr>
          <w:rStyle w:val="FontStyle97"/>
          <w:rFonts w:ascii="Times New Roman" w:hAnsi="Times New Roman" w:cs="Times New Roman"/>
          <w:sz w:val="24"/>
          <w:szCs w:val="24"/>
          <w:lang w:eastAsia="en-US"/>
        </w:rPr>
      </w:pPr>
      <w:r w:rsidRPr="0055584F">
        <w:rPr>
          <w:rStyle w:val="FontStyle95"/>
          <w:rFonts w:ascii="Times New Roman" w:hAnsi="Times New Roman" w:cs="Times New Roman"/>
          <w:sz w:val="24"/>
          <w:szCs w:val="24"/>
          <w:lang w:eastAsia="en-US"/>
        </w:rPr>
        <w:lastRenderedPageBreak/>
        <w:t>Содержание</w:t>
      </w:r>
    </w:p>
    <w:p w:rsidR="006373EE" w:rsidRPr="0055584F" w:rsidRDefault="006373EE" w:rsidP="006373EE">
      <w:pPr>
        <w:pStyle w:val="Style5"/>
        <w:widowControl/>
        <w:jc w:val="both"/>
        <w:rPr>
          <w:rStyle w:val="FontStyle99"/>
          <w:rFonts w:ascii="Times New Roman" w:hAnsi="Times New Roman" w:cs="Times New Roman"/>
          <w:sz w:val="24"/>
          <w:szCs w:val="24"/>
          <w:lang w:eastAsia="en-US"/>
        </w:rPr>
      </w:pPr>
    </w:p>
    <w:p w:rsidR="006373EE" w:rsidRPr="0055584F" w:rsidRDefault="006373EE" w:rsidP="006373EE">
      <w:pPr>
        <w:pStyle w:val="Style14"/>
        <w:widowControl/>
        <w:jc w:val="both"/>
        <w:rPr>
          <w:rStyle w:val="FontStyle99"/>
          <w:rFonts w:ascii="Times New Roman" w:hAnsi="Times New Roman" w:cs="Times New Roman"/>
          <w:b w:val="0"/>
          <w:sz w:val="24"/>
          <w:szCs w:val="24"/>
        </w:rPr>
      </w:pPr>
      <w:r w:rsidRPr="0055584F">
        <w:rPr>
          <w:rStyle w:val="FontStyle99"/>
          <w:rFonts w:ascii="Times New Roman" w:hAnsi="Times New Roman" w:cs="Times New Roman"/>
          <w:b w:val="0"/>
          <w:sz w:val="24"/>
          <w:szCs w:val="24"/>
        </w:rPr>
        <w:t>1 Область применения...................................................................</w:t>
      </w:r>
      <w:r w:rsidR="007722FD" w:rsidRPr="0055584F">
        <w:rPr>
          <w:rStyle w:val="FontStyle99"/>
          <w:rFonts w:ascii="Times New Roman" w:hAnsi="Times New Roman" w:cs="Times New Roman"/>
          <w:b w:val="0"/>
          <w:sz w:val="24"/>
          <w:szCs w:val="24"/>
        </w:rPr>
        <w:t>...........</w:t>
      </w:r>
      <w:r w:rsidRPr="0055584F">
        <w:rPr>
          <w:rStyle w:val="FontStyle99"/>
          <w:rFonts w:ascii="Times New Roman" w:hAnsi="Times New Roman" w:cs="Times New Roman"/>
          <w:b w:val="0"/>
          <w:sz w:val="24"/>
          <w:szCs w:val="24"/>
        </w:rPr>
        <w:t>................</w:t>
      </w:r>
      <w:r w:rsidR="00817874" w:rsidRPr="0055584F">
        <w:rPr>
          <w:rStyle w:val="FontStyle99"/>
          <w:rFonts w:ascii="Times New Roman" w:hAnsi="Times New Roman" w:cs="Times New Roman"/>
          <w:b w:val="0"/>
          <w:sz w:val="24"/>
          <w:szCs w:val="24"/>
        </w:rPr>
        <w:t>....</w:t>
      </w:r>
      <w:r w:rsidRPr="0055584F">
        <w:rPr>
          <w:rStyle w:val="FontStyle99"/>
          <w:rFonts w:ascii="Times New Roman" w:hAnsi="Times New Roman" w:cs="Times New Roman"/>
          <w:b w:val="0"/>
          <w:sz w:val="24"/>
          <w:szCs w:val="24"/>
        </w:rPr>
        <w:t>.......</w:t>
      </w:r>
      <w:r w:rsidR="00D43015" w:rsidRPr="0055584F">
        <w:rPr>
          <w:rStyle w:val="FontStyle99"/>
          <w:rFonts w:ascii="Times New Roman" w:hAnsi="Times New Roman" w:cs="Times New Roman"/>
          <w:b w:val="0"/>
          <w:sz w:val="24"/>
          <w:szCs w:val="24"/>
        </w:rPr>
        <w:t>.......</w:t>
      </w:r>
      <w:r w:rsidR="00D66430" w:rsidRPr="0055584F">
        <w:rPr>
          <w:rStyle w:val="FontStyle99"/>
          <w:rFonts w:ascii="Times New Roman" w:hAnsi="Times New Roman" w:cs="Times New Roman"/>
          <w:b w:val="0"/>
          <w:sz w:val="24"/>
          <w:szCs w:val="24"/>
        </w:rPr>
        <w:t>4</w:t>
      </w:r>
    </w:p>
    <w:p w:rsidR="006373EE" w:rsidRPr="0055584F" w:rsidRDefault="006373EE" w:rsidP="006373EE">
      <w:pPr>
        <w:pStyle w:val="Style14"/>
        <w:widowControl/>
        <w:jc w:val="both"/>
        <w:rPr>
          <w:rStyle w:val="FontStyle99"/>
          <w:rFonts w:ascii="Times New Roman" w:hAnsi="Times New Roman" w:cs="Times New Roman"/>
          <w:b w:val="0"/>
          <w:sz w:val="24"/>
          <w:szCs w:val="24"/>
        </w:rPr>
      </w:pPr>
      <w:r w:rsidRPr="0055584F">
        <w:rPr>
          <w:rStyle w:val="FontStyle99"/>
          <w:rFonts w:ascii="Times New Roman" w:hAnsi="Times New Roman" w:cs="Times New Roman"/>
          <w:b w:val="0"/>
          <w:sz w:val="24"/>
          <w:szCs w:val="24"/>
        </w:rPr>
        <w:t>2 Нормативные ссылки..................................................................</w:t>
      </w:r>
      <w:r w:rsidR="007722FD" w:rsidRPr="0055584F">
        <w:rPr>
          <w:rStyle w:val="FontStyle99"/>
          <w:rFonts w:ascii="Times New Roman" w:hAnsi="Times New Roman" w:cs="Times New Roman"/>
          <w:b w:val="0"/>
          <w:sz w:val="24"/>
          <w:szCs w:val="24"/>
        </w:rPr>
        <w:t>.............</w:t>
      </w:r>
      <w:r w:rsidRPr="0055584F">
        <w:rPr>
          <w:rStyle w:val="FontStyle99"/>
          <w:rFonts w:ascii="Times New Roman" w:hAnsi="Times New Roman" w:cs="Times New Roman"/>
          <w:b w:val="0"/>
          <w:sz w:val="24"/>
          <w:szCs w:val="24"/>
        </w:rPr>
        <w:t>.............</w:t>
      </w:r>
      <w:r w:rsidR="007722FD" w:rsidRPr="0055584F">
        <w:rPr>
          <w:rStyle w:val="FontStyle99"/>
          <w:rFonts w:ascii="Times New Roman" w:hAnsi="Times New Roman" w:cs="Times New Roman"/>
          <w:b w:val="0"/>
          <w:sz w:val="24"/>
          <w:szCs w:val="24"/>
        </w:rPr>
        <w:t>...</w:t>
      </w:r>
      <w:r w:rsidRPr="0055584F">
        <w:rPr>
          <w:rStyle w:val="FontStyle99"/>
          <w:rFonts w:ascii="Times New Roman" w:hAnsi="Times New Roman" w:cs="Times New Roman"/>
          <w:b w:val="0"/>
          <w:sz w:val="24"/>
          <w:szCs w:val="24"/>
        </w:rPr>
        <w:t>.....</w:t>
      </w:r>
      <w:r w:rsidR="00D43015" w:rsidRPr="0055584F">
        <w:rPr>
          <w:rStyle w:val="FontStyle99"/>
          <w:rFonts w:ascii="Times New Roman" w:hAnsi="Times New Roman" w:cs="Times New Roman"/>
          <w:b w:val="0"/>
          <w:sz w:val="24"/>
          <w:szCs w:val="24"/>
        </w:rPr>
        <w:t>.....</w:t>
      </w:r>
      <w:r w:rsidRPr="0055584F">
        <w:rPr>
          <w:rStyle w:val="FontStyle99"/>
          <w:rFonts w:ascii="Times New Roman" w:hAnsi="Times New Roman" w:cs="Times New Roman"/>
          <w:b w:val="0"/>
          <w:sz w:val="24"/>
          <w:szCs w:val="24"/>
        </w:rPr>
        <w:t>......</w:t>
      </w:r>
      <w:r w:rsidR="00D66430" w:rsidRPr="0055584F">
        <w:rPr>
          <w:rStyle w:val="FontStyle99"/>
          <w:rFonts w:ascii="Times New Roman" w:hAnsi="Times New Roman" w:cs="Times New Roman"/>
          <w:b w:val="0"/>
          <w:sz w:val="24"/>
          <w:szCs w:val="24"/>
        </w:rPr>
        <w:t>4</w:t>
      </w:r>
    </w:p>
    <w:p w:rsidR="006373EE" w:rsidRPr="0055584F" w:rsidRDefault="006373EE" w:rsidP="006373EE">
      <w:pPr>
        <w:pStyle w:val="Style14"/>
        <w:widowControl/>
        <w:jc w:val="both"/>
        <w:rPr>
          <w:rStyle w:val="FontStyle99"/>
          <w:rFonts w:ascii="Times New Roman" w:hAnsi="Times New Roman" w:cs="Times New Roman"/>
          <w:b w:val="0"/>
          <w:sz w:val="24"/>
          <w:szCs w:val="24"/>
        </w:rPr>
      </w:pPr>
      <w:r w:rsidRPr="0055584F">
        <w:rPr>
          <w:rStyle w:val="FontStyle99"/>
          <w:rFonts w:ascii="Times New Roman" w:hAnsi="Times New Roman" w:cs="Times New Roman"/>
          <w:b w:val="0"/>
          <w:sz w:val="24"/>
          <w:szCs w:val="24"/>
        </w:rPr>
        <w:t>3 Термины и определения.......................................................</w:t>
      </w:r>
      <w:r w:rsidR="00D43015" w:rsidRPr="0055584F">
        <w:rPr>
          <w:rStyle w:val="FontStyle99"/>
          <w:rFonts w:ascii="Times New Roman" w:hAnsi="Times New Roman" w:cs="Times New Roman"/>
          <w:b w:val="0"/>
          <w:sz w:val="24"/>
          <w:szCs w:val="24"/>
        </w:rPr>
        <w:t>........</w:t>
      </w:r>
      <w:r w:rsidR="007722FD" w:rsidRPr="0055584F">
        <w:rPr>
          <w:rStyle w:val="FontStyle99"/>
          <w:rFonts w:ascii="Times New Roman" w:hAnsi="Times New Roman" w:cs="Times New Roman"/>
          <w:b w:val="0"/>
          <w:sz w:val="24"/>
          <w:szCs w:val="24"/>
        </w:rPr>
        <w:t>............</w:t>
      </w:r>
      <w:r w:rsidR="00D43015" w:rsidRPr="0055584F">
        <w:rPr>
          <w:rStyle w:val="FontStyle99"/>
          <w:rFonts w:ascii="Times New Roman" w:hAnsi="Times New Roman" w:cs="Times New Roman"/>
          <w:b w:val="0"/>
          <w:sz w:val="24"/>
          <w:szCs w:val="24"/>
        </w:rPr>
        <w:t>.............</w:t>
      </w:r>
      <w:r w:rsidR="007722FD" w:rsidRPr="0055584F">
        <w:rPr>
          <w:rStyle w:val="FontStyle99"/>
          <w:rFonts w:ascii="Times New Roman" w:hAnsi="Times New Roman" w:cs="Times New Roman"/>
          <w:b w:val="0"/>
          <w:sz w:val="24"/>
          <w:szCs w:val="24"/>
        </w:rPr>
        <w:t>....</w:t>
      </w:r>
      <w:r w:rsidR="00D43015" w:rsidRPr="0055584F">
        <w:rPr>
          <w:rStyle w:val="FontStyle99"/>
          <w:rFonts w:ascii="Times New Roman" w:hAnsi="Times New Roman" w:cs="Times New Roman"/>
          <w:b w:val="0"/>
          <w:sz w:val="24"/>
          <w:szCs w:val="24"/>
        </w:rPr>
        <w:t>...............</w:t>
      </w:r>
      <w:r w:rsidR="00D66430" w:rsidRPr="0055584F">
        <w:rPr>
          <w:rStyle w:val="FontStyle99"/>
          <w:rFonts w:ascii="Times New Roman" w:hAnsi="Times New Roman" w:cs="Times New Roman"/>
          <w:b w:val="0"/>
          <w:sz w:val="24"/>
          <w:szCs w:val="24"/>
        </w:rPr>
        <w:t>5</w:t>
      </w:r>
    </w:p>
    <w:p w:rsidR="006373EE" w:rsidRPr="0055584F" w:rsidRDefault="006373EE" w:rsidP="006373EE">
      <w:pPr>
        <w:pStyle w:val="Style14"/>
        <w:widowControl/>
        <w:jc w:val="both"/>
        <w:rPr>
          <w:rStyle w:val="FontStyle99"/>
          <w:rFonts w:ascii="Times New Roman" w:hAnsi="Times New Roman" w:cs="Times New Roman"/>
          <w:b w:val="0"/>
          <w:sz w:val="24"/>
          <w:szCs w:val="24"/>
        </w:rPr>
      </w:pPr>
      <w:r w:rsidRPr="0055584F">
        <w:rPr>
          <w:rStyle w:val="FontStyle99"/>
          <w:rFonts w:ascii="Times New Roman" w:hAnsi="Times New Roman" w:cs="Times New Roman"/>
          <w:b w:val="0"/>
          <w:sz w:val="24"/>
          <w:szCs w:val="24"/>
        </w:rPr>
        <w:t xml:space="preserve">4 </w:t>
      </w:r>
      <w:r w:rsidR="004432CE" w:rsidRPr="0055584F">
        <w:rPr>
          <w:rStyle w:val="FontStyle99"/>
          <w:rFonts w:ascii="Times New Roman" w:hAnsi="Times New Roman" w:cs="Times New Roman"/>
          <w:b w:val="0"/>
          <w:sz w:val="24"/>
          <w:szCs w:val="24"/>
        </w:rPr>
        <w:t>Принцип метода</w:t>
      </w:r>
      <w:r w:rsidRPr="0055584F">
        <w:rPr>
          <w:rStyle w:val="FontStyle99"/>
          <w:rFonts w:ascii="Times New Roman" w:hAnsi="Times New Roman" w:cs="Times New Roman"/>
          <w:b w:val="0"/>
          <w:sz w:val="24"/>
          <w:szCs w:val="24"/>
        </w:rPr>
        <w:t>....................................................</w:t>
      </w:r>
      <w:r w:rsidR="007722FD" w:rsidRPr="0055584F">
        <w:rPr>
          <w:rStyle w:val="FontStyle99"/>
          <w:rFonts w:ascii="Times New Roman" w:hAnsi="Times New Roman" w:cs="Times New Roman"/>
          <w:b w:val="0"/>
          <w:sz w:val="24"/>
          <w:szCs w:val="24"/>
        </w:rPr>
        <w:t>.............</w:t>
      </w:r>
      <w:r w:rsidRPr="0055584F">
        <w:rPr>
          <w:rStyle w:val="FontStyle99"/>
          <w:rFonts w:ascii="Times New Roman" w:hAnsi="Times New Roman" w:cs="Times New Roman"/>
          <w:b w:val="0"/>
          <w:sz w:val="24"/>
          <w:szCs w:val="24"/>
        </w:rPr>
        <w:t>................</w:t>
      </w:r>
      <w:r w:rsidR="00817874" w:rsidRPr="0055584F">
        <w:rPr>
          <w:rStyle w:val="FontStyle99"/>
          <w:rFonts w:ascii="Times New Roman" w:hAnsi="Times New Roman" w:cs="Times New Roman"/>
          <w:b w:val="0"/>
          <w:sz w:val="24"/>
          <w:szCs w:val="24"/>
        </w:rPr>
        <w:t>.......................</w:t>
      </w:r>
      <w:r w:rsidRPr="0055584F">
        <w:rPr>
          <w:rStyle w:val="FontStyle99"/>
          <w:rFonts w:ascii="Times New Roman" w:hAnsi="Times New Roman" w:cs="Times New Roman"/>
          <w:b w:val="0"/>
          <w:sz w:val="24"/>
          <w:szCs w:val="24"/>
        </w:rPr>
        <w:t>..</w:t>
      </w:r>
      <w:r w:rsidR="007722FD" w:rsidRPr="0055584F">
        <w:rPr>
          <w:rStyle w:val="FontStyle99"/>
          <w:rFonts w:ascii="Times New Roman" w:hAnsi="Times New Roman" w:cs="Times New Roman"/>
          <w:b w:val="0"/>
          <w:sz w:val="24"/>
          <w:szCs w:val="24"/>
        </w:rPr>
        <w:t>....</w:t>
      </w:r>
      <w:r w:rsidRPr="0055584F">
        <w:rPr>
          <w:rStyle w:val="FontStyle99"/>
          <w:rFonts w:ascii="Times New Roman" w:hAnsi="Times New Roman" w:cs="Times New Roman"/>
          <w:b w:val="0"/>
          <w:sz w:val="24"/>
          <w:szCs w:val="24"/>
        </w:rPr>
        <w:t>...</w:t>
      </w:r>
      <w:r w:rsidR="00D43015" w:rsidRPr="0055584F">
        <w:rPr>
          <w:rStyle w:val="FontStyle99"/>
          <w:rFonts w:ascii="Times New Roman" w:hAnsi="Times New Roman" w:cs="Times New Roman"/>
          <w:b w:val="0"/>
          <w:sz w:val="24"/>
          <w:szCs w:val="24"/>
        </w:rPr>
        <w:t>.....</w:t>
      </w:r>
      <w:r w:rsidRPr="0055584F">
        <w:rPr>
          <w:rStyle w:val="FontStyle99"/>
          <w:rFonts w:ascii="Times New Roman" w:hAnsi="Times New Roman" w:cs="Times New Roman"/>
          <w:b w:val="0"/>
          <w:sz w:val="24"/>
          <w:szCs w:val="24"/>
        </w:rPr>
        <w:t>....</w:t>
      </w:r>
      <w:r w:rsidR="00D66430" w:rsidRPr="0055584F">
        <w:rPr>
          <w:rStyle w:val="FontStyle99"/>
          <w:rFonts w:ascii="Times New Roman" w:hAnsi="Times New Roman" w:cs="Times New Roman"/>
          <w:b w:val="0"/>
          <w:sz w:val="24"/>
          <w:szCs w:val="24"/>
        </w:rPr>
        <w:t>5</w:t>
      </w:r>
    </w:p>
    <w:p w:rsidR="006373EE" w:rsidRPr="0055584F" w:rsidRDefault="00A76399" w:rsidP="006373EE">
      <w:pPr>
        <w:pStyle w:val="Style14"/>
        <w:widowControl/>
        <w:jc w:val="both"/>
        <w:rPr>
          <w:rStyle w:val="FontStyle99"/>
          <w:rFonts w:ascii="Times New Roman" w:hAnsi="Times New Roman" w:cs="Times New Roman"/>
          <w:b w:val="0"/>
          <w:sz w:val="24"/>
          <w:szCs w:val="24"/>
        </w:rPr>
      </w:pPr>
      <w:r w:rsidRPr="0055584F">
        <w:rPr>
          <w:rStyle w:val="FontStyle99"/>
          <w:rFonts w:ascii="Times New Roman" w:hAnsi="Times New Roman" w:cs="Times New Roman"/>
          <w:b w:val="0"/>
          <w:sz w:val="24"/>
          <w:szCs w:val="24"/>
        </w:rPr>
        <w:t>5</w:t>
      </w:r>
      <w:r w:rsidR="004432CE" w:rsidRPr="0055584F">
        <w:rPr>
          <w:rStyle w:val="FontStyle99"/>
          <w:rFonts w:ascii="Times New Roman" w:hAnsi="Times New Roman" w:cs="Times New Roman"/>
          <w:b w:val="0"/>
          <w:sz w:val="24"/>
          <w:szCs w:val="24"/>
        </w:rPr>
        <w:t xml:space="preserve"> Оборудование, реагенты и материалы………………………………………</w:t>
      </w:r>
      <w:r w:rsidR="00D66430"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val="kk-KZ"/>
        </w:rPr>
        <w:t>..</w:t>
      </w:r>
      <w:r w:rsidR="004432CE" w:rsidRPr="0055584F">
        <w:rPr>
          <w:rStyle w:val="FontStyle99"/>
          <w:rFonts w:ascii="Times New Roman" w:hAnsi="Times New Roman" w:cs="Times New Roman"/>
          <w:b w:val="0"/>
          <w:sz w:val="24"/>
          <w:szCs w:val="24"/>
        </w:rPr>
        <w:t>……………</w:t>
      </w:r>
      <w:r w:rsidR="004F71AD" w:rsidRPr="0055584F">
        <w:rPr>
          <w:rStyle w:val="FontStyle99"/>
          <w:rFonts w:ascii="Times New Roman" w:hAnsi="Times New Roman" w:cs="Times New Roman"/>
          <w:b w:val="0"/>
          <w:sz w:val="24"/>
          <w:szCs w:val="24"/>
        </w:rPr>
        <w:t>.</w:t>
      </w:r>
      <w:r w:rsidR="004432CE" w:rsidRPr="0055584F">
        <w:rPr>
          <w:rStyle w:val="FontStyle99"/>
          <w:rFonts w:ascii="Times New Roman" w:hAnsi="Times New Roman" w:cs="Times New Roman"/>
          <w:b w:val="0"/>
          <w:sz w:val="24"/>
          <w:szCs w:val="24"/>
        </w:rPr>
        <w:t xml:space="preserve">.. </w:t>
      </w:r>
      <w:r w:rsidR="00D66430" w:rsidRPr="0055584F">
        <w:rPr>
          <w:rStyle w:val="FontStyle99"/>
          <w:rFonts w:ascii="Times New Roman" w:hAnsi="Times New Roman" w:cs="Times New Roman"/>
          <w:b w:val="0"/>
          <w:sz w:val="24"/>
          <w:szCs w:val="24"/>
        </w:rPr>
        <w:t>6</w:t>
      </w:r>
    </w:p>
    <w:p w:rsidR="006373EE" w:rsidRPr="0055584F" w:rsidRDefault="00A76399" w:rsidP="004432CE">
      <w:pPr>
        <w:pStyle w:val="Style5"/>
        <w:widowControl/>
        <w:jc w:val="both"/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</w:pPr>
      <w:r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 xml:space="preserve">6 </w:t>
      </w:r>
      <w:r w:rsidR="004432CE"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Испытательное оборудование</w:t>
      </w:r>
      <w:r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…………</w:t>
      </w:r>
      <w:r w:rsidR="006373EE"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................</w:t>
      </w:r>
      <w:r w:rsidR="004B6978"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..</w:t>
      </w:r>
      <w:r w:rsidR="00086F6A"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..</w:t>
      </w:r>
      <w:r w:rsidR="007722FD"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.................</w:t>
      </w:r>
      <w:r w:rsidR="00CF258A"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.....................</w:t>
      </w:r>
      <w:r w:rsidR="00D66430"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..</w:t>
      </w:r>
      <w:r w:rsidR="00CF258A"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.......</w:t>
      </w:r>
      <w:r w:rsidR="004F71AD"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..........</w:t>
      </w:r>
      <w:r w:rsidR="00CF258A"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..</w:t>
      </w:r>
      <w:r w:rsidR="004B6978"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..</w:t>
      </w:r>
      <w:r w:rsidR="00086F6A"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.</w:t>
      </w:r>
      <w:r w:rsidR="00D66430"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7</w:t>
      </w:r>
    </w:p>
    <w:p w:rsidR="004432CE" w:rsidRPr="0055584F" w:rsidRDefault="004432CE" w:rsidP="004432CE">
      <w:pPr>
        <w:pStyle w:val="Style5"/>
        <w:widowControl/>
        <w:jc w:val="both"/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</w:pPr>
      <w:r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7 Подготовка чашек с агаровой средой…….......................................................</w:t>
      </w:r>
      <w:r w:rsidR="00D66430"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..</w:t>
      </w:r>
      <w:r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.</w:t>
      </w:r>
      <w:r w:rsidR="004F71AD"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......</w:t>
      </w:r>
      <w:r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..............</w:t>
      </w:r>
      <w:r w:rsidR="00D66430"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8</w:t>
      </w:r>
    </w:p>
    <w:p w:rsidR="004432CE" w:rsidRPr="0055584F" w:rsidRDefault="004432CE" w:rsidP="004432CE">
      <w:pPr>
        <w:pStyle w:val="Style5"/>
        <w:widowControl/>
        <w:jc w:val="both"/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</w:pPr>
      <w:r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8 Бактериальный посев…………..................................................................</w:t>
      </w:r>
      <w:r w:rsidR="004F71AD"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........</w:t>
      </w:r>
      <w:r w:rsidR="00D66430"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..</w:t>
      </w:r>
      <w:r w:rsidR="004F71AD"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................</w:t>
      </w:r>
      <w:r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....</w:t>
      </w:r>
      <w:r w:rsidR="00D66430"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9</w:t>
      </w:r>
    </w:p>
    <w:p w:rsidR="004432CE" w:rsidRPr="0055584F" w:rsidRDefault="004432CE" w:rsidP="004432CE">
      <w:pPr>
        <w:pStyle w:val="Style5"/>
        <w:widowControl/>
        <w:jc w:val="both"/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</w:pPr>
      <w:r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9 Порядок испытаний………….....................................................................</w:t>
      </w:r>
      <w:r w:rsidR="004F71AD"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.........</w:t>
      </w:r>
      <w:r w:rsidR="00D66430"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..</w:t>
      </w:r>
      <w:r w:rsidR="004F71AD"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.................</w:t>
      </w:r>
      <w:r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.</w:t>
      </w:r>
      <w:r w:rsidR="00D66430"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9</w:t>
      </w:r>
    </w:p>
    <w:p w:rsidR="004432CE" w:rsidRPr="0055584F" w:rsidRDefault="004F71AD" w:rsidP="004432CE">
      <w:pPr>
        <w:pStyle w:val="Style5"/>
        <w:widowControl/>
        <w:tabs>
          <w:tab w:val="left" w:pos="993"/>
        </w:tabs>
        <w:ind w:firstLine="426"/>
        <w:jc w:val="both"/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</w:pPr>
      <w:r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9.1</w:t>
      </w:r>
      <w:r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ab/>
        <w:t>Общие положения…………………………………………………………………….</w:t>
      </w:r>
      <w:r w:rsidR="00D66430"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9</w:t>
      </w:r>
    </w:p>
    <w:p w:rsidR="004432CE" w:rsidRPr="0055584F" w:rsidRDefault="004432CE" w:rsidP="004432CE">
      <w:pPr>
        <w:pStyle w:val="Style5"/>
        <w:widowControl/>
        <w:tabs>
          <w:tab w:val="left" w:pos="993"/>
        </w:tabs>
        <w:ind w:firstLine="426"/>
        <w:jc w:val="both"/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</w:pPr>
      <w:r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9.2</w:t>
      </w:r>
      <w:r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ab/>
        <w:t>Подготовка чашек с а</w:t>
      </w:r>
      <w:r w:rsidR="004F71AD"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гаровой средой, диаметром 14 см………………</w:t>
      </w:r>
      <w:r w:rsidR="00D66430"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.</w:t>
      </w:r>
      <w:r w:rsidR="004F71AD"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…………..</w:t>
      </w:r>
      <w:r w:rsidR="00D66430"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9</w:t>
      </w:r>
    </w:p>
    <w:p w:rsidR="004432CE" w:rsidRPr="0055584F" w:rsidRDefault="004432CE" w:rsidP="004432CE">
      <w:pPr>
        <w:pStyle w:val="Style5"/>
        <w:widowControl/>
        <w:tabs>
          <w:tab w:val="left" w:pos="993"/>
        </w:tabs>
        <w:ind w:firstLine="426"/>
        <w:jc w:val="both"/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</w:pPr>
      <w:r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9.2.</w:t>
      </w:r>
      <w:r w:rsidR="004F71AD"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1</w:t>
      </w:r>
      <w:r w:rsidR="004F71AD"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ab/>
        <w:t>Высушивание чашек………………………………………………………………….</w:t>
      </w:r>
      <w:r w:rsidR="00D66430"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9</w:t>
      </w:r>
    </w:p>
    <w:p w:rsidR="004432CE" w:rsidRPr="0055584F" w:rsidRDefault="004432CE" w:rsidP="004432CE">
      <w:pPr>
        <w:pStyle w:val="Style5"/>
        <w:widowControl/>
        <w:tabs>
          <w:tab w:val="left" w:pos="993"/>
        </w:tabs>
        <w:ind w:firstLine="426"/>
        <w:jc w:val="both"/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</w:pPr>
      <w:r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9.2.2</w:t>
      </w:r>
      <w:r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ab/>
        <w:t xml:space="preserve">Измерение расстояния от  </w:t>
      </w:r>
      <w:r w:rsidR="004F71AD"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 xml:space="preserve">поверхности </w:t>
      </w:r>
      <w:proofErr w:type="spellStart"/>
      <w:r w:rsidR="004F71AD"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агара</w:t>
      </w:r>
      <w:proofErr w:type="spellEnd"/>
      <w:r w:rsidR="004F71AD"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 xml:space="preserve"> до края чашки……………………..</w:t>
      </w:r>
      <w:r w:rsidR="00D66430"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9</w:t>
      </w:r>
    </w:p>
    <w:p w:rsidR="004432CE" w:rsidRPr="0055584F" w:rsidRDefault="004432CE" w:rsidP="004432CE">
      <w:pPr>
        <w:pStyle w:val="Style5"/>
        <w:widowControl/>
        <w:tabs>
          <w:tab w:val="left" w:pos="993"/>
        </w:tabs>
        <w:ind w:firstLine="426"/>
        <w:jc w:val="both"/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</w:pPr>
      <w:r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9.3</w:t>
      </w:r>
      <w:r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ab/>
      </w:r>
      <w:r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ab/>
        <w:t>Посев на донорский материал......................................................</w:t>
      </w:r>
      <w:r w:rsidR="004F71AD"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......</w:t>
      </w:r>
      <w:r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................</w:t>
      </w:r>
      <w:r w:rsidR="00D66430"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10</w:t>
      </w:r>
    </w:p>
    <w:p w:rsidR="004432CE" w:rsidRPr="0055584F" w:rsidRDefault="004432CE" w:rsidP="004432CE">
      <w:pPr>
        <w:pStyle w:val="Style5"/>
        <w:widowControl/>
        <w:tabs>
          <w:tab w:val="left" w:pos="993"/>
        </w:tabs>
        <w:ind w:firstLine="426"/>
        <w:jc w:val="both"/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</w:pPr>
      <w:r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9.4</w:t>
      </w:r>
      <w:r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ab/>
        <w:t>Образец материала для испытаний</w:t>
      </w:r>
      <w:r w:rsidR="004F71AD"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 xml:space="preserve"> ………………………………………</w:t>
      </w:r>
      <w:r w:rsidR="00D66430"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..</w:t>
      </w:r>
      <w:r w:rsidR="004F71AD"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……….</w:t>
      </w:r>
      <w:r w:rsidR="00D66430"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10</w:t>
      </w:r>
    </w:p>
    <w:p w:rsidR="004432CE" w:rsidRPr="0055584F" w:rsidRDefault="004432CE" w:rsidP="004432CE">
      <w:pPr>
        <w:pStyle w:val="Style5"/>
        <w:widowControl/>
        <w:tabs>
          <w:tab w:val="left" w:pos="993"/>
        </w:tabs>
        <w:ind w:firstLine="426"/>
        <w:jc w:val="both"/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</w:pPr>
      <w:r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9.5</w:t>
      </w:r>
      <w:r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ab/>
        <w:t>Подготовка сборной конст</w:t>
      </w:r>
      <w:r w:rsidR="004F71AD"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рукции материалов для испытаний…………</w:t>
      </w:r>
      <w:r w:rsidR="00D66430"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..</w:t>
      </w:r>
      <w:r w:rsidR="004F71AD"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………</w:t>
      </w:r>
      <w:r w:rsidR="00D66430"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11</w:t>
      </w:r>
    </w:p>
    <w:p w:rsidR="004432CE" w:rsidRPr="0055584F" w:rsidRDefault="004F71AD" w:rsidP="004432CE">
      <w:pPr>
        <w:pStyle w:val="Style5"/>
        <w:widowControl/>
        <w:tabs>
          <w:tab w:val="left" w:pos="993"/>
        </w:tabs>
        <w:ind w:firstLine="426"/>
        <w:jc w:val="both"/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</w:pPr>
      <w:r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9.6</w:t>
      </w:r>
      <w:r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ab/>
        <w:t>Процедура испытаний………………………………………………………………</w:t>
      </w:r>
      <w:r w:rsidR="00D66430"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.12</w:t>
      </w:r>
    </w:p>
    <w:p w:rsidR="004432CE" w:rsidRPr="0055584F" w:rsidRDefault="004432CE" w:rsidP="004432CE">
      <w:pPr>
        <w:pStyle w:val="Style5"/>
        <w:widowControl/>
        <w:tabs>
          <w:tab w:val="left" w:pos="993"/>
        </w:tabs>
        <w:ind w:firstLine="426"/>
        <w:jc w:val="both"/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</w:pPr>
      <w:r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9.7</w:t>
      </w:r>
      <w:r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ab/>
        <w:t>Контрольные экз</w:t>
      </w:r>
      <w:r w:rsidR="004F71AD"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емпляры чашек с агаровой средой……………………………...</w:t>
      </w:r>
      <w:r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1</w:t>
      </w:r>
      <w:r w:rsidR="00D66430"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4</w:t>
      </w:r>
    </w:p>
    <w:p w:rsidR="004432CE" w:rsidRPr="0055584F" w:rsidRDefault="004432CE" w:rsidP="004432CE">
      <w:pPr>
        <w:pStyle w:val="Style5"/>
        <w:widowControl/>
        <w:tabs>
          <w:tab w:val="left" w:pos="993"/>
        </w:tabs>
        <w:ind w:firstLine="426"/>
        <w:jc w:val="both"/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</w:pPr>
      <w:r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9.7.1</w:t>
      </w:r>
      <w:r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ab/>
      </w:r>
      <w:proofErr w:type="gramStart"/>
      <w:r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Контрол</w:t>
      </w:r>
      <w:r w:rsidR="004F71AD"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ь за</w:t>
      </w:r>
      <w:proofErr w:type="gramEnd"/>
      <w:r w:rsidR="004F71AD"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 xml:space="preserve"> условиями окружающей среды………………………………………</w:t>
      </w:r>
      <w:r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1</w:t>
      </w:r>
      <w:r w:rsidR="00D66430"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4</w:t>
      </w:r>
    </w:p>
    <w:p w:rsidR="004432CE" w:rsidRPr="0055584F" w:rsidRDefault="00D66430" w:rsidP="00D66430">
      <w:pPr>
        <w:pStyle w:val="Style5"/>
        <w:widowControl/>
        <w:ind w:firstLine="426"/>
        <w:jc w:val="both"/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</w:pPr>
      <w:r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 xml:space="preserve">9.7.2 </w:t>
      </w:r>
      <w:r w:rsidR="004432CE"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Концентрация бактерий на единицу объема суспензии</w:t>
      </w:r>
      <w:r w:rsidR="004F71AD"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…………………</w:t>
      </w:r>
      <w:r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…..</w:t>
      </w:r>
      <w:r w:rsidR="004F71AD"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……</w:t>
      </w:r>
      <w:r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14</w:t>
      </w:r>
    </w:p>
    <w:p w:rsidR="004432CE" w:rsidRPr="0055584F" w:rsidRDefault="00D66430" w:rsidP="004432CE">
      <w:pPr>
        <w:pStyle w:val="Style5"/>
        <w:widowControl/>
        <w:jc w:val="both"/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</w:pPr>
      <w:r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 xml:space="preserve">10  </w:t>
      </w:r>
      <w:r w:rsidR="004432CE"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 xml:space="preserve">Оценка </w:t>
      </w:r>
      <w:r w:rsidR="004432CE"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ab/>
        <w:t>………………</w:t>
      </w:r>
      <w:r w:rsidR="004F71AD"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……………………………………………………...</w:t>
      </w:r>
      <w:r w:rsidR="004432CE"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…</w:t>
      </w:r>
      <w:r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………</w:t>
      </w:r>
      <w:r w:rsidR="004432CE"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…1</w:t>
      </w:r>
      <w:r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5</w:t>
      </w:r>
    </w:p>
    <w:p w:rsidR="004432CE" w:rsidRPr="0055584F" w:rsidRDefault="00D66430" w:rsidP="004432CE">
      <w:pPr>
        <w:pStyle w:val="Style5"/>
        <w:widowControl/>
        <w:ind w:firstLine="426"/>
        <w:jc w:val="both"/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</w:pPr>
      <w:r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 xml:space="preserve">10.1 </w:t>
      </w:r>
      <w:r w:rsidR="004432CE"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Необходимые условия для получения пригодного результата испытаний</w:t>
      </w:r>
      <w:r w:rsidR="004F71AD"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...</w:t>
      </w:r>
      <w:r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.........</w:t>
      </w:r>
      <w:r w:rsidR="004432CE"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1</w:t>
      </w:r>
      <w:r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5</w:t>
      </w:r>
    </w:p>
    <w:p w:rsidR="004432CE" w:rsidRPr="0055584F" w:rsidRDefault="00D66430" w:rsidP="004432CE">
      <w:pPr>
        <w:pStyle w:val="Style5"/>
        <w:widowControl/>
        <w:ind w:firstLine="426"/>
        <w:jc w:val="both"/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</w:pPr>
      <w:r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10.2</w:t>
      </w:r>
      <w:r w:rsidR="004432CE"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ab/>
        <w:t>Подсчет чи</w:t>
      </w:r>
      <w:r w:rsidR="004F71AD"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 xml:space="preserve">сла колоний </w:t>
      </w:r>
      <w:proofErr w:type="spellStart"/>
      <w:r w:rsidR="004F71AD"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Bacillus</w:t>
      </w:r>
      <w:proofErr w:type="spellEnd"/>
      <w:r w:rsidR="004F71AD"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 xml:space="preserve"> </w:t>
      </w:r>
      <w:proofErr w:type="spellStart"/>
      <w:r w:rsidR="004F71AD"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Atrophaeus</w:t>
      </w:r>
      <w:proofErr w:type="spellEnd"/>
      <w:r w:rsidR="004F71AD"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………………………………….</w:t>
      </w:r>
      <w:r w:rsidR="004432CE"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1</w:t>
      </w:r>
      <w:r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5</w:t>
      </w:r>
    </w:p>
    <w:p w:rsidR="004432CE" w:rsidRPr="0055584F" w:rsidRDefault="004F71AD" w:rsidP="004432CE">
      <w:pPr>
        <w:pStyle w:val="Style5"/>
        <w:widowControl/>
        <w:jc w:val="both"/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</w:pPr>
      <w:r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1</w:t>
      </w:r>
      <w:r w:rsidR="00D66430"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1</w:t>
      </w:r>
      <w:r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ab/>
        <w:t>Выражение  результатов ……………………………………………………………....</w:t>
      </w:r>
      <w:r w:rsidR="004432CE"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1</w:t>
      </w:r>
      <w:r w:rsidR="00D66430"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5</w:t>
      </w:r>
    </w:p>
    <w:p w:rsidR="004432CE" w:rsidRPr="0055584F" w:rsidRDefault="004F71AD" w:rsidP="004432CE">
      <w:pPr>
        <w:pStyle w:val="Style5"/>
        <w:widowControl/>
        <w:jc w:val="both"/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</w:pPr>
      <w:r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1</w:t>
      </w:r>
      <w:r w:rsidR="00D66430"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2</w:t>
      </w:r>
      <w:r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ab/>
        <w:t>Точность ………………………………………………………………………………...</w:t>
      </w:r>
      <w:r w:rsidR="004432CE"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1</w:t>
      </w:r>
      <w:r w:rsidR="00D66430"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6</w:t>
      </w:r>
    </w:p>
    <w:p w:rsidR="004432CE" w:rsidRPr="0055584F" w:rsidRDefault="004F71AD" w:rsidP="004432CE">
      <w:pPr>
        <w:pStyle w:val="Style5"/>
        <w:widowControl/>
        <w:ind w:firstLine="426"/>
        <w:jc w:val="both"/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</w:pPr>
      <w:r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1</w:t>
      </w:r>
      <w:r w:rsidR="00D66430"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2</w:t>
      </w:r>
      <w:r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.1</w:t>
      </w:r>
      <w:r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ab/>
        <w:t>Стандартный образец…………………………………………………………..</w:t>
      </w:r>
      <w:r w:rsidR="004432CE"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1</w:t>
      </w:r>
      <w:r w:rsidR="00D66430"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6</w:t>
      </w:r>
    </w:p>
    <w:p w:rsidR="004432CE" w:rsidRPr="0055584F" w:rsidRDefault="004432CE" w:rsidP="004432CE">
      <w:pPr>
        <w:pStyle w:val="Style5"/>
        <w:widowControl/>
        <w:ind w:firstLine="426"/>
        <w:jc w:val="both"/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</w:pPr>
      <w:r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1</w:t>
      </w:r>
      <w:r w:rsidR="00D66430"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2</w:t>
      </w:r>
      <w:r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.2</w:t>
      </w:r>
      <w:r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ab/>
        <w:t>Испытат</w:t>
      </w:r>
      <w:r w:rsidR="004F71AD"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ельная проба образца материала ……………………………………</w:t>
      </w:r>
      <w:r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1</w:t>
      </w:r>
      <w:r w:rsidR="00D66430"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6</w:t>
      </w:r>
    </w:p>
    <w:p w:rsidR="004432CE" w:rsidRPr="0055584F" w:rsidRDefault="004432CE" w:rsidP="004432CE">
      <w:pPr>
        <w:pStyle w:val="Style5"/>
        <w:widowControl/>
        <w:jc w:val="both"/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</w:pPr>
      <w:r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1</w:t>
      </w:r>
      <w:r w:rsidR="00D66430"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3</w:t>
      </w:r>
      <w:r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ab/>
        <w:t>Протокол испытаний ………………………………………………………………</w:t>
      </w:r>
      <w:r w:rsidR="004F71AD"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…..</w:t>
      </w:r>
      <w:r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1</w:t>
      </w:r>
      <w:r w:rsidR="00D66430"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6</w:t>
      </w:r>
    </w:p>
    <w:p w:rsidR="004432CE" w:rsidRPr="0055584F" w:rsidRDefault="004432CE" w:rsidP="004432CE">
      <w:pPr>
        <w:pStyle w:val="Style5"/>
        <w:widowControl/>
        <w:jc w:val="both"/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</w:pPr>
      <w:r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Приложение</w:t>
      </w:r>
      <w:proofErr w:type="gramStart"/>
      <w:r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 xml:space="preserve"> А</w:t>
      </w:r>
      <w:proofErr w:type="gramEnd"/>
      <w:r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 xml:space="preserve"> </w:t>
      </w:r>
      <w:r w:rsidR="004F71AD"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(нормативное) Питательная среда…………………………………………...</w:t>
      </w:r>
      <w:r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1</w:t>
      </w:r>
      <w:r w:rsidR="00D66430"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7</w:t>
      </w:r>
    </w:p>
    <w:p w:rsidR="004432CE" w:rsidRPr="0055584F" w:rsidRDefault="004432CE" w:rsidP="004432CE">
      <w:pPr>
        <w:pStyle w:val="Style5"/>
        <w:widowControl/>
        <w:jc w:val="both"/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</w:pPr>
      <w:r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Приложение B (норматив</w:t>
      </w:r>
      <w:r w:rsidR="004F71AD"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ное) Испытательное оборудование………………………………</w:t>
      </w:r>
      <w:r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1</w:t>
      </w:r>
      <w:r w:rsidR="00D66430"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8</w:t>
      </w:r>
    </w:p>
    <w:p w:rsidR="004432CE" w:rsidRPr="0055584F" w:rsidRDefault="004432CE" w:rsidP="004432CE">
      <w:pPr>
        <w:pStyle w:val="Style5"/>
        <w:widowControl/>
        <w:jc w:val="both"/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</w:pPr>
      <w:r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Приложение</w:t>
      </w:r>
      <w:proofErr w:type="gramStart"/>
      <w:r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 xml:space="preserve"> С</w:t>
      </w:r>
      <w:proofErr w:type="gramEnd"/>
      <w:r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 xml:space="preserve"> (нормативное) Наблюдение за рабочим</w:t>
      </w:r>
      <w:r w:rsidR="004F71AD"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и характеристиками оборудования……………………………………………………………………………………</w:t>
      </w:r>
      <w:r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2</w:t>
      </w:r>
      <w:r w:rsidR="00D66430"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1</w:t>
      </w:r>
    </w:p>
    <w:p w:rsidR="004432CE" w:rsidRPr="0055584F" w:rsidRDefault="004432CE" w:rsidP="004432CE">
      <w:pPr>
        <w:pStyle w:val="Style5"/>
        <w:widowControl/>
        <w:jc w:val="both"/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</w:pPr>
      <w:r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Приложение D (информационное) Оценка   бактериального загрязнения верхней стороны образца для испытаний и остаточного количества бактерий на донорском материале …2</w:t>
      </w:r>
      <w:r w:rsidR="00D66430"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2</w:t>
      </w:r>
    </w:p>
    <w:p w:rsidR="004432CE" w:rsidRPr="0055584F" w:rsidRDefault="004432CE" w:rsidP="004432CE">
      <w:pPr>
        <w:pStyle w:val="Style5"/>
        <w:widowControl/>
        <w:jc w:val="both"/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</w:pPr>
      <w:r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Приложение</w:t>
      </w:r>
      <w:proofErr w:type="gramStart"/>
      <w:r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 xml:space="preserve"> Е</w:t>
      </w:r>
      <w:proofErr w:type="gramEnd"/>
      <w:r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 xml:space="preserve"> (информационное) Передача инфекционных агентов во время инвазивных хирургических в</w:t>
      </w:r>
      <w:r w:rsidR="004F71AD"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мешательств………………………………………………………………….</w:t>
      </w:r>
      <w:r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2</w:t>
      </w:r>
      <w:r w:rsidR="00D66430"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3</w:t>
      </w:r>
    </w:p>
    <w:p w:rsidR="004432CE" w:rsidRPr="0055584F" w:rsidRDefault="004432CE" w:rsidP="004432CE">
      <w:pPr>
        <w:pStyle w:val="Style5"/>
        <w:widowControl/>
        <w:jc w:val="both"/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</w:pPr>
      <w:r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Приложение F (информационное) Точность/</w:t>
      </w:r>
      <w:proofErr w:type="spellStart"/>
      <w:r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Прецизионность</w:t>
      </w:r>
      <w:proofErr w:type="spellEnd"/>
      <w:r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 xml:space="preserve"> метода испытаний на определение характеристик стойкости к прони</w:t>
      </w:r>
      <w:r w:rsidR="004F71AD"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 xml:space="preserve">канию бактерий </w:t>
      </w:r>
      <w:proofErr w:type="gramStart"/>
      <w:r w:rsidR="004F71AD"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во</w:t>
      </w:r>
      <w:proofErr w:type="gramEnd"/>
      <w:r w:rsidR="004F71AD"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 xml:space="preserve"> влажной среде……….</w:t>
      </w:r>
      <w:r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2</w:t>
      </w:r>
      <w:r w:rsidR="00D66430"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4</w:t>
      </w:r>
    </w:p>
    <w:p w:rsidR="004432CE" w:rsidRPr="0055584F" w:rsidRDefault="004F71AD" w:rsidP="004432CE">
      <w:pPr>
        <w:pStyle w:val="Style5"/>
        <w:widowControl/>
        <w:jc w:val="both"/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</w:pPr>
      <w:r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Библиография …………………………………………………………………………………..</w:t>
      </w:r>
      <w:r w:rsidR="004432CE"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2</w:t>
      </w:r>
      <w:r w:rsidR="00D66430"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7</w:t>
      </w:r>
    </w:p>
    <w:p w:rsidR="00A76399" w:rsidRPr="0055584F" w:rsidRDefault="00A76399" w:rsidP="004432CE">
      <w:pPr>
        <w:pStyle w:val="Style5"/>
        <w:widowControl/>
        <w:jc w:val="both"/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</w:pPr>
      <w:r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Приложение В</w:t>
      </w:r>
      <w:r w:rsidR="004432CE"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.</w:t>
      </w:r>
      <w:r w:rsidRPr="0055584F">
        <w:rPr>
          <w:rStyle w:val="FontStyle99"/>
          <w:rFonts w:ascii="Times New Roman" w:hAnsi="Times New Roman" w:cs="Times New Roman"/>
          <w:b w:val="0"/>
          <w:sz w:val="24"/>
          <w:szCs w:val="24"/>
          <w:lang w:eastAsia="en-US"/>
        </w:rPr>
        <w:t>А (информационное) Сведения о соответствии национальных (межгосударственных) стандартов ссылочным международным и европейским стандартам</w:t>
      </w:r>
    </w:p>
    <w:p w:rsidR="006373EE" w:rsidRPr="0055584F" w:rsidRDefault="004F71AD" w:rsidP="006373EE">
      <w:pPr>
        <w:pStyle w:val="Style11"/>
        <w:widowControl/>
        <w:jc w:val="both"/>
        <w:rPr>
          <w:rStyle w:val="FontStyle96"/>
          <w:rFonts w:ascii="Times New Roman" w:hAnsi="Times New Roman" w:cs="Times New Roman"/>
          <w:b w:val="0"/>
          <w:sz w:val="24"/>
          <w:szCs w:val="24"/>
          <w:lang w:eastAsia="en-US"/>
        </w:rPr>
      </w:pPr>
      <w:r w:rsidRPr="0055584F">
        <w:rPr>
          <w:rStyle w:val="FontStyle96"/>
          <w:rFonts w:ascii="Times New Roman" w:hAnsi="Times New Roman" w:cs="Times New Roman"/>
          <w:b w:val="0"/>
          <w:sz w:val="24"/>
          <w:szCs w:val="24"/>
          <w:lang w:eastAsia="en-US"/>
        </w:rPr>
        <w:t>…………………………………………………………………………………...………………</w:t>
      </w:r>
      <w:r w:rsidR="00D66430" w:rsidRPr="0055584F">
        <w:rPr>
          <w:rStyle w:val="FontStyle96"/>
          <w:rFonts w:ascii="Times New Roman" w:hAnsi="Times New Roman" w:cs="Times New Roman"/>
          <w:b w:val="0"/>
          <w:sz w:val="24"/>
          <w:szCs w:val="24"/>
          <w:lang w:eastAsia="en-US"/>
        </w:rPr>
        <w:t>28</w:t>
      </w:r>
    </w:p>
    <w:p w:rsidR="00525481" w:rsidRPr="0055584F" w:rsidRDefault="00525481">
      <w:pPr>
        <w:widowControl/>
        <w:autoSpaceDE/>
        <w:autoSpaceDN/>
        <w:adjustRightInd/>
        <w:rPr>
          <w:rStyle w:val="FontStyle99"/>
          <w:rFonts w:ascii="Times New Roman" w:hAnsi="Times New Roman" w:cs="Times New Roman"/>
          <w:sz w:val="24"/>
          <w:szCs w:val="24"/>
        </w:rPr>
        <w:sectPr w:rsidR="00525481" w:rsidRPr="0055584F" w:rsidSect="00525481">
          <w:type w:val="continuous"/>
          <w:pgSz w:w="11909" w:h="16834"/>
          <w:pgMar w:top="1134" w:right="1418" w:bottom="1134" w:left="1134" w:header="720" w:footer="720" w:gutter="0"/>
          <w:pgNumType w:fmt="lowerRoman"/>
          <w:cols w:space="720"/>
          <w:noEndnote/>
          <w:docGrid w:linePitch="326"/>
        </w:sectPr>
      </w:pPr>
    </w:p>
    <w:p w:rsidR="00525481" w:rsidRPr="0055584F" w:rsidRDefault="00525481">
      <w:pPr>
        <w:widowControl/>
        <w:autoSpaceDE/>
        <w:autoSpaceDN/>
        <w:adjustRightInd/>
        <w:rPr>
          <w:rFonts w:ascii="Times New Roman" w:eastAsia="SimSun" w:hAnsi="Times New Roman" w:cs="Times New Roman"/>
          <w:b/>
        </w:rPr>
      </w:pPr>
    </w:p>
    <w:p w:rsidR="00166258" w:rsidRPr="0055584F" w:rsidRDefault="00166258" w:rsidP="00362E3A">
      <w:pPr>
        <w:pBdr>
          <w:bottom w:val="single" w:sz="12" w:space="4" w:color="auto"/>
        </w:pBdr>
        <w:shd w:val="clear" w:color="auto" w:fill="FFFFFF"/>
        <w:jc w:val="center"/>
        <w:outlineLvl w:val="0"/>
        <w:rPr>
          <w:rFonts w:ascii="Times New Roman" w:eastAsia="SimSun" w:hAnsi="Times New Roman" w:cs="Times New Roman"/>
          <w:b/>
        </w:rPr>
      </w:pPr>
      <w:r w:rsidRPr="0055584F">
        <w:rPr>
          <w:rFonts w:ascii="Times New Roman" w:eastAsia="SimSun" w:hAnsi="Times New Roman" w:cs="Times New Roman"/>
          <w:b/>
        </w:rPr>
        <w:t>НАЦИОНАЛЬНЫЙ СТАНДАРТ РЕСПУБЛИКИ КАЗАХСТАН</w:t>
      </w:r>
    </w:p>
    <w:p w:rsidR="00166258" w:rsidRPr="0055584F" w:rsidRDefault="004F71AD" w:rsidP="00166258">
      <w:pPr>
        <w:tabs>
          <w:tab w:val="left" w:pos="9072"/>
        </w:tabs>
        <w:jc w:val="center"/>
        <w:rPr>
          <w:rFonts w:ascii="Times New Roman" w:eastAsia="SimSun" w:hAnsi="Times New Roman" w:cs="Times New Roman"/>
          <w:b/>
          <w:lang w:val="kk-KZ"/>
        </w:rPr>
      </w:pPr>
      <w:r w:rsidRPr="0055584F">
        <w:rPr>
          <w:rFonts w:ascii="Times New Roman" w:eastAsia="SimSun" w:hAnsi="Times New Roman" w:cs="Times New Roman"/>
          <w:b/>
          <w:lang w:val="kk-KZ"/>
        </w:rPr>
        <w:t>Защитная одежда</w:t>
      </w:r>
    </w:p>
    <w:p w:rsidR="004F71AD" w:rsidRPr="0055584F" w:rsidRDefault="004F71AD" w:rsidP="00166258">
      <w:pPr>
        <w:tabs>
          <w:tab w:val="left" w:pos="9072"/>
        </w:tabs>
        <w:jc w:val="center"/>
        <w:rPr>
          <w:rFonts w:ascii="Times New Roman" w:eastAsia="SimSun" w:hAnsi="Times New Roman" w:cs="Times New Roman"/>
          <w:b/>
          <w:lang w:val="kk-KZ"/>
        </w:rPr>
      </w:pPr>
    </w:p>
    <w:p w:rsidR="006373EE" w:rsidRPr="0055584F" w:rsidRDefault="004432CE" w:rsidP="006373EE">
      <w:pPr>
        <w:pBdr>
          <w:bottom w:val="single" w:sz="12" w:space="0" w:color="auto"/>
        </w:pBdr>
        <w:shd w:val="clear" w:color="auto" w:fill="FFFFFF"/>
        <w:tabs>
          <w:tab w:val="left" w:pos="4125"/>
        </w:tabs>
        <w:jc w:val="center"/>
        <w:rPr>
          <w:rFonts w:ascii="Times New Roman" w:eastAsia="SimSun" w:hAnsi="Times New Roman" w:cs="Times New Roman"/>
          <w:b/>
        </w:rPr>
      </w:pPr>
      <w:r w:rsidRPr="0055584F">
        <w:rPr>
          <w:rFonts w:ascii="Times New Roman" w:eastAsia="SimSun" w:hAnsi="Times New Roman" w:cs="Times New Roman"/>
          <w:b/>
          <w:bCs/>
          <w:caps/>
          <w:lang w:val="ru"/>
        </w:rPr>
        <w:t>Хирургическ</w:t>
      </w:r>
      <w:r w:rsidRPr="0055584F">
        <w:rPr>
          <w:rFonts w:ascii="Times New Roman" w:eastAsia="SimSun" w:hAnsi="Times New Roman" w:cs="Times New Roman"/>
          <w:b/>
          <w:bCs/>
          <w:caps/>
        </w:rPr>
        <w:t>ое белье</w:t>
      </w:r>
      <w:r w:rsidRPr="0055584F">
        <w:rPr>
          <w:rFonts w:ascii="Times New Roman" w:eastAsia="SimSun" w:hAnsi="Times New Roman" w:cs="Times New Roman"/>
          <w:b/>
          <w:bCs/>
          <w:caps/>
          <w:lang w:val="ru"/>
        </w:rPr>
        <w:t xml:space="preserve">, халаты и </w:t>
      </w:r>
      <w:r w:rsidRPr="0055584F">
        <w:rPr>
          <w:rFonts w:ascii="Times New Roman" w:eastAsia="SimSun" w:hAnsi="Times New Roman" w:cs="Times New Roman"/>
          <w:b/>
          <w:bCs/>
          <w:caps/>
        </w:rPr>
        <w:t xml:space="preserve">костюмы </w:t>
      </w:r>
      <w:r w:rsidRPr="0055584F">
        <w:rPr>
          <w:rFonts w:ascii="Times New Roman" w:eastAsia="SimSun" w:hAnsi="Times New Roman" w:cs="Times New Roman"/>
          <w:b/>
          <w:bCs/>
          <w:caps/>
          <w:lang w:val="ru"/>
        </w:rPr>
        <w:t>чист</w:t>
      </w:r>
      <w:r w:rsidRPr="0055584F">
        <w:rPr>
          <w:rFonts w:ascii="Times New Roman" w:eastAsia="SimSun" w:hAnsi="Times New Roman" w:cs="Times New Roman"/>
          <w:b/>
          <w:bCs/>
          <w:caps/>
        </w:rPr>
        <w:t>ого</w:t>
      </w:r>
      <w:r w:rsidRPr="0055584F">
        <w:rPr>
          <w:rFonts w:ascii="Times New Roman" w:eastAsia="SimSun" w:hAnsi="Times New Roman" w:cs="Times New Roman"/>
          <w:b/>
          <w:bCs/>
          <w:caps/>
          <w:lang w:val="ru"/>
        </w:rPr>
        <w:t xml:space="preserve"> воздух</w:t>
      </w:r>
      <w:r w:rsidRPr="0055584F">
        <w:rPr>
          <w:rFonts w:ascii="Times New Roman" w:eastAsia="SimSun" w:hAnsi="Times New Roman" w:cs="Times New Roman"/>
          <w:b/>
          <w:bCs/>
          <w:caps/>
        </w:rPr>
        <w:t>а</w:t>
      </w:r>
      <w:r w:rsidRPr="0055584F">
        <w:rPr>
          <w:rFonts w:ascii="Times New Roman" w:eastAsia="SimSun" w:hAnsi="Times New Roman" w:cs="Times New Roman"/>
          <w:b/>
          <w:bCs/>
          <w:caps/>
          <w:lang w:val="ru"/>
        </w:rPr>
        <w:t xml:space="preserve">, </w:t>
      </w:r>
      <w:r w:rsidRPr="0055584F">
        <w:rPr>
          <w:rFonts w:ascii="Times New Roman" w:eastAsia="SimSun" w:hAnsi="Times New Roman" w:cs="Times New Roman"/>
          <w:b/>
          <w:bCs/>
          <w:caps/>
        </w:rPr>
        <w:t>применяемые как</w:t>
      </w:r>
      <w:r w:rsidRPr="0055584F">
        <w:rPr>
          <w:rFonts w:ascii="Times New Roman" w:eastAsia="SimSun" w:hAnsi="Times New Roman" w:cs="Times New Roman"/>
          <w:b/>
          <w:bCs/>
          <w:caps/>
          <w:lang w:val="ru"/>
        </w:rPr>
        <w:t xml:space="preserve"> медицински</w:t>
      </w:r>
      <w:r w:rsidRPr="0055584F">
        <w:rPr>
          <w:rFonts w:ascii="Times New Roman" w:eastAsia="SimSun" w:hAnsi="Times New Roman" w:cs="Times New Roman"/>
          <w:b/>
          <w:bCs/>
          <w:caps/>
        </w:rPr>
        <w:t>е</w:t>
      </w:r>
      <w:r w:rsidRPr="0055584F">
        <w:rPr>
          <w:rFonts w:ascii="Times New Roman" w:eastAsia="SimSun" w:hAnsi="Times New Roman" w:cs="Times New Roman"/>
          <w:b/>
          <w:bCs/>
          <w:caps/>
          <w:lang w:val="ru"/>
        </w:rPr>
        <w:t xml:space="preserve"> </w:t>
      </w:r>
      <w:r w:rsidRPr="0055584F">
        <w:rPr>
          <w:rFonts w:ascii="Times New Roman" w:eastAsia="SimSun" w:hAnsi="Times New Roman" w:cs="Times New Roman"/>
          <w:b/>
          <w:bCs/>
          <w:caps/>
        </w:rPr>
        <w:t>изделия</w:t>
      </w:r>
      <w:r w:rsidRPr="0055584F">
        <w:rPr>
          <w:rFonts w:ascii="Times New Roman" w:eastAsia="SimSun" w:hAnsi="Times New Roman" w:cs="Times New Roman"/>
          <w:b/>
          <w:bCs/>
          <w:caps/>
          <w:lang w:val="ru"/>
        </w:rPr>
        <w:t xml:space="preserve"> для пациентов, медицинского персонала и оборудования. Метод испытаний для определения </w:t>
      </w:r>
      <w:r w:rsidRPr="0055584F">
        <w:rPr>
          <w:rFonts w:ascii="Times New Roman" w:eastAsia="SimSun" w:hAnsi="Times New Roman" w:cs="Times New Roman"/>
          <w:b/>
          <w:bCs/>
          <w:caps/>
        </w:rPr>
        <w:t>стойкости</w:t>
      </w:r>
      <w:r w:rsidRPr="0055584F">
        <w:rPr>
          <w:rFonts w:ascii="Times New Roman" w:eastAsia="SimSun" w:hAnsi="Times New Roman" w:cs="Times New Roman"/>
          <w:b/>
          <w:bCs/>
          <w:caps/>
          <w:lang w:val="ru"/>
        </w:rPr>
        <w:t xml:space="preserve"> к проник</w:t>
      </w:r>
      <w:r w:rsidRPr="0055584F">
        <w:rPr>
          <w:rFonts w:ascii="Times New Roman" w:eastAsia="SimSun" w:hAnsi="Times New Roman" w:cs="Times New Roman"/>
          <w:b/>
          <w:bCs/>
          <w:caps/>
        </w:rPr>
        <w:t>а</w:t>
      </w:r>
      <w:r w:rsidRPr="0055584F">
        <w:rPr>
          <w:rFonts w:ascii="Times New Roman" w:eastAsia="SimSun" w:hAnsi="Times New Roman" w:cs="Times New Roman"/>
          <w:b/>
          <w:bCs/>
          <w:caps/>
          <w:lang w:val="ru"/>
        </w:rPr>
        <w:t>нию бактерий во влажн</w:t>
      </w:r>
      <w:r w:rsidRPr="0055584F">
        <w:rPr>
          <w:rFonts w:ascii="Times New Roman" w:eastAsia="SimSun" w:hAnsi="Times New Roman" w:cs="Times New Roman"/>
          <w:b/>
          <w:bCs/>
          <w:caps/>
        </w:rPr>
        <w:t>ой</w:t>
      </w:r>
      <w:r w:rsidRPr="0055584F">
        <w:rPr>
          <w:rFonts w:ascii="Times New Roman" w:eastAsia="SimSun" w:hAnsi="Times New Roman" w:cs="Times New Roman"/>
          <w:b/>
          <w:bCs/>
          <w:caps/>
          <w:lang w:val="ru"/>
        </w:rPr>
        <w:t xml:space="preserve"> сред</w:t>
      </w:r>
      <w:r w:rsidRPr="0055584F">
        <w:rPr>
          <w:rFonts w:ascii="Times New Roman" w:eastAsia="SimSun" w:hAnsi="Times New Roman" w:cs="Times New Roman"/>
          <w:b/>
          <w:bCs/>
          <w:caps/>
        </w:rPr>
        <w:t>е</w:t>
      </w:r>
    </w:p>
    <w:p w:rsidR="00166258" w:rsidRPr="0055584F" w:rsidRDefault="00166258" w:rsidP="00166258">
      <w:pPr>
        <w:shd w:val="clear" w:color="auto" w:fill="FFFFFF"/>
        <w:ind w:firstLine="567"/>
        <w:jc w:val="right"/>
        <w:outlineLvl w:val="0"/>
        <w:rPr>
          <w:rFonts w:ascii="Times New Roman" w:eastAsia="SimSun" w:hAnsi="Times New Roman" w:cs="Times New Roman"/>
          <w:b/>
          <w:lang w:val="kk-KZ"/>
        </w:rPr>
      </w:pPr>
      <w:r w:rsidRPr="0055584F">
        <w:rPr>
          <w:rFonts w:ascii="Times New Roman" w:eastAsia="SimSun" w:hAnsi="Times New Roman" w:cs="Times New Roman"/>
          <w:b/>
        </w:rPr>
        <w:t>Дата введения</w:t>
      </w:r>
      <w:proofErr w:type="gramStart"/>
      <w:r w:rsidRPr="0055584F">
        <w:rPr>
          <w:rFonts w:ascii="Times New Roman" w:eastAsia="SimSun" w:hAnsi="Times New Roman" w:cs="Times New Roman"/>
          <w:b/>
          <w:lang w:val="kk-KZ"/>
        </w:rPr>
        <w:t xml:space="preserve"> ____ -__-__</w:t>
      </w:r>
      <w:proofErr w:type="gramEnd"/>
    </w:p>
    <w:p w:rsidR="00F86551" w:rsidRPr="0055584F" w:rsidRDefault="00F86551" w:rsidP="004F71AD">
      <w:pPr>
        <w:pStyle w:val="Style21"/>
        <w:widowControl/>
        <w:ind w:firstLine="720"/>
        <w:jc w:val="both"/>
        <w:rPr>
          <w:rStyle w:val="FontStyle80"/>
          <w:rFonts w:ascii="Times New Roman" w:hAnsi="Times New Roman" w:cs="Times New Roman"/>
          <w:sz w:val="24"/>
          <w:szCs w:val="24"/>
        </w:rPr>
      </w:pPr>
    </w:p>
    <w:p w:rsidR="00F86551" w:rsidRPr="0055584F" w:rsidRDefault="00F86551" w:rsidP="004F71AD">
      <w:pPr>
        <w:pStyle w:val="Style21"/>
        <w:widowControl/>
        <w:ind w:firstLine="720"/>
        <w:jc w:val="both"/>
        <w:rPr>
          <w:rStyle w:val="FontStyle80"/>
          <w:rFonts w:ascii="Times New Roman" w:hAnsi="Times New Roman" w:cs="Times New Roman"/>
          <w:sz w:val="24"/>
          <w:szCs w:val="24"/>
        </w:rPr>
      </w:pPr>
    </w:p>
    <w:p w:rsidR="004F71AD" w:rsidRPr="0055584F" w:rsidRDefault="004F71AD" w:rsidP="004F71AD">
      <w:pPr>
        <w:pStyle w:val="Style21"/>
        <w:widowControl/>
        <w:ind w:firstLine="720"/>
        <w:jc w:val="both"/>
        <w:rPr>
          <w:rStyle w:val="FontStyle80"/>
          <w:rFonts w:ascii="Times New Roman" w:hAnsi="Times New Roman" w:cs="Times New Roman"/>
          <w:sz w:val="24"/>
          <w:szCs w:val="24"/>
        </w:rPr>
      </w:pPr>
      <w:r w:rsidRPr="0055584F">
        <w:rPr>
          <w:rStyle w:val="FontStyle80"/>
          <w:rFonts w:ascii="Times New Roman" w:hAnsi="Times New Roman" w:cs="Times New Roman"/>
          <w:sz w:val="24"/>
          <w:szCs w:val="24"/>
        </w:rPr>
        <w:t xml:space="preserve">ПРЕДУПРЕЖДЕНИЕ — Использование данного документа может быть связано с опасными материалами, операциями и оборудованием. Настоящий документ не претендует на решение всех проблем безопасности, связанных с его использованием. Пользователь этого документа несет ответственность за установление надлежащих правил техники безопасности и гигиены труда до начала применения этого документа и за соблюдение требований законодательства для этой цели. </w:t>
      </w:r>
    </w:p>
    <w:p w:rsidR="004F71AD" w:rsidRPr="0055584F" w:rsidRDefault="004F71AD" w:rsidP="004F71AD">
      <w:pPr>
        <w:pStyle w:val="Style21"/>
        <w:widowControl/>
        <w:ind w:firstLine="720"/>
        <w:jc w:val="both"/>
        <w:rPr>
          <w:rStyle w:val="FontStyle80"/>
          <w:rFonts w:ascii="Times New Roman" w:hAnsi="Times New Roman" w:cs="Times New Roman"/>
          <w:sz w:val="24"/>
          <w:szCs w:val="24"/>
        </w:rPr>
      </w:pPr>
      <w:r w:rsidRPr="0055584F">
        <w:rPr>
          <w:rStyle w:val="FontStyle80"/>
          <w:rFonts w:ascii="Times New Roman" w:hAnsi="Times New Roman" w:cs="Times New Roman"/>
          <w:sz w:val="24"/>
          <w:szCs w:val="24"/>
        </w:rPr>
        <w:t xml:space="preserve">ВАЖНО — Настоящий метод испытания был значительно пересмотрен с технической и редакционной точек зрения. Оборудование должно соответствовать требованиям, указанным в настоящем стандарте, и измерения должны проводиться в указанных условиях с </w:t>
      </w:r>
      <w:proofErr w:type="spellStart"/>
      <w:r w:rsidRPr="0055584F">
        <w:rPr>
          <w:rStyle w:val="FontStyle80"/>
          <w:rFonts w:ascii="Times New Roman" w:hAnsi="Times New Roman" w:cs="Times New Roman"/>
          <w:sz w:val="24"/>
          <w:szCs w:val="24"/>
        </w:rPr>
        <w:t>уделением</w:t>
      </w:r>
      <w:proofErr w:type="spellEnd"/>
      <w:r w:rsidRPr="0055584F">
        <w:rPr>
          <w:rStyle w:val="FontStyle80"/>
          <w:rFonts w:ascii="Times New Roman" w:hAnsi="Times New Roman" w:cs="Times New Roman"/>
          <w:sz w:val="24"/>
          <w:szCs w:val="24"/>
        </w:rPr>
        <w:t xml:space="preserve"> особого внимания (предварительному) обращению с образцом, строго следуя процедуре, предписанной в настоящем документе. Незначительные отклонения от требований к оборудованию, процедурам и/или обращению с образцом могут привести к значительным отклонениям от значений повторяемости, </w:t>
      </w:r>
      <w:proofErr w:type="spellStart"/>
      <w:r w:rsidRPr="0055584F">
        <w:rPr>
          <w:rStyle w:val="FontStyle80"/>
          <w:rFonts w:ascii="Times New Roman" w:hAnsi="Times New Roman" w:cs="Times New Roman"/>
          <w:sz w:val="24"/>
          <w:szCs w:val="24"/>
        </w:rPr>
        <w:t>воспроизводимости</w:t>
      </w:r>
      <w:proofErr w:type="spellEnd"/>
      <w:r w:rsidRPr="0055584F">
        <w:rPr>
          <w:rStyle w:val="FontStyle80"/>
          <w:rFonts w:ascii="Times New Roman" w:hAnsi="Times New Roman" w:cs="Times New Roman"/>
          <w:sz w:val="24"/>
          <w:szCs w:val="24"/>
        </w:rPr>
        <w:t xml:space="preserve"> и точности результата измерений.</w:t>
      </w:r>
    </w:p>
    <w:p w:rsidR="004F71AD" w:rsidRPr="0055584F" w:rsidRDefault="004F71AD" w:rsidP="00EF7480">
      <w:pPr>
        <w:pStyle w:val="Style21"/>
        <w:widowControl/>
        <w:ind w:firstLine="720"/>
        <w:jc w:val="both"/>
        <w:rPr>
          <w:rStyle w:val="FontStyle80"/>
          <w:rFonts w:ascii="Times New Roman" w:hAnsi="Times New Roman" w:cs="Times New Roman"/>
          <w:sz w:val="24"/>
          <w:szCs w:val="24"/>
        </w:rPr>
      </w:pPr>
    </w:p>
    <w:p w:rsidR="001A025B" w:rsidRPr="0055584F" w:rsidRDefault="00A81A4A" w:rsidP="00EF7480">
      <w:pPr>
        <w:pStyle w:val="Style21"/>
        <w:widowControl/>
        <w:ind w:firstLine="720"/>
        <w:jc w:val="both"/>
        <w:rPr>
          <w:rStyle w:val="FontStyle80"/>
          <w:rFonts w:ascii="Times New Roman" w:hAnsi="Times New Roman" w:cs="Times New Roman"/>
          <w:sz w:val="24"/>
          <w:szCs w:val="24"/>
        </w:rPr>
      </w:pPr>
      <w:r w:rsidRPr="0055584F">
        <w:rPr>
          <w:rStyle w:val="FontStyle80"/>
          <w:rFonts w:ascii="Times New Roman" w:hAnsi="Times New Roman" w:cs="Times New Roman"/>
          <w:sz w:val="24"/>
          <w:szCs w:val="24"/>
        </w:rPr>
        <w:t>1 Область применения</w:t>
      </w:r>
    </w:p>
    <w:p w:rsidR="006373EE" w:rsidRPr="0055584F" w:rsidRDefault="006373EE" w:rsidP="00EF7480">
      <w:pPr>
        <w:pStyle w:val="Style21"/>
        <w:widowControl/>
        <w:ind w:firstLine="720"/>
        <w:jc w:val="both"/>
        <w:rPr>
          <w:rStyle w:val="FontStyle80"/>
          <w:rFonts w:ascii="Times New Roman" w:hAnsi="Times New Roman" w:cs="Times New Roman"/>
          <w:sz w:val="24"/>
          <w:szCs w:val="24"/>
        </w:rPr>
      </w:pPr>
    </w:p>
    <w:p w:rsidR="004F71AD" w:rsidRPr="0055584F" w:rsidRDefault="004F71AD" w:rsidP="004F71AD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  <w:spacing w:val="-2"/>
          <w:lang w:val="ru"/>
        </w:rPr>
      </w:pPr>
      <w:r w:rsidRPr="0055584F">
        <w:rPr>
          <w:rFonts w:ascii="Times New Roman" w:eastAsiaTheme="minorEastAsia" w:hAnsi="Times New Roman" w:cs="Times New Roman"/>
          <w:color w:val="231F20"/>
        </w:rPr>
        <w:t>Настоящий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стандарт определяет метод испытаний </w:t>
      </w:r>
      <w:r w:rsidRPr="0055584F">
        <w:rPr>
          <w:rFonts w:ascii="Times New Roman" w:eastAsiaTheme="minorEastAsia" w:hAnsi="Times New Roman" w:cs="Times New Roman"/>
          <w:color w:val="231F20"/>
        </w:rPr>
        <w:t>и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соответствующе</w:t>
      </w:r>
      <w:r w:rsidRPr="0055584F">
        <w:rPr>
          <w:rFonts w:ascii="Times New Roman" w:eastAsiaTheme="minorEastAsia" w:hAnsi="Times New Roman" w:cs="Times New Roman"/>
          <w:color w:val="231F20"/>
        </w:rPr>
        <w:t>е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испытательн</w:t>
      </w:r>
      <w:r w:rsidRPr="0055584F">
        <w:rPr>
          <w:rFonts w:ascii="Times New Roman" w:eastAsiaTheme="minorEastAsia" w:hAnsi="Times New Roman" w:cs="Times New Roman"/>
          <w:color w:val="231F20"/>
        </w:rPr>
        <w:t>ое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оборудование,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котор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>ы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е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использу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>ю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тся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для определения устойчивости материала к проник</w:t>
      </w:r>
      <w:r w:rsidRPr="0055584F">
        <w:rPr>
          <w:rFonts w:ascii="Times New Roman" w:eastAsiaTheme="minorEastAsia" w:hAnsi="Times New Roman" w:cs="Times New Roman"/>
          <w:color w:val="231F20"/>
        </w:rPr>
        <w:t>а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нию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бактерий, переносимых жидкостью, при механическом </w:t>
      </w:r>
      <w:r w:rsidRPr="0055584F">
        <w:rPr>
          <w:rFonts w:ascii="Times New Roman" w:eastAsiaTheme="minorEastAsia" w:hAnsi="Times New Roman" w:cs="Times New Roman"/>
          <w:color w:val="231F20"/>
          <w:spacing w:val="-2"/>
          <w:lang w:val="ru"/>
        </w:rPr>
        <w:t>трении.</w:t>
      </w:r>
    </w:p>
    <w:p w:rsidR="004F71AD" w:rsidRPr="0055584F" w:rsidRDefault="004F71AD" w:rsidP="004F71AD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lang w:val="ru"/>
        </w:rPr>
      </w:pPr>
    </w:p>
    <w:p w:rsidR="001A025B" w:rsidRPr="0055584F" w:rsidRDefault="00EF7480" w:rsidP="00EF7480">
      <w:pPr>
        <w:pStyle w:val="Style21"/>
        <w:widowControl/>
        <w:ind w:firstLine="720"/>
        <w:jc w:val="both"/>
        <w:rPr>
          <w:rStyle w:val="FontStyle80"/>
          <w:rFonts w:ascii="Times New Roman" w:hAnsi="Times New Roman" w:cs="Times New Roman"/>
          <w:sz w:val="24"/>
          <w:szCs w:val="24"/>
        </w:rPr>
      </w:pPr>
      <w:r w:rsidRPr="0055584F">
        <w:rPr>
          <w:rStyle w:val="FontStyle80"/>
          <w:rFonts w:ascii="Times New Roman" w:hAnsi="Times New Roman" w:cs="Times New Roman"/>
          <w:sz w:val="24"/>
          <w:szCs w:val="24"/>
        </w:rPr>
        <w:t xml:space="preserve">2 </w:t>
      </w:r>
      <w:r w:rsidR="00A907B3" w:rsidRPr="0055584F">
        <w:rPr>
          <w:rStyle w:val="FontStyle80"/>
          <w:rFonts w:ascii="Times New Roman" w:hAnsi="Times New Roman" w:cs="Times New Roman"/>
          <w:sz w:val="24"/>
          <w:szCs w:val="24"/>
        </w:rPr>
        <w:t>Нормативные ссылки</w:t>
      </w:r>
    </w:p>
    <w:p w:rsidR="00A907B3" w:rsidRPr="0055584F" w:rsidRDefault="00A907B3" w:rsidP="00EF7480">
      <w:pPr>
        <w:pStyle w:val="Style21"/>
        <w:widowControl/>
        <w:ind w:firstLine="720"/>
        <w:jc w:val="both"/>
        <w:rPr>
          <w:rStyle w:val="FontStyle80"/>
          <w:rFonts w:ascii="Times New Roman" w:hAnsi="Times New Roman" w:cs="Times New Roman"/>
          <w:sz w:val="24"/>
          <w:szCs w:val="24"/>
        </w:rPr>
      </w:pPr>
    </w:p>
    <w:p w:rsidR="001A025B" w:rsidRPr="0055584F" w:rsidRDefault="0031141F" w:rsidP="0031141F">
      <w:pPr>
        <w:pStyle w:val="Style18"/>
        <w:widowControl/>
        <w:ind w:firstLine="720"/>
        <w:jc w:val="both"/>
        <w:rPr>
          <w:rStyle w:val="FontStyle97"/>
          <w:rFonts w:ascii="Times New Roman" w:hAnsi="Times New Roman" w:cs="Times New Roman"/>
          <w:sz w:val="24"/>
          <w:szCs w:val="24"/>
          <w:lang w:eastAsia="en-US"/>
        </w:rPr>
      </w:pPr>
      <w:r w:rsidRPr="0055584F">
        <w:rPr>
          <w:rStyle w:val="FontStyle97"/>
          <w:rFonts w:ascii="Times New Roman" w:hAnsi="Times New Roman" w:cs="Times New Roman"/>
          <w:sz w:val="24"/>
          <w:szCs w:val="24"/>
          <w:lang w:eastAsia="en-US"/>
        </w:rPr>
        <w:t>Для применения настоящего стандарта необходимы следующие ссылочные документы по стандартизации</w:t>
      </w:r>
      <w:r w:rsidR="003D5425" w:rsidRPr="0055584F">
        <w:rPr>
          <w:rStyle w:val="FontStyle97"/>
          <w:rFonts w:ascii="Times New Roman" w:hAnsi="Times New Roman" w:cs="Times New Roman"/>
          <w:sz w:val="24"/>
          <w:szCs w:val="24"/>
          <w:lang w:eastAsia="en-US"/>
        </w:rPr>
        <w:t>.</w:t>
      </w:r>
      <w:r w:rsidR="003D5425" w:rsidRPr="0055584F">
        <w:rPr>
          <w:rFonts w:ascii="Times New Roman" w:hAnsi="Times New Roman" w:cs="Times New Roman"/>
        </w:rPr>
        <w:t xml:space="preserve"> </w:t>
      </w:r>
      <w:r w:rsidRPr="0055584F">
        <w:rPr>
          <w:rFonts w:ascii="Times New Roman" w:hAnsi="Times New Roman" w:cs="Times New Roman"/>
        </w:rPr>
        <w:t>Для датированных ссылок применяют только указанное издание ссылочного нормативного документа, для недатированных ссылок применяют последнее издание ссылочного документа (включая все его изменения):</w:t>
      </w:r>
    </w:p>
    <w:p w:rsidR="00F86551" w:rsidRPr="0055584F" w:rsidRDefault="00F86551" w:rsidP="00F86551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</w:rPr>
      </w:pPr>
      <w:r w:rsidRPr="0055584F">
        <w:rPr>
          <w:rFonts w:ascii="Times New Roman" w:eastAsiaTheme="minorEastAsia" w:hAnsi="Times New Roman" w:cs="Times New Roman"/>
          <w:color w:val="231F20"/>
          <w:lang w:val="en-US"/>
        </w:rPr>
        <w:t>ISO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11607-1:2019</w:t>
      </w:r>
      <w:r w:rsidRPr="0055584F">
        <w:rPr>
          <w:rStyle w:val="a9"/>
          <w:rFonts w:ascii="Times New Roman" w:eastAsiaTheme="minorEastAsia" w:hAnsi="Times New Roman" w:cs="Times New Roman"/>
          <w:bCs/>
          <w:i/>
          <w:iCs/>
          <w:color w:val="231F20"/>
        </w:rPr>
        <w:footnoteReference w:id="1"/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lang w:val="en-US"/>
        </w:rPr>
        <w:t>Packaging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lang w:val="en-US"/>
        </w:rPr>
        <w:t>for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lang w:val="en-US"/>
        </w:rPr>
        <w:t>terminally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lang w:val="en-US"/>
        </w:rPr>
        <w:t>sterilized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lang w:val="en-US"/>
        </w:rPr>
        <w:t>medical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lang w:val="en-US"/>
        </w:rPr>
        <w:t>devices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— </w:t>
      </w:r>
      <w:r w:rsidRPr="0055584F">
        <w:rPr>
          <w:rFonts w:ascii="Times New Roman" w:eastAsiaTheme="minorEastAsia" w:hAnsi="Times New Roman" w:cs="Times New Roman"/>
          <w:color w:val="231F20"/>
          <w:lang w:val="en-US"/>
        </w:rPr>
        <w:t>Part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1: </w:t>
      </w:r>
      <w:r w:rsidRPr="0055584F">
        <w:rPr>
          <w:rFonts w:ascii="Times New Roman" w:eastAsiaTheme="minorEastAsia" w:hAnsi="Times New Roman" w:cs="Times New Roman"/>
          <w:color w:val="231F20"/>
          <w:lang w:val="en-US"/>
        </w:rPr>
        <w:t>Requirements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lang w:val="en-US"/>
        </w:rPr>
        <w:t>for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lang w:val="en-US"/>
        </w:rPr>
        <w:t>materials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, </w:t>
      </w:r>
      <w:r w:rsidRPr="0055584F">
        <w:rPr>
          <w:rFonts w:ascii="Times New Roman" w:eastAsiaTheme="minorEastAsia" w:hAnsi="Times New Roman" w:cs="Times New Roman"/>
          <w:color w:val="231F20"/>
          <w:lang w:val="en-US"/>
        </w:rPr>
        <w:t>sterile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lang w:val="en-US"/>
        </w:rPr>
        <w:t>barrier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lang w:val="en-US"/>
        </w:rPr>
        <w:t>systems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lang w:val="en-US"/>
        </w:rPr>
        <w:t>and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lang w:val="en-US"/>
        </w:rPr>
        <w:t>packaging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lang w:val="en-US"/>
        </w:rPr>
        <w:t>systems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(</w:t>
      </w:r>
      <w:r w:rsidRPr="0055584F">
        <w:rPr>
          <w:rFonts w:ascii="Times New Roman" w:eastAsiaTheme="minorEastAsia" w:hAnsi="Times New Roman" w:cs="Times New Roman"/>
          <w:bCs/>
          <w:i/>
          <w:iCs/>
          <w:color w:val="231F20"/>
        </w:rPr>
        <w:t>Упаковка для медицинских изделий, подлежащих финальной стерилизации - Часть 1: Требования к материалам, барьерным система для стерилизации и упаковочным системам).</w:t>
      </w:r>
    </w:p>
    <w:p w:rsidR="00F86551" w:rsidRPr="0055584F" w:rsidRDefault="00F86551" w:rsidP="00F86551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i/>
          <w:iCs/>
          <w:color w:val="231F20"/>
          <w:spacing w:val="-2"/>
          <w:lang w:val="en-US"/>
        </w:rPr>
      </w:pPr>
      <w:r w:rsidRPr="0055584F">
        <w:rPr>
          <w:rFonts w:ascii="Times New Roman" w:eastAsiaTheme="minorEastAsia" w:hAnsi="Times New Roman" w:cs="Times New Roman"/>
          <w:color w:val="231F20"/>
          <w:lang w:val="en-US"/>
        </w:rPr>
        <w:t>ISO/IEC</w:t>
      </w:r>
      <w:r w:rsidRPr="0055584F">
        <w:rPr>
          <w:rFonts w:ascii="Times New Roman" w:eastAsiaTheme="minorEastAsia" w:hAnsi="Times New Roman" w:cs="Times New Roman"/>
          <w:color w:val="231F20"/>
          <w:spacing w:val="-10"/>
          <w:lang w:val="en-US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lang w:val="en-US"/>
        </w:rPr>
        <w:t>17025</w:t>
      </w:r>
      <w:r w:rsidR="008C53C4" w:rsidRPr="0055584F">
        <w:rPr>
          <w:rFonts w:ascii="Times New Roman" w:eastAsiaTheme="minorEastAsia" w:hAnsi="Times New Roman" w:cs="Times New Roman"/>
          <w:color w:val="231F20"/>
          <w:lang w:val="en-US"/>
        </w:rPr>
        <w:t>-2017</w:t>
      </w:r>
      <w:proofErr w:type="gramStart"/>
      <w:r w:rsidRPr="0055584F">
        <w:rPr>
          <w:rFonts w:ascii="Times New Roman" w:eastAsiaTheme="minorEastAsia" w:hAnsi="Times New Roman" w:cs="Times New Roman"/>
          <w:color w:val="231F20"/>
          <w:lang w:val="en-US"/>
        </w:rPr>
        <w:t xml:space="preserve">,  </w:t>
      </w:r>
      <w:r w:rsidRPr="0055584F">
        <w:rPr>
          <w:rFonts w:ascii="Times New Roman" w:eastAsiaTheme="minorEastAsia" w:hAnsi="Times New Roman" w:cs="Times New Roman"/>
          <w:lang w:val="en-US"/>
        </w:rPr>
        <w:t>General</w:t>
      </w:r>
      <w:proofErr w:type="gramEnd"/>
      <w:r w:rsidRPr="0055584F">
        <w:rPr>
          <w:rFonts w:ascii="Times New Roman" w:eastAsiaTheme="minorEastAsia" w:hAnsi="Times New Roman" w:cs="Times New Roman"/>
          <w:lang w:val="en-US"/>
        </w:rPr>
        <w:t xml:space="preserve"> requirements for the competence of testing and calibration laboratories</w:t>
      </w:r>
      <w:r w:rsidRPr="0055584F">
        <w:rPr>
          <w:rFonts w:ascii="Times New Roman" w:eastAsiaTheme="minorEastAsia" w:hAnsi="Times New Roman" w:cs="Times New Roman"/>
          <w:color w:val="231F20"/>
          <w:lang w:val="en-US"/>
        </w:rPr>
        <w:t xml:space="preserve"> (</w:t>
      </w:r>
      <w:r w:rsidRPr="0055584F">
        <w:rPr>
          <w:rFonts w:ascii="Times New Roman" w:eastAsiaTheme="minorEastAsia" w:hAnsi="Times New Roman" w:cs="Times New Roman"/>
          <w:color w:val="231F20"/>
        </w:rPr>
        <w:t>О</w:t>
      </w:r>
      <w:proofErr w:type="spellStart"/>
      <w:r w:rsidRPr="0055584F">
        <w:rPr>
          <w:rFonts w:ascii="Times New Roman" w:eastAsiaTheme="minorEastAsia" w:hAnsi="Times New Roman" w:cs="Times New Roman"/>
          <w:i/>
          <w:iCs/>
          <w:color w:val="231F20"/>
          <w:lang w:val="ru"/>
        </w:rPr>
        <w:t>бщи</w:t>
      </w:r>
      <w:proofErr w:type="spellEnd"/>
      <w:r w:rsidRPr="0055584F">
        <w:rPr>
          <w:rFonts w:ascii="Times New Roman" w:eastAsiaTheme="minorEastAsia" w:hAnsi="Times New Roman" w:cs="Times New Roman"/>
          <w:i/>
          <w:iCs/>
          <w:color w:val="231F20"/>
        </w:rPr>
        <w:t>е</w:t>
      </w:r>
      <w:r w:rsidRPr="0055584F">
        <w:rPr>
          <w:rFonts w:ascii="Times New Roman" w:eastAsiaTheme="minorEastAsia" w:hAnsi="Times New Roman" w:cs="Times New Roman"/>
          <w:i/>
          <w:iCs/>
          <w:color w:val="231F20"/>
          <w:spacing w:val="-8"/>
          <w:lang w:val="en-US"/>
        </w:rPr>
        <w:t xml:space="preserve"> </w:t>
      </w:r>
      <w:r w:rsidRPr="0055584F">
        <w:rPr>
          <w:rFonts w:ascii="Times New Roman" w:eastAsiaTheme="minorEastAsia" w:hAnsi="Times New Roman" w:cs="Times New Roman"/>
          <w:i/>
          <w:iCs/>
          <w:color w:val="231F20"/>
          <w:lang w:val="ru"/>
        </w:rPr>
        <w:t>требования</w:t>
      </w:r>
      <w:r w:rsidRPr="0055584F">
        <w:rPr>
          <w:rFonts w:ascii="Times New Roman" w:eastAsiaTheme="minorEastAsia" w:hAnsi="Times New Roman" w:cs="Times New Roman"/>
          <w:i/>
          <w:iCs/>
          <w:color w:val="231F20"/>
          <w:spacing w:val="-7"/>
          <w:lang w:val="en-US"/>
        </w:rPr>
        <w:t xml:space="preserve"> </w:t>
      </w:r>
      <w:r w:rsidRPr="0055584F">
        <w:rPr>
          <w:rFonts w:ascii="Times New Roman" w:eastAsiaTheme="minorEastAsia" w:hAnsi="Times New Roman" w:cs="Times New Roman"/>
          <w:i/>
          <w:iCs/>
          <w:color w:val="231F20"/>
          <w:spacing w:val="-7"/>
        </w:rPr>
        <w:t>к</w:t>
      </w:r>
      <w:r w:rsidRPr="0055584F">
        <w:rPr>
          <w:rFonts w:ascii="Times New Roman" w:eastAsiaTheme="minorEastAsia" w:hAnsi="Times New Roman" w:cs="Times New Roman"/>
          <w:i/>
          <w:iCs/>
          <w:color w:val="231F20"/>
          <w:spacing w:val="-8"/>
          <w:lang w:val="en-US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i/>
          <w:iCs/>
          <w:color w:val="231F20"/>
          <w:lang w:val="ru"/>
        </w:rPr>
        <w:t>компетентност</w:t>
      </w:r>
      <w:proofErr w:type="spellEnd"/>
      <w:r w:rsidRPr="0055584F">
        <w:rPr>
          <w:rFonts w:ascii="Times New Roman" w:eastAsiaTheme="minorEastAsia" w:hAnsi="Times New Roman" w:cs="Times New Roman"/>
          <w:i/>
          <w:iCs/>
          <w:color w:val="231F20"/>
        </w:rPr>
        <w:t>и</w:t>
      </w:r>
      <w:r w:rsidRPr="0055584F">
        <w:rPr>
          <w:rFonts w:ascii="Times New Roman" w:eastAsiaTheme="minorEastAsia" w:hAnsi="Times New Roman" w:cs="Times New Roman"/>
          <w:i/>
          <w:iCs/>
          <w:color w:val="231F20"/>
          <w:lang w:val="en-US"/>
        </w:rPr>
        <w:t xml:space="preserve"> </w:t>
      </w:r>
      <w:r w:rsidRPr="0055584F">
        <w:rPr>
          <w:rFonts w:ascii="Times New Roman" w:eastAsiaTheme="minorEastAsia" w:hAnsi="Times New Roman" w:cs="Times New Roman"/>
          <w:i/>
          <w:iCs/>
          <w:color w:val="231F20"/>
        </w:rPr>
        <w:t>испытательных</w:t>
      </w:r>
      <w:r w:rsidRPr="0055584F">
        <w:rPr>
          <w:rFonts w:ascii="Times New Roman" w:eastAsiaTheme="minorEastAsia" w:hAnsi="Times New Roman" w:cs="Times New Roman"/>
          <w:i/>
          <w:iCs/>
          <w:color w:val="231F20"/>
          <w:lang w:val="en-US"/>
        </w:rPr>
        <w:t xml:space="preserve"> </w:t>
      </w:r>
      <w:r w:rsidRPr="0055584F">
        <w:rPr>
          <w:rFonts w:ascii="Times New Roman" w:eastAsiaTheme="minorEastAsia" w:hAnsi="Times New Roman" w:cs="Times New Roman"/>
          <w:i/>
          <w:iCs/>
          <w:color w:val="231F20"/>
        </w:rPr>
        <w:t>и</w:t>
      </w:r>
      <w:r w:rsidRPr="0055584F">
        <w:rPr>
          <w:rFonts w:ascii="Times New Roman" w:eastAsiaTheme="minorEastAsia" w:hAnsi="Times New Roman" w:cs="Times New Roman"/>
          <w:i/>
          <w:iCs/>
          <w:color w:val="231F20"/>
          <w:lang w:val="en-US"/>
        </w:rPr>
        <w:t xml:space="preserve"> </w:t>
      </w:r>
      <w:r w:rsidRPr="0055584F">
        <w:rPr>
          <w:rFonts w:ascii="Times New Roman" w:eastAsiaTheme="minorEastAsia" w:hAnsi="Times New Roman" w:cs="Times New Roman"/>
          <w:i/>
          <w:iCs/>
          <w:color w:val="231F20"/>
        </w:rPr>
        <w:t>калибровочных</w:t>
      </w:r>
      <w:r w:rsidRPr="0055584F">
        <w:rPr>
          <w:rFonts w:ascii="Times New Roman" w:eastAsiaTheme="minorEastAsia" w:hAnsi="Times New Roman" w:cs="Times New Roman"/>
          <w:i/>
          <w:iCs/>
          <w:color w:val="231F20"/>
          <w:spacing w:val="-7"/>
          <w:lang w:val="en-US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i/>
          <w:iCs/>
          <w:color w:val="231F20"/>
          <w:spacing w:val="-2"/>
          <w:lang w:val="ru"/>
        </w:rPr>
        <w:t>лаборатори</w:t>
      </w:r>
      <w:proofErr w:type="spellEnd"/>
      <w:r w:rsidRPr="0055584F">
        <w:rPr>
          <w:rFonts w:ascii="Times New Roman" w:eastAsiaTheme="minorEastAsia" w:hAnsi="Times New Roman" w:cs="Times New Roman"/>
          <w:i/>
          <w:iCs/>
          <w:color w:val="231F20"/>
          <w:spacing w:val="-2"/>
        </w:rPr>
        <w:t>й</w:t>
      </w:r>
      <w:r w:rsidRPr="0055584F">
        <w:rPr>
          <w:rFonts w:ascii="Times New Roman" w:eastAsiaTheme="minorEastAsia" w:hAnsi="Times New Roman" w:cs="Times New Roman"/>
          <w:i/>
          <w:iCs/>
          <w:color w:val="231F20"/>
          <w:spacing w:val="-2"/>
          <w:lang w:val="en-US"/>
        </w:rPr>
        <w:t>).</w:t>
      </w:r>
    </w:p>
    <w:p w:rsidR="00F86551" w:rsidRPr="0055584F" w:rsidRDefault="00F86551" w:rsidP="00F86551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i/>
          <w:iCs/>
          <w:color w:val="231F20"/>
          <w:spacing w:val="-2"/>
          <w:lang w:val="en-US"/>
        </w:rPr>
      </w:pPr>
      <w:r w:rsidRPr="0055584F">
        <w:rPr>
          <w:rFonts w:ascii="Times New Roman" w:eastAsiaTheme="minorEastAsia" w:hAnsi="Times New Roman" w:cs="Times New Roman"/>
          <w:color w:val="231F20"/>
          <w:spacing w:val="-2"/>
          <w:lang w:val="en-US"/>
        </w:rPr>
        <w:t>ISO</w:t>
      </w:r>
      <w:r w:rsidRPr="0055584F">
        <w:rPr>
          <w:rFonts w:ascii="Times New Roman" w:eastAsiaTheme="minorEastAsia" w:hAnsi="Times New Roman" w:cs="Times New Roman"/>
          <w:color w:val="231F20"/>
          <w:spacing w:val="-8"/>
          <w:lang w:val="en-US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spacing w:val="-2"/>
          <w:lang w:val="en-US"/>
        </w:rPr>
        <w:t>17665-1</w:t>
      </w:r>
      <w:r w:rsidR="008C53C4" w:rsidRPr="0055584F">
        <w:rPr>
          <w:rFonts w:ascii="Times New Roman" w:eastAsiaTheme="minorEastAsia" w:hAnsi="Times New Roman" w:cs="Times New Roman"/>
          <w:color w:val="231F20"/>
          <w:spacing w:val="-2"/>
          <w:lang w:val="en-US"/>
        </w:rPr>
        <w:t>- 2006</w:t>
      </w:r>
      <w:r w:rsidRPr="0055584F">
        <w:rPr>
          <w:rFonts w:ascii="Times New Roman" w:eastAsiaTheme="minorEastAsia" w:hAnsi="Times New Roman" w:cs="Times New Roman"/>
          <w:color w:val="000000"/>
          <w:vertAlign w:val="superscript"/>
          <w:lang w:val="ru"/>
        </w:rPr>
        <w:footnoteReference w:id="2"/>
      </w:r>
      <w:r w:rsidRPr="0055584F">
        <w:rPr>
          <w:rFonts w:ascii="Times New Roman" w:eastAsiaTheme="minorEastAsia" w:hAnsi="Times New Roman" w:cs="Times New Roman"/>
          <w:color w:val="231F20"/>
          <w:spacing w:val="-2"/>
          <w:lang w:val="en-US"/>
        </w:rPr>
        <w:t>,</w:t>
      </w:r>
      <w:r w:rsidRPr="0055584F">
        <w:rPr>
          <w:rFonts w:ascii="Times New Roman" w:eastAsiaTheme="minorEastAsia" w:hAnsi="Times New Roman" w:cs="Times New Roman"/>
          <w:color w:val="231F20"/>
          <w:spacing w:val="-8"/>
          <w:lang w:val="en-US"/>
        </w:rPr>
        <w:t xml:space="preserve"> Sterilization of health care products— Moist heat— Part 1: Requirements for the development, validation and routine control of a sterilization process for medical devices</w:t>
      </w:r>
      <w:r w:rsidRPr="0055584F">
        <w:rPr>
          <w:rFonts w:ascii="Times New Roman" w:eastAsiaTheme="minorEastAsia" w:hAnsi="Times New Roman" w:cs="Times New Roman"/>
          <w:i/>
          <w:iCs/>
          <w:color w:val="231F20"/>
          <w:spacing w:val="-8"/>
          <w:lang w:val="en-US"/>
        </w:rPr>
        <w:t xml:space="preserve"> (</w:t>
      </w:r>
      <w:r w:rsidRPr="0055584F">
        <w:rPr>
          <w:rFonts w:ascii="Times New Roman" w:eastAsiaTheme="minorEastAsia" w:hAnsi="Times New Roman" w:cs="Times New Roman"/>
          <w:i/>
          <w:iCs/>
          <w:color w:val="231F20"/>
          <w:spacing w:val="-2"/>
        </w:rPr>
        <w:t>Стерилизация</w:t>
      </w:r>
      <w:r w:rsidRPr="0055584F">
        <w:rPr>
          <w:rFonts w:ascii="Times New Roman" w:eastAsiaTheme="minorEastAsia" w:hAnsi="Times New Roman" w:cs="Times New Roman"/>
          <w:i/>
          <w:iCs/>
          <w:color w:val="231F20"/>
          <w:spacing w:val="-2"/>
          <w:lang w:val="en-US"/>
        </w:rPr>
        <w:t xml:space="preserve"> </w:t>
      </w:r>
      <w:r w:rsidRPr="0055584F">
        <w:rPr>
          <w:rFonts w:ascii="Times New Roman" w:eastAsiaTheme="minorEastAsia" w:hAnsi="Times New Roman" w:cs="Times New Roman"/>
          <w:i/>
          <w:iCs/>
          <w:color w:val="231F20"/>
          <w:spacing w:val="-2"/>
        </w:rPr>
        <w:t>медицинских</w:t>
      </w:r>
      <w:r w:rsidRPr="0055584F">
        <w:rPr>
          <w:rFonts w:ascii="Times New Roman" w:eastAsiaTheme="minorEastAsia" w:hAnsi="Times New Roman" w:cs="Times New Roman"/>
          <w:i/>
          <w:iCs/>
          <w:color w:val="231F20"/>
          <w:spacing w:val="-2"/>
          <w:lang w:val="en-US"/>
        </w:rPr>
        <w:t xml:space="preserve"> </w:t>
      </w:r>
      <w:r w:rsidRPr="0055584F">
        <w:rPr>
          <w:rFonts w:ascii="Times New Roman" w:eastAsiaTheme="minorEastAsia" w:hAnsi="Times New Roman" w:cs="Times New Roman"/>
          <w:i/>
          <w:iCs/>
          <w:color w:val="231F20"/>
          <w:spacing w:val="-2"/>
        </w:rPr>
        <w:t>изделий</w:t>
      </w:r>
      <w:r w:rsidRPr="0055584F">
        <w:rPr>
          <w:rFonts w:ascii="Times New Roman" w:eastAsiaTheme="minorEastAsia" w:hAnsi="Times New Roman" w:cs="Times New Roman"/>
          <w:i/>
          <w:iCs/>
          <w:color w:val="231F20"/>
          <w:spacing w:val="-2"/>
          <w:lang w:val="en-US"/>
        </w:rPr>
        <w:t xml:space="preserve"> — </w:t>
      </w:r>
      <w:r w:rsidRPr="0055584F">
        <w:rPr>
          <w:rFonts w:ascii="Times New Roman" w:eastAsiaTheme="minorEastAsia" w:hAnsi="Times New Roman" w:cs="Times New Roman"/>
          <w:i/>
          <w:iCs/>
          <w:color w:val="231F20"/>
          <w:spacing w:val="-2"/>
        </w:rPr>
        <w:t>Влажное</w:t>
      </w:r>
      <w:r w:rsidRPr="0055584F">
        <w:rPr>
          <w:rFonts w:ascii="Times New Roman" w:eastAsiaTheme="minorEastAsia" w:hAnsi="Times New Roman" w:cs="Times New Roman"/>
          <w:i/>
          <w:iCs/>
          <w:color w:val="231F20"/>
          <w:spacing w:val="-2"/>
          <w:lang w:val="en-US"/>
        </w:rPr>
        <w:t xml:space="preserve"> </w:t>
      </w:r>
      <w:r w:rsidRPr="0055584F">
        <w:rPr>
          <w:rFonts w:ascii="Times New Roman" w:eastAsiaTheme="minorEastAsia" w:hAnsi="Times New Roman" w:cs="Times New Roman"/>
          <w:i/>
          <w:iCs/>
          <w:color w:val="231F20"/>
          <w:spacing w:val="-2"/>
        </w:rPr>
        <w:t>тепло</w:t>
      </w:r>
      <w:r w:rsidRPr="0055584F">
        <w:rPr>
          <w:rFonts w:ascii="Times New Roman" w:eastAsiaTheme="minorEastAsia" w:hAnsi="Times New Roman" w:cs="Times New Roman"/>
          <w:i/>
          <w:iCs/>
          <w:color w:val="231F20"/>
          <w:spacing w:val="-2"/>
          <w:lang w:val="en-US"/>
        </w:rPr>
        <w:t xml:space="preserve"> — </w:t>
      </w:r>
      <w:r w:rsidRPr="0055584F">
        <w:rPr>
          <w:rFonts w:ascii="Times New Roman" w:eastAsiaTheme="minorEastAsia" w:hAnsi="Times New Roman" w:cs="Times New Roman"/>
          <w:i/>
          <w:iCs/>
          <w:color w:val="231F20"/>
          <w:spacing w:val="-2"/>
        </w:rPr>
        <w:t>Часть</w:t>
      </w:r>
      <w:r w:rsidRPr="0055584F">
        <w:rPr>
          <w:rFonts w:ascii="Times New Roman" w:eastAsiaTheme="minorEastAsia" w:hAnsi="Times New Roman" w:cs="Times New Roman"/>
          <w:i/>
          <w:iCs/>
          <w:color w:val="231F20"/>
          <w:spacing w:val="-2"/>
          <w:lang w:val="en-US"/>
        </w:rPr>
        <w:t xml:space="preserve"> 1: </w:t>
      </w:r>
      <w:r w:rsidRPr="0055584F">
        <w:rPr>
          <w:rFonts w:ascii="Times New Roman" w:eastAsiaTheme="minorEastAsia" w:hAnsi="Times New Roman" w:cs="Times New Roman"/>
          <w:i/>
          <w:iCs/>
          <w:color w:val="231F20"/>
          <w:spacing w:val="-2"/>
        </w:rPr>
        <w:t>Требования</w:t>
      </w:r>
      <w:r w:rsidRPr="0055584F">
        <w:rPr>
          <w:rFonts w:ascii="Times New Roman" w:eastAsiaTheme="minorEastAsia" w:hAnsi="Times New Roman" w:cs="Times New Roman"/>
          <w:i/>
          <w:iCs/>
          <w:color w:val="231F20"/>
          <w:spacing w:val="-2"/>
          <w:lang w:val="en-US"/>
        </w:rPr>
        <w:t xml:space="preserve"> </w:t>
      </w:r>
      <w:r w:rsidRPr="0055584F">
        <w:rPr>
          <w:rFonts w:ascii="Times New Roman" w:eastAsiaTheme="minorEastAsia" w:hAnsi="Times New Roman" w:cs="Times New Roman"/>
          <w:i/>
          <w:iCs/>
          <w:color w:val="231F20"/>
          <w:spacing w:val="-2"/>
        </w:rPr>
        <w:t>к</w:t>
      </w:r>
      <w:r w:rsidRPr="0055584F">
        <w:rPr>
          <w:rFonts w:ascii="Times New Roman" w:eastAsiaTheme="minorEastAsia" w:hAnsi="Times New Roman" w:cs="Times New Roman"/>
          <w:i/>
          <w:iCs/>
          <w:color w:val="231F20"/>
          <w:spacing w:val="-2"/>
          <w:lang w:val="en-US"/>
        </w:rPr>
        <w:t xml:space="preserve"> </w:t>
      </w:r>
      <w:r w:rsidRPr="0055584F">
        <w:rPr>
          <w:rFonts w:ascii="Times New Roman" w:eastAsiaTheme="minorEastAsia" w:hAnsi="Times New Roman" w:cs="Times New Roman"/>
          <w:i/>
          <w:iCs/>
          <w:color w:val="231F20"/>
          <w:spacing w:val="-2"/>
        </w:rPr>
        <w:t>разработке</w:t>
      </w:r>
      <w:r w:rsidRPr="0055584F">
        <w:rPr>
          <w:rFonts w:ascii="Times New Roman" w:eastAsiaTheme="minorEastAsia" w:hAnsi="Times New Roman" w:cs="Times New Roman"/>
          <w:i/>
          <w:iCs/>
          <w:color w:val="231F20"/>
          <w:spacing w:val="-2"/>
          <w:lang w:val="en-US"/>
        </w:rPr>
        <w:t xml:space="preserve">, </w:t>
      </w:r>
      <w:proofErr w:type="spellStart"/>
      <w:r w:rsidRPr="0055584F">
        <w:rPr>
          <w:rFonts w:ascii="Times New Roman" w:eastAsiaTheme="minorEastAsia" w:hAnsi="Times New Roman" w:cs="Times New Roman"/>
          <w:i/>
          <w:iCs/>
          <w:color w:val="231F20"/>
          <w:spacing w:val="-2"/>
        </w:rPr>
        <w:t>валидации</w:t>
      </w:r>
      <w:proofErr w:type="spellEnd"/>
      <w:r w:rsidRPr="0055584F">
        <w:rPr>
          <w:rFonts w:ascii="Times New Roman" w:eastAsiaTheme="minorEastAsia" w:hAnsi="Times New Roman" w:cs="Times New Roman"/>
          <w:i/>
          <w:iCs/>
          <w:color w:val="231F20"/>
          <w:spacing w:val="-2"/>
          <w:lang w:val="en-US"/>
        </w:rPr>
        <w:t xml:space="preserve"> </w:t>
      </w:r>
      <w:r w:rsidRPr="0055584F">
        <w:rPr>
          <w:rFonts w:ascii="Times New Roman" w:eastAsiaTheme="minorEastAsia" w:hAnsi="Times New Roman" w:cs="Times New Roman"/>
          <w:i/>
          <w:iCs/>
          <w:color w:val="231F20"/>
          <w:spacing w:val="-2"/>
        </w:rPr>
        <w:t>и</w:t>
      </w:r>
      <w:r w:rsidRPr="0055584F">
        <w:rPr>
          <w:rFonts w:ascii="Times New Roman" w:eastAsiaTheme="minorEastAsia" w:hAnsi="Times New Roman" w:cs="Times New Roman"/>
          <w:i/>
          <w:iCs/>
          <w:color w:val="231F20"/>
          <w:spacing w:val="-2"/>
          <w:lang w:val="en-US"/>
        </w:rPr>
        <w:t xml:space="preserve"> </w:t>
      </w:r>
      <w:r w:rsidRPr="0055584F">
        <w:rPr>
          <w:rFonts w:ascii="Times New Roman" w:eastAsiaTheme="minorEastAsia" w:hAnsi="Times New Roman" w:cs="Times New Roman"/>
          <w:i/>
          <w:iCs/>
          <w:color w:val="231F20"/>
          <w:spacing w:val="-2"/>
        </w:rPr>
        <w:t>текущему</w:t>
      </w:r>
      <w:r w:rsidRPr="0055584F">
        <w:rPr>
          <w:rFonts w:ascii="Times New Roman" w:eastAsiaTheme="minorEastAsia" w:hAnsi="Times New Roman" w:cs="Times New Roman"/>
          <w:i/>
          <w:iCs/>
          <w:color w:val="231F20"/>
          <w:spacing w:val="-2"/>
          <w:lang w:val="en-US"/>
        </w:rPr>
        <w:t xml:space="preserve"> </w:t>
      </w:r>
      <w:r w:rsidRPr="0055584F">
        <w:rPr>
          <w:rFonts w:ascii="Times New Roman" w:eastAsiaTheme="minorEastAsia" w:hAnsi="Times New Roman" w:cs="Times New Roman"/>
          <w:i/>
          <w:iCs/>
          <w:color w:val="231F20"/>
          <w:spacing w:val="-2"/>
        </w:rPr>
        <w:lastRenderedPageBreak/>
        <w:t>контролю</w:t>
      </w:r>
      <w:r w:rsidRPr="0055584F">
        <w:rPr>
          <w:rFonts w:ascii="Times New Roman" w:eastAsiaTheme="minorEastAsia" w:hAnsi="Times New Roman" w:cs="Times New Roman"/>
          <w:i/>
          <w:iCs/>
          <w:color w:val="231F20"/>
          <w:spacing w:val="-2"/>
          <w:lang w:val="en-US"/>
        </w:rPr>
        <w:t xml:space="preserve"> </w:t>
      </w:r>
      <w:r w:rsidRPr="0055584F">
        <w:rPr>
          <w:rFonts w:ascii="Times New Roman" w:eastAsiaTheme="minorEastAsia" w:hAnsi="Times New Roman" w:cs="Times New Roman"/>
          <w:i/>
          <w:iCs/>
          <w:color w:val="231F20"/>
          <w:spacing w:val="-2"/>
        </w:rPr>
        <w:t>процесса</w:t>
      </w:r>
      <w:r w:rsidRPr="0055584F">
        <w:rPr>
          <w:rFonts w:ascii="Times New Roman" w:eastAsiaTheme="minorEastAsia" w:hAnsi="Times New Roman" w:cs="Times New Roman"/>
          <w:i/>
          <w:iCs/>
          <w:color w:val="231F20"/>
          <w:spacing w:val="-2"/>
          <w:lang w:val="en-US"/>
        </w:rPr>
        <w:t xml:space="preserve"> </w:t>
      </w:r>
      <w:r w:rsidRPr="0055584F">
        <w:rPr>
          <w:rFonts w:ascii="Times New Roman" w:eastAsiaTheme="minorEastAsia" w:hAnsi="Times New Roman" w:cs="Times New Roman"/>
          <w:i/>
          <w:iCs/>
          <w:color w:val="231F20"/>
          <w:spacing w:val="-2"/>
        </w:rPr>
        <w:t>стерилизации</w:t>
      </w:r>
      <w:r w:rsidRPr="0055584F">
        <w:rPr>
          <w:rFonts w:ascii="Times New Roman" w:eastAsiaTheme="minorEastAsia" w:hAnsi="Times New Roman" w:cs="Times New Roman"/>
          <w:i/>
          <w:iCs/>
          <w:color w:val="231F20"/>
          <w:spacing w:val="-2"/>
          <w:lang w:val="en-US"/>
        </w:rPr>
        <w:t xml:space="preserve"> </w:t>
      </w:r>
      <w:r w:rsidRPr="0055584F">
        <w:rPr>
          <w:rFonts w:ascii="Times New Roman" w:eastAsiaTheme="minorEastAsia" w:hAnsi="Times New Roman" w:cs="Times New Roman"/>
          <w:i/>
          <w:iCs/>
          <w:color w:val="231F20"/>
          <w:spacing w:val="-2"/>
        </w:rPr>
        <w:t>медицинских</w:t>
      </w:r>
      <w:r w:rsidRPr="0055584F">
        <w:rPr>
          <w:rFonts w:ascii="Times New Roman" w:eastAsiaTheme="minorEastAsia" w:hAnsi="Times New Roman" w:cs="Times New Roman"/>
          <w:i/>
          <w:iCs/>
          <w:color w:val="231F20"/>
          <w:spacing w:val="-2"/>
          <w:lang w:val="en-US"/>
        </w:rPr>
        <w:t xml:space="preserve"> </w:t>
      </w:r>
      <w:r w:rsidRPr="0055584F">
        <w:rPr>
          <w:rFonts w:ascii="Times New Roman" w:eastAsiaTheme="minorEastAsia" w:hAnsi="Times New Roman" w:cs="Times New Roman"/>
          <w:i/>
          <w:iCs/>
          <w:color w:val="231F20"/>
          <w:spacing w:val="-2"/>
        </w:rPr>
        <w:t>изделий</w:t>
      </w:r>
      <w:r w:rsidR="008C53C4" w:rsidRPr="0055584F">
        <w:rPr>
          <w:rFonts w:ascii="Times New Roman" w:eastAsiaTheme="minorEastAsia" w:hAnsi="Times New Roman" w:cs="Times New Roman"/>
          <w:i/>
          <w:iCs/>
          <w:color w:val="231F20"/>
          <w:spacing w:val="-2"/>
          <w:lang w:val="en-US"/>
        </w:rPr>
        <w:t>)</w:t>
      </w:r>
      <w:r w:rsidRPr="0055584F">
        <w:rPr>
          <w:rFonts w:ascii="Times New Roman" w:eastAsiaTheme="minorEastAsia" w:hAnsi="Times New Roman" w:cs="Times New Roman"/>
          <w:i/>
          <w:iCs/>
          <w:color w:val="231F20"/>
          <w:spacing w:val="-2"/>
          <w:lang w:val="en-US"/>
        </w:rPr>
        <w:t>.</w:t>
      </w:r>
    </w:p>
    <w:p w:rsidR="00183A74" w:rsidRPr="0055584F" w:rsidRDefault="00183A74" w:rsidP="00183A74">
      <w:pPr>
        <w:pStyle w:val="Style27"/>
        <w:widowControl/>
        <w:ind w:firstLine="720"/>
        <w:jc w:val="both"/>
        <w:rPr>
          <w:rStyle w:val="FontStyle80"/>
          <w:rFonts w:ascii="Times New Roman" w:hAnsi="Times New Roman" w:cs="Times New Roman"/>
          <w:b w:val="0"/>
          <w:sz w:val="24"/>
          <w:szCs w:val="24"/>
          <w:lang w:val="en-US" w:eastAsia="en-US"/>
        </w:rPr>
      </w:pPr>
    </w:p>
    <w:p w:rsidR="00EF7480" w:rsidRPr="0055584F" w:rsidRDefault="00EF7480" w:rsidP="00EF7480">
      <w:pPr>
        <w:pStyle w:val="Style27"/>
        <w:widowControl/>
        <w:ind w:firstLine="720"/>
        <w:jc w:val="both"/>
        <w:rPr>
          <w:rStyle w:val="FontStyle80"/>
          <w:rFonts w:ascii="Times New Roman" w:hAnsi="Times New Roman" w:cs="Times New Roman"/>
          <w:sz w:val="24"/>
          <w:szCs w:val="24"/>
          <w:lang w:eastAsia="en-US"/>
        </w:rPr>
      </w:pPr>
      <w:r w:rsidRPr="0055584F">
        <w:rPr>
          <w:rStyle w:val="FontStyle80"/>
          <w:rFonts w:ascii="Times New Roman" w:hAnsi="Times New Roman" w:cs="Times New Roman"/>
          <w:sz w:val="24"/>
          <w:szCs w:val="24"/>
          <w:lang w:eastAsia="en-US"/>
        </w:rPr>
        <w:t xml:space="preserve">3 </w:t>
      </w:r>
      <w:r w:rsidR="00E049E2" w:rsidRPr="0055584F">
        <w:rPr>
          <w:rStyle w:val="FontStyle80"/>
          <w:rFonts w:ascii="Times New Roman" w:hAnsi="Times New Roman" w:cs="Times New Roman"/>
          <w:sz w:val="24"/>
          <w:szCs w:val="24"/>
          <w:lang w:eastAsia="en-US"/>
        </w:rPr>
        <w:t xml:space="preserve">Термины и определения </w:t>
      </w:r>
    </w:p>
    <w:p w:rsidR="0041344B" w:rsidRPr="0055584F" w:rsidRDefault="0041344B" w:rsidP="00EF7480">
      <w:pPr>
        <w:pStyle w:val="Style27"/>
        <w:widowControl/>
        <w:ind w:firstLine="720"/>
        <w:jc w:val="both"/>
        <w:rPr>
          <w:rStyle w:val="FontStyle80"/>
          <w:rFonts w:ascii="Times New Roman" w:hAnsi="Times New Roman" w:cs="Times New Roman"/>
          <w:sz w:val="24"/>
          <w:szCs w:val="24"/>
          <w:lang w:eastAsia="en-US"/>
        </w:rPr>
      </w:pPr>
    </w:p>
    <w:p w:rsidR="00943690" w:rsidRPr="0055584F" w:rsidRDefault="0031141F" w:rsidP="00943690">
      <w:pPr>
        <w:pStyle w:val="af7"/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</w:rPr>
      </w:pPr>
      <w:r w:rsidRPr="0055584F">
        <w:rPr>
          <w:rStyle w:val="FontStyle97"/>
          <w:rFonts w:ascii="Times New Roman" w:hAnsi="Times New Roman" w:cs="Times New Roman"/>
          <w:sz w:val="24"/>
          <w:szCs w:val="24"/>
          <w:lang w:eastAsia="en-US"/>
        </w:rPr>
        <w:t xml:space="preserve">В настоящем стандарте </w:t>
      </w:r>
      <w:r w:rsidR="00943690" w:rsidRPr="0055584F">
        <w:rPr>
          <w:rFonts w:ascii="Times New Roman" w:eastAsiaTheme="minorEastAsia" w:hAnsi="Times New Roman" w:cs="Times New Roman"/>
        </w:rPr>
        <w:t xml:space="preserve">применяются следующие термины и определения. 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sz w:val="22"/>
          <w:szCs w:val="22"/>
        </w:rPr>
      </w:pPr>
      <w:r w:rsidRPr="0055584F">
        <w:rPr>
          <w:rFonts w:ascii="Times New Roman" w:eastAsiaTheme="minorEastAsia" w:hAnsi="Times New Roman" w:cs="Times New Roman"/>
          <w:sz w:val="22"/>
          <w:szCs w:val="22"/>
        </w:rPr>
        <w:t xml:space="preserve">Примечание - </w:t>
      </w:r>
      <w:r w:rsidRPr="0055584F">
        <w:rPr>
          <w:rFonts w:ascii="Times New Roman" w:eastAsiaTheme="minorEastAsia" w:hAnsi="Times New Roman" w:cs="Times New Roman"/>
          <w:sz w:val="22"/>
          <w:szCs w:val="22"/>
          <w:lang w:val="en-US"/>
        </w:rPr>
        <w:t>ISO</w:t>
      </w:r>
      <w:r w:rsidRPr="0055584F">
        <w:rPr>
          <w:rFonts w:ascii="Times New Roman" w:eastAsiaTheme="minorEastAsia" w:hAnsi="Times New Roman" w:cs="Times New Roman"/>
          <w:sz w:val="22"/>
          <w:szCs w:val="22"/>
        </w:rPr>
        <w:t xml:space="preserve"> и </w:t>
      </w:r>
      <w:r w:rsidRPr="0055584F">
        <w:rPr>
          <w:rFonts w:ascii="Times New Roman" w:eastAsiaTheme="minorEastAsia" w:hAnsi="Times New Roman" w:cs="Times New Roman"/>
          <w:sz w:val="22"/>
          <w:szCs w:val="22"/>
          <w:lang w:val="en-US"/>
        </w:rPr>
        <w:t>IEC</w:t>
      </w:r>
      <w:r w:rsidRPr="0055584F">
        <w:rPr>
          <w:rFonts w:ascii="Times New Roman" w:eastAsiaTheme="minorEastAsia" w:hAnsi="Times New Roman" w:cs="Times New Roman"/>
          <w:sz w:val="22"/>
          <w:szCs w:val="22"/>
        </w:rPr>
        <w:t xml:space="preserve"> ведут терминологические базы данных для использования в области стандартизации по следующим адресам: 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sz w:val="22"/>
          <w:szCs w:val="22"/>
        </w:rPr>
      </w:pPr>
      <w:r w:rsidRPr="0055584F">
        <w:rPr>
          <w:rFonts w:ascii="Times New Roman" w:eastAsiaTheme="minorEastAsia" w:hAnsi="Times New Roman" w:cs="Times New Roman"/>
          <w:sz w:val="22"/>
          <w:szCs w:val="22"/>
        </w:rPr>
        <w:t xml:space="preserve">- Платформа онлайн-просмотра ISO: доступна по адресу https://www.iso.org/obp.  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sz w:val="22"/>
          <w:szCs w:val="22"/>
        </w:rPr>
      </w:pPr>
      <w:r w:rsidRPr="0055584F">
        <w:rPr>
          <w:rFonts w:ascii="Times New Roman" w:eastAsiaTheme="minorEastAsia" w:hAnsi="Times New Roman" w:cs="Times New Roman"/>
          <w:sz w:val="22"/>
          <w:szCs w:val="22"/>
        </w:rPr>
        <w:t xml:space="preserve">- </w:t>
      </w:r>
      <w:proofErr w:type="spellStart"/>
      <w:r w:rsidRPr="0055584F">
        <w:rPr>
          <w:rFonts w:ascii="Times New Roman" w:eastAsiaTheme="minorEastAsia" w:hAnsi="Times New Roman" w:cs="Times New Roman"/>
          <w:sz w:val="22"/>
          <w:szCs w:val="22"/>
        </w:rPr>
        <w:t>Электропедия</w:t>
      </w:r>
      <w:proofErr w:type="spellEnd"/>
      <w:r w:rsidRPr="0055584F">
        <w:rPr>
          <w:rFonts w:ascii="Times New Roman" w:eastAsiaTheme="minorEastAsia" w:hAnsi="Times New Roman" w:cs="Times New Roman"/>
          <w:sz w:val="22"/>
          <w:szCs w:val="22"/>
        </w:rPr>
        <w:t xml:space="preserve"> IEC: </w:t>
      </w:r>
      <w:proofErr w:type="gramStart"/>
      <w:r w:rsidRPr="0055584F">
        <w:rPr>
          <w:rFonts w:ascii="Times New Roman" w:eastAsiaTheme="minorEastAsia" w:hAnsi="Times New Roman" w:cs="Times New Roman"/>
          <w:sz w:val="22"/>
          <w:szCs w:val="22"/>
        </w:rPr>
        <w:t>доступна</w:t>
      </w:r>
      <w:proofErr w:type="gramEnd"/>
      <w:r w:rsidRPr="0055584F">
        <w:rPr>
          <w:rFonts w:ascii="Times New Roman" w:eastAsiaTheme="minorEastAsia" w:hAnsi="Times New Roman" w:cs="Times New Roman"/>
          <w:sz w:val="22"/>
          <w:szCs w:val="22"/>
        </w:rPr>
        <w:t xml:space="preserve"> по адресу </w:t>
      </w:r>
      <w:hyperlink r:id="rId14" w:history="1">
        <w:r w:rsidRPr="0055584F">
          <w:rPr>
            <w:rFonts w:ascii="Times New Roman" w:eastAsiaTheme="minorEastAsia" w:hAnsi="Times New Roman" w:cs="Times New Roman"/>
            <w:color w:val="0000FF" w:themeColor="hyperlink"/>
            <w:sz w:val="22"/>
            <w:szCs w:val="22"/>
            <w:u w:val="single"/>
          </w:rPr>
          <w:t>https://www.electropedia.org/</w:t>
        </w:r>
      </w:hyperlink>
      <w:r w:rsidRPr="0055584F">
        <w:rPr>
          <w:rFonts w:ascii="Times New Roman" w:eastAsiaTheme="minorEastAsia" w:hAnsi="Times New Roman" w:cs="Times New Roman"/>
          <w:sz w:val="22"/>
          <w:szCs w:val="22"/>
        </w:rPr>
        <w:t>.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sz w:val="22"/>
          <w:szCs w:val="22"/>
        </w:rPr>
      </w:pP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</w:rPr>
      </w:pPr>
      <w:r w:rsidRPr="0055584F">
        <w:rPr>
          <w:rFonts w:ascii="Times New Roman" w:eastAsiaTheme="minorEastAsia" w:hAnsi="Times New Roman" w:cs="Times New Roman"/>
          <w:b/>
        </w:rPr>
        <w:t>3.1</w:t>
      </w:r>
      <w:r w:rsidRPr="0055584F">
        <w:rPr>
          <w:rFonts w:ascii="Times New Roman" w:eastAsiaTheme="minorEastAsia" w:hAnsi="Times New Roman" w:cs="Times New Roman"/>
        </w:rPr>
        <w:t xml:space="preserve"> </w:t>
      </w:r>
      <w:r w:rsidRPr="0055584F">
        <w:rPr>
          <w:rFonts w:ascii="Times New Roman" w:eastAsiaTheme="minorEastAsia" w:hAnsi="Times New Roman" w:cs="Times New Roman"/>
          <w:b/>
        </w:rPr>
        <w:t>Материал-носитель</w:t>
      </w:r>
      <w:r w:rsidRPr="0055584F">
        <w:rPr>
          <w:rFonts w:ascii="Times New Roman" w:eastAsiaTheme="minorEastAsia" w:hAnsi="Times New Roman" w:cs="Times New Roman"/>
        </w:rPr>
        <w:t xml:space="preserve"> (</w:t>
      </w:r>
      <w:proofErr w:type="spellStart"/>
      <w:r w:rsidRPr="0055584F">
        <w:rPr>
          <w:rFonts w:ascii="Cambria" w:eastAsiaTheme="minorEastAsia" w:hAnsi="Cambria" w:cs="Cambria"/>
          <w:sz w:val="22"/>
          <w:szCs w:val="22"/>
          <w:lang w:val="ru"/>
        </w:rPr>
        <w:t>carrier</w:t>
      </w:r>
      <w:proofErr w:type="spellEnd"/>
      <w:r w:rsidRPr="0055584F">
        <w:rPr>
          <w:rFonts w:ascii="Cambria" w:eastAsiaTheme="minorEastAsia" w:hAnsi="Cambria" w:cs="Cambria"/>
          <w:sz w:val="22"/>
          <w:szCs w:val="22"/>
          <w:lang w:val="ru"/>
        </w:rPr>
        <w:t xml:space="preserve"> </w:t>
      </w:r>
      <w:proofErr w:type="spellStart"/>
      <w:r w:rsidRPr="0055584F">
        <w:rPr>
          <w:rFonts w:ascii="Cambria" w:eastAsiaTheme="minorEastAsia" w:hAnsi="Cambria" w:cs="Cambria"/>
          <w:sz w:val="22"/>
          <w:szCs w:val="22"/>
          <w:lang w:val="ru"/>
        </w:rPr>
        <w:t>material</w:t>
      </w:r>
      <w:proofErr w:type="spellEnd"/>
      <w:r w:rsidRPr="0055584F">
        <w:rPr>
          <w:rFonts w:ascii="Cambria" w:eastAsiaTheme="minorEastAsia" w:hAnsi="Cambria" w:cs="Cambria"/>
          <w:sz w:val="22"/>
          <w:szCs w:val="22"/>
        </w:rPr>
        <w:t>):</w:t>
      </w:r>
      <w:r w:rsidRPr="0055584F">
        <w:rPr>
          <w:rFonts w:ascii="Times New Roman" w:eastAsiaTheme="minorEastAsia" w:hAnsi="Times New Roman" w:cs="Times New Roman"/>
        </w:rPr>
        <w:t xml:space="preserve"> Материал (лист бумаги), используемый в качестве подложки/фиксатора для донорского материала (полиуретановой пленки) в ходе его изготовления и подготовки к испытаниям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</w:rPr>
      </w:pPr>
      <w:r w:rsidRPr="0055584F">
        <w:rPr>
          <w:rFonts w:ascii="Times New Roman" w:eastAsiaTheme="minorEastAsia" w:hAnsi="Times New Roman" w:cs="Times New Roman"/>
          <w:b/>
        </w:rPr>
        <w:t>3.2</w:t>
      </w:r>
      <w:r w:rsidRPr="0055584F">
        <w:rPr>
          <w:rFonts w:ascii="Times New Roman" w:eastAsiaTheme="minorEastAsia" w:hAnsi="Times New Roman" w:cs="Times New Roman"/>
        </w:rPr>
        <w:t xml:space="preserve"> </w:t>
      </w:r>
      <w:r w:rsidRPr="0055584F">
        <w:rPr>
          <w:rFonts w:ascii="Times New Roman" w:eastAsiaTheme="minorEastAsia" w:hAnsi="Times New Roman" w:cs="Times New Roman"/>
          <w:b/>
        </w:rPr>
        <w:t>Донорский материал (</w:t>
      </w:r>
      <w:proofErr w:type="spellStart"/>
      <w:r w:rsidRPr="0055584F">
        <w:rPr>
          <w:rFonts w:ascii="Cambria" w:eastAsiaTheme="minorEastAsia" w:hAnsi="Cambria" w:cs="Cambria"/>
          <w:sz w:val="22"/>
          <w:szCs w:val="22"/>
          <w:lang w:val="ru"/>
        </w:rPr>
        <w:t>donor</w:t>
      </w:r>
      <w:proofErr w:type="spellEnd"/>
      <w:r w:rsidRPr="0055584F">
        <w:rPr>
          <w:rFonts w:ascii="Cambria" w:eastAsiaTheme="minorEastAsia" w:hAnsi="Cambria" w:cs="Cambria"/>
          <w:sz w:val="22"/>
          <w:szCs w:val="22"/>
        </w:rPr>
        <w:t>)</w:t>
      </w:r>
      <w:r w:rsidRPr="0055584F">
        <w:rPr>
          <w:rFonts w:ascii="Times New Roman" w:eastAsiaTheme="minorEastAsia" w:hAnsi="Times New Roman" w:cs="Times New Roman"/>
        </w:rPr>
        <w:t xml:space="preserve">: Материал, изготовленный из полиуретановой пленки, </w:t>
      </w:r>
      <w:r w:rsidRPr="0055584F">
        <w:rPr>
          <w:rFonts w:ascii="Times New Roman" w:eastAsia="Arial" w:hAnsi="Times New Roman" w:cs="Times New Roman"/>
        </w:rPr>
        <w:t>содержащий</w:t>
      </w:r>
      <w:r w:rsidRPr="0055584F">
        <w:rPr>
          <w:rFonts w:ascii="Times New Roman" w:eastAsia="Arial" w:hAnsi="Times New Roman" w:cs="Times New Roman"/>
          <w:lang w:val="ru"/>
        </w:rPr>
        <w:t xml:space="preserve"> </w:t>
      </w:r>
      <w:r w:rsidRPr="0055584F">
        <w:rPr>
          <w:rFonts w:ascii="Times New Roman" w:eastAsia="Arial" w:hAnsi="Times New Roman" w:cs="Times New Roman"/>
        </w:rPr>
        <w:t xml:space="preserve">посев из </w:t>
      </w:r>
      <w:proofErr w:type="spellStart"/>
      <w:r w:rsidRPr="0055584F">
        <w:rPr>
          <w:rFonts w:ascii="Times New Roman" w:eastAsia="Arial" w:hAnsi="Times New Roman" w:cs="Times New Roman"/>
          <w:lang w:val="ru"/>
        </w:rPr>
        <w:t>известн</w:t>
      </w:r>
      <w:proofErr w:type="spellEnd"/>
      <w:r w:rsidRPr="0055584F">
        <w:rPr>
          <w:rFonts w:ascii="Times New Roman" w:eastAsia="Arial" w:hAnsi="Times New Roman" w:cs="Times New Roman"/>
        </w:rPr>
        <w:t>ого</w:t>
      </w:r>
      <w:r w:rsidRPr="0055584F">
        <w:rPr>
          <w:rFonts w:ascii="Times New Roman" w:eastAsia="Arial" w:hAnsi="Times New Roman" w:cs="Times New Roman"/>
          <w:lang w:val="ru"/>
        </w:rPr>
        <w:t xml:space="preserve"> количеств</w:t>
      </w:r>
      <w:r w:rsidRPr="0055584F">
        <w:rPr>
          <w:rFonts w:ascii="Times New Roman" w:eastAsia="Arial" w:hAnsi="Times New Roman" w:cs="Times New Roman"/>
        </w:rPr>
        <w:t>а</w:t>
      </w:r>
      <w:r w:rsidRPr="0055584F">
        <w:rPr>
          <w:rFonts w:ascii="Times New Roman" w:eastAsia="Arial" w:hAnsi="Times New Roman" w:cs="Times New Roman"/>
          <w:lang w:val="ru"/>
        </w:rPr>
        <w:t xml:space="preserve"> жизнеспособных клеток </w:t>
      </w:r>
      <w:r w:rsidRPr="0055584F">
        <w:rPr>
          <w:rFonts w:ascii="Times New Roman" w:eastAsiaTheme="minorEastAsia" w:hAnsi="Times New Roman" w:cs="Times New Roman"/>
        </w:rPr>
        <w:t>определенного штамма бактерии, используемой в испытаниях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</w:rPr>
      </w:pPr>
      <w:r w:rsidRPr="0055584F">
        <w:rPr>
          <w:rFonts w:ascii="Times New Roman" w:eastAsiaTheme="minorEastAsia" w:hAnsi="Times New Roman" w:cs="Times New Roman"/>
          <w:b/>
        </w:rPr>
        <w:t>3.3</w:t>
      </w:r>
      <w:r w:rsidRPr="0055584F">
        <w:rPr>
          <w:rFonts w:ascii="Times New Roman" w:eastAsiaTheme="minorEastAsia" w:hAnsi="Times New Roman" w:cs="Times New Roman"/>
        </w:rPr>
        <w:t xml:space="preserve"> </w:t>
      </w:r>
      <w:r w:rsidRPr="0055584F">
        <w:rPr>
          <w:rFonts w:ascii="Times New Roman" w:eastAsiaTheme="minorEastAsia" w:hAnsi="Times New Roman" w:cs="Times New Roman"/>
          <w:b/>
        </w:rPr>
        <w:t>Пленка-покрытие/Покрывающая пленка</w:t>
      </w:r>
      <w:r w:rsidRPr="0055584F">
        <w:rPr>
          <w:rFonts w:ascii="Times New Roman" w:eastAsiaTheme="minorEastAsia" w:hAnsi="Times New Roman" w:cs="Times New Roman"/>
        </w:rPr>
        <w:t xml:space="preserve"> (</w:t>
      </w:r>
      <w:proofErr w:type="spellStart"/>
      <w:r w:rsidRPr="0055584F">
        <w:rPr>
          <w:rFonts w:ascii="Cambria" w:eastAsiaTheme="minorEastAsia" w:hAnsi="Cambria" w:cs="Cambria"/>
          <w:sz w:val="22"/>
          <w:szCs w:val="22"/>
          <w:lang w:val="ru"/>
        </w:rPr>
        <w:t>cover</w:t>
      </w:r>
      <w:proofErr w:type="spellEnd"/>
      <w:r w:rsidRPr="0055584F">
        <w:rPr>
          <w:rFonts w:ascii="Cambria" w:eastAsiaTheme="minorEastAsia" w:hAnsi="Cambria" w:cs="Cambria"/>
          <w:sz w:val="22"/>
          <w:szCs w:val="22"/>
          <w:lang w:val="ru"/>
        </w:rPr>
        <w:t xml:space="preserve"> </w:t>
      </w:r>
      <w:proofErr w:type="spellStart"/>
      <w:r w:rsidRPr="0055584F">
        <w:rPr>
          <w:rFonts w:ascii="Cambria" w:eastAsiaTheme="minorEastAsia" w:hAnsi="Cambria" w:cs="Cambria"/>
          <w:sz w:val="22"/>
          <w:szCs w:val="22"/>
          <w:lang w:val="ru"/>
        </w:rPr>
        <w:t>film</w:t>
      </w:r>
      <w:proofErr w:type="spellEnd"/>
      <w:r w:rsidRPr="0055584F">
        <w:rPr>
          <w:rFonts w:ascii="Cambria" w:eastAsiaTheme="minorEastAsia" w:hAnsi="Cambria" w:cs="Cambria"/>
          <w:sz w:val="22"/>
          <w:szCs w:val="22"/>
        </w:rPr>
        <w:t>):</w:t>
      </w:r>
      <w:r w:rsidRPr="0055584F">
        <w:rPr>
          <w:rFonts w:ascii="Times New Roman" w:eastAsiaTheme="minorEastAsia" w:hAnsi="Times New Roman" w:cs="Times New Roman"/>
        </w:rPr>
        <w:t xml:space="preserve"> Материал из полиэтиленовой пленки высокой плотности (HDPE), используемый для покрытия донорского материала и испытательного образца во время испытаний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</w:rPr>
      </w:pPr>
      <w:r w:rsidRPr="0055584F">
        <w:rPr>
          <w:rFonts w:ascii="Times New Roman" w:eastAsiaTheme="minorEastAsia" w:hAnsi="Times New Roman" w:cs="Times New Roman"/>
          <w:b/>
        </w:rPr>
        <w:t>3.4</w:t>
      </w:r>
      <w:r w:rsidRPr="0055584F">
        <w:rPr>
          <w:rFonts w:ascii="Times New Roman" w:eastAsiaTheme="minorEastAsia" w:hAnsi="Times New Roman" w:cs="Times New Roman"/>
        </w:rPr>
        <w:t xml:space="preserve"> </w:t>
      </w:r>
      <w:r w:rsidRPr="0055584F">
        <w:rPr>
          <w:rFonts w:ascii="Times New Roman" w:eastAsiaTheme="minorEastAsia" w:hAnsi="Times New Roman" w:cs="Times New Roman"/>
          <w:b/>
        </w:rPr>
        <w:t>«Палец»</w:t>
      </w:r>
      <w:r w:rsidRPr="0055584F">
        <w:rPr>
          <w:rFonts w:ascii="Times New Roman" w:eastAsiaTheme="minorEastAsia" w:hAnsi="Times New Roman" w:cs="Times New Roman"/>
        </w:rPr>
        <w:t xml:space="preserve"> (</w:t>
      </w:r>
      <w:proofErr w:type="spellStart"/>
      <w:r w:rsidRPr="0055584F">
        <w:rPr>
          <w:rFonts w:ascii="Cambria" w:eastAsiaTheme="minorEastAsia" w:hAnsi="Cambria" w:cs="Cambria"/>
          <w:sz w:val="22"/>
          <w:szCs w:val="22"/>
          <w:lang w:val="ru"/>
        </w:rPr>
        <w:t>finger</w:t>
      </w:r>
      <w:proofErr w:type="spellEnd"/>
      <w:r w:rsidRPr="0055584F">
        <w:rPr>
          <w:rFonts w:ascii="Cambria" w:eastAsiaTheme="minorEastAsia" w:hAnsi="Cambria" w:cs="Cambria"/>
          <w:sz w:val="22"/>
          <w:szCs w:val="22"/>
        </w:rPr>
        <w:t>)</w:t>
      </w:r>
      <w:r w:rsidRPr="0055584F">
        <w:rPr>
          <w:rFonts w:ascii="Times New Roman" w:eastAsiaTheme="minorEastAsia" w:hAnsi="Times New Roman" w:cs="Times New Roman"/>
        </w:rPr>
        <w:t>: Часть аппарата для испытания материалов на стойкость к прониканию бактерий во влажной среде, которая приводит донорский материал и испытательный образец к соприкосновению в одной точке с поверхностью чашки с агаровой средой.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</w:rPr>
      </w:pPr>
      <w:r w:rsidRPr="0055584F">
        <w:rPr>
          <w:rFonts w:ascii="Times New Roman" w:eastAsiaTheme="minorEastAsia" w:hAnsi="Times New Roman" w:cs="Times New Roman"/>
          <w:b/>
        </w:rPr>
        <w:t>3.5 Реплицированное испытание</w:t>
      </w:r>
      <w:r w:rsidRPr="0055584F">
        <w:rPr>
          <w:rFonts w:ascii="Cambria" w:eastAsiaTheme="minorEastAsia" w:hAnsi="Cambria" w:cs="Cambria"/>
          <w:sz w:val="22"/>
          <w:szCs w:val="22"/>
          <w:lang w:val="ru"/>
        </w:rPr>
        <w:t xml:space="preserve"> </w:t>
      </w:r>
      <w:r w:rsidRPr="0055584F">
        <w:rPr>
          <w:rFonts w:ascii="Cambria" w:eastAsiaTheme="minorEastAsia" w:hAnsi="Cambria" w:cs="Cambria"/>
          <w:sz w:val="22"/>
          <w:szCs w:val="22"/>
        </w:rPr>
        <w:t>(</w:t>
      </w:r>
      <w:proofErr w:type="spellStart"/>
      <w:r w:rsidRPr="0055584F">
        <w:rPr>
          <w:rFonts w:ascii="Cambria" w:eastAsiaTheme="minorEastAsia" w:hAnsi="Cambria" w:cs="Cambria"/>
          <w:sz w:val="22"/>
          <w:szCs w:val="22"/>
          <w:lang w:val="ru"/>
        </w:rPr>
        <w:t>replicate</w:t>
      </w:r>
      <w:proofErr w:type="spellEnd"/>
      <w:r w:rsidRPr="0055584F">
        <w:rPr>
          <w:rFonts w:ascii="Cambria" w:eastAsiaTheme="minorEastAsia" w:hAnsi="Cambria" w:cs="Cambria"/>
          <w:sz w:val="22"/>
          <w:szCs w:val="22"/>
          <w:lang w:val="ru"/>
        </w:rPr>
        <w:t xml:space="preserve"> </w:t>
      </w:r>
      <w:proofErr w:type="spellStart"/>
      <w:r w:rsidRPr="0055584F">
        <w:rPr>
          <w:rFonts w:ascii="Cambria" w:eastAsiaTheme="minorEastAsia" w:hAnsi="Cambria" w:cs="Cambria"/>
          <w:sz w:val="22"/>
          <w:szCs w:val="22"/>
          <w:lang w:val="ru"/>
        </w:rPr>
        <w:t>test</w:t>
      </w:r>
      <w:proofErr w:type="spellEnd"/>
      <w:r w:rsidRPr="0055584F">
        <w:rPr>
          <w:rFonts w:ascii="Cambria" w:eastAsiaTheme="minorEastAsia" w:hAnsi="Cambria" w:cs="Cambria"/>
          <w:sz w:val="22"/>
          <w:szCs w:val="22"/>
        </w:rPr>
        <w:t>):</w:t>
      </w:r>
      <w:r w:rsidRPr="0055584F">
        <w:rPr>
          <w:rFonts w:ascii="Times New Roman" w:eastAsiaTheme="minorEastAsia" w:hAnsi="Times New Roman" w:cs="Times New Roman"/>
        </w:rPr>
        <w:t xml:space="preserve"> Итоговая оценка результата испытаний одного испытательного образца, вырезанного из пробы испытательного материала (например, халата, покрывала), состоящая из суммы подсчетов количества бактерий, накопившихся на пяти чашках с агаровой средой после соприкосновения с донорским материалом. 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</w:rPr>
      </w:pPr>
      <w:r w:rsidRPr="0055584F">
        <w:rPr>
          <w:rFonts w:ascii="Times New Roman" w:eastAsiaTheme="minorEastAsia" w:hAnsi="Times New Roman" w:cs="Times New Roman"/>
          <w:b/>
        </w:rPr>
        <w:t>3.6</w:t>
      </w:r>
      <w:r w:rsidRPr="0055584F">
        <w:rPr>
          <w:rFonts w:ascii="Times New Roman" w:eastAsiaTheme="minorEastAsia" w:hAnsi="Times New Roman" w:cs="Times New Roman"/>
        </w:rPr>
        <w:t xml:space="preserve"> </w:t>
      </w:r>
      <w:r w:rsidRPr="0055584F">
        <w:rPr>
          <w:rFonts w:ascii="Times New Roman" w:eastAsiaTheme="minorEastAsia" w:hAnsi="Times New Roman" w:cs="Times New Roman"/>
          <w:b/>
        </w:rPr>
        <w:t>Испытательный образец</w:t>
      </w:r>
      <w:r w:rsidRPr="0055584F">
        <w:rPr>
          <w:rFonts w:ascii="Times New Roman" w:eastAsiaTheme="minorEastAsia" w:hAnsi="Times New Roman" w:cs="Times New Roman"/>
        </w:rPr>
        <w:t xml:space="preserve"> (</w:t>
      </w:r>
      <w:proofErr w:type="spellStart"/>
      <w:r w:rsidRPr="0055584F">
        <w:rPr>
          <w:rFonts w:ascii="Cambria" w:eastAsiaTheme="minorEastAsia" w:hAnsi="Cambria" w:cs="Cambria"/>
          <w:sz w:val="22"/>
          <w:szCs w:val="22"/>
          <w:lang w:val="ru"/>
        </w:rPr>
        <w:t>test</w:t>
      </w:r>
      <w:proofErr w:type="spellEnd"/>
      <w:r w:rsidRPr="0055584F">
        <w:rPr>
          <w:rFonts w:ascii="Cambria" w:eastAsiaTheme="minorEastAsia" w:hAnsi="Cambria" w:cs="Cambria"/>
          <w:sz w:val="22"/>
          <w:szCs w:val="22"/>
          <w:lang w:val="ru"/>
        </w:rPr>
        <w:t xml:space="preserve"> </w:t>
      </w:r>
      <w:proofErr w:type="spellStart"/>
      <w:r w:rsidRPr="0055584F">
        <w:rPr>
          <w:rFonts w:ascii="Cambria" w:eastAsiaTheme="minorEastAsia" w:hAnsi="Cambria" w:cs="Cambria"/>
          <w:sz w:val="22"/>
          <w:szCs w:val="22"/>
          <w:lang w:val="ru"/>
        </w:rPr>
        <w:t>specimen</w:t>
      </w:r>
      <w:proofErr w:type="spellEnd"/>
      <w:r w:rsidRPr="0055584F">
        <w:rPr>
          <w:rFonts w:ascii="Cambria" w:eastAsiaTheme="minorEastAsia" w:hAnsi="Cambria" w:cs="Cambria"/>
          <w:sz w:val="22"/>
          <w:szCs w:val="22"/>
        </w:rPr>
        <w:t>): Фрагмент/часть материала, для которого в ходе испытаний определяются характеристики стойкости к прониканию бактерий.</w:t>
      </w:r>
      <w:r w:rsidRPr="0055584F">
        <w:rPr>
          <w:rFonts w:ascii="Times New Roman" w:eastAsiaTheme="minorEastAsia" w:hAnsi="Times New Roman" w:cs="Times New Roman"/>
        </w:rPr>
        <w:t xml:space="preserve"> 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</w:rPr>
      </w:pPr>
      <w:r w:rsidRPr="0055584F">
        <w:rPr>
          <w:rFonts w:ascii="Times New Roman" w:eastAsiaTheme="minorEastAsia" w:hAnsi="Times New Roman" w:cs="Times New Roman"/>
          <w:b/>
        </w:rPr>
        <w:t>3.7</w:t>
      </w:r>
      <w:r w:rsidRPr="0055584F">
        <w:rPr>
          <w:rFonts w:ascii="Times New Roman" w:eastAsiaTheme="minorEastAsia" w:hAnsi="Times New Roman" w:cs="Times New Roman"/>
        </w:rPr>
        <w:t xml:space="preserve"> </w:t>
      </w:r>
      <w:r w:rsidRPr="0055584F">
        <w:rPr>
          <w:rFonts w:ascii="Times New Roman" w:eastAsiaTheme="minorEastAsia" w:hAnsi="Times New Roman" w:cs="Times New Roman"/>
          <w:b/>
        </w:rPr>
        <w:t>Стандартный образец</w:t>
      </w:r>
      <w:r w:rsidRPr="0055584F">
        <w:rPr>
          <w:rFonts w:ascii="Times New Roman" w:eastAsiaTheme="minorEastAsia" w:hAnsi="Times New Roman" w:cs="Times New Roman"/>
        </w:rPr>
        <w:t xml:space="preserve"> (</w:t>
      </w:r>
      <w:proofErr w:type="spellStart"/>
      <w:r w:rsidRPr="0055584F">
        <w:rPr>
          <w:rFonts w:ascii="Cambria" w:eastAsiaTheme="minorEastAsia" w:hAnsi="Cambria" w:cs="Cambria"/>
          <w:sz w:val="22"/>
          <w:szCs w:val="22"/>
          <w:lang w:val="ru"/>
        </w:rPr>
        <w:t>reference</w:t>
      </w:r>
      <w:proofErr w:type="spellEnd"/>
      <w:r w:rsidRPr="0055584F">
        <w:rPr>
          <w:rFonts w:ascii="Cambria" w:eastAsiaTheme="minorEastAsia" w:hAnsi="Cambria" w:cs="Cambria"/>
          <w:sz w:val="22"/>
          <w:szCs w:val="22"/>
          <w:lang w:val="ru"/>
        </w:rPr>
        <w:t xml:space="preserve"> </w:t>
      </w:r>
      <w:proofErr w:type="spellStart"/>
      <w:r w:rsidRPr="0055584F">
        <w:rPr>
          <w:rFonts w:ascii="Cambria" w:eastAsiaTheme="minorEastAsia" w:hAnsi="Cambria" w:cs="Cambria"/>
          <w:sz w:val="22"/>
          <w:szCs w:val="22"/>
          <w:lang w:val="ru"/>
        </w:rPr>
        <w:t>material</w:t>
      </w:r>
      <w:proofErr w:type="spellEnd"/>
      <w:r w:rsidRPr="0055584F">
        <w:rPr>
          <w:rFonts w:ascii="Cambria" w:eastAsiaTheme="minorEastAsia" w:hAnsi="Cambria" w:cs="Cambria"/>
          <w:sz w:val="22"/>
          <w:szCs w:val="22"/>
        </w:rPr>
        <w:t>): С</w:t>
      </w:r>
      <w:proofErr w:type="spellStart"/>
      <w:r w:rsidRPr="0055584F">
        <w:rPr>
          <w:rFonts w:ascii="Times New Roman" w:eastAsiaTheme="minorEastAsia" w:hAnsi="Times New Roman" w:cs="Times New Roman"/>
          <w:lang w:val="ru"/>
        </w:rPr>
        <w:t>тандартизированный</w:t>
      </w:r>
      <w:proofErr w:type="spellEnd"/>
      <w:r w:rsidRPr="0055584F">
        <w:rPr>
          <w:rFonts w:ascii="Times New Roman" w:eastAsiaTheme="minorEastAsia" w:hAnsi="Times New Roman" w:cs="Times New Roman"/>
          <w:lang w:val="ru"/>
        </w:rPr>
        <w:t xml:space="preserve"> материал</w:t>
      </w:r>
      <w:r w:rsidRPr="0055584F">
        <w:rPr>
          <w:rFonts w:ascii="Times New Roman" w:eastAsiaTheme="minorEastAsia" w:hAnsi="Times New Roman" w:cs="Times New Roman"/>
        </w:rPr>
        <w:t>, используемый</w:t>
      </w:r>
      <w:r w:rsidRPr="0055584F">
        <w:rPr>
          <w:rFonts w:ascii="Times New Roman" w:eastAsiaTheme="minorEastAsia" w:hAnsi="Times New Roman" w:cs="Times New Roman"/>
          <w:lang w:val="ru"/>
        </w:rPr>
        <w:t xml:space="preserve"> для </w:t>
      </w:r>
      <w:proofErr w:type="spellStart"/>
      <w:r w:rsidRPr="0055584F">
        <w:rPr>
          <w:rFonts w:ascii="Times New Roman" w:eastAsiaTheme="minorEastAsia" w:hAnsi="Times New Roman" w:cs="Times New Roman"/>
          <w:lang w:val="ru"/>
        </w:rPr>
        <w:t>оцен</w:t>
      </w:r>
      <w:r w:rsidRPr="0055584F">
        <w:rPr>
          <w:rFonts w:ascii="Times New Roman" w:eastAsiaTheme="minorEastAsia" w:hAnsi="Times New Roman" w:cs="Times New Roman"/>
        </w:rPr>
        <w:t>ивания</w:t>
      </w:r>
      <w:proofErr w:type="spellEnd"/>
      <w:r w:rsidRPr="0055584F">
        <w:rPr>
          <w:rFonts w:ascii="Times New Roman" w:eastAsiaTheme="minorEastAsia" w:hAnsi="Times New Roman" w:cs="Times New Roman"/>
          <w:lang w:val="ru"/>
        </w:rPr>
        <w:t xml:space="preserve"> точности</w:t>
      </w:r>
      <w:r w:rsidRPr="0055584F">
        <w:rPr>
          <w:rFonts w:ascii="Times New Roman" w:eastAsiaTheme="minorEastAsia" w:hAnsi="Times New Roman" w:cs="Times New Roman"/>
        </w:rPr>
        <w:t xml:space="preserve"> результатов измерений</w:t>
      </w:r>
      <w:r w:rsidRPr="0055584F">
        <w:rPr>
          <w:rFonts w:ascii="Times New Roman" w:eastAsiaTheme="minorEastAsia" w:hAnsi="Times New Roman" w:cs="Times New Roman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</w:rPr>
        <w:t xml:space="preserve">в </w:t>
      </w:r>
      <w:r w:rsidRPr="0055584F">
        <w:rPr>
          <w:rFonts w:ascii="Times New Roman" w:eastAsiaTheme="minorEastAsia" w:hAnsi="Times New Roman" w:cs="Times New Roman"/>
          <w:lang w:val="ru"/>
        </w:rPr>
        <w:t xml:space="preserve">лаборатории при проведении </w:t>
      </w:r>
      <w:r w:rsidRPr="0055584F">
        <w:rPr>
          <w:rFonts w:ascii="Times New Roman" w:eastAsiaTheme="minorEastAsia" w:hAnsi="Times New Roman" w:cs="Times New Roman"/>
        </w:rPr>
        <w:t>испытаний</w:t>
      </w:r>
      <w:r w:rsidRPr="0055584F">
        <w:rPr>
          <w:rFonts w:ascii="Times New Roman" w:eastAsiaTheme="minorEastAsia" w:hAnsi="Times New Roman" w:cs="Times New Roman"/>
          <w:lang w:val="ru"/>
        </w:rPr>
        <w:t xml:space="preserve"> на </w:t>
      </w:r>
      <w:r w:rsidRPr="0055584F">
        <w:rPr>
          <w:rFonts w:ascii="Times New Roman" w:eastAsiaTheme="minorEastAsia" w:hAnsi="Times New Roman" w:cs="Times New Roman"/>
        </w:rPr>
        <w:t xml:space="preserve">определение </w:t>
      </w:r>
      <w:proofErr w:type="spellStart"/>
      <w:r w:rsidRPr="0055584F">
        <w:rPr>
          <w:rFonts w:ascii="Times New Roman" w:eastAsiaTheme="minorEastAsia" w:hAnsi="Times New Roman" w:cs="Times New Roman"/>
          <w:lang w:val="ru"/>
        </w:rPr>
        <w:t>устойчивост</w:t>
      </w:r>
      <w:proofErr w:type="spellEnd"/>
      <w:r w:rsidRPr="0055584F">
        <w:rPr>
          <w:rFonts w:ascii="Times New Roman" w:eastAsiaTheme="minorEastAsia" w:hAnsi="Times New Roman" w:cs="Times New Roman"/>
        </w:rPr>
        <w:t>и материалов</w:t>
      </w:r>
      <w:r w:rsidRPr="0055584F">
        <w:rPr>
          <w:rFonts w:ascii="Times New Roman" w:eastAsiaTheme="minorEastAsia" w:hAnsi="Times New Roman" w:cs="Times New Roman"/>
          <w:lang w:val="ru"/>
        </w:rPr>
        <w:t xml:space="preserve"> к </w:t>
      </w:r>
      <w:r w:rsidRPr="0055584F">
        <w:rPr>
          <w:rFonts w:ascii="Times New Roman" w:eastAsiaTheme="minorEastAsia" w:hAnsi="Times New Roman" w:cs="Times New Roman"/>
        </w:rPr>
        <w:t>прониканию</w:t>
      </w:r>
      <w:r w:rsidRPr="0055584F">
        <w:rPr>
          <w:rFonts w:ascii="Times New Roman" w:eastAsiaTheme="minorEastAsia" w:hAnsi="Times New Roman" w:cs="Times New Roman"/>
          <w:lang w:val="ru"/>
        </w:rPr>
        <w:t xml:space="preserve"> бактерий</w:t>
      </w:r>
      <w:r w:rsidRPr="0055584F">
        <w:rPr>
          <w:rFonts w:ascii="Times New Roman" w:eastAsiaTheme="minorEastAsia" w:hAnsi="Times New Roman" w:cs="Times New Roman"/>
        </w:rPr>
        <w:t xml:space="preserve"> </w:t>
      </w:r>
      <w:proofErr w:type="gramStart"/>
      <w:r w:rsidRPr="0055584F">
        <w:rPr>
          <w:rFonts w:ascii="Times New Roman" w:eastAsiaTheme="minorEastAsia" w:hAnsi="Times New Roman" w:cs="Times New Roman"/>
        </w:rPr>
        <w:t>во</w:t>
      </w:r>
      <w:proofErr w:type="gramEnd"/>
      <w:r w:rsidRPr="0055584F">
        <w:rPr>
          <w:rFonts w:ascii="Times New Roman" w:eastAsiaTheme="minorEastAsia" w:hAnsi="Times New Roman" w:cs="Times New Roman"/>
        </w:rPr>
        <w:t xml:space="preserve"> влажной среде.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bCs/>
          <w:color w:val="231F20"/>
        </w:rPr>
      </w:pPr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-5"/>
          <w:lang w:val="ru"/>
        </w:rPr>
        <w:t>3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-5"/>
        </w:rPr>
        <w:t>.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-5"/>
          <w:lang w:val="ru"/>
        </w:rPr>
        <w:t>8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-5"/>
        </w:rPr>
        <w:t xml:space="preserve"> У</w:t>
      </w:r>
      <w:proofErr w:type="spellStart"/>
      <w:r w:rsidRPr="0055584F">
        <w:rPr>
          <w:rFonts w:ascii="Times New Roman" w:eastAsiaTheme="minorEastAsia" w:hAnsi="Times New Roman" w:cs="Times New Roman"/>
          <w:b/>
          <w:bCs/>
          <w:color w:val="231F20"/>
          <w:lang w:val="ru"/>
        </w:rPr>
        <w:t>стойчивость</w:t>
      </w:r>
      <w:proofErr w:type="spellEnd"/>
      <w:r w:rsidRPr="0055584F">
        <w:rPr>
          <w:rFonts w:ascii="Times New Roman" w:eastAsiaTheme="minorEastAsia" w:hAnsi="Times New Roman" w:cs="Times New Roman"/>
          <w:b/>
          <w:bCs/>
          <w:color w:val="231F20"/>
          <w:lang w:val="ru"/>
        </w:rPr>
        <w:t xml:space="preserve"> к проник</w:t>
      </w:r>
      <w:proofErr w:type="spellStart"/>
      <w:r w:rsidRPr="0055584F">
        <w:rPr>
          <w:rFonts w:ascii="Times New Roman" w:eastAsiaTheme="minorEastAsia" w:hAnsi="Times New Roman" w:cs="Times New Roman"/>
          <w:b/>
          <w:bCs/>
          <w:color w:val="231F20"/>
        </w:rPr>
        <w:t>анию</w:t>
      </w:r>
      <w:proofErr w:type="spellEnd"/>
      <w:r w:rsidRPr="0055584F">
        <w:rPr>
          <w:rFonts w:ascii="Times New Roman" w:eastAsiaTheme="minorEastAsia" w:hAnsi="Times New Roman" w:cs="Times New Roman"/>
          <w:b/>
          <w:bCs/>
          <w:color w:val="231F20"/>
        </w:rPr>
        <w:t xml:space="preserve"> 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lang w:val="ru"/>
        </w:rPr>
        <w:t>бактерий</w:t>
      </w:r>
      <w:r w:rsidRPr="0055584F">
        <w:rPr>
          <w:rFonts w:ascii="Times New Roman" w:eastAsiaTheme="minorEastAsia" w:hAnsi="Times New Roman" w:cs="Times New Roman"/>
          <w:b/>
          <w:bCs/>
          <w:color w:val="231F20"/>
        </w:rPr>
        <w:t xml:space="preserve"> во </w:t>
      </w:r>
      <w:proofErr w:type="gramStart"/>
      <w:r w:rsidRPr="0055584F">
        <w:rPr>
          <w:rFonts w:ascii="Times New Roman" w:eastAsiaTheme="minorEastAsia" w:hAnsi="Times New Roman" w:cs="Times New Roman"/>
          <w:b/>
          <w:bCs/>
          <w:color w:val="231F20"/>
        </w:rPr>
        <w:t>влажной</w:t>
      </w:r>
      <w:proofErr w:type="gramEnd"/>
      <w:r w:rsidRPr="0055584F">
        <w:rPr>
          <w:rFonts w:ascii="Times New Roman" w:eastAsiaTheme="minorEastAsia" w:hAnsi="Times New Roman" w:cs="Times New Roman"/>
          <w:b/>
          <w:bCs/>
          <w:color w:val="231F20"/>
        </w:rPr>
        <w:t xml:space="preserve"> среде </w:t>
      </w:r>
      <w:r w:rsidRPr="0055584F">
        <w:rPr>
          <w:rFonts w:ascii="Times New Roman" w:eastAsiaTheme="minorEastAsia" w:hAnsi="Times New Roman" w:cs="Times New Roman"/>
          <w:bCs/>
          <w:color w:val="231F20"/>
        </w:rPr>
        <w:t>(</w:t>
      </w:r>
      <w:proofErr w:type="spellStart"/>
      <w:r w:rsidRPr="0055584F">
        <w:rPr>
          <w:rFonts w:ascii="Cambria" w:eastAsiaTheme="minorEastAsia" w:hAnsi="Cambria" w:cs="Cambria"/>
          <w:sz w:val="22"/>
          <w:szCs w:val="22"/>
          <w:lang w:val="ru"/>
        </w:rPr>
        <w:t>resistance</w:t>
      </w:r>
      <w:proofErr w:type="spellEnd"/>
      <w:r w:rsidRPr="0055584F">
        <w:rPr>
          <w:rFonts w:ascii="Cambria" w:eastAsiaTheme="minorEastAsia" w:hAnsi="Cambria" w:cs="Cambria"/>
          <w:sz w:val="22"/>
          <w:szCs w:val="22"/>
          <w:lang w:val="ru"/>
        </w:rPr>
        <w:t xml:space="preserve"> </w:t>
      </w:r>
      <w:proofErr w:type="spellStart"/>
      <w:r w:rsidRPr="0055584F">
        <w:rPr>
          <w:rFonts w:ascii="Cambria" w:eastAsiaTheme="minorEastAsia" w:hAnsi="Cambria" w:cs="Cambria"/>
          <w:sz w:val="22"/>
          <w:szCs w:val="22"/>
          <w:lang w:val="ru"/>
        </w:rPr>
        <w:t>to</w:t>
      </w:r>
      <w:proofErr w:type="spellEnd"/>
      <w:r w:rsidRPr="0055584F">
        <w:rPr>
          <w:rFonts w:ascii="Cambria" w:eastAsiaTheme="minorEastAsia" w:hAnsi="Cambria" w:cs="Cambria"/>
          <w:sz w:val="22"/>
          <w:szCs w:val="22"/>
          <w:lang w:val="ru"/>
        </w:rPr>
        <w:t xml:space="preserve"> </w:t>
      </w:r>
      <w:proofErr w:type="spellStart"/>
      <w:r w:rsidRPr="0055584F">
        <w:rPr>
          <w:rFonts w:ascii="Cambria" w:eastAsiaTheme="minorEastAsia" w:hAnsi="Cambria" w:cs="Cambria"/>
          <w:sz w:val="22"/>
          <w:szCs w:val="22"/>
          <w:lang w:val="ru"/>
        </w:rPr>
        <w:t>wet</w:t>
      </w:r>
      <w:proofErr w:type="spellEnd"/>
      <w:r w:rsidRPr="0055584F">
        <w:rPr>
          <w:rFonts w:ascii="Cambria" w:eastAsiaTheme="minorEastAsia" w:hAnsi="Cambria" w:cs="Cambria"/>
          <w:sz w:val="22"/>
          <w:szCs w:val="22"/>
          <w:lang w:val="ru"/>
        </w:rPr>
        <w:t xml:space="preserve"> </w:t>
      </w:r>
      <w:proofErr w:type="spellStart"/>
      <w:r w:rsidRPr="0055584F">
        <w:rPr>
          <w:rFonts w:ascii="Cambria" w:eastAsiaTheme="minorEastAsia" w:hAnsi="Cambria" w:cs="Cambria"/>
          <w:sz w:val="22"/>
          <w:szCs w:val="22"/>
          <w:lang w:val="ru"/>
        </w:rPr>
        <w:t>bacterial</w:t>
      </w:r>
      <w:proofErr w:type="spellEnd"/>
      <w:r w:rsidRPr="0055584F">
        <w:rPr>
          <w:rFonts w:ascii="Cambria" w:eastAsiaTheme="minorEastAsia" w:hAnsi="Cambria" w:cs="Cambria"/>
          <w:sz w:val="22"/>
          <w:szCs w:val="22"/>
          <w:lang w:val="ru"/>
        </w:rPr>
        <w:t xml:space="preserve"> </w:t>
      </w:r>
      <w:proofErr w:type="spellStart"/>
      <w:r w:rsidRPr="0055584F">
        <w:rPr>
          <w:rFonts w:ascii="Cambria" w:eastAsiaTheme="minorEastAsia" w:hAnsi="Cambria" w:cs="Cambria"/>
          <w:sz w:val="22"/>
          <w:szCs w:val="22"/>
          <w:lang w:val="ru"/>
        </w:rPr>
        <w:t>penetration</w:t>
      </w:r>
      <w:proofErr w:type="spellEnd"/>
      <w:r w:rsidRPr="0055584F">
        <w:rPr>
          <w:rFonts w:ascii="Cambria" w:eastAsiaTheme="minorEastAsia" w:hAnsi="Cambria" w:cs="Cambria"/>
          <w:sz w:val="22"/>
          <w:szCs w:val="22"/>
        </w:rPr>
        <w:t>): У</w:t>
      </w:r>
      <w:proofErr w:type="spellStart"/>
      <w:r w:rsidRPr="0055584F">
        <w:rPr>
          <w:rFonts w:ascii="Times New Roman" w:eastAsiaTheme="minorEastAsia" w:hAnsi="Times New Roman" w:cs="Times New Roman"/>
          <w:bCs/>
          <w:color w:val="231F20"/>
          <w:lang w:val="ru"/>
        </w:rPr>
        <w:t>стойчивость</w:t>
      </w:r>
      <w:proofErr w:type="spellEnd"/>
      <w:r w:rsidRPr="0055584F">
        <w:rPr>
          <w:rFonts w:ascii="Times New Roman" w:eastAsiaTheme="minorEastAsia" w:hAnsi="Times New Roman" w:cs="Times New Roman"/>
          <w:bCs/>
          <w:color w:val="231F20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bCs/>
          <w:color w:val="231F20"/>
        </w:rPr>
        <w:t>защитного</w:t>
      </w:r>
      <w:r w:rsidRPr="0055584F">
        <w:rPr>
          <w:rFonts w:ascii="Times New Roman" w:eastAsiaTheme="minorEastAsia" w:hAnsi="Times New Roman" w:cs="Times New Roman"/>
          <w:bCs/>
          <w:color w:val="231F20"/>
          <w:lang w:val="ru"/>
        </w:rPr>
        <w:t xml:space="preserve"> материала к проник</w:t>
      </w:r>
      <w:r w:rsidRPr="0055584F">
        <w:rPr>
          <w:rFonts w:ascii="Times New Roman" w:eastAsiaTheme="minorEastAsia" w:hAnsi="Times New Roman" w:cs="Times New Roman"/>
          <w:bCs/>
          <w:color w:val="231F20"/>
        </w:rPr>
        <w:t>а</w:t>
      </w:r>
      <w:proofErr w:type="spellStart"/>
      <w:r w:rsidRPr="0055584F">
        <w:rPr>
          <w:rFonts w:ascii="Times New Roman" w:eastAsiaTheme="minorEastAsia" w:hAnsi="Times New Roman" w:cs="Times New Roman"/>
          <w:bCs/>
          <w:color w:val="231F20"/>
          <w:lang w:val="ru"/>
        </w:rPr>
        <w:t>нию</w:t>
      </w:r>
      <w:proofErr w:type="spellEnd"/>
      <w:r w:rsidRPr="0055584F">
        <w:rPr>
          <w:rFonts w:ascii="Times New Roman" w:eastAsiaTheme="minorEastAsia" w:hAnsi="Times New Roman" w:cs="Times New Roman"/>
          <w:bCs/>
          <w:color w:val="231F20"/>
          <w:lang w:val="ru"/>
        </w:rPr>
        <w:t xml:space="preserve"> бактерий</w:t>
      </w:r>
      <w:r w:rsidRPr="0055584F">
        <w:rPr>
          <w:rFonts w:ascii="Times New Roman" w:eastAsiaTheme="minorEastAsia" w:hAnsi="Times New Roman" w:cs="Times New Roman"/>
          <w:bCs/>
          <w:color w:val="231F20"/>
        </w:rPr>
        <w:t xml:space="preserve"> от соприкосновения с </w:t>
      </w:r>
      <w:r w:rsidRPr="0055584F">
        <w:rPr>
          <w:rFonts w:ascii="Times New Roman" w:eastAsiaTheme="minorEastAsia" w:hAnsi="Times New Roman" w:cs="Times New Roman"/>
          <w:bCs/>
          <w:color w:val="231F20"/>
          <w:lang w:val="ru"/>
        </w:rPr>
        <w:t>донор</w:t>
      </w:r>
      <w:proofErr w:type="spellStart"/>
      <w:r w:rsidRPr="0055584F">
        <w:rPr>
          <w:rFonts w:ascii="Times New Roman" w:eastAsiaTheme="minorEastAsia" w:hAnsi="Times New Roman" w:cs="Times New Roman"/>
          <w:bCs/>
          <w:color w:val="231F20"/>
        </w:rPr>
        <w:t>ским</w:t>
      </w:r>
      <w:proofErr w:type="spellEnd"/>
      <w:r w:rsidRPr="0055584F">
        <w:rPr>
          <w:rFonts w:ascii="Times New Roman" w:eastAsiaTheme="minorEastAsia" w:hAnsi="Times New Roman" w:cs="Times New Roman"/>
          <w:bCs/>
          <w:color w:val="231F20"/>
        </w:rPr>
        <w:t xml:space="preserve"> материалом в процессе</w:t>
      </w:r>
      <w:r w:rsidRPr="0055584F">
        <w:rPr>
          <w:rFonts w:ascii="Times New Roman" w:eastAsiaTheme="minorEastAsia" w:hAnsi="Times New Roman" w:cs="Times New Roman"/>
          <w:bCs/>
          <w:color w:val="231F20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bCs/>
          <w:color w:val="231F20"/>
          <w:lang w:val="ru"/>
        </w:rPr>
        <w:t>механическо</w:t>
      </w:r>
      <w:r w:rsidRPr="0055584F">
        <w:rPr>
          <w:rFonts w:ascii="Times New Roman" w:eastAsiaTheme="minorEastAsia" w:hAnsi="Times New Roman" w:cs="Times New Roman"/>
          <w:bCs/>
          <w:color w:val="231F20"/>
        </w:rPr>
        <w:t>го</w:t>
      </w:r>
      <w:proofErr w:type="spellEnd"/>
      <w:r w:rsidRPr="0055584F">
        <w:rPr>
          <w:rFonts w:ascii="Times New Roman" w:eastAsiaTheme="minorEastAsia" w:hAnsi="Times New Roman" w:cs="Times New Roman"/>
          <w:bCs/>
          <w:color w:val="231F20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bCs/>
          <w:color w:val="231F20"/>
          <w:lang w:val="ru"/>
        </w:rPr>
        <w:t>трени</w:t>
      </w:r>
      <w:proofErr w:type="spellEnd"/>
      <w:r w:rsidRPr="0055584F">
        <w:rPr>
          <w:rFonts w:ascii="Times New Roman" w:eastAsiaTheme="minorEastAsia" w:hAnsi="Times New Roman" w:cs="Times New Roman"/>
          <w:bCs/>
          <w:color w:val="231F20"/>
        </w:rPr>
        <w:t>я</w:t>
      </w:r>
      <w:r w:rsidRPr="0055584F">
        <w:rPr>
          <w:rFonts w:ascii="Times New Roman" w:eastAsiaTheme="minorEastAsia" w:hAnsi="Times New Roman" w:cs="Times New Roman"/>
          <w:bCs/>
          <w:color w:val="231F20"/>
          <w:lang w:val="ru"/>
        </w:rPr>
        <w:t xml:space="preserve"> и </w:t>
      </w:r>
      <w:proofErr w:type="spellStart"/>
      <w:r w:rsidRPr="0055584F">
        <w:rPr>
          <w:rFonts w:ascii="Times New Roman" w:eastAsiaTheme="minorEastAsia" w:hAnsi="Times New Roman" w:cs="Times New Roman"/>
          <w:bCs/>
          <w:color w:val="231F20"/>
        </w:rPr>
        <w:t>увлажне</w:t>
      </w:r>
      <w:proofErr w:type="spellEnd"/>
      <w:r w:rsidRPr="0055584F">
        <w:rPr>
          <w:rFonts w:ascii="Times New Roman" w:eastAsiaTheme="minorEastAsia" w:hAnsi="Times New Roman" w:cs="Times New Roman"/>
          <w:bCs/>
          <w:color w:val="231F20"/>
          <w:lang w:val="ru"/>
        </w:rPr>
        <w:t>ни</w:t>
      </w:r>
      <w:r w:rsidRPr="0055584F">
        <w:rPr>
          <w:rFonts w:ascii="Times New Roman" w:eastAsiaTheme="minorEastAsia" w:hAnsi="Times New Roman" w:cs="Times New Roman"/>
          <w:bCs/>
          <w:color w:val="231F20"/>
        </w:rPr>
        <w:t>я.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bCs/>
          <w:color w:val="231F20"/>
          <w:spacing w:val="-2"/>
        </w:rPr>
      </w:pPr>
      <w:r w:rsidRPr="0055584F">
        <w:rPr>
          <w:rFonts w:ascii="Times New Roman" w:eastAsiaTheme="minorEastAsia" w:hAnsi="Times New Roman" w:cs="Times New Roman"/>
          <w:b/>
          <w:bCs/>
          <w:color w:val="231F20"/>
        </w:rPr>
        <w:t>3.9 Бактериальная концентрация в единице объема суспензии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-2"/>
        </w:rPr>
        <w:t xml:space="preserve"> (</w:t>
      </w:r>
      <w:proofErr w:type="spellStart"/>
      <w:r w:rsidRPr="0055584F">
        <w:rPr>
          <w:rFonts w:ascii="Times New Roman" w:eastAsiaTheme="minorEastAsia" w:hAnsi="Times New Roman" w:cs="Times New Roman"/>
          <w:lang w:val="ru"/>
        </w:rPr>
        <w:t>bacterial</w:t>
      </w:r>
      <w:proofErr w:type="spellEnd"/>
      <w:r w:rsidRPr="0055584F">
        <w:rPr>
          <w:rFonts w:ascii="Times New Roman" w:eastAsiaTheme="minorEastAsia" w:hAnsi="Times New Roman" w:cs="Times New Roman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lang w:val="ru"/>
        </w:rPr>
        <w:t>challenge</w:t>
      </w:r>
      <w:proofErr w:type="spellEnd"/>
      <w:r w:rsidRPr="0055584F">
        <w:rPr>
          <w:rFonts w:ascii="Times New Roman" w:eastAsiaTheme="minorEastAsia" w:hAnsi="Times New Roman" w:cs="Times New Roman"/>
        </w:rPr>
        <w:t>)</w:t>
      </w:r>
      <w:r w:rsidRPr="0055584F">
        <w:rPr>
          <w:rFonts w:ascii="Cambria" w:eastAsiaTheme="minorEastAsia" w:hAnsi="Cambria" w:cs="Cambria"/>
          <w:sz w:val="22"/>
          <w:szCs w:val="22"/>
        </w:rPr>
        <w:t>: К</w:t>
      </w:r>
      <w:proofErr w:type="spellStart"/>
      <w:r w:rsidRPr="0055584F">
        <w:rPr>
          <w:rFonts w:ascii="Times New Roman" w:eastAsiaTheme="minorEastAsia" w:hAnsi="Times New Roman" w:cs="Times New Roman"/>
          <w:bCs/>
          <w:color w:val="231F20"/>
          <w:spacing w:val="-2"/>
          <w:lang w:val="ru"/>
        </w:rPr>
        <w:t>оличество</w:t>
      </w:r>
      <w:proofErr w:type="spellEnd"/>
      <w:r w:rsidRPr="0055584F">
        <w:rPr>
          <w:rFonts w:ascii="Times New Roman" w:eastAsiaTheme="minorEastAsia" w:hAnsi="Times New Roman" w:cs="Times New Roman"/>
          <w:bCs/>
          <w:color w:val="231F20"/>
          <w:spacing w:val="-2"/>
          <w:lang w:val="ru"/>
        </w:rPr>
        <w:t xml:space="preserve"> спор на мл суспензии </w:t>
      </w:r>
      <w:proofErr w:type="spellStart"/>
      <w:r w:rsidRPr="0055584F">
        <w:rPr>
          <w:rFonts w:ascii="Times New Roman" w:eastAsiaTheme="minorEastAsia" w:hAnsi="Times New Roman" w:cs="Times New Roman"/>
          <w:bCs/>
          <w:color w:val="231F20"/>
          <w:spacing w:val="-2"/>
          <w:lang w:val="ru"/>
        </w:rPr>
        <w:t>Bacillus</w:t>
      </w:r>
      <w:proofErr w:type="spellEnd"/>
      <w:r w:rsidRPr="0055584F">
        <w:rPr>
          <w:rFonts w:ascii="Times New Roman" w:eastAsiaTheme="minorEastAsia" w:hAnsi="Times New Roman" w:cs="Times New Roman"/>
          <w:bCs/>
          <w:color w:val="231F20"/>
          <w:spacing w:val="-2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bCs/>
          <w:color w:val="231F20"/>
          <w:spacing w:val="-2"/>
          <w:lang w:val="ru"/>
        </w:rPr>
        <w:t>atrophaeus</w:t>
      </w:r>
      <w:proofErr w:type="spellEnd"/>
      <w:r w:rsidRPr="0055584F">
        <w:rPr>
          <w:rFonts w:ascii="Times New Roman" w:eastAsiaTheme="minorEastAsia" w:hAnsi="Times New Roman" w:cs="Times New Roman"/>
          <w:bCs/>
          <w:color w:val="231F20"/>
          <w:spacing w:val="-2"/>
          <w:lang w:val="ru"/>
        </w:rPr>
        <w:t xml:space="preserve">, используемой </w:t>
      </w:r>
      <w:r w:rsidRPr="0055584F">
        <w:rPr>
          <w:rFonts w:ascii="Times New Roman" w:eastAsiaTheme="minorEastAsia" w:hAnsi="Times New Roman" w:cs="Times New Roman"/>
          <w:bCs/>
          <w:color w:val="231F20"/>
          <w:spacing w:val="-2"/>
        </w:rPr>
        <w:t>для высевания на</w:t>
      </w:r>
      <w:r w:rsidRPr="0055584F">
        <w:rPr>
          <w:rFonts w:ascii="Times New Roman" w:eastAsiaTheme="minorEastAsia" w:hAnsi="Times New Roman" w:cs="Times New Roman"/>
          <w:bCs/>
          <w:color w:val="231F20"/>
          <w:spacing w:val="-2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bCs/>
          <w:color w:val="231F20"/>
          <w:spacing w:val="-2"/>
          <w:lang w:val="ru"/>
        </w:rPr>
        <w:t>донорск</w:t>
      </w:r>
      <w:r w:rsidRPr="0055584F">
        <w:rPr>
          <w:rFonts w:ascii="Times New Roman" w:eastAsiaTheme="minorEastAsia" w:hAnsi="Times New Roman" w:cs="Times New Roman"/>
          <w:bCs/>
          <w:color w:val="231F20"/>
          <w:spacing w:val="-2"/>
        </w:rPr>
        <w:t>ий</w:t>
      </w:r>
      <w:proofErr w:type="spellEnd"/>
      <w:r w:rsidRPr="0055584F">
        <w:rPr>
          <w:rFonts w:ascii="Times New Roman" w:eastAsiaTheme="minorEastAsia" w:hAnsi="Times New Roman" w:cs="Times New Roman"/>
          <w:bCs/>
          <w:color w:val="231F20"/>
          <w:spacing w:val="-2"/>
          <w:lang w:val="ru"/>
        </w:rPr>
        <w:t xml:space="preserve"> материал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bCs/>
          <w:color w:val="231F20"/>
        </w:rPr>
      </w:pPr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-4"/>
        </w:rPr>
        <w:t>3.10 Б</w:t>
      </w:r>
      <w:proofErr w:type="spellStart"/>
      <w:r w:rsidRPr="0055584F">
        <w:rPr>
          <w:rFonts w:ascii="Times New Roman" w:eastAsiaTheme="minorEastAsia" w:hAnsi="Times New Roman" w:cs="Times New Roman"/>
          <w:b/>
          <w:color w:val="000000"/>
          <w:lang w:val="ru"/>
        </w:rPr>
        <w:t>актериальн</w:t>
      </w:r>
      <w:r w:rsidRPr="0055584F">
        <w:rPr>
          <w:rFonts w:ascii="Times New Roman" w:eastAsiaTheme="minorEastAsia" w:hAnsi="Times New Roman" w:cs="Times New Roman"/>
          <w:b/>
          <w:color w:val="000000"/>
        </w:rPr>
        <w:t>ый</w:t>
      </w:r>
      <w:proofErr w:type="spellEnd"/>
      <w:r w:rsidRPr="0055584F">
        <w:rPr>
          <w:rFonts w:ascii="Times New Roman" w:eastAsiaTheme="minorEastAsia" w:hAnsi="Times New Roman" w:cs="Times New Roman"/>
          <w:b/>
          <w:color w:val="000000"/>
        </w:rPr>
        <w:t xml:space="preserve"> посев</w:t>
      </w:r>
      <w:r w:rsidRPr="0055584F">
        <w:rPr>
          <w:rFonts w:ascii="Times New Roman" w:eastAsiaTheme="minorEastAsia" w:hAnsi="Times New Roman" w:cs="Times New Roman"/>
          <w:color w:val="000000"/>
        </w:rPr>
        <w:t xml:space="preserve"> (</w:t>
      </w:r>
      <w:proofErr w:type="spellStart"/>
      <w:r w:rsidRPr="0055584F">
        <w:rPr>
          <w:rFonts w:ascii="Times New Roman" w:eastAsiaTheme="minorEastAsia" w:hAnsi="Times New Roman" w:cs="Times New Roman"/>
          <w:color w:val="000000"/>
          <w:lang w:val="ru"/>
        </w:rPr>
        <w:t>bacterial</w:t>
      </w:r>
      <w:proofErr w:type="spellEnd"/>
      <w:r w:rsidRPr="0055584F">
        <w:rPr>
          <w:rFonts w:ascii="Times New Roman" w:eastAsiaTheme="minorEastAsia" w:hAnsi="Times New Roman" w:cs="Times New Roman"/>
          <w:color w:val="000000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color w:val="000000"/>
          <w:lang w:val="ru"/>
        </w:rPr>
        <w:t>inoculum</w:t>
      </w:r>
      <w:proofErr w:type="spellEnd"/>
      <w:r w:rsidRPr="0055584F">
        <w:rPr>
          <w:rFonts w:ascii="Times New Roman" w:eastAsiaTheme="minorEastAsia" w:hAnsi="Times New Roman" w:cs="Times New Roman"/>
          <w:color w:val="000000"/>
        </w:rPr>
        <w:t xml:space="preserve">): </w:t>
      </w:r>
      <w:r w:rsidRPr="0055584F">
        <w:rPr>
          <w:rFonts w:ascii="Times New Roman" w:eastAsiaTheme="minorEastAsia" w:hAnsi="Times New Roman" w:cs="Times New Roman"/>
          <w:bCs/>
          <w:color w:val="231F20"/>
        </w:rPr>
        <w:t>Водная взвесь (суспензия) бактерий</w:t>
      </w:r>
      <w:r w:rsidRPr="0055584F">
        <w:rPr>
          <w:rFonts w:ascii="Times New Roman" w:eastAsiaTheme="minorEastAsia" w:hAnsi="Times New Roman" w:cs="Times New Roman"/>
          <w:bCs/>
          <w:color w:val="231F20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bCs/>
          <w:color w:val="231F20"/>
          <w:lang w:val="ru"/>
        </w:rPr>
        <w:t>Bacillus</w:t>
      </w:r>
      <w:proofErr w:type="spellEnd"/>
      <w:r w:rsidRPr="0055584F">
        <w:rPr>
          <w:rFonts w:ascii="Times New Roman" w:eastAsiaTheme="minorEastAsia" w:hAnsi="Times New Roman" w:cs="Times New Roman"/>
          <w:bCs/>
          <w:color w:val="231F20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bCs/>
          <w:color w:val="231F20"/>
          <w:lang w:val="ru"/>
        </w:rPr>
        <w:t>atrophaeus</w:t>
      </w:r>
      <w:proofErr w:type="spellEnd"/>
      <w:r w:rsidRPr="0055584F">
        <w:rPr>
          <w:rFonts w:ascii="Times New Roman" w:eastAsiaTheme="minorEastAsia" w:hAnsi="Times New Roman" w:cs="Times New Roman"/>
          <w:bCs/>
          <w:color w:val="231F20"/>
          <w:lang w:val="ru"/>
        </w:rPr>
        <w:t xml:space="preserve"> с </w:t>
      </w:r>
      <w:r w:rsidRPr="0055584F">
        <w:rPr>
          <w:rFonts w:ascii="Times New Roman" w:eastAsiaTheme="minorEastAsia" w:hAnsi="Times New Roman" w:cs="Times New Roman"/>
          <w:bCs/>
          <w:color w:val="231F20"/>
        </w:rPr>
        <w:t>подтвержденным значением</w:t>
      </w:r>
      <w:r w:rsidRPr="0055584F">
        <w:rPr>
          <w:rFonts w:ascii="Times New Roman" w:eastAsiaTheme="minorEastAsia" w:hAnsi="Times New Roman" w:cs="Times New Roman"/>
          <w:bCs/>
          <w:color w:val="231F20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bCs/>
          <w:color w:val="231F20"/>
          <w:lang w:val="ru"/>
        </w:rPr>
        <w:t>концентраци</w:t>
      </w:r>
      <w:proofErr w:type="spellEnd"/>
      <w:r w:rsidRPr="0055584F">
        <w:rPr>
          <w:rFonts w:ascii="Times New Roman" w:eastAsiaTheme="minorEastAsia" w:hAnsi="Times New Roman" w:cs="Times New Roman"/>
          <w:bCs/>
          <w:color w:val="231F20"/>
        </w:rPr>
        <w:t>и бактерий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bCs/>
          <w:color w:val="231F20"/>
          <w:sz w:val="20"/>
          <w:szCs w:val="20"/>
        </w:rPr>
      </w:pPr>
      <w:r w:rsidRPr="0055584F">
        <w:rPr>
          <w:rFonts w:ascii="Times New Roman" w:eastAsiaTheme="minorEastAsia" w:hAnsi="Times New Roman" w:cs="Times New Roman"/>
          <w:bCs/>
          <w:color w:val="231F20"/>
          <w:sz w:val="20"/>
          <w:szCs w:val="20"/>
          <w:lang w:val="ru"/>
        </w:rPr>
        <w:t xml:space="preserve">Примечание 1: </w:t>
      </w:r>
      <w:r w:rsidRPr="0055584F">
        <w:rPr>
          <w:rFonts w:ascii="Times New Roman" w:eastAsiaTheme="minorEastAsia" w:hAnsi="Times New Roman" w:cs="Times New Roman"/>
          <w:bCs/>
          <w:color w:val="231F20"/>
          <w:sz w:val="20"/>
          <w:szCs w:val="20"/>
        </w:rPr>
        <w:t>Допускаемый диапазон к</w:t>
      </w:r>
      <w:proofErr w:type="spellStart"/>
      <w:r w:rsidRPr="0055584F">
        <w:rPr>
          <w:rFonts w:ascii="Times New Roman" w:eastAsiaTheme="minorEastAsia" w:hAnsi="Times New Roman" w:cs="Times New Roman"/>
          <w:bCs/>
          <w:color w:val="231F20"/>
          <w:sz w:val="20"/>
          <w:szCs w:val="20"/>
          <w:lang w:val="ru"/>
        </w:rPr>
        <w:t>онцентраци</w:t>
      </w:r>
      <w:proofErr w:type="spellEnd"/>
      <w:r w:rsidRPr="0055584F">
        <w:rPr>
          <w:rFonts w:ascii="Times New Roman" w:eastAsiaTheme="minorEastAsia" w:hAnsi="Times New Roman" w:cs="Times New Roman"/>
          <w:bCs/>
          <w:color w:val="231F20"/>
          <w:sz w:val="20"/>
          <w:szCs w:val="20"/>
        </w:rPr>
        <w:t>и</w:t>
      </w:r>
      <w:r w:rsidRPr="0055584F">
        <w:rPr>
          <w:rFonts w:ascii="Times New Roman" w:eastAsiaTheme="minorEastAsia" w:hAnsi="Times New Roman" w:cs="Times New Roman"/>
          <w:bCs/>
          <w:color w:val="231F20"/>
          <w:sz w:val="20"/>
          <w:szCs w:val="20"/>
          <w:lang w:val="ru"/>
        </w:rPr>
        <w:t xml:space="preserve"> от 5,0 × 10</w:t>
      </w:r>
      <w:r w:rsidRPr="0055584F">
        <w:rPr>
          <w:rFonts w:ascii="Times New Roman" w:eastAsiaTheme="minorEastAsia" w:hAnsi="Times New Roman" w:cs="Times New Roman"/>
          <w:bCs/>
          <w:color w:val="231F20"/>
          <w:sz w:val="20"/>
          <w:szCs w:val="20"/>
          <w:vertAlign w:val="superscript"/>
          <w:lang w:val="ru"/>
        </w:rPr>
        <w:t>3</w:t>
      </w:r>
      <w:r w:rsidRPr="0055584F">
        <w:rPr>
          <w:rFonts w:ascii="Times New Roman" w:eastAsiaTheme="minorEastAsia" w:hAnsi="Times New Roman" w:cs="Times New Roman"/>
          <w:bCs/>
          <w:color w:val="231F20"/>
          <w:sz w:val="20"/>
          <w:szCs w:val="20"/>
          <w:lang w:val="ru"/>
        </w:rPr>
        <w:t xml:space="preserve"> до 1,5 × 10</w:t>
      </w:r>
      <w:r w:rsidRPr="0055584F">
        <w:rPr>
          <w:rFonts w:ascii="Times New Roman" w:eastAsiaTheme="minorEastAsia" w:hAnsi="Times New Roman" w:cs="Times New Roman"/>
          <w:bCs/>
          <w:color w:val="231F20"/>
          <w:sz w:val="20"/>
          <w:szCs w:val="20"/>
          <w:vertAlign w:val="superscript"/>
          <w:lang w:val="ru"/>
        </w:rPr>
        <w:t>4</w:t>
      </w:r>
      <w:r w:rsidRPr="0055584F">
        <w:rPr>
          <w:rFonts w:ascii="Times New Roman" w:eastAsiaTheme="minorEastAsia" w:hAnsi="Times New Roman" w:cs="Times New Roman"/>
          <w:bCs/>
          <w:color w:val="231F20"/>
          <w:sz w:val="20"/>
          <w:szCs w:val="20"/>
          <w:lang w:val="ru"/>
        </w:rPr>
        <w:t xml:space="preserve"> спор/мл.</w:t>
      </w:r>
    </w:p>
    <w:p w:rsidR="00B970E2" w:rsidRPr="0055584F" w:rsidRDefault="00B970E2" w:rsidP="00B970E2">
      <w:pPr>
        <w:pStyle w:val="Style24"/>
        <w:widowControl/>
        <w:ind w:firstLine="720"/>
        <w:jc w:val="both"/>
        <w:rPr>
          <w:rFonts w:ascii="Times New Roman" w:hAnsi="Times New Roman" w:cs="Times New Roman"/>
          <w:i/>
          <w:color w:val="000000"/>
        </w:rPr>
      </w:pPr>
    </w:p>
    <w:p w:rsidR="00943690" w:rsidRPr="0055584F" w:rsidRDefault="00943690" w:rsidP="00B970E2">
      <w:pPr>
        <w:pStyle w:val="Style24"/>
        <w:widowControl/>
        <w:ind w:firstLine="720"/>
        <w:jc w:val="both"/>
        <w:rPr>
          <w:rFonts w:ascii="Times New Roman" w:hAnsi="Times New Roman" w:cs="Times New Roman"/>
          <w:i/>
          <w:color w:val="000000"/>
        </w:rPr>
      </w:pPr>
    </w:p>
    <w:p w:rsidR="00943690" w:rsidRPr="0055584F" w:rsidRDefault="00943690" w:rsidP="00943690">
      <w:pPr>
        <w:tabs>
          <w:tab w:val="left" w:pos="554"/>
          <w:tab w:val="left" w:pos="993"/>
        </w:tabs>
        <w:kinsoku w:val="0"/>
        <w:overflowPunct w:val="0"/>
        <w:ind w:right="-7" w:firstLine="567"/>
        <w:outlineLvl w:val="2"/>
        <w:rPr>
          <w:rFonts w:ascii="Times New Roman" w:eastAsiaTheme="minorEastAsia" w:hAnsi="Times New Roman" w:cs="Times New Roman"/>
          <w:b/>
          <w:bCs/>
          <w:color w:val="231F20"/>
          <w:spacing w:val="-2"/>
          <w:lang w:val="ru"/>
        </w:rPr>
      </w:pPr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-2"/>
          <w:lang w:val="ru"/>
        </w:rPr>
        <w:t>4. Принцип метода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</w:rPr>
      </w:pP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Лист донорского материала того же размера, что и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испыт</w:t>
      </w:r>
      <w:r w:rsidRPr="0055584F">
        <w:rPr>
          <w:rFonts w:ascii="Times New Roman" w:eastAsiaTheme="minorEastAsia" w:hAnsi="Times New Roman" w:cs="Times New Roman"/>
          <w:color w:val="231F20"/>
        </w:rPr>
        <w:t>ательный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образец, </w:t>
      </w:r>
      <w:r w:rsidRPr="0055584F">
        <w:rPr>
          <w:rFonts w:ascii="Times New Roman" w:eastAsiaTheme="minorEastAsia" w:hAnsi="Times New Roman" w:cs="Times New Roman"/>
          <w:color w:val="231F20"/>
        </w:rPr>
        <w:t>с посевом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бактери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>й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, помещают на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испыт</w:t>
      </w:r>
      <w:r w:rsidRPr="0055584F">
        <w:rPr>
          <w:rFonts w:ascii="Times New Roman" w:eastAsiaTheme="minorEastAsia" w:hAnsi="Times New Roman" w:cs="Times New Roman"/>
          <w:color w:val="231F20"/>
        </w:rPr>
        <w:t>ательный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образец загрязненной стороной вниз и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сверху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накрывают 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отрезком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пленки</w:t>
      </w:r>
      <w:r w:rsidRPr="0055584F">
        <w:rPr>
          <w:rFonts w:ascii="Times New Roman" w:eastAsiaTheme="minorEastAsia" w:hAnsi="Times New Roman" w:cs="Times New Roman"/>
          <w:color w:val="231F20"/>
        </w:rPr>
        <w:t>-покрытия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из полиэтилена высокой плотности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(</w:t>
      </w:r>
      <w:r w:rsidRPr="0055584F">
        <w:rPr>
          <w:rFonts w:ascii="Times New Roman" w:eastAsiaTheme="minorEastAsia" w:hAnsi="Times New Roman" w:cs="Times New Roman"/>
          <w:color w:val="231F20"/>
          <w:lang w:val="en-US"/>
        </w:rPr>
        <w:t>HDPE</w:t>
      </w:r>
      <w:r w:rsidRPr="0055584F">
        <w:rPr>
          <w:rFonts w:ascii="Times New Roman" w:eastAsiaTheme="minorEastAsia" w:hAnsi="Times New Roman" w:cs="Times New Roman"/>
          <w:color w:val="231F20"/>
        </w:rPr>
        <w:t>)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. </w:t>
      </w:r>
      <w:r w:rsidRPr="0055584F">
        <w:rPr>
          <w:rFonts w:ascii="Times New Roman" w:eastAsiaTheme="minorEastAsia" w:hAnsi="Times New Roman" w:cs="Times New Roman"/>
          <w:color w:val="231F20"/>
        </w:rPr>
        <w:t>Все три листа материалов фиксируются и удерживаются вместе между д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в</w:t>
      </w:r>
      <w:r w:rsidRPr="0055584F">
        <w:rPr>
          <w:rFonts w:ascii="Times New Roman" w:eastAsiaTheme="minorEastAsia" w:hAnsi="Times New Roman" w:cs="Times New Roman"/>
          <w:color w:val="231F20"/>
        </w:rPr>
        <w:t>ух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металлических кол</w:t>
      </w:r>
      <w:r w:rsidRPr="0055584F">
        <w:rPr>
          <w:rFonts w:ascii="Times New Roman" w:eastAsiaTheme="minorEastAsia" w:hAnsi="Times New Roman" w:cs="Times New Roman"/>
          <w:color w:val="231F20"/>
        </w:rPr>
        <w:t>е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ц кон</w:t>
      </w:r>
      <w:r w:rsidRPr="0055584F">
        <w:rPr>
          <w:rFonts w:ascii="Times New Roman" w:eastAsiaTheme="minorEastAsia" w:hAnsi="Times New Roman" w:cs="Times New Roman"/>
          <w:color w:val="231F20"/>
        </w:rPr>
        <w:t>усообразной формы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, плотно прилегающих друг к другу. </w:t>
      </w:r>
      <w:r w:rsidRPr="0055584F">
        <w:rPr>
          <w:rFonts w:ascii="Times New Roman" w:eastAsiaTheme="minorEastAsia" w:hAnsi="Times New Roman" w:cs="Times New Roman"/>
          <w:color w:val="231F20"/>
        </w:rPr>
        <w:t>Собранная конструкция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материалов помещается на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чашку с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агаров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 xml:space="preserve">ой средой, при этом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стальны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>е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кольца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свободно свисаю</w:t>
      </w:r>
      <w:r w:rsidRPr="0055584F">
        <w:rPr>
          <w:rFonts w:ascii="Times New Roman" w:eastAsiaTheme="minorEastAsia" w:hAnsi="Times New Roman" w:cs="Times New Roman"/>
          <w:color w:val="231F20"/>
        </w:rPr>
        <w:t>т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</w:rPr>
        <w:t>с краев чашки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, </w:t>
      </w:r>
      <w:r w:rsidRPr="0055584F">
        <w:rPr>
          <w:rFonts w:ascii="Times New Roman" w:eastAsiaTheme="minorEastAsia" w:hAnsi="Times New Roman" w:cs="Times New Roman"/>
          <w:color w:val="231F20"/>
        </w:rPr>
        <w:t>создав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ая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</w:rPr>
        <w:t>силу натяжения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. </w:t>
      </w:r>
      <w:r w:rsidRPr="0055584F">
        <w:rPr>
          <w:rFonts w:ascii="Times New Roman" w:eastAsiaTheme="minorEastAsia" w:hAnsi="Times New Roman" w:cs="Times New Roman"/>
          <w:color w:val="231F20"/>
        </w:rPr>
        <w:t>Поверх материалов помещается «палец», устойчивый к истиранию, который оказывает на донорский материал и испытательный образец воздействие с заданной силой, в целях приведения их в контакт с агаровой поверхностью.</w:t>
      </w:r>
    </w:p>
    <w:p w:rsidR="00943690" w:rsidRPr="0055584F" w:rsidRDefault="00943690" w:rsidP="00943690">
      <w:pPr>
        <w:widowControl/>
        <w:autoSpaceDE/>
        <w:autoSpaceDN/>
        <w:adjustRightInd/>
        <w:ind w:firstLine="567"/>
        <w:jc w:val="both"/>
        <w:rPr>
          <w:rFonts w:ascii="Times New Roman" w:hAnsi="Times New Roman" w:cs="Times New Roman"/>
        </w:rPr>
      </w:pPr>
      <w:r w:rsidRPr="0055584F">
        <w:rPr>
          <w:rFonts w:ascii="Times New Roman" w:eastAsiaTheme="minorEastAsia" w:hAnsi="Times New Roman" w:cs="Times New Roman"/>
          <w:color w:val="231F20"/>
        </w:rPr>
        <w:t>«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Палец</w:t>
      </w:r>
      <w:r w:rsidRPr="0055584F">
        <w:rPr>
          <w:rFonts w:ascii="Times New Roman" w:eastAsiaTheme="minorEastAsia" w:hAnsi="Times New Roman" w:cs="Times New Roman"/>
          <w:color w:val="231F20"/>
        </w:rPr>
        <w:t>»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перемещается по всей 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агаровой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поверхности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чашки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менее чем за 15 минут </w:t>
      </w:r>
      <w:r w:rsidRPr="0055584F">
        <w:rPr>
          <w:rFonts w:ascii="Times New Roman" w:eastAsiaTheme="minorEastAsia" w:hAnsi="Times New Roman" w:cs="Times New Roman"/>
          <w:color w:val="231F20"/>
        </w:rPr>
        <w:t>при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помощ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>и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поворотного рычага, приводимого в движение эксцентриков</w:t>
      </w:r>
      <w:r w:rsidRPr="0055584F">
        <w:rPr>
          <w:rFonts w:ascii="Times New Roman" w:eastAsiaTheme="minorEastAsia" w:hAnsi="Times New Roman" w:cs="Times New Roman"/>
          <w:color w:val="231F20"/>
        </w:rPr>
        <w:t>ой шайбой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. 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Натяжение собранной конструкции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материалов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под действием веса стальных колец гарантирует, что в любой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lastRenderedPageBreak/>
        <w:t xml:space="preserve">момент времени только небольшая площадь </w:t>
      </w:r>
      <w:r w:rsidRPr="0055584F">
        <w:rPr>
          <w:rFonts w:ascii="Times New Roman" w:eastAsiaTheme="minorEastAsia" w:hAnsi="Times New Roman" w:cs="Times New Roman"/>
          <w:color w:val="231F20"/>
        </w:rPr>
        <w:t>испытательного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образца соприкасается с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агаровой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поверхностью.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Вследствие комбинированного воздействия трения и миграции жидкости бактерии могут проникать от донорского материала сквозь испытательный образец к агарной поверхности. Продолжительность испытаний -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15 мин. </w:t>
      </w:r>
      <w:r w:rsidRPr="0055584F">
        <w:rPr>
          <w:rFonts w:ascii="Times New Roman" w:hAnsi="Times New Roman" w:cs="Times New Roman"/>
        </w:rPr>
        <w:t xml:space="preserve">По истечении 15 минут чашку с агаровой средой меняют и испытание повторяют. На одной и той же паре донорского материала и образца для испытаний проводится 5 последовательных испытаний продолжительностью 15 минут каждое, что позволяет оценить результат проникания бактерий с течением времени.  </w:t>
      </w:r>
    </w:p>
    <w:p w:rsidR="00943690" w:rsidRPr="0055584F" w:rsidRDefault="00943690" w:rsidP="00943690">
      <w:pPr>
        <w:widowControl/>
        <w:autoSpaceDE/>
        <w:autoSpaceDN/>
        <w:adjustRightInd/>
        <w:ind w:firstLine="567"/>
        <w:jc w:val="both"/>
        <w:rPr>
          <w:rFonts w:ascii="Times New Roman" w:hAnsi="Times New Roman" w:cs="Times New Roman"/>
        </w:rPr>
      </w:pP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Оценк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>у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бактериально</w:t>
      </w:r>
      <w:r w:rsidRPr="0055584F">
        <w:rPr>
          <w:rFonts w:ascii="Times New Roman" w:eastAsiaTheme="minorEastAsia" w:hAnsi="Times New Roman" w:cs="Times New Roman"/>
          <w:color w:val="231F20"/>
        </w:rPr>
        <w:t>го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 xml:space="preserve"> заражения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на верхней стороне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испыт</w:t>
      </w:r>
      <w:r w:rsidRPr="0055584F">
        <w:rPr>
          <w:rFonts w:ascii="Times New Roman" w:eastAsiaTheme="minorEastAsia" w:hAnsi="Times New Roman" w:cs="Times New Roman"/>
          <w:color w:val="231F20"/>
        </w:rPr>
        <w:t>ательного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образца и 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количества </w:t>
      </w:r>
      <w:proofErr w:type="gramStart"/>
      <w:r w:rsidRPr="0055584F">
        <w:rPr>
          <w:rFonts w:ascii="Times New Roman" w:eastAsiaTheme="minorEastAsia" w:hAnsi="Times New Roman" w:cs="Times New Roman"/>
          <w:color w:val="231F20"/>
        </w:rPr>
        <w:t xml:space="preserve">остатков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бактери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>й</w:t>
      </w:r>
      <w:proofErr w:type="gramEnd"/>
      <w:r w:rsidRPr="0055584F">
        <w:rPr>
          <w:rFonts w:ascii="Times New Roman" w:eastAsiaTheme="minorEastAsia" w:hAnsi="Times New Roman" w:cs="Times New Roman"/>
          <w:color w:val="231F20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на донорском материале </w:t>
      </w:r>
      <w:r w:rsidRPr="0055584F">
        <w:rPr>
          <w:rFonts w:ascii="Times New Roman" w:eastAsiaTheme="minorEastAsia" w:hAnsi="Times New Roman" w:cs="Times New Roman"/>
          <w:color w:val="231F20"/>
        </w:rPr>
        <w:t>можно произвести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</w:rPr>
        <w:t>одним и тем же способом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. </w:t>
      </w:r>
      <w:r w:rsidRPr="0055584F">
        <w:rPr>
          <w:rFonts w:ascii="Times New Roman" w:hAnsi="Times New Roman" w:cs="Times New Roman"/>
        </w:rPr>
        <w:t xml:space="preserve">Чашки с агаровой средой помещаются в инкубационный период для выращивания бактериальных колоний, которые затем подсчитываются. 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</w:rPr>
      </w:pP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Результат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выража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>е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тся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</w:rPr>
        <w:t>как процент</w:t>
      </w:r>
      <w:proofErr w:type="gramStart"/>
      <w:r w:rsidRPr="0055584F">
        <w:rPr>
          <w:rFonts w:ascii="Times New Roman" w:eastAsiaTheme="minorEastAsia" w:hAnsi="Times New Roman" w:cs="Times New Roman"/>
          <w:color w:val="231F20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(%)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</w:t>
      </w:r>
      <w:proofErr w:type="gramEnd"/>
      <w:r w:rsidRPr="0055584F">
        <w:rPr>
          <w:rFonts w:ascii="Times New Roman" w:eastAsiaTheme="minorEastAsia" w:hAnsi="Times New Roman" w:cs="Times New Roman"/>
          <w:color w:val="231F20"/>
        </w:rPr>
        <w:t xml:space="preserve">полученного значения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проник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</w:rPr>
        <w:t>ания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 xml:space="preserve"> бактерий от общего количества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бактериально</w:t>
      </w:r>
      <w:r w:rsidRPr="0055584F">
        <w:rPr>
          <w:rFonts w:ascii="Times New Roman" w:eastAsiaTheme="minorEastAsia" w:hAnsi="Times New Roman" w:cs="Times New Roman"/>
          <w:color w:val="231F20"/>
        </w:rPr>
        <w:t>го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 xml:space="preserve"> посева на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донор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</w:rPr>
        <w:t>ском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 xml:space="preserve"> материале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. 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</w:rPr>
      </w:pPr>
      <w:r w:rsidRPr="0055584F">
        <w:rPr>
          <w:rFonts w:ascii="Times New Roman" w:eastAsiaTheme="minorEastAsia" w:hAnsi="Times New Roman" w:cs="Times New Roman"/>
          <w:lang w:val="ru"/>
        </w:rPr>
        <w:t xml:space="preserve">Если </w:t>
      </w:r>
      <w:r w:rsidRPr="0055584F">
        <w:rPr>
          <w:rFonts w:ascii="Times New Roman" w:eastAsiaTheme="minorEastAsia" w:hAnsi="Times New Roman" w:cs="Times New Roman"/>
        </w:rPr>
        <w:t xml:space="preserve">в составе </w:t>
      </w:r>
      <w:r w:rsidRPr="0055584F">
        <w:rPr>
          <w:rFonts w:ascii="Times New Roman" w:eastAsiaTheme="minorEastAsia" w:hAnsi="Times New Roman" w:cs="Times New Roman"/>
          <w:lang w:val="ru"/>
        </w:rPr>
        <w:t>материал</w:t>
      </w:r>
      <w:r w:rsidRPr="0055584F">
        <w:rPr>
          <w:rFonts w:ascii="Times New Roman" w:eastAsiaTheme="minorEastAsia" w:hAnsi="Times New Roman" w:cs="Times New Roman"/>
        </w:rPr>
        <w:t>а для испытаний</w:t>
      </w:r>
      <w:r w:rsidRPr="0055584F">
        <w:rPr>
          <w:rFonts w:ascii="Times New Roman" w:eastAsiaTheme="minorEastAsia" w:hAnsi="Times New Roman" w:cs="Times New Roman"/>
          <w:lang w:val="ru"/>
        </w:rPr>
        <w:t xml:space="preserve"> есть антимикробное вещество,</w:t>
      </w:r>
      <w:r w:rsidRPr="0055584F">
        <w:rPr>
          <w:rFonts w:ascii="Times New Roman" w:eastAsiaTheme="minorEastAsia" w:hAnsi="Times New Roman" w:cs="Times New Roman"/>
        </w:rPr>
        <w:t xml:space="preserve"> перед проведением испытаний необходимо нейтрализовать его действие.</w:t>
      </w:r>
      <w:r w:rsidRPr="0055584F">
        <w:rPr>
          <w:rFonts w:ascii="Times New Roman" w:eastAsiaTheme="minorEastAsia" w:hAnsi="Times New Roman" w:cs="Times New Roman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</w:rPr>
        <w:t>Е</w:t>
      </w:r>
      <w:proofErr w:type="spellStart"/>
      <w:r w:rsidRPr="0055584F">
        <w:rPr>
          <w:rFonts w:ascii="Times New Roman" w:eastAsiaTheme="minorEastAsia" w:hAnsi="Times New Roman" w:cs="Times New Roman"/>
          <w:lang w:val="ru"/>
        </w:rPr>
        <w:t>сли</w:t>
      </w:r>
      <w:proofErr w:type="spellEnd"/>
      <w:r w:rsidRPr="0055584F">
        <w:rPr>
          <w:rFonts w:ascii="Times New Roman" w:eastAsiaTheme="minorEastAsia" w:hAnsi="Times New Roman" w:cs="Times New Roman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</w:rPr>
        <w:t>это невозможно сделать, либо остается предположение о наличии противомикробного вещества в составе материала</w:t>
      </w:r>
      <w:r w:rsidRPr="0055584F">
        <w:rPr>
          <w:rFonts w:ascii="Times New Roman" w:eastAsiaTheme="minorEastAsia" w:hAnsi="Times New Roman" w:cs="Times New Roman"/>
          <w:lang w:val="ru"/>
        </w:rPr>
        <w:t xml:space="preserve">, </w:t>
      </w:r>
      <w:r w:rsidRPr="0055584F">
        <w:rPr>
          <w:rFonts w:ascii="Times New Roman" w:eastAsiaTheme="minorEastAsia" w:hAnsi="Times New Roman" w:cs="Times New Roman"/>
        </w:rPr>
        <w:t>необходимо</w:t>
      </w:r>
      <w:r w:rsidRPr="0055584F">
        <w:rPr>
          <w:rFonts w:ascii="Times New Roman" w:eastAsiaTheme="minorEastAsia" w:hAnsi="Times New Roman" w:cs="Times New Roman"/>
          <w:lang w:val="ru"/>
        </w:rPr>
        <w:t xml:space="preserve"> дополнительно определить оставшуюся антибактериальную активность. </w:t>
      </w:r>
      <w:r w:rsidRPr="0055584F">
        <w:rPr>
          <w:rFonts w:ascii="Times New Roman" w:eastAsiaTheme="minorEastAsia" w:hAnsi="Times New Roman" w:cs="Times New Roman"/>
        </w:rPr>
        <w:t>В протокол испытаний включается и</w:t>
      </w:r>
      <w:proofErr w:type="spellStart"/>
      <w:r w:rsidRPr="0055584F">
        <w:rPr>
          <w:rFonts w:ascii="Times New Roman" w:eastAsiaTheme="minorEastAsia" w:hAnsi="Times New Roman" w:cs="Times New Roman"/>
          <w:lang w:val="ru"/>
        </w:rPr>
        <w:t>нформация</w:t>
      </w:r>
      <w:proofErr w:type="spellEnd"/>
      <w:r w:rsidRPr="0055584F">
        <w:rPr>
          <w:rFonts w:ascii="Times New Roman" w:eastAsiaTheme="minorEastAsia" w:hAnsi="Times New Roman" w:cs="Times New Roman"/>
          <w:lang w:val="ru"/>
        </w:rPr>
        <w:t xml:space="preserve"> о люб</w:t>
      </w:r>
      <w:proofErr w:type="spellStart"/>
      <w:r w:rsidRPr="0055584F">
        <w:rPr>
          <w:rFonts w:ascii="Times New Roman" w:eastAsiaTheme="minorEastAsia" w:hAnsi="Times New Roman" w:cs="Times New Roman"/>
        </w:rPr>
        <w:t>ых</w:t>
      </w:r>
      <w:proofErr w:type="spellEnd"/>
      <w:r w:rsidRPr="0055584F">
        <w:rPr>
          <w:rFonts w:ascii="Times New Roman" w:eastAsiaTheme="minorEastAsia" w:hAnsi="Times New Roman" w:cs="Times New Roman"/>
        </w:rPr>
        <w:t xml:space="preserve"> операциях по обеззараживанию/</w:t>
      </w:r>
      <w:proofErr w:type="spellStart"/>
      <w:r w:rsidRPr="0055584F">
        <w:rPr>
          <w:rFonts w:ascii="Times New Roman" w:eastAsiaTheme="minorEastAsia" w:hAnsi="Times New Roman" w:cs="Times New Roman"/>
          <w:lang w:val="ru"/>
        </w:rPr>
        <w:t>противомикробн</w:t>
      </w:r>
      <w:r w:rsidRPr="0055584F">
        <w:rPr>
          <w:rFonts w:ascii="Times New Roman" w:eastAsiaTheme="minorEastAsia" w:hAnsi="Times New Roman" w:cs="Times New Roman"/>
        </w:rPr>
        <w:t>ых</w:t>
      </w:r>
      <w:proofErr w:type="spellEnd"/>
      <w:r w:rsidRPr="0055584F">
        <w:rPr>
          <w:rFonts w:ascii="Times New Roman" w:eastAsiaTheme="minorEastAsia" w:hAnsi="Times New Roman" w:cs="Times New Roman"/>
        </w:rPr>
        <w:t xml:space="preserve"> свойствах</w:t>
      </w:r>
      <w:r w:rsidRPr="0055584F">
        <w:rPr>
          <w:rFonts w:ascii="Times New Roman" w:eastAsiaTheme="minorEastAsia" w:hAnsi="Times New Roman" w:cs="Times New Roman"/>
          <w:lang w:val="ru"/>
        </w:rPr>
        <w:t>, результат</w:t>
      </w:r>
      <w:r w:rsidRPr="0055584F">
        <w:rPr>
          <w:rFonts w:ascii="Times New Roman" w:eastAsiaTheme="minorEastAsia" w:hAnsi="Times New Roman" w:cs="Times New Roman"/>
        </w:rPr>
        <w:t>ах</w:t>
      </w:r>
      <w:r w:rsidRPr="0055584F">
        <w:rPr>
          <w:rFonts w:ascii="Times New Roman" w:eastAsiaTheme="minorEastAsia" w:hAnsi="Times New Roman" w:cs="Times New Roman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</w:rPr>
        <w:t>испытаний</w:t>
      </w:r>
      <w:r w:rsidRPr="0055584F">
        <w:rPr>
          <w:rFonts w:ascii="Times New Roman" w:eastAsiaTheme="minorEastAsia" w:hAnsi="Times New Roman" w:cs="Times New Roman"/>
          <w:lang w:val="ru"/>
        </w:rPr>
        <w:t xml:space="preserve"> на проник</w:t>
      </w:r>
      <w:proofErr w:type="spellStart"/>
      <w:r w:rsidRPr="0055584F">
        <w:rPr>
          <w:rFonts w:ascii="Times New Roman" w:eastAsiaTheme="minorEastAsia" w:hAnsi="Times New Roman" w:cs="Times New Roman"/>
        </w:rPr>
        <w:t>ание</w:t>
      </w:r>
      <w:proofErr w:type="spellEnd"/>
      <w:r w:rsidRPr="0055584F">
        <w:rPr>
          <w:rFonts w:ascii="Times New Roman" w:eastAsiaTheme="minorEastAsia" w:hAnsi="Times New Roman" w:cs="Times New Roman"/>
        </w:rPr>
        <w:t xml:space="preserve"> бактерий</w:t>
      </w:r>
      <w:r w:rsidRPr="0055584F">
        <w:rPr>
          <w:rFonts w:ascii="Times New Roman" w:eastAsiaTheme="minorEastAsia" w:hAnsi="Times New Roman" w:cs="Times New Roman"/>
          <w:lang w:val="ru"/>
        </w:rPr>
        <w:t xml:space="preserve"> и дополнительного </w:t>
      </w:r>
      <w:r w:rsidRPr="0055584F">
        <w:rPr>
          <w:rFonts w:ascii="Times New Roman" w:eastAsiaTheme="minorEastAsia" w:hAnsi="Times New Roman" w:cs="Times New Roman"/>
        </w:rPr>
        <w:t xml:space="preserve">испытания. 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lang w:val="ru"/>
        </w:rPr>
      </w:pPr>
    </w:p>
    <w:p w:rsidR="00943690" w:rsidRPr="0055584F" w:rsidRDefault="00943690" w:rsidP="00AB480E">
      <w:pPr>
        <w:pStyle w:val="afb"/>
        <w:numPr>
          <w:ilvl w:val="0"/>
          <w:numId w:val="19"/>
        </w:numPr>
        <w:tabs>
          <w:tab w:val="left" w:pos="993"/>
          <w:tab w:val="left" w:pos="1235"/>
        </w:tabs>
        <w:kinsoku w:val="0"/>
        <w:overflowPunct w:val="0"/>
        <w:ind w:left="0" w:right="-7" w:firstLine="567"/>
        <w:outlineLvl w:val="2"/>
        <w:rPr>
          <w:rFonts w:ascii="Times New Roman" w:hAnsi="Times New Roman" w:cs="Times New Roman"/>
          <w:b/>
          <w:bCs/>
          <w:color w:val="231F20"/>
          <w:spacing w:val="-2"/>
        </w:rPr>
      </w:pPr>
      <w:bookmarkStart w:id="2" w:name="5_Equipment,_reagents_and_materials"/>
      <w:bookmarkStart w:id="3" w:name="_bookmark4"/>
      <w:bookmarkEnd w:id="2"/>
      <w:bookmarkEnd w:id="3"/>
      <w:r w:rsidRPr="0055584F">
        <w:rPr>
          <w:rFonts w:ascii="Times New Roman" w:hAnsi="Times New Roman" w:cs="Times New Roman"/>
          <w:b/>
          <w:bCs/>
          <w:color w:val="231F20"/>
        </w:rPr>
        <w:t>Оборудование,</w:t>
      </w:r>
      <w:r w:rsidRPr="0055584F">
        <w:rPr>
          <w:rFonts w:ascii="Times New Roman" w:hAnsi="Times New Roman" w:cs="Times New Roman"/>
          <w:b/>
          <w:bCs/>
          <w:color w:val="231F20"/>
          <w:spacing w:val="-5"/>
        </w:rPr>
        <w:t xml:space="preserve"> </w:t>
      </w:r>
      <w:r w:rsidRPr="0055584F">
        <w:rPr>
          <w:rFonts w:ascii="Times New Roman" w:hAnsi="Times New Roman" w:cs="Times New Roman"/>
          <w:b/>
          <w:bCs/>
          <w:color w:val="231F20"/>
        </w:rPr>
        <w:t>реагенты</w:t>
      </w:r>
      <w:r w:rsidRPr="0055584F">
        <w:rPr>
          <w:rFonts w:ascii="Times New Roman" w:hAnsi="Times New Roman" w:cs="Times New Roman"/>
          <w:b/>
          <w:bCs/>
          <w:color w:val="231F20"/>
          <w:spacing w:val="-5"/>
        </w:rPr>
        <w:t xml:space="preserve"> </w:t>
      </w:r>
      <w:r w:rsidRPr="0055584F">
        <w:rPr>
          <w:rFonts w:ascii="Times New Roman" w:hAnsi="Times New Roman" w:cs="Times New Roman"/>
          <w:b/>
          <w:bCs/>
          <w:color w:val="231F20"/>
        </w:rPr>
        <w:t>и</w:t>
      </w:r>
      <w:r w:rsidRPr="0055584F">
        <w:rPr>
          <w:rFonts w:ascii="Times New Roman" w:hAnsi="Times New Roman" w:cs="Times New Roman"/>
          <w:b/>
          <w:bCs/>
          <w:color w:val="231F20"/>
          <w:spacing w:val="-4"/>
        </w:rPr>
        <w:t xml:space="preserve"> </w:t>
      </w:r>
      <w:r w:rsidRPr="0055584F">
        <w:rPr>
          <w:rFonts w:ascii="Times New Roman" w:hAnsi="Times New Roman" w:cs="Times New Roman"/>
          <w:b/>
          <w:bCs/>
          <w:color w:val="231F20"/>
          <w:spacing w:val="-2"/>
        </w:rPr>
        <w:t>материалы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</w:rPr>
      </w:pPr>
      <w:r w:rsidRPr="0055584F">
        <w:rPr>
          <w:rFonts w:ascii="Times New Roman" w:eastAsiaTheme="minorEastAsia" w:hAnsi="Times New Roman" w:cs="Times New Roman"/>
          <w:color w:val="231F20"/>
        </w:rPr>
        <w:t xml:space="preserve">Для проведения испытаний используется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обычное лабораторное оборудование, реагенты и материалы, а также </w:t>
      </w:r>
      <w:r w:rsidRPr="0055584F">
        <w:rPr>
          <w:rFonts w:ascii="Times New Roman" w:eastAsiaTheme="minorEastAsia" w:hAnsi="Times New Roman" w:cs="Times New Roman"/>
          <w:color w:val="231F20"/>
        </w:rPr>
        <w:t>перечисленное ниже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. </w:t>
      </w:r>
      <w:r w:rsidRPr="0055584F">
        <w:rPr>
          <w:rFonts w:ascii="Times New Roman" w:eastAsiaTheme="minorEastAsia" w:hAnsi="Times New Roman" w:cs="Times New Roman"/>
          <w:color w:val="231F20"/>
        </w:rPr>
        <w:t>Используются химически чистые или подходящие для микробиологических исследований р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еагенты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. </w:t>
      </w:r>
      <w:r w:rsidRPr="0055584F">
        <w:rPr>
          <w:rFonts w:ascii="Times New Roman" w:eastAsiaTheme="minorEastAsia" w:hAnsi="Times New Roman" w:cs="Times New Roman"/>
          <w:color w:val="231F20"/>
        </w:rPr>
        <w:t>Допускается использование о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дноразов</w:t>
      </w:r>
      <w:r w:rsidRPr="0055584F">
        <w:rPr>
          <w:rFonts w:ascii="Times New Roman" w:eastAsiaTheme="minorEastAsia" w:hAnsi="Times New Roman" w:cs="Times New Roman"/>
          <w:color w:val="231F20"/>
        </w:rPr>
        <w:t>ых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приборов/материалов вместо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многоразов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 xml:space="preserve">ой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стеклянной посуд</w:t>
      </w:r>
      <w:r w:rsidRPr="0055584F">
        <w:rPr>
          <w:rFonts w:ascii="Times New Roman" w:eastAsiaTheme="minorEastAsia" w:hAnsi="Times New Roman" w:cs="Times New Roman"/>
          <w:color w:val="231F20"/>
        </w:rPr>
        <w:t>ы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и пластик</w:t>
      </w:r>
      <w:r w:rsidRPr="0055584F">
        <w:rPr>
          <w:rFonts w:ascii="Times New Roman" w:eastAsiaTheme="minorEastAsia" w:hAnsi="Times New Roman" w:cs="Times New Roman"/>
          <w:color w:val="231F20"/>
        </w:rPr>
        <w:t>а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, 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при условии их соответствия установленным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технически</w:t>
      </w:r>
      <w:r w:rsidRPr="0055584F">
        <w:rPr>
          <w:rFonts w:ascii="Times New Roman" w:eastAsiaTheme="minorEastAsia" w:hAnsi="Times New Roman" w:cs="Times New Roman"/>
          <w:color w:val="231F20"/>
        </w:rPr>
        <w:t>м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требованиям. 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lang w:val="ru"/>
        </w:rPr>
      </w:pPr>
    </w:p>
    <w:p w:rsidR="00943690" w:rsidRPr="0055584F" w:rsidRDefault="00943690" w:rsidP="00AB480E">
      <w:pPr>
        <w:pStyle w:val="afb"/>
        <w:numPr>
          <w:ilvl w:val="1"/>
          <w:numId w:val="19"/>
        </w:numPr>
        <w:tabs>
          <w:tab w:val="left" w:pos="993"/>
          <w:tab w:val="left" w:pos="1405"/>
        </w:tabs>
        <w:kinsoku w:val="0"/>
        <w:overflowPunct w:val="0"/>
        <w:ind w:left="0" w:right="-7" w:firstLine="567"/>
        <w:rPr>
          <w:rFonts w:ascii="Times New Roman" w:hAnsi="Times New Roman" w:cs="Times New Roman"/>
        </w:rPr>
      </w:pPr>
      <w:r w:rsidRPr="0055584F">
        <w:rPr>
          <w:rFonts w:ascii="Times New Roman" w:hAnsi="Times New Roman" w:cs="Times New Roman"/>
          <w:b/>
          <w:bCs/>
          <w:color w:val="231F20"/>
        </w:rPr>
        <w:t xml:space="preserve">Шкаф биобезопасности класса </w:t>
      </w:r>
      <w:r w:rsidRPr="0055584F">
        <w:rPr>
          <w:rFonts w:ascii="Times New Roman" w:hAnsi="Times New Roman" w:cs="Times New Roman"/>
          <w:b/>
          <w:bCs/>
          <w:color w:val="231F20"/>
          <w:lang w:val="en-US"/>
        </w:rPr>
        <w:t>II</w:t>
      </w:r>
      <w:r w:rsidR="00AB480E" w:rsidRPr="0055584F">
        <w:rPr>
          <w:rFonts w:ascii="Times New Roman" w:hAnsi="Times New Roman" w:cs="Times New Roman"/>
          <w:b/>
          <w:bCs/>
          <w:color w:val="231F20"/>
          <w:lang w:val="ru-RU"/>
        </w:rPr>
        <w:t>.</w:t>
      </w:r>
    </w:p>
    <w:p w:rsidR="00943690" w:rsidRPr="0055584F" w:rsidRDefault="00943690" w:rsidP="00AB480E">
      <w:pPr>
        <w:pStyle w:val="afb"/>
        <w:numPr>
          <w:ilvl w:val="1"/>
          <w:numId w:val="19"/>
        </w:numPr>
        <w:tabs>
          <w:tab w:val="left" w:pos="993"/>
          <w:tab w:val="left" w:pos="1405"/>
        </w:tabs>
        <w:kinsoku w:val="0"/>
        <w:overflowPunct w:val="0"/>
        <w:ind w:left="0" w:right="-7" w:firstLine="567"/>
        <w:rPr>
          <w:rFonts w:ascii="Times New Roman" w:hAnsi="Times New Roman" w:cs="Times New Roman"/>
          <w:color w:val="231F20"/>
          <w:spacing w:val="-5"/>
        </w:rPr>
      </w:pPr>
      <w:r w:rsidRPr="0055584F">
        <w:rPr>
          <w:rFonts w:ascii="Times New Roman" w:hAnsi="Times New Roman" w:cs="Times New Roman"/>
          <w:b/>
          <w:bCs/>
          <w:color w:val="231F20"/>
          <w:lang w:val="kk-KZ"/>
        </w:rPr>
        <w:t>И</w:t>
      </w:r>
      <w:proofErr w:type="spellStart"/>
      <w:r w:rsidRPr="0055584F">
        <w:rPr>
          <w:rFonts w:ascii="Times New Roman" w:hAnsi="Times New Roman" w:cs="Times New Roman"/>
          <w:b/>
          <w:bCs/>
          <w:color w:val="231F20"/>
        </w:rPr>
        <w:t>нкубаторы</w:t>
      </w:r>
      <w:proofErr w:type="spellEnd"/>
      <w:r w:rsidRPr="0055584F">
        <w:rPr>
          <w:rFonts w:ascii="Times New Roman" w:hAnsi="Times New Roman" w:cs="Times New Roman"/>
          <w:b/>
          <w:bCs/>
          <w:color w:val="231F20"/>
        </w:rPr>
        <w:t xml:space="preserve"> </w:t>
      </w:r>
      <w:r w:rsidRPr="0055584F">
        <w:rPr>
          <w:rFonts w:ascii="Times New Roman" w:hAnsi="Times New Roman" w:cs="Times New Roman"/>
          <w:color w:val="231F20"/>
        </w:rPr>
        <w:t>,</w:t>
      </w:r>
      <w:r w:rsidRPr="0055584F">
        <w:rPr>
          <w:rFonts w:ascii="Times New Roman" w:hAnsi="Times New Roman" w:cs="Times New Roman"/>
          <w:color w:val="231F20"/>
          <w:spacing w:val="-4"/>
        </w:rPr>
        <w:t xml:space="preserve"> </w:t>
      </w:r>
      <w:r w:rsidRPr="0055584F">
        <w:rPr>
          <w:rFonts w:ascii="Times New Roman" w:hAnsi="Times New Roman" w:cs="Times New Roman"/>
          <w:color w:val="231F20"/>
          <w:spacing w:val="-5"/>
        </w:rPr>
        <w:t>способные поддерживать температуру на уровне (56 ± 2) °C и (37 ± 2) °C</w:t>
      </w:r>
      <w:r w:rsidR="00AB480E" w:rsidRPr="0055584F">
        <w:rPr>
          <w:rFonts w:ascii="Times New Roman" w:hAnsi="Times New Roman" w:cs="Times New Roman"/>
          <w:color w:val="231F20"/>
          <w:spacing w:val="-5"/>
          <w:lang w:val="ru-RU"/>
        </w:rPr>
        <w:t>.</w:t>
      </w:r>
    </w:p>
    <w:p w:rsidR="00943690" w:rsidRPr="0055584F" w:rsidRDefault="00943690" w:rsidP="00AB480E">
      <w:pPr>
        <w:numPr>
          <w:ilvl w:val="1"/>
          <w:numId w:val="19"/>
        </w:numPr>
        <w:tabs>
          <w:tab w:val="left" w:pos="993"/>
          <w:tab w:val="left" w:pos="1405"/>
        </w:tabs>
        <w:kinsoku w:val="0"/>
        <w:overflowPunct w:val="0"/>
        <w:ind w:left="0" w:right="-7" w:firstLine="567"/>
        <w:rPr>
          <w:rFonts w:ascii="Times New Roman" w:eastAsiaTheme="minorEastAsia" w:hAnsi="Times New Roman" w:cs="Times New Roman"/>
          <w:color w:val="231F20"/>
          <w:spacing w:val="-5"/>
          <w:lang w:val="ru"/>
        </w:rPr>
      </w:pPr>
      <w:r w:rsidRPr="0055584F">
        <w:rPr>
          <w:rFonts w:ascii="Times New Roman" w:eastAsiaTheme="minorEastAsia" w:hAnsi="Times New Roman" w:cs="Times New Roman"/>
          <w:b/>
          <w:bCs/>
          <w:color w:val="231F20"/>
        </w:rPr>
        <w:t>Х</w:t>
      </w:r>
      <w:proofErr w:type="spellStart"/>
      <w:r w:rsidRPr="0055584F">
        <w:rPr>
          <w:rFonts w:ascii="Times New Roman" w:eastAsiaTheme="minorEastAsia" w:hAnsi="Times New Roman" w:cs="Times New Roman"/>
          <w:b/>
          <w:bCs/>
          <w:color w:val="231F20"/>
          <w:lang w:val="ru"/>
        </w:rPr>
        <w:t>олодильник</w:t>
      </w:r>
      <w:proofErr w:type="spellEnd"/>
      <w:proofErr w:type="gramStart"/>
      <w:r w:rsidRPr="0055584F">
        <w:rPr>
          <w:rFonts w:ascii="Times New Roman" w:eastAsiaTheme="minorEastAsia" w:hAnsi="Times New Roman" w:cs="Times New Roman"/>
          <w:b/>
          <w:bCs/>
          <w:color w:val="231F20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,</w:t>
      </w:r>
      <w:proofErr w:type="gramEnd"/>
      <w:r w:rsidRPr="0055584F">
        <w:rPr>
          <w:rFonts w:ascii="Times New Roman" w:eastAsiaTheme="minorEastAsia" w:hAnsi="Times New Roman" w:cs="Times New Roman"/>
          <w:color w:val="231F20"/>
          <w:spacing w:val="-7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способный</w:t>
      </w:r>
      <w:r w:rsidRPr="0055584F">
        <w:rPr>
          <w:rFonts w:ascii="Times New Roman" w:eastAsiaTheme="minorEastAsia" w:hAnsi="Times New Roman" w:cs="Times New Roman"/>
          <w:color w:val="231F20"/>
          <w:spacing w:val="-4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</w:rPr>
        <w:t>поддерживать</w:t>
      </w:r>
      <w:r w:rsidRPr="0055584F">
        <w:rPr>
          <w:rFonts w:ascii="Times New Roman" w:eastAsiaTheme="minorEastAsia" w:hAnsi="Times New Roman" w:cs="Times New Roman"/>
          <w:color w:val="231F20"/>
          <w:spacing w:val="-4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температур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у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(5</w:t>
      </w:r>
      <w:r w:rsidRPr="0055584F">
        <w:rPr>
          <w:rFonts w:ascii="Times New Roman" w:eastAsiaTheme="minorEastAsia" w:hAnsi="Times New Roman" w:cs="Times New Roman"/>
          <w:color w:val="231F20"/>
          <w:spacing w:val="-4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±</w:t>
      </w:r>
      <w:r w:rsidRPr="0055584F">
        <w:rPr>
          <w:rFonts w:ascii="Times New Roman" w:eastAsiaTheme="minorEastAsia" w:hAnsi="Times New Roman" w:cs="Times New Roman"/>
          <w:color w:val="231F20"/>
          <w:spacing w:val="-4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3)</w:t>
      </w:r>
      <w:r w:rsidRPr="0055584F">
        <w:rPr>
          <w:rFonts w:ascii="Times New Roman" w:eastAsiaTheme="minorEastAsia" w:hAnsi="Times New Roman" w:cs="Times New Roman"/>
          <w:color w:val="231F20"/>
          <w:spacing w:val="-4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spacing w:val="-5"/>
          <w:lang w:val="ru"/>
        </w:rPr>
        <w:t>°С.</w:t>
      </w:r>
    </w:p>
    <w:p w:rsidR="00943690" w:rsidRPr="0055584F" w:rsidRDefault="00943690" w:rsidP="00AB480E">
      <w:pPr>
        <w:numPr>
          <w:ilvl w:val="1"/>
          <w:numId w:val="19"/>
        </w:numPr>
        <w:tabs>
          <w:tab w:val="left" w:pos="993"/>
          <w:tab w:val="left" w:pos="1405"/>
        </w:tabs>
        <w:kinsoku w:val="0"/>
        <w:overflowPunct w:val="0"/>
        <w:ind w:left="0" w:right="-7" w:firstLine="567"/>
        <w:rPr>
          <w:rFonts w:ascii="Times New Roman" w:eastAsiaTheme="minorEastAsia" w:hAnsi="Times New Roman" w:cs="Times New Roman"/>
          <w:color w:val="231F20"/>
          <w:spacing w:val="-5"/>
          <w:lang w:val="ru"/>
        </w:rPr>
      </w:pPr>
      <w:r w:rsidRPr="0055584F">
        <w:rPr>
          <w:rFonts w:ascii="Times New Roman" w:eastAsiaTheme="minorEastAsia" w:hAnsi="Times New Roman" w:cs="Times New Roman"/>
          <w:b/>
          <w:bCs/>
          <w:color w:val="231F20"/>
          <w:lang w:val="ru"/>
        </w:rPr>
        <w:t>Вод</w:t>
      </w:r>
      <w:proofErr w:type="spellStart"/>
      <w:r w:rsidRPr="0055584F">
        <w:rPr>
          <w:rFonts w:ascii="Times New Roman" w:eastAsiaTheme="minorEastAsia" w:hAnsi="Times New Roman" w:cs="Times New Roman"/>
          <w:b/>
          <w:bCs/>
          <w:color w:val="231F20"/>
        </w:rPr>
        <w:t>яная</w:t>
      </w:r>
      <w:proofErr w:type="spellEnd"/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-7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lang w:val="ru"/>
        </w:rPr>
        <w:t>баня</w:t>
      </w:r>
      <w:proofErr w:type="gramStart"/>
      <w:r w:rsidRPr="0055584F">
        <w:rPr>
          <w:rFonts w:ascii="Times New Roman" w:eastAsiaTheme="minorEastAsia" w:hAnsi="Times New Roman" w:cs="Times New Roman"/>
          <w:b/>
          <w:bCs/>
          <w:color w:val="231F20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,</w:t>
      </w:r>
      <w:proofErr w:type="gramEnd"/>
      <w:r w:rsidRPr="0055584F">
        <w:rPr>
          <w:rFonts w:ascii="Times New Roman" w:eastAsiaTheme="minorEastAsia" w:hAnsi="Times New Roman" w:cs="Times New Roman"/>
          <w:color w:val="231F20"/>
          <w:spacing w:val="-4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способн</w:t>
      </w:r>
      <w:r w:rsidRPr="0055584F">
        <w:rPr>
          <w:rFonts w:ascii="Times New Roman" w:eastAsiaTheme="minorEastAsia" w:hAnsi="Times New Roman" w:cs="Times New Roman"/>
          <w:color w:val="231F20"/>
        </w:rPr>
        <w:t>ая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поддерж</w:t>
      </w:r>
      <w:r w:rsidRPr="0055584F">
        <w:rPr>
          <w:rFonts w:ascii="Times New Roman" w:eastAsiaTheme="minorEastAsia" w:hAnsi="Times New Roman" w:cs="Times New Roman"/>
          <w:color w:val="231F20"/>
        </w:rPr>
        <w:t>ивать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температур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у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(45</w:t>
      </w:r>
      <w:r w:rsidRPr="0055584F">
        <w:rPr>
          <w:rFonts w:ascii="Times New Roman" w:eastAsiaTheme="minorEastAsia" w:hAnsi="Times New Roman" w:cs="Times New Roman"/>
          <w:color w:val="231F20"/>
          <w:spacing w:val="-4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±</w:t>
      </w:r>
      <w:r w:rsidRPr="0055584F">
        <w:rPr>
          <w:rFonts w:ascii="Times New Roman" w:eastAsiaTheme="minorEastAsia" w:hAnsi="Times New Roman" w:cs="Times New Roman"/>
          <w:color w:val="231F20"/>
          <w:spacing w:val="-4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2)</w:t>
      </w:r>
      <w:r w:rsidRPr="0055584F">
        <w:rPr>
          <w:rFonts w:ascii="Times New Roman" w:eastAsiaTheme="minorEastAsia" w:hAnsi="Times New Roman" w:cs="Times New Roman"/>
          <w:color w:val="231F20"/>
          <w:spacing w:val="-4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spacing w:val="-5"/>
          <w:lang w:val="ru"/>
        </w:rPr>
        <w:t>°С.</w:t>
      </w:r>
    </w:p>
    <w:p w:rsidR="00943690" w:rsidRPr="0055584F" w:rsidRDefault="00943690" w:rsidP="00AB480E">
      <w:pPr>
        <w:numPr>
          <w:ilvl w:val="1"/>
          <w:numId w:val="19"/>
        </w:numPr>
        <w:tabs>
          <w:tab w:val="left" w:pos="993"/>
          <w:tab w:val="left" w:pos="1405"/>
        </w:tabs>
        <w:kinsoku w:val="0"/>
        <w:overflowPunct w:val="0"/>
        <w:ind w:left="0" w:right="-7" w:firstLine="567"/>
        <w:jc w:val="both"/>
        <w:rPr>
          <w:rFonts w:ascii="Times New Roman" w:eastAsiaTheme="minorEastAsia" w:hAnsi="Times New Roman" w:cs="Times New Roman"/>
          <w:lang w:val="ru"/>
        </w:rPr>
      </w:pPr>
      <w:proofErr w:type="gramStart"/>
      <w:r w:rsidRPr="0055584F">
        <w:rPr>
          <w:rFonts w:ascii="Times New Roman" w:eastAsiaTheme="minorEastAsia" w:hAnsi="Times New Roman" w:cs="Times New Roman"/>
          <w:b/>
          <w:color w:val="231F20"/>
          <w:lang w:val="ru"/>
        </w:rPr>
        <w:t>Суспензия бактериального штамма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, очищенные споры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Bacillus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atrophaeus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ATCC 9372, </w:t>
      </w:r>
      <w:r w:rsidRPr="0055584F">
        <w:rPr>
          <w:rFonts w:ascii="Times New Roman" w:eastAsiaTheme="minorEastAsia" w:hAnsi="Times New Roman" w:cs="Times New Roman"/>
          <w:color w:val="231F20"/>
        </w:rPr>
        <w:t>разведенные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в 90 % этаноле </w:t>
      </w:r>
      <w:r w:rsidRPr="0055584F">
        <w:rPr>
          <w:rFonts w:ascii="Times New Roman" w:eastAsiaTheme="minorEastAsia" w:hAnsi="Times New Roman" w:cs="Times New Roman"/>
          <w:color w:val="231F20"/>
        </w:rPr>
        <w:t>с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концентраци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>ей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около 109 спор/мл</w:t>
      </w:r>
      <w:r w:rsidRPr="0055584F">
        <w:rPr>
          <w:rFonts w:ascii="Times New Roman" w:eastAsiaTheme="minorEastAsia" w:hAnsi="Times New Roman" w:cs="Times New Roman"/>
          <w:color w:val="231F20"/>
          <w:vertAlign w:val="superscript"/>
          <w:lang w:val="ru"/>
        </w:rPr>
        <w:footnoteReference w:id="3"/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).</w:t>
      </w:r>
      <w:proofErr w:type="gram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Могут использоваться и другие титры</w:t>
      </w:r>
      <w:r w:rsidRPr="0055584F">
        <w:rPr>
          <w:rFonts w:ascii="Times New Roman" w:eastAsiaTheme="minorEastAsia" w:hAnsi="Times New Roman" w:cs="Times New Roman"/>
          <w:color w:val="231F20"/>
        </w:rPr>
        <w:t>,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однако максимальная концентрация этанола после разбавления должна 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быть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менее 0,02 %</w:t>
      </w:r>
      <w:r w:rsidR="00AB480E" w:rsidRPr="0055584F">
        <w:rPr>
          <w:rFonts w:ascii="Times New Roman" w:eastAsiaTheme="minorEastAsia" w:hAnsi="Times New Roman" w:cs="Times New Roman"/>
          <w:color w:val="231F20"/>
          <w:lang w:val="ru"/>
        </w:rPr>
        <w:t>.</w:t>
      </w:r>
    </w:p>
    <w:p w:rsidR="00943690" w:rsidRPr="0055584F" w:rsidRDefault="00943690" w:rsidP="00AB480E">
      <w:pPr>
        <w:numPr>
          <w:ilvl w:val="1"/>
          <w:numId w:val="19"/>
        </w:numPr>
        <w:tabs>
          <w:tab w:val="left" w:pos="993"/>
          <w:tab w:val="left" w:pos="1404"/>
        </w:tabs>
        <w:kinsoku w:val="0"/>
        <w:overflowPunct w:val="0"/>
        <w:ind w:left="0" w:right="-7" w:firstLine="567"/>
        <w:jc w:val="both"/>
        <w:rPr>
          <w:rFonts w:ascii="Times New Roman" w:eastAsiaTheme="minorEastAsia" w:hAnsi="Times New Roman" w:cs="Times New Roman"/>
          <w:lang w:val="ru"/>
        </w:rPr>
      </w:pPr>
      <w:r w:rsidRPr="0055584F">
        <w:rPr>
          <w:rFonts w:ascii="Times New Roman" w:eastAsiaTheme="minorEastAsia" w:hAnsi="Times New Roman" w:cs="Times New Roman"/>
          <w:b/>
          <w:bCs/>
          <w:color w:val="231F20"/>
          <w:lang w:val="ru"/>
        </w:rPr>
        <w:t>Очищенная вода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,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</w:rPr>
        <w:t>свеж</w:t>
      </w:r>
      <w:proofErr w:type="gramStart"/>
      <w:r w:rsidRPr="0055584F">
        <w:rPr>
          <w:rFonts w:ascii="Times New Roman" w:eastAsiaTheme="minorEastAsia" w:hAnsi="Times New Roman" w:cs="Times New Roman"/>
          <w:color w:val="231F20"/>
        </w:rPr>
        <w:t>е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>-</w:t>
      </w:r>
      <w:proofErr w:type="gramEnd"/>
      <w:r w:rsidRPr="0055584F">
        <w:rPr>
          <w:rFonts w:ascii="Times New Roman" w:eastAsiaTheme="minorEastAsia" w:hAnsi="Times New Roman" w:cs="Times New Roman"/>
          <w:color w:val="231F20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дистиллированная и/или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деионизированная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и/или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ультрафильтрованная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и/или </w:t>
      </w:r>
      <w:r w:rsidRPr="0055584F">
        <w:rPr>
          <w:rFonts w:ascii="Times New Roman" w:eastAsiaTheme="minorEastAsia" w:hAnsi="Times New Roman" w:cs="Times New Roman"/>
          <w:color w:val="231F20"/>
        </w:rPr>
        <w:t>очищенная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обратным осмосом, не содержащая каких-либо токсичных или ингибирующих</w:t>
      </w:r>
      <w:r w:rsidRPr="0055584F">
        <w:rPr>
          <w:rFonts w:ascii="Times New Roman" w:eastAsiaTheme="minorEastAsia" w:hAnsi="Times New Roman" w:cs="Times New Roman"/>
          <w:color w:val="231F20"/>
        </w:rPr>
        <w:t>/подавляющих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бактерии веществ.</w:t>
      </w:r>
    </w:p>
    <w:p w:rsidR="00943690" w:rsidRPr="0055584F" w:rsidRDefault="00943690" w:rsidP="00AB480E">
      <w:pPr>
        <w:numPr>
          <w:ilvl w:val="1"/>
          <w:numId w:val="19"/>
        </w:numPr>
        <w:tabs>
          <w:tab w:val="left" w:pos="993"/>
          <w:tab w:val="left" w:pos="1405"/>
        </w:tabs>
        <w:kinsoku w:val="0"/>
        <w:overflowPunct w:val="0"/>
        <w:ind w:left="0" w:right="-7" w:firstLine="567"/>
        <w:jc w:val="both"/>
        <w:rPr>
          <w:rFonts w:ascii="Times New Roman" w:eastAsiaTheme="minorEastAsia" w:hAnsi="Times New Roman" w:cs="Times New Roman"/>
          <w:lang w:val="ru"/>
        </w:rPr>
      </w:pPr>
      <w:proofErr w:type="spellStart"/>
      <w:r w:rsidRPr="0055584F">
        <w:rPr>
          <w:rFonts w:ascii="Times New Roman" w:eastAsiaTheme="minorEastAsia" w:hAnsi="Times New Roman" w:cs="Times New Roman"/>
          <w:b/>
          <w:color w:val="231F20"/>
          <w:lang w:val="ru"/>
        </w:rPr>
        <w:t>Пептонная</w:t>
      </w:r>
      <w:proofErr w:type="spellEnd"/>
      <w:r w:rsidRPr="0055584F">
        <w:rPr>
          <w:rFonts w:ascii="Times New Roman" w:eastAsiaTheme="minorEastAsia" w:hAnsi="Times New Roman" w:cs="Times New Roman"/>
          <w:b/>
          <w:color w:val="231F20"/>
          <w:lang w:val="ru"/>
        </w:rPr>
        <w:t xml:space="preserve"> вода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, 10 г Пептона, 5 г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NaCl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и 1 г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полисорбата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80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, довести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очищенн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>ой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вод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ой до объема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1 000 мл,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стерилизова</w:t>
      </w:r>
      <w:r w:rsidRPr="0055584F">
        <w:rPr>
          <w:rFonts w:ascii="Times New Roman" w:eastAsiaTheme="minorEastAsia" w:hAnsi="Times New Roman" w:cs="Times New Roman"/>
          <w:color w:val="231F20"/>
        </w:rPr>
        <w:t>ть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паром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15 мин при температуре автоклава (</w:t>
      </w:r>
      <m:oMath>
        <m:sSubSup>
          <m:sSubSupPr>
            <m:ctrlPr>
              <w:rPr>
                <w:rFonts w:ascii="Cambria Math" w:eastAsiaTheme="minorEastAsia" w:hAnsi="Cambria Math" w:cs="Times New Roman"/>
                <w:i/>
                <w:color w:val="231F20"/>
                <w:lang w:val="ru"/>
              </w:rPr>
            </m:ctrlPr>
          </m:sSubSupPr>
          <m:e>
            <m:r>
              <w:rPr>
                <w:rFonts w:ascii="Cambria Math" w:eastAsiaTheme="minorEastAsia" w:hAnsi="Cambria Math" w:cs="Times New Roman"/>
                <w:color w:val="231F20"/>
                <w:lang w:val="ru"/>
              </w:rPr>
              <m:t>121</m:t>
            </m:r>
          </m:e>
          <m:sub>
            <m:r>
              <w:rPr>
                <w:rFonts w:ascii="Cambria Math" w:eastAsiaTheme="minorEastAsia" w:hAnsi="Cambria Math" w:cs="Times New Roman"/>
                <w:color w:val="231F20"/>
                <w:lang w:val="ru"/>
              </w:rPr>
              <m:t xml:space="preserve">   0</m:t>
            </m:r>
          </m:sub>
          <m:sup>
            <m:r>
              <w:rPr>
                <w:rFonts w:ascii="Cambria Math" w:eastAsiaTheme="minorEastAsia" w:hAnsi="Cambria Math" w:cs="Times New Roman"/>
                <w:color w:val="231F20"/>
                <w:lang w:val="ru"/>
              </w:rPr>
              <m:t>+3</m:t>
            </m:r>
          </m:sup>
        </m:sSubSup>
      </m:oMath>
      <w:r w:rsidRPr="0055584F">
        <w:rPr>
          <w:rFonts w:ascii="Times New Roman" w:eastAsiaTheme="minorEastAsia" w:hAnsi="Times New Roman" w:cs="Times New Roman"/>
          <w:color w:val="231F20"/>
        </w:rPr>
        <w:t>)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°C</w:t>
      </w:r>
      <w:r w:rsidR="00AB480E" w:rsidRPr="0055584F">
        <w:rPr>
          <w:rFonts w:ascii="Times New Roman" w:eastAsiaTheme="minorEastAsia" w:hAnsi="Times New Roman" w:cs="Times New Roman"/>
          <w:color w:val="231F20"/>
          <w:lang w:val="ru"/>
        </w:rPr>
        <w:t>.</w:t>
      </w:r>
    </w:p>
    <w:p w:rsidR="00943690" w:rsidRPr="0055584F" w:rsidRDefault="00943690" w:rsidP="00AB480E">
      <w:pPr>
        <w:numPr>
          <w:ilvl w:val="1"/>
          <w:numId w:val="19"/>
        </w:numPr>
        <w:tabs>
          <w:tab w:val="left" w:pos="993"/>
          <w:tab w:val="left" w:pos="1405"/>
        </w:tabs>
        <w:kinsoku w:val="0"/>
        <w:overflowPunct w:val="0"/>
        <w:ind w:left="0" w:right="-7" w:firstLine="567"/>
        <w:jc w:val="both"/>
        <w:rPr>
          <w:rFonts w:ascii="Times New Roman" w:eastAsiaTheme="minorEastAsia" w:hAnsi="Times New Roman" w:cs="Times New Roman"/>
          <w:lang w:val="ru"/>
        </w:rPr>
      </w:pPr>
      <w:proofErr w:type="spellStart"/>
      <w:r w:rsidRPr="0055584F">
        <w:rPr>
          <w:rFonts w:ascii="Times New Roman" w:eastAsiaTheme="minorEastAsia" w:hAnsi="Times New Roman" w:cs="Times New Roman"/>
          <w:b/>
          <w:color w:val="231F20"/>
          <w:lang w:val="ru"/>
        </w:rPr>
        <w:t>Агар</w:t>
      </w:r>
      <w:proofErr w:type="spellEnd"/>
      <w:r w:rsidRPr="0055584F">
        <w:rPr>
          <w:rFonts w:ascii="Times New Roman" w:eastAsiaTheme="minorEastAsia" w:hAnsi="Times New Roman" w:cs="Times New Roman"/>
          <w:b/>
          <w:color w:val="231F20"/>
          <w:lang w:val="ru"/>
        </w:rPr>
        <w:t xml:space="preserve"> TGE (TGEA)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,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3 г экстракта говядины, 5 г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триптона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, 1 г декстрозы, 15 </w:t>
      </w:r>
      <w:proofErr w:type="gram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г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агара</w:t>
      </w:r>
      <w:proofErr w:type="spellEnd"/>
      <w:proofErr w:type="gramEnd"/>
      <w:r w:rsidRPr="0055584F">
        <w:rPr>
          <w:rFonts w:ascii="Times New Roman" w:eastAsiaTheme="minorEastAsia" w:hAnsi="Times New Roman" w:cs="Times New Roman"/>
          <w:color w:val="231F20"/>
        </w:rPr>
        <w:t>,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</w:rPr>
        <w:t>довести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очищенной вод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ой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до 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объема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1000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мл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,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стерилиз</w:t>
      </w:r>
      <w:r w:rsidRPr="0055584F">
        <w:rPr>
          <w:rFonts w:ascii="Times New Roman" w:eastAsiaTheme="minorEastAsia" w:hAnsi="Times New Roman" w:cs="Times New Roman"/>
          <w:color w:val="231F20"/>
        </w:rPr>
        <w:t>овать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паром 15 мин при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температуре     (</w:t>
      </w:r>
      <m:oMath>
        <m:sSubSup>
          <m:sSubSupPr>
            <m:ctrlPr>
              <w:rPr>
                <w:rFonts w:ascii="Cambria Math" w:eastAsiaTheme="minorEastAsia" w:hAnsi="Cambria Math" w:cs="Times New Roman"/>
                <w:i/>
                <w:color w:val="231F20"/>
                <w:lang w:val="ru"/>
              </w:rPr>
            </m:ctrlPr>
          </m:sSubSupPr>
          <m:e>
            <m:r>
              <w:rPr>
                <w:rFonts w:ascii="Cambria Math" w:eastAsiaTheme="minorEastAsia" w:hAnsi="Cambria Math" w:cs="Times New Roman"/>
                <w:color w:val="231F20"/>
                <w:lang w:val="ru"/>
              </w:rPr>
              <m:t>121</m:t>
            </m:r>
          </m:e>
          <m:sub>
            <m:r>
              <w:rPr>
                <w:rFonts w:ascii="Cambria Math" w:eastAsiaTheme="minorEastAsia" w:hAnsi="Cambria Math" w:cs="Times New Roman"/>
                <w:color w:val="231F20"/>
                <w:lang w:val="ru"/>
              </w:rPr>
              <m:t xml:space="preserve">   0</m:t>
            </m:r>
          </m:sub>
          <m:sup>
            <m:r>
              <w:rPr>
                <w:rFonts w:ascii="Cambria Math" w:eastAsiaTheme="minorEastAsia" w:hAnsi="Cambria Math" w:cs="Times New Roman"/>
                <w:color w:val="231F20"/>
                <w:lang w:val="ru"/>
              </w:rPr>
              <m:t>+3</m:t>
            </m:r>
          </m:sup>
        </m:sSubSup>
      </m:oMath>
      <w:r w:rsidRPr="0055584F">
        <w:rPr>
          <w:rFonts w:ascii="Times New Roman" w:eastAsiaTheme="minorEastAsia" w:hAnsi="Times New Roman" w:cs="Times New Roman"/>
          <w:color w:val="231F20"/>
          <w:lang w:val="ru"/>
        </w:rPr>
        <w:t>) °C (см. Приложение А).</w:t>
      </w:r>
    </w:p>
    <w:p w:rsidR="00943690" w:rsidRPr="0055584F" w:rsidRDefault="00943690" w:rsidP="00AB480E">
      <w:pPr>
        <w:numPr>
          <w:ilvl w:val="1"/>
          <w:numId w:val="19"/>
        </w:numPr>
        <w:tabs>
          <w:tab w:val="left" w:pos="993"/>
          <w:tab w:val="left" w:pos="1276"/>
        </w:tabs>
        <w:kinsoku w:val="0"/>
        <w:overflowPunct w:val="0"/>
        <w:ind w:left="0" w:right="-7" w:firstLine="567"/>
        <w:jc w:val="both"/>
        <w:rPr>
          <w:rFonts w:ascii="Times New Roman" w:eastAsiaTheme="minorEastAsia" w:hAnsi="Times New Roman" w:cs="Times New Roman"/>
          <w:lang w:val="ru"/>
        </w:rPr>
      </w:pPr>
      <w:r w:rsidRPr="0055584F">
        <w:rPr>
          <w:rFonts w:ascii="Times New Roman" w:eastAsiaTheme="minorEastAsia" w:hAnsi="Times New Roman" w:cs="Times New Roman"/>
          <w:b/>
          <w:color w:val="231F20"/>
          <w:lang w:val="ru"/>
        </w:rPr>
        <w:t>Чашки Петри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, стерильные, диаметром 14 см и 9 см, с крышкой.</w:t>
      </w:r>
    </w:p>
    <w:p w:rsidR="00943690" w:rsidRPr="0055584F" w:rsidRDefault="00AB480E" w:rsidP="00AB480E">
      <w:pPr>
        <w:numPr>
          <w:ilvl w:val="1"/>
          <w:numId w:val="19"/>
        </w:numPr>
        <w:tabs>
          <w:tab w:val="left" w:pos="724"/>
          <w:tab w:val="left" w:pos="993"/>
        </w:tabs>
        <w:kinsoku w:val="0"/>
        <w:overflowPunct w:val="0"/>
        <w:ind w:left="0" w:right="-7" w:firstLine="567"/>
        <w:jc w:val="both"/>
        <w:rPr>
          <w:rFonts w:ascii="Times New Roman" w:eastAsiaTheme="minorEastAsia" w:hAnsi="Times New Roman" w:cs="Times New Roman"/>
          <w:color w:val="231F20"/>
          <w:lang w:val="ru"/>
        </w:rPr>
      </w:pPr>
      <w:r w:rsidRPr="0055584F">
        <w:rPr>
          <w:rFonts w:ascii="Times New Roman" w:eastAsiaTheme="minorEastAsia" w:hAnsi="Times New Roman" w:cs="Times New Roman"/>
          <w:b/>
          <w:color w:val="231F20"/>
          <w:lang w:val="ru"/>
        </w:rPr>
        <w:t xml:space="preserve"> </w:t>
      </w:r>
      <w:r w:rsidR="00943690" w:rsidRPr="0055584F">
        <w:rPr>
          <w:rFonts w:ascii="Times New Roman" w:eastAsiaTheme="minorEastAsia" w:hAnsi="Times New Roman" w:cs="Times New Roman"/>
          <w:b/>
          <w:color w:val="231F20"/>
          <w:lang w:val="ru"/>
        </w:rPr>
        <w:t>Донорский материал</w:t>
      </w:r>
      <w:r w:rsidR="00943690"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, пять </w:t>
      </w:r>
      <w:r w:rsidR="00943690" w:rsidRPr="0055584F">
        <w:rPr>
          <w:rFonts w:ascii="Times New Roman" w:eastAsiaTheme="minorEastAsia" w:hAnsi="Times New Roman" w:cs="Times New Roman"/>
          <w:color w:val="231F20"/>
        </w:rPr>
        <w:t>отрезков</w:t>
      </w:r>
      <w:r w:rsidR="00943690"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полиуретановой (PU) пленки на </w:t>
      </w:r>
      <w:proofErr w:type="spellStart"/>
      <w:r w:rsidR="00943690" w:rsidRPr="0055584F">
        <w:rPr>
          <w:rFonts w:ascii="Times New Roman" w:eastAsiaTheme="minorEastAsia" w:hAnsi="Times New Roman" w:cs="Times New Roman"/>
          <w:color w:val="231F20"/>
          <w:lang w:val="ru"/>
        </w:rPr>
        <w:t>силиконизированной</w:t>
      </w:r>
      <w:proofErr w:type="spellEnd"/>
      <w:r w:rsidR="00943690"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бумаге</w:t>
      </w:r>
      <w:r w:rsidR="00943690" w:rsidRPr="0055584F">
        <w:rPr>
          <w:rFonts w:ascii="Times New Roman" w:eastAsiaTheme="minorEastAsia" w:hAnsi="Times New Roman" w:cs="Times New Roman"/>
          <w:color w:val="231F20"/>
        </w:rPr>
        <w:t>-подложке (материале-носителе),</w:t>
      </w:r>
      <w:r w:rsidR="00943690"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размером ~25 × 25 см, </w:t>
      </w:r>
      <w:r w:rsidR="00943690" w:rsidRPr="0055584F">
        <w:rPr>
          <w:rFonts w:ascii="Times New Roman" w:eastAsiaTheme="minorEastAsia" w:hAnsi="Times New Roman" w:cs="Times New Roman"/>
          <w:color w:val="231F20"/>
        </w:rPr>
        <w:t xml:space="preserve">с </w:t>
      </w:r>
      <w:r w:rsidR="00943690" w:rsidRPr="0055584F">
        <w:rPr>
          <w:rFonts w:ascii="Times New Roman" w:eastAsiaTheme="minorEastAsia" w:hAnsi="Times New Roman" w:cs="Times New Roman"/>
          <w:color w:val="231F20"/>
          <w:lang w:val="ru"/>
        </w:rPr>
        <w:t>толщин</w:t>
      </w:r>
      <w:r w:rsidR="00943690" w:rsidRPr="0055584F">
        <w:rPr>
          <w:rFonts w:ascii="Times New Roman" w:eastAsiaTheme="minorEastAsia" w:hAnsi="Times New Roman" w:cs="Times New Roman"/>
          <w:color w:val="231F20"/>
        </w:rPr>
        <w:t>ой</w:t>
      </w:r>
      <w:r w:rsidR="00943690"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пленки от 25 до 30 мкм, каждый </w:t>
      </w:r>
      <w:r w:rsidR="00943690" w:rsidRPr="0055584F">
        <w:rPr>
          <w:rFonts w:ascii="Times New Roman" w:eastAsiaTheme="minorEastAsia" w:hAnsi="Times New Roman" w:cs="Times New Roman"/>
          <w:color w:val="231F20"/>
        </w:rPr>
        <w:t>отрезок</w:t>
      </w:r>
      <w:r w:rsidR="00943690"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упакован в стерилизационный пакет и стерилизован паром при</w:t>
      </w:r>
      <w:r w:rsidR="00943690" w:rsidRPr="0055584F">
        <w:rPr>
          <w:rFonts w:ascii="Times New Roman" w:eastAsiaTheme="minorEastAsia" w:hAnsi="Times New Roman" w:cs="Times New Roman"/>
          <w:color w:val="231F20"/>
        </w:rPr>
        <w:t xml:space="preserve"> температуре</w:t>
      </w:r>
      <w:r w:rsidR="00943690"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(</w:t>
      </w:r>
      <m:oMath>
        <m:sSubSup>
          <m:sSubSupPr>
            <m:ctrlPr>
              <w:rPr>
                <w:rFonts w:ascii="Cambria Math" w:eastAsiaTheme="minorEastAsia" w:hAnsi="Cambria Math" w:cs="Times New Roman"/>
                <w:i/>
                <w:color w:val="231F20"/>
                <w:lang w:val="ru"/>
              </w:rPr>
            </m:ctrlPr>
          </m:sSubSupPr>
          <m:e>
            <m:r>
              <w:rPr>
                <w:rFonts w:ascii="Cambria Math" w:eastAsiaTheme="minorEastAsia" w:hAnsi="Cambria Math" w:cs="Times New Roman"/>
                <w:color w:val="231F20"/>
                <w:lang w:val="ru"/>
              </w:rPr>
              <m:t>121</m:t>
            </m:r>
          </m:e>
          <m:sub>
            <m:r>
              <w:rPr>
                <w:rFonts w:ascii="Cambria Math" w:eastAsiaTheme="minorEastAsia" w:hAnsi="Cambria Math" w:cs="Times New Roman"/>
                <w:color w:val="231F20"/>
                <w:lang w:val="ru"/>
              </w:rPr>
              <m:t xml:space="preserve">   0</m:t>
            </m:r>
          </m:sub>
          <m:sup>
            <m:r>
              <w:rPr>
                <w:rFonts w:ascii="Cambria Math" w:eastAsiaTheme="minorEastAsia" w:hAnsi="Cambria Math" w:cs="Times New Roman"/>
                <w:color w:val="231F20"/>
                <w:lang w:val="ru"/>
              </w:rPr>
              <m:t>+3</m:t>
            </m:r>
          </m:sup>
        </m:sSubSup>
      </m:oMath>
      <w:r w:rsidR="00943690" w:rsidRPr="0055584F">
        <w:rPr>
          <w:rFonts w:ascii="Times New Roman" w:eastAsiaTheme="minorEastAsia" w:hAnsi="Times New Roman" w:cs="Times New Roman"/>
          <w:color w:val="231F20"/>
          <w:lang w:val="ru"/>
        </w:rPr>
        <w:t>) °C в течение 15 мин</w:t>
      </w:r>
      <w:r w:rsidR="00943690" w:rsidRPr="0055584F">
        <w:rPr>
          <w:rFonts w:ascii="Times New Roman" w:eastAsiaTheme="minorEastAsia" w:hAnsi="Times New Roman" w:cs="Times New Roman"/>
          <w:color w:val="231F20"/>
          <w:vertAlign w:val="superscript"/>
          <w:lang w:val="ru"/>
        </w:rPr>
        <w:footnoteReference w:id="4"/>
      </w:r>
      <w:r w:rsidR="00943690" w:rsidRPr="0055584F">
        <w:rPr>
          <w:rFonts w:ascii="Times New Roman" w:eastAsiaTheme="minorEastAsia" w:hAnsi="Times New Roman" w:cs="Times New Roman"/>
          <w:color w:val="231F20"/>
          <w:lang w:val="ru"/>
        </w:rPr>
        <w:t>.</w:t>
      </w:r>
    </w:p>
    <w:p w:rsidR="00943690" w:rsidRPr="0055584F" w:rsidRDefault="00AB480E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  <w:sz w:val="20"/>
          <w:szCs w:val="20"/>
        </w:rPr>
      </w:pPr>
      <w:r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>Примечание</w:t>
      </w:r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 xml:space="preserve">- </w:t>
      </w:r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 xml:space="preserve">Руководство по выбору подходящего </w:t>
      </w:r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</w:rPr>
        <w:t xml:space="preserve">донорского </w:t>
      </w:r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 xml:space="preserve">материала: смачиваемая, отлитая растворителем </w:t>
      </w:r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lastRenderedPageBreak/>
        <w:t>полиуретановая (PU) пленка толщин</w:t>
      </w:r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</w:rPr>
        <w:t>ой</w:t>
      </w:r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 xml:space="preserve"> 25 мкм, максим</w:t>
      </w:r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</w:rPr>
        <w:t>ум</w:t>
      </w:r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 xml:space="preserve"> 30 мкм, нанесен</w:t>
      </w:r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</w:rPr>
        <w:t>н</w:t>
      </w:r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>а</w:t>
      </w:r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</w:rPr>
        <w:t>я</w:t>
      </w:r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 xml:space="preserve"> на </w:t>
      </w:r>
      <w:proofErr w:type="spellStart"/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>силиконизированн</w:t>
      </w:r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</w:rPr>
        <w:t>ую</w:t>
      </w:r>
      <w:proofErr w:type="spellEnd"/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</w:rPr>
        <w:t xml:space="preserve"> бумагу-подложку (материал-носитель)</w:t>
      </w:r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 xml:space="preserve">. </w:t>
      </w:r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</w:rPr>
        <w:t>Характеристики м</w:t>
      </w:r>
      <w:proofErr w:type="spellStart"/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>атериал</w:t>
      </w:r>
      <w:proofErr w:type="spellEnd"/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</w:rPr>
        <w:t xml:space="preserve">а: </w:t>
      </w:r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>плотность 1,12 г/см</w:t>
      </w:r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  <w:vertAlign w:val="superscript"/>
          <w:lang w:val="ru"/>
        </w:rPr>
        <w:t>3</w:t>
      </w:r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 xml:space="preserve"> (согласно ISO 1183-1, Метод A), твердость (по </w:t>
      </w:r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</w:rPr>
        <w:t>Ш</w:t>
      </w:r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>ору-</w:t>
      </w:r>
      <w:proofErr w:type="gramStart"/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>A</w:t>
      </w:r>
      <w:proofErr w:type="gramEnd"/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>) 87 ± 1 (согласно ISO 7619-1), температуру плавления от 160 до 175</w:t>
      </w:r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</w:rPr>
        <w:t xml:space="preserve"> </w:t>
      </w:r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 xml:space="preserve">°C (согласно </w:t>
      </w:r>
      <w:proofErr w:type="spellStart"/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>Kofler</w:t>
      </w:r>
      <w:proofErr w:type="spellEnd"/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>), прочность на разрыв (40 ± 10) МПа (измерен</w:t>
      </w:r>
      <w:proofErr w:type="spellStart"/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</w:rPr>
        <w:t>ия</w:t>
      </w:r>
      <w:proofErr w:type="spellEnd"/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</w:rPr>
        <w:t xml:space="preserve"> проведены</w:t>
      </w:r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 xml:space="preserve"> на пленках толщиной 50 мкм, </w:t>
      </w:r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</w:rPr>
        <w:t>методом измерений в соответствии с</w:t>
      </w:r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 xml:space="preserve"> ISO 527-1, ISO 527-3) и относительное удлинение при разрыве 500 % ± 125 % (измерен</w:t>
      </w:r>
      <w:proofErr w:type="spellStart"/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</w:rPr>
        <w:t>ия</w:t>
      </w:r>
      <w:proofErr w:type="spellEnd"/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</w:rPr>
        <w:t xml:space="preserve"> проведены</w:t>
      </w:r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 xml:space="preserve"> на </w:t>
      </w:r>
      <w:proofErr w:type="gramStart"/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>пленках</w:t>
      </w:r>
      <w:proofErr w:type="gramEnd"/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 xml:space="preserve"> толщиной 50 мкм, </w:t>
      </w:r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</w:rPr>
        <w:t xml:space="preserve">методом </w:t>
      </w:r>
      <w:proofErr w:type="spellStart"/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>измерени</w:t>
      </w:r>
      <w:proofErr w:type="spellEnd"/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</w:rPr>
        <w:t>й</w:t>
      </w:r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 xml:space="preserve"> в соответствии с ISO 527-1, ISO 527-3</w:t>
      </w:r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</w:rPr>
        <w:t>).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lang w:val="ru"/>
        </w:rPr>
      </w:pPr>
    </w:p>
    <w:p w:rsidR="00943690" w:rsidRPr="0055584F" w:rsidRDefault="00943690" w:rsidP="00AB480E">
      <w:pPr>
        <w:numPr>
          <w:ilvl w:val="1"/>
          <w:numId w:val="19"/>
        </w:numPr>
        <w:tabs>
          <w:tab w:val="left" w:pos="724"/>
          <w:tab w:val="left" w:pos="1276"/>
        </w:tabs>
        <w:kinsoku w:val="0"/>
        <w:overflowPunct w:val="0"/>
        <w:ind w:left="0" w:right="-7" w:firstLine="567"/>
        <w:jc w:val="both"/>
        <w:rPr>
          <w:rFonts w:ascii="Times New Roman" w:eastAsiaTheme="minorEastAsia" w:hAnsi="Times New Roman" w:cs="Times New Roman"/>
          <w:color w:val="231F20"/>
          <w:lang w:val="ru"/>
        </w:rPr>
      </w:pPr>
      <w:r w:rsidRPr="0055584F">
        <w:rPr>
          <w:rFonts w:ascii="Times New Roman" w:eastAsiaTheme="minorEastAsia" w:hAnsi="Times New Roman" w:cs="Times New Roman"/>
          <w:b/>
          <w:bCs/>
          <w:color w:val="231F20"/>
          <w:lang w:val="ru"/>
        </w:rPr>
        <w:t>Покрывающая пленка</w:t>
      </w:r>
      <w:r w:rsidRPr="0055584F">
        <w:rPr>
          <w:rFonts w:ascii="Times New Roman" w:eastAsiaTheme="minorEastAsia" w:hAnsi="Times New Roman" w:cs="Times New Roman"/>
          <w:b/>
          <w:bCs/>
          <w:color w:val="231F20"/>
        </w:rPr>
        <w:t xml:space="preserve">,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пять </w:t>
      </w:r>
      <w:r w:rsidRPr="0055584F">
        <w:rPr>
          <w:rFonts w:ascii="Times New Roman" w:eastAsiaTheme="minorEastAsia" w:hAnsi="Times New Roman" w:cs="Times New Roman"/>
          <w:color w:val="231F20"/>
        </w:rPr>
        <w:t>отрезков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полиэтилен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</w:rPr>
        <w:t>овой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 xml:space="preserve"> пленки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высокой плотности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(</w:t>
      </w:r>
      <w:r w:rsidRPr="0055584F">
        <w:rPr>
          <w:rFonts w:ascii="Times New Roman" w:eastAsiaTheme="minorEastAsia" w:hAnsi="Times New Roman" w:cs="Times New Roman"/>
          <w:color w:val="231F20"/>
          <w:lang w:val="en-US"/>
        </w:rPr>
        <w:t>HDPE</w:t>
      </w:r>
      <w:r w:rsidRPr="0055584F">
        <w:rPr>
          <w:rFonts w:ascii="Times New Roman" w:eastAsiaTheme="minorEastAsia" w:hAnsi="Times New Roman" w:cs="Times New Roman"/>
          <w:color w:val="231F20"/>
        </w:rPr>
        <w:t>)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размером ~25 × 25 см или диаметром ~ 25 см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,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толщин</w:t>
      </w:r>
      <w:r w:rsidRPr="0055584F">
        <w:rPr>
          <w:rFonts w:ascii="Times New Roman" w:eastAsiaTheme="minorEastAsia" w:hAnsi="Times New Roman" w:cs="Times New Roman"/>
          <w:color w:val="231F20"/>
        </w:rPr>
        <w:t>ой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(12 ± 2) мкм, плотность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ю          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0,95 ± 0,095 г/см</w:t>
      </w:r>
      <w:r w:rsidRPr="0055584F">
        <w:rPr>
          <w:rFonts w:ascii="Times New Roman" w:eastAsiaTheme="minorEastAsia" w:hAnsi="Times New Roman" w:cs="Times New Roman"/>
          <w:color w:val="231F20"/>
          <w:vertAlign w:val="superscript"/>
          <w:lang w:val="ru"/>
        </w:rPr>
        <w:t>3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vertAlign w:val="superscript"/>
        </w:rPr>
        <w:footnoteReference w:id="5"/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.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color w:val="231F20"/>
        </w:rPr>
      </w:pPr>
    </w:p>
    <w:p w:rsidR="00943690" w:rsidRPr="0055584F" w:rsidRDefault="0024120A" w:rsidP="0024120A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  <w:sz w:val="20"/>
          <w:szCs w:val="20"/>
        </w:rPr>
      </w:pPr>
      <w:r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>Примечание</w:t>
      </w:r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 xml:space="preserve">- </w:t>
      </w:r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 xml:space="preserve">Один или два дополнительных </w:t>
      </w:r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</w:rPr>
        <w:t>отрезка пленки</w:t>
      </w:r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 xml:space="preserve"> необходимы, если испытания также проводятся для оценки </w:t>
      </w:r>
      <w:proofErr w:type="spellStart"/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>бактериально</w:t>
      </w:r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</w:rPr>
        <w:t>го</w:t>
      </w:r>
      <w:proofErr w:type="spellEnd"/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</w:rPr>
        <w:t xml:space="preserve"> загрязнения н</w:t>
      </w:r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 xml:space="preserve">а верхней стороне </w:t>
      </w:r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</w:rPr>
        <w:t>испытательного</w:t>
      </w:r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 xml:space="preserve"> образца и/или </w:t>
      </w:r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</w:rPr>
        <w:t>остаточного количества бактерий</w:t>
      </w:r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 xml:space="preserve"> на донорском материале (см. Пункт 7, Приложение D)</w:t>
      </w:r>
      <w:r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>.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sz w:val="20"/>
          <w:szCs w:val="20"/>
        </w:rPr>
      </w:pPr>
    </w:p>
    <w:p w:rsidR="00943690" w:rsidRPr="0055584F" w:rsidRDefault="0024120A" w:rsidP="0024120A">
      <w:pPr>
        <w:numPr>
          <w:ilvl w:val="1"/>
          <w:numId w:val="19"/>
        </w:numPr>
        <w:tabs>
          <w:tab w:val="left" w:pos="724"/>
          <w:tab w:val="left" w:pos="993"/>
        </w:tabs>
        <w:kinsoku w:val="0"/>
        <w:overflowPunct w:val="0"/>
        <w:ind w:left="0" w:right="-7" w:firstLine="567"/>
        <w:jc w:val="both"/>
        <w:rPr>
          <w:rFonts w:ascii="Times New Roman" w:eastAsiaTheme="minorEastAsia" w:hAnsi="Times New Roman" w:cs="Times New Roman"/>
          <w:color w:val="231F20"/>
        </w:rPr>
      </w:pPr>
      <w:bookmarkStart w:id="4" w:name="_bookmark5"/>
      <w:bookmarkEnd w:id="4"/>
      <w:r w:rsidRPr="0055584F">
        <w:rPr>
          <w:rFonts w:ascii="Times New Roman" w:eastAsiaTheme="minorEastAsia" w:hAnsi="Times New Roman" w:cs="Times New Roman"/>
          <w:b/>
          <w:color w:val="231F20"/>
        </w:rPr>
        <w:t xml:space="preserve"> </w:t>
      </w:r>
      <w:r w:rsidR="00943690" w:rsidRPr="0055584F">
        <w:rPr>
          <w:rFonts w:ascii="Times New Roman" w:eastAsiaTheme="minorEastAsia" w:hAnsi="Times New Roman" w:cs="Times New Roman"/>
          <w:b/>
          <w:color w:val="231F20"/>
        </w:rPr>
        <w:t>Стандартный образец</w:t>
      </w:r>
      <w:r w:rsidR="00943690" w:rsidRPr="0055584F">
        <w:rPr>
          <w:rFonts w:ascii="Times New Roman" w:eastAsiaTheme="minorEastAsia" w:hAnsi="Times New Roman" w:cs="Times New Roman"/>
          <w:color w:val="231F20"/>
        </w:rPr>
        <w:t xml:space="preserve">, “Стандартный образец 400.1.0.6 – </w:t>
      </w:r>
      <w:r w:rsidR="00943690" w:rsidRPr="0055584F">
        <w:rPr>
          <w:rFonts w:ascii="Times New Roman" w:eastAsiaTheme="minorEastAsia" w:hAnsi="Times New Roman" w:cs="Times New Roman"/>
          <w:color w:val="231F20"/>
          <w:lang w:val="en-US"/>
        </w:rPr>
        <w:t>ISO</w:t>
      </w:r>
      <w:r w:rsidR="00943690" w:rsidRPr="0055584F">
        <w:rPr>
          <w:rFonts w:ascii="Times New Roman" w:eastAsiaTheme="minorEastAsia" w:hAnsi="Times New Roman" w:cs="Times New Roman"/>
          <w:color w:val="231F20"/>
        </w:rPr>
        <w:t xml:space="preserve"> 22610”</w:t>
      </w:r>
      <w:r w:rsidR="00943690" w:rsidRPr="0055584F">
        <w:rPr>
          <w:rFonts w:ascii="Times New Roman" w:eastAsiaTheme="minorEastAsia" w:hAnsi="Times New Roman" w:cs="Times New Roman"/>
          <w:color w:val="231F20"/>
          <w:vertAlign w:val="superscript"/>
        </w:rPr>
        <w:footnoteReference w:id="6"/>
      </w:r>
      <w:r w:rsidR="00943690" w:rsidRPr="0055584F">
        <w:rPr>
          <w:rFonts w:ascii="Times New Roman" w:eastAsiaTheme="minorEastAsia" w:hAnsi="Times New Roman" w:cs="Times New Roman"/>
          <w:color w:val="231F20"/>
        </w:rPr>
        <w:t>.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</w:rPr>
      </w:pPr>
      <w:r w:rsidRPr="0055584F">
        <w:rPr>
          <w:rFonts w:ascii="Times New Roman" w:eastAsiaTheme="minorEastAsia" w:hAnsi="Times New Roman" w:cs="Times New Roman"/>
          <w:color w:val="231F20"/>
        </w:rPr>
        <w:t>— Материал: полотняное переплетение, изготовлен из полиэстера (</w:t>
      </w:r>
      <w:r w:rsidRPr="0055584F">
        <w:rPr>
          <w:rFonts w:ascii="Times New Roman" w:eastAsiaTheme="minorEastAsia" w:hAnsi="Times New Roman" w:cs="Times New Roman"/>
          <w:color w:val="231F20"/>
          <w:lang w:val="en-US"/>
        </w:rPr>
        <w:t>PES</w:t>
      </w:r>
      <w:r w:rsidRPr="0055584F">
        <w:rPr>
          <w:rFonts w:ascii="Times New Roman" w:eastAsiaTheme="minorEastAsia" w:hAnsi="Times New Roman" w:cs="Times New Roman"/>
          <w:color w:val="231F20"/>
        </w:rPr>
        <w:t>);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</w:rPr>
      </w:pPr>
      <w:r w:rsidRPr="0055584F">
        <w:rPr>
          <w:rFonts w:ascii="Times New Roman" w:eastAsiaTheme="minorEastAsia" w:hAnsi="Times New Roman" w:cs="Times New Roman"/>
          <w:color w:val="231F20"/>
        </w:rPr>
        <w:t>— Вес ткани: (от 110 до 120) г/м</w:t>
      </w:r>
      <w:proofErr w:type="gramStart"/>
      <w:r w:rsidRPr="0055584F">
        <w:rPr>
          <w:rFonts w:ascii="Times New Roman" w:eastAsiaTheme="minorEastAsia" w:hAnsi="Times New Roman" w:cs="Times New Roman"/>
          <w:color w:val="231F20"/>
          <w:vertAlign w:val="superscript"/>
        </w:rPr>
        <w:t>2</w:t>
      </w:r>
      <w:proofErr w:type="gramEnd"/>
      <w:r w:rsidRPr="0055584F">
        <w:rPr>
          <w:rFonts w:ascii="Times New Roman" w:eastAsiaTheme="minorEastAsia" w:hAnsi="Times New Roman" w:cs="Times New Roman"/>
          <w:color w:val="231F20"/>
        </w:rPr>
        <w:t>;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</w:rPr>
      </w:pPr>
      <w:r w:rsidRPr="0055584F">
        <w:rPr>
          <w:rFonts w:ascii="Times New Roman" w:eastAsiaTheme="minorEastAsia" w:hAnsi="Times New Roman" w:cs="Times New Roman"/>
          <w:color w:val="231F20"/>
        </w:rPr>
        <w:t>— Отделка: без химической обработки;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</w:rPr>
      </w:pPr>
      <w:r w:rsidRPr="0055584F">
        <w:rPr>
          <w:rFonts w:ascii="Times New Roman" w:eastAsiaTheme="minorEastAsia" w:hAnsi="Times New Roman" w:cs="Times New Roman"/>
          <w:color w:val="231F20"/>
        </w:rPr>
        <w:t xml:space="preserve">— Окрашивание: не </w:t>
      </w:r>
      <w:proofErr w:type="gramStart"/>
      <w:r w:rsidRPr="0055584F">
        <w:rPr>
          <w:rFonts w:ascii="Times New Roman" w:eastAsiaTheme="minorEastAsia" w:hAnsi="Times New Roman" w:cs="Times New Roman"/>
          <w:color w:val="231F20"/>
        </w:rPr>
        <w:t>окрашенный</w:t>
      </w:r>
      <w:proofErr w:type="gramEnd"/>
      <w:r w:rsidRPr="0055584F">
        <w:rPr>
          <w:rFonts w:ascii="Times New Roman" w:eastAsiaTheme="minorEastAsia" w:hAnsi="Times New Roman" w:cs="Times New Roman"/>
          <w:color w:val="231F20"/>
        </w:rPr>
        <w:t>;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</w:rPr>
      </w:pPr>
      <w:r w:rsidRPr="0055584F">
        <w:rPr>
          <w:rFonts w:ascii="Times New Roman" w:eastAsiaTheme="minorEastAsia" w:hAnsi="Times New Roman" w:cs="Times New Roman"/>
          <w:color w:val="231F20"/>
        </w:rPr>
        <w:t>— Воздухопроницаемость: ~10 мм/</w:t>
      </w:r>
      <w:proofErr w:type="gramStart"/>
      <w:r w:rsidRPr="0055584F">
        <w:rPr>
          <w:rFonts w:ascii="Times New Roman" w:eastAsiaTheme="minorEastAsia" w:hAnsi="Times New Roman" w:cs="Times New Roman"/>
          <w:color w:val="231F20"/>
        </w:rPr>
        <w:t>с</w:t>
      </w:r>
      <w:proofErr w:type="gramEnd"/>
      <w:r w:rsidRPr="0055584F">
        <w:rPr>
          <w:rFonts w:ascii="Times New Roman" w:eastAsiaTheme="minorEastAsia" w:hAnsi="Times New Roman" w:cs="Times New Roman"/>
          <w:color w:val="231F20"/>
        </w:rPr>
        <w:t xml:space="preserve"> </w:t>
      </w:r>
      <w:proofErr w:type="gramStart"/>
      <w:r w:rsidRPr="0055584F">
        <w:rPr>
          <w:rFonts w:ascii="Times New Roman" w:eastAsiaTheme="minorEastAsia" w:hAnsi="Times New Roman" w:cs="Times New Roman"/>
          <w:color w:val="231F20"/>
        </w:rPr>
        <w:t>в</w:t>
      </w:r>
      <w:proofErr w:type="gramEnd"/>
      <w:r w:rsidRPr="0055584F">
        <w:rPr>
          <w:rFonts w:ascii="Times New Roman" w:eastAsiaTheme="minorEastAsia" w:hAnsi="Times New Roman" w:cs="Times New Roman"/>
          <w:color w:val="231F20"/>
        </w:rPr>
        <w:t xml:space="preserve"> соответствии с </w:t>
      </w:r>
      <w:r w:rsidRPr="0055584F">
        <w:rPr>
          <w:rFonts w:ascii="Times New Roman" w:eastAsiaTheme="minorEastAsia" w:hAnsi="Times New Roman" w:cs="Times New Roman"/>
          <w:color w:val="231F20"/>
          <w:lang w:val="en-US"/>
        </w:rPr>
        <w:t>ISO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9237:1995 при 0,1 кПа;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</w:rPr>
      </w:pPr>
      <w:r w:rsidRPr="0055584F">
        <w:rPr>
          <w:rFonts w:ascii="Times New Roman" w:eastAsiaTheme="minorEastAsia" w:hAnsi="Times New Roman" w:cs="Times New Roman"/>
          <w:color w:val="231F20"/>
        </w:rPr>
        <w:t xml:space="preserve">— Поверхностное удельное сопротивление: макс. 1 011 Ом в соответствии с </w:t>
      </w:r>
      <w:r w:rsidRPr="0055584F">
        <w:rPr>
          <w:rFonts w:ascii="Times New Roman" w:eastAsiaTheme="minorEastAsia" w:hAnsi="Times New Roman" w:cs="Times New Roman"/>
          <w:color w:val="231F20"/>
          <w:lang w:val="en-US"/>
        </w:rPr>
        <w:t>DIN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54345-1:1992;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</w:rPr>
      </w:pPr>
      <w:r w:rsidRPr="0055584F">
        <w:rPr>
          <w:rFonts w:ascii="Times New Roman" w:eastAsiaTheme="minorEastAsia" w:hAnsi="Times New Roman" w:cs="Times New Roman"/>
          <w:color w:val="231F20"/>
        </w:rPr>
        <w:t>— Стерилизуется паром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</w:rPr>
      </w:pPr>
      <w:proofErr w:type="gramStart"/>
      <w:r w:rsidRPr="0055584F">
        <w:rPr>
          <w:rFonts w:ascii="Times New Roman" w:eastAsiaTheme="minorEastAsia" w:hAnsi="Times New Roman" w:cs="Times New Roman"/>
          <w:color w:val="231F20"/>
        </w:rPr>
        <w:t>Допустимо использовать д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руг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</w:rPr>
        <w:t>ие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подходящи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>е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</w:rPr>
        <w:t>стандартные образцы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, </w:t>
      </w:r>
      <w:r w:rsidRPr="0055584F">
        <w:rPr>
          <w:rFonts w:ascii="Times New Roman" w:eastAsiaTheme="minorEastAsia" w:hAnsi="Times New Roman" w:cs="Times New Roman"/>
          <w:color w:val="231F20"/>
        </w:rPr>
        <w:t>при условии, если значение стойкости к бактериям во влажной среде (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WBP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) находится в пределах установленного для стандартного образца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диапазон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а, а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точност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>ь результатов измерений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метода испытаний с использованием </w:t>
      </w:r>
      <w:r w:rsidRPr="0055584F">
        <w:rPr>
          <w:rFonts w:ascii="Times New Roman" w:eastAsiaTheme="minorEastAsia" w:hAnsi="Times New Roman" w:cs="Times New Roman"/>
          <w:color w:val="231F20"/>
        </w:rPr>
        <w:t>этого стандартного образца не уступает или даже превосходит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точность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измерений, получаемую с применением стандартного образца,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указанн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>ого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в 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настоящем стандарте. </w:t>
      </w:r>
      <w:proofErr w:type="gramEnd"/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lang w:val="ru"/>
        </w:rPr>
      </w:pPr>
    </w:p>
    <w:p w:rsidR="00943690" w:rsidRPr="0055584F" w:rsidRDefault="00943690" w:rsidP="0024120A">
      <w:pPr>
        <w:numPr>
          <w:ilvl w:val="1"/>
          <w:numId w:val="19"/>
        </w:numPr>
        <w:tabs>
          <w:tab w:val="left" w:pos="724"/>
          <w:tab w:val="left" w:pos="1134"/>
        </w:tabs>
        <w:kinsoku w:val="0"/>
        <w:overflowPunct w:val="0"/>
        <w:ind w:left="0" w:right="-7" w:firstLine="567"/>
        <w:rPr>
          <w:rFonts w:ascii="Times New Roman" w:eastAsiaTheme="minorEastAsia" w:hAnsi="Times New Roman" w:cs="Times New Roman"/>
          <w:spacing w:val="-5"/>
          <w:lang w:val="ru"/>
        </w:rPr>
      </w:pPr>
      <w:r w:rsidRPr="0055584F">
        <w:rPr>
          <w:rFonts w:ascii="Times New Roman" w:eastAsiaTheme="minorEastAsia" w:hAnsi="Times New Roman" w:cs="Times New Roman"/>
          <w:b/>
          <w:bCs/>
          <w:lang w:val="ru"/>
        </w:rPr>
        <w:t xml:space="preserve">Пипетки </w:t>
      </w:r>
      <w:r w:rsidRPr="0055584F">
        <w:rPr>
          <w:rFonts w:ascii="Times New Roman" w:eastAsiaTheme="minorEastAsia" w:hAnsi="Times New Roman" w:cs="Times New Roman"/>
          <w:lang w:val="ru"/>
        </w:rPr>
        <w:t>,</w:t>
      </w:r>
      <w:r w:rsidRPr="0055584F">
        <w:rPr>
          <w:rFonts w:ascii="Times New Roman" w:eastAsiaTheme="minorEastAsia" w:hAnsi="Times New Roman" w:cs="Times New Roman"/>
          <w:spacing w:val="-3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lang w:val="ru"/>
        </w:rPr>
        <w:t>1</w:t>
      </w:r>
      <w:r w:rsidRPr="0055584F">
        <w:rPr>
          <w:rFonts w:ascii="Times New Roman" w:eastAsiaTheme="minorEastAsia" w:hAnsi="Times New Roman" w:cs="Times New Roman"/>
          <w:spacing w:val="-1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lang w:val="ru"/>
        </w:rPr>
        <w:t>мл</w:t>
      </w:r>
      <w:r w:rsidRPr="0055584F">
        <w:rPr>
          <w:rFonts w:ascii="Times New Roman" w:eastAsiaTheme="minorEastAsia" w:hAnsi="Times New Roman" w:cs="Times New Roman"/>
          <w:spacing w:val="-3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lang w:val="ru"/>
        </w:rPr>
        <w:t>и</w:t>
      </w:r>
      <w:r w:rsidRPr="0055584F">
        <w:rPr>
          <w:rFonts w:ascii="Times New Roman" w:eastAsiaTheme="minorEastAsia" w:hAnsi="Times New Roman" w:cs="Times New Roman"/>
          <w:spacing w:val="-2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lang w:val="ru"/>
        </w:rPr>
        <w:t>10</w:t>
      </w:r>
      <w:r w:rsidRPr="0055584F">
        <w:rPr>
          <w:rFonts w:ascii="Times New Roman" w:eastAsiaTheme="minorEastAsia" w:hAnsi="Times New Roman" w:cs="Times New Roman"/>
          <w:spacing w:val="-1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spacing w:val="-5"/>
          <w:lang w:val="ru"/>
        </w:rPr>
        <w:t>мл.</w:t>
      </w:r>
    </w:p>
    <w:p w:rsidR="00943690" w:rsidRPr="0055584F" w:rsidRDefault="00943690" w:rsidP="0024120A">
      <w:pPr>
        <w:numPr>
          <w:ilvl w:val="1"/>
          <w:numId w:val="19"/>
        </w:numPr>
        <w:tabs>
          <w:tab w:val="left" w:pos="724"/>
          <w:tab w:val="left" w:pos="1134"/>
        </w:tabs>
        <w:kinsoku w:val="0"/>
        <w:overflowPunct w:val="0"/>
        <w:ind w:left="0" w:right="-7" w:firstLine="567"/>
        <w:rPr>
          <w:rFonts w:ascii="Times New Roman" w:eastAsiaTheme="minorEastAsia" w:hAnsi="Times New Roman" w:cs="Times New Roman"/>
          <w:spacing w:val="-2"/>
          <w:lang w:val="ru"/>
        </w:rPr>
      </w:pPr>
      <w:r w:rsidRPr="0055584F">
        <w:rPr>
          <w:rFonts w:ascii="Times New Roman" w:eastAsiaTheme="minorEastAsia" w:hAnsi="Times New Roman" w:cs="Times New Roman"/>
          <w:b/>
          <w:bCs/>
        </w:rPr>
        <w:t>М</w:t>
      </w:r>
      <w:proofErr w:type="spellStart"/>
      <w:r w:rsidRPr="0055584F">
        <w:rPr>
          <w:rFonts w:ascii="Times New Roman" w:eastAsiaTheme="minorEastAsia" w:hAnsi="Times New Roman" w:cs="Times New Roman"/>
          <w:b/>
          <w:bCs/>
          <w:lang w:val="ru"/>
        </w:rPr>
        <w:t>икропипетки</w:t>
      </w:r>
      <w:proofErr w:type="spellEnd"/>
      <w:r w:rsidRPr="0055584F">
        <w:rPr>
          <w:rFonts w:ascii="Times New Roman" w:eastAsiaTheme="minorEastAsia" w:hAnsi="Times New Roman" w:cs="Times New Roman"/>
          <w:b/>
          <w:bCs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lang w:val="ru"/>
        </w:rPr>
        <w:t>,</w:t>
      </w:r>
      <w:r w:rsidRPr="0055584F">
        <w:rPr>
          <w:rFonts w:ascii="Times New Roman" w:eastAsiaTheme="minorEastAsia" w:hAnsi="Times New Roman" w:cs="Times New Roman"/>
          <w:spacing w:val="-4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lang w:val="ru"/>
        </w:rPr>
        <w:t>1</w:t>
      </w:r>
      <w:r w:rsidRPr="0055584F">
        <w:rPr>
          <w:rFonts w:ascii="Times New Roman" w:eastAsiaTheme="minorEastAsia" w:hAnsi="Times New Roman" w:cs="Times New Roman"/>
          <w:spacing w:val="-3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lang w:val="ru"/>
        </w:rPr>
        <w:t>000</w:t>
      </w:r>
      <w:r w:rsidRPr="0055584F">
        <w:rPr>
          <w:rFonts w:ascii="Times New Roman" w:eastAsiaTheme="minorEastAsia" w:hAnsi="Times New Roman" w:cs="Times New Roman"/>
          <w:spacing w:val="-4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lang w:val="ru"/>
        </w:rPr>
        <w:t>мкл</w:t>
      </w:r>
      <w:proofErr w:type="spellEnd"/>
      <w:r w:rsidRPr="0055584F">
        <w:rPr>
          <w:rFonts w:ascii="Times New Roman" w:eastAsiaTheme="minorEastAsia" w:hAnsi="Times New Roman" w:cs="Times New Roman"/>
          <w:spacing w:val="-3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lang w:val="ru"/>
        </w:rPr>
        <w:t>и</w:t>
      </w:r>
      <w:r w:rsidRPr="0055584F">
        <w:rPr>
          <w:rFonts w:ascii="Times New Roman" w:eastAsiaTheme="minorEastAsia" w:hAnsi="Times New Roman" w:cs="Times New Roman"/>
          <w:spacing w:val="-4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lang w:val="ru"/>
        </w:rPr>
        <w:t>100</w:t>
      </w:r>
      <w:r w:rsidRPr="0055584F">
        <w:rPr>
          <w:rFonts w:ascii="Times New Roman" w:eastAsiaTheme="minorEastAsia" w:hAnsi="Times New Roman" w:cs="Times New Roman"/>
          <w:spacing w:val="-3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lang w:val="ru"/>
        </w:rPr>
        <w:t>мкл</w:t>
      </w:r>
      <w:proofErr w:type="spellEnd"/>
      <w:r w:rsidRPr="0055584F">
        <w:rPr>
          <w:rFonts w:ascii="Times New Roman" w:eastAsiaTheme="minorEastAsia" w:hAnsi="Times New Roman" w:cs="Times New Roman"/>
          <w:lang w:val="ru"/>
        </w:rPr>
        <w:t>,</w:t>
      </w:r>
      <w:r w:rsidRPr="0055584F">
        <w:rPr>
          <w:rFonts w:ascii="Times New Roman" w:eastAsiaTheme="minorEastAsia" w:hAnsi="Times New Roman" w:cs="Times New Roman"/>
          <w:spacing w:val="-3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lang w:val="ru"/>
        </w:rPr>
        <w:t>с</w:t>
      </w:r>
      <w:r w:rsidRPr="0055584F">
        <w:rPr>
          <w:rFonts w:ascii="Times New Roman" w:eastAsiaTheme="minorEastAsia" w:hAnsi="Times New Roman" w:cs="Times New Roman"/>
          <w:spacing w:val="-4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lang w:val="ru"/>
        </w:rPr>
        <w:t>подходящи</w:t>
      </w:r>
      <w:proofErr w:type="spellEnd"/>
      <w:r w:rsidRPr="0055584F">
        <w:rPr>
          <w:rFonts w:ascii="Times New Roman" w:eastAsiaTheme="minorEastAsia" w:hAnsi="Times New Roman" w:cs="Times New Roman"/>
        </w:rPr>
        <w:t>ми</w:t>
      </w:r>
      <w:r w:rsidRPr="0055584F">
        <w:rPr>
          <w:rFonts w:ascii="Times New Roman" w:eastAsiaTheme="minorEastAsia" w:hAnsi="Times New Roman" w:cs="Times New Roman"/>
          <w:spacing w:val="-3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lang w:val="ru"/>
        </w:rPr>
        <w:t>стерильны</w:t>
      </w:r>
      <w:r w:rsidRPr="0055584F">
        <w:rPr>
          <w:rFonts w:ascii="Times New Roman" w:eastAsiaTheme="minorEastAsia" w:hAnsi="Times New Roman" w:cs="Times New Roman"/>
        </w:rPr>
        <w:t>ми</w:t>
      </w:r>
      <w:r w:rsidRPr="0055584F">
        <w:rPr>
          <w:rFonts w:ascii="Times New Roman" w:eastAsiaTheme="minorEastAsia" w:hAnsi="Times New Roman" w:cs="Times New Roman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spacing w:val="-2"/>
          <w:lang w:val="ru"/>
        </w:rPr>
        <w:t>наконечник</w:t>
      </w:r>
      <w:proofErr w:type="spellStart"/>
      <w:r w:rsidRPr="0055584F">
        <w:rPr>
          <w:rFonts w:ascii="Times New Roman" w:eastAsiaTheme="minorEastAsia" w:hAnsi="Times New Roman" w:cs="Times New Roman"/>
          <w:spacing w:val="-2"/>
        </w:rPr>
        <w:t>ами</w:t>
      </w:r>
      <w:proofErr w:type="spellEnd"/>
      <w:r w:rsidRPr="0055584F">
        <w:rPr>
          <w:rFonts w:ascii="Times New Roman" w:eastAsiaTheme="minorEastAsia" w:hAnsi="Times New Roman" w:cs="Times New Roman"/>
          <w:spacing w:val="-2"/>
          <w:lang w:val="ru"/>
        </w:rPr>
        <w:t>.</w:t>
      </w:r>
    </w:p>
    <w:p w:rsidR="00943690" w:rsidRPr="0055584F" w:rsidRDefault="00943690" w:rsidP="0024120A">
      <w:pPr>
        <w:numPr>
          <w:ilvl w:val="1"/>
          <w:numId w:val="19"/>
        </w:numPr>
        <w:tabs>
          <w:tab w:val="left" w:pos="724"/>
          <w:tab w:val="left" w:pos="1134"/>
        </w:tabs>
        <w:kinsoku w:val="0"/>
        <w:overflowPunct w:val="0"/>
        <w:ind w:left="0" w:right="-7" w:firstLine="567"/>
        <w:rPr>
          <w:rFonts w:ascii="Times New Roman" w:eastAsiaTheme="minorEastAsia" w:hAnsi="Times New Roman" w:cs="Times New Roman"/>
          <w:b/>
          <w:spacing w:val="-5"/>
        </w:rPr>
      </w:pPr>
      <w:r w:rsidRPr="0055584F">
        <w:rPr>
          <w:rFonts w:ascii="Times New Roman" w:eastAsiaTheme="minorEastAsia" w:hAnsi="Times New Roman" w:cs="Times New Roman"/>
          <w:b/>
          <w:spacing w:val="-5"/>
        </w:rPr>
        <w:t>Стерильные пробирки для разведения, 10 мл</w:t>
      </w:r>
      <w:r w:rsidR="0024120A" w:rsidRPr="0055584F">
        <w:rPr>
          <w:rFonts w:ascii="Times New Roman" w:eastAsiaTheme="minorEastAsia" w:hAnsi="Times New Roman" w:cs="Times New Roman"/>
          <w:b/>
          <w:spacing w:val="-5"/>
        </w:rPr>
        <w:t>.</w:t>
      </w:r>
    </w:p>
    <w:p w:rsidR="00943690" w:rsidRPr="0055584F" w:rsidRDefault="00943690" w:rsidP="0024120A">
      <w:pPr>
        <w:numPr>
          <w:ilvl w:val="1"/>
          <w:numId w:val="19"/>
        </w:numPr>
        <w:tabs>
          <w:tab w:val="left" w:pos="724"/>
          <w:tab w:val="left" w:pos="1134"/>
        </w:tabs>
        <w:kinsoku w:val="0"/>
        <w:overflowPunct w:val="0"/>
        <w:ind w:left="0" w:right="-7" w:firstLine="567"/>
        <w:jc w:val="both"/>
        <w:rPr>
          <w:rFonts w:ascii="Times New Roman" w:eastAsiaTheme="minorEastAsia" w:hAnsi="Times New Roman" w:cs="Times New Roman"/>
          <w:spacing w:val="-5"/>
          <w:u w:val="single"/>
        </w:rPr>
      </w:pPr>
      <w:r w:rsidRPr="0055584F">
        <w:rPr>
          <w:rFonts w:ascii="Times New Roman" w:eastAsiaTheme="minorEastAsia" w:hAnsi="Times New Roman" w:cs="Times New Roman"/>
          <w:b/>
          <w:spacing w:val="-5"/>
        </w:rPr>
        <w:t>Скребок</w:t>
      </w:r>
      <w:r w:rsidRPr="0055584F">
        <w:rPr>
          <w:rFonts w:ascii="Times New Roman" w:eastAsiaTheme="minorEastAsia" w:hAnsi="Times New Roman" w:cs="Times New Roman"/>
          <w:b/>
          <w:spacing w:val="-5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spacing w:val="-5"/>
          <w:lang w:val="ru"/>
        </w:rPr>
        <w:t>L-образной или треугольной формы</w:t>
      </w:r>
      <w:r w:rsidRPr="0055584F">
        <w:rPr>
          <w:rFonts w:ascii="Times New Roman" w:eastAsiaTheme="minorEastAsia" w:hAnsi="Times New Roman" w:cs="Times New Roman"/>
          <w:spacing w:val="-5"/>
        </w:rPr>
        <w:t>,</w:t>
      </w:r>
      <w:r w:rsidRPr="0055584F">
        <w:rPr>
          <w:rFonts w:ascii="Times New Roman" w:eastAsiaTheme="minorEastAsia" w:hAnsi="Times New Roman" w:cs="Times New Roman"/>
          <w:spacing w:val="-5"/>
          <w:lang w:val="ru"/>
        </w:rPr>
        <w:t xml:space="preserve"> с</w:t>
      </w:r>
      <w:r w:rsidRPr="0055584F">
        <w:rPr>
          <w:rFonts w:ascii="Times New Roman" w:eastAsiaTheme="minorEastAsia" w:hAnsi="Times New Roman" w:cs="Times New Roman"/>
          <w:spacing w:val="-5"/>
        </w:rPr>
        <w:t xml:space="preserve"> размером</w:t>
      </w:r>
      <w:r w:rsidRPr="0055584F">
        <w:rPr>
          <w:rFonts w:ascii="Times New Roman" w:eastAsiaTheme="minorEastAsia" w:hAnsi="Times New Roman" w:cs="Times New Roman"/>
          <w:spacing w:val="-5"/>
          <w:lang w:val="ru"/>
        </w:rPr>
        <w:t xml:space="preserve"> горизонтальной сторон</w:t>
      </w:r>
      <w:r w:rsidRPr="0055584F">
        <w:rPr>
          <w:rFonts w:ascii="Times New Roman" w:eastAsiaTheme="minorEastAsia" w:hAnsi="Times New Roman" w:cs="Times New Roman"/>
          <w:spacing w:val="-5"/>
        </w:rPr>
        <w:t>ы</w:t>
      </w:r>
      <w:r w:rsidRPr="0055584F">
        <w:rPr>
          <w:rFonts w:ascii="Times New Roman" w:eastAsiaTheme="minorEastAsia" w:hAnsi="Times New Roman" w:cs="Times New Roman"/>
          <w:spacing w:val="-5"/>
          <w:lang w:val="ru"/>
        </w:rPr>
        <w:t xml:space="preserve"> 3 см</w:t>
      </w:r>
      <w:r w:rsidRPr="0055584F">
        <w:rPr>
          <w:rFonts w:ascii="Times New Roman" w:eastAsiaTheme="minorEastAsia" w:hAnsi="Times New Roman" w:cs="Times New Roman"/>
          <w:spacing w:val="-5"/>
        </w:rPr>
        <w:fldChar w:fldCharType="begin"/>
      </w:r>
      <w:r w:rsidRPr="0055584F">
        <w:rPr>
          <w:rFonts w:ascii="Times New Roman" w:eastAsiaTheme="minorEastAsia" w:hAnsi="Times New Roman" w:cs="Times New Roman"/>
          <w:spacing w:val="-5"/>
        </w:rPr>
        <w:instrText xml:space="preserve"> HYPERLINK "https://translate.yandex.kz/" \t "_blank" </w:instrText>
      </w:r>
      <w:r w:rsidRPr="0055584F">
        <w:rPr>
          <w:rFonts w:ascii="Times New Roman" w:eastAsiaTheme="minorEastAsia" w:hAnsi="Times New Roman" w:cs="Times New Roman"/>
          <w:spacing w:val="-5"/>
        </w:rPr>
        <w:fldChar w:fldCharType="separate"/>
      </w:r>
      <w:r w:rsidR="0024120A" w:rsidRPr="0055584F">
        <w:rPr>
          <w:rFonts w:ascii="Times New Roman" w:eastAsiaTheme="minorEastAsia" w:hAnsi="Times New Roman" w:cs="Times New Roman"/>
          <w:spacing w:val="-5"/>
        </w:rPr>
        <w:t>.</w:t>
      </w:r>
    </w:p>
    <w:p w:rsidR="00943690" w:rsidRPr="0055584F" w:rsidRDefault="00943690" w:rsidP="0024120A">
      <w:pPr>
        <w:numPr>
          <w:ilvl w:val="1"/>
          <w:numId w:val="19"/>
        </w:numPr>
        <w:tabs>
          <w:tab w:val="left" w:pos="724"/>
          <w:tab w:val="left" w:pos="1134"/>
        </w:tabs>
        <w:kinsoku w:val="0"/>
        <w:overflowPunct w:val="0"/>
        <w:ind w:left="0" w:right="-7" w:firstLine="567"/>
        <w:jc w:val="both"/>
        <w:rPr>
          <w:rFonts w:ascii="Times New Roman" w:eastAsiaTheme="minorEastAsia" w:hAnsi="Times New Roman" w:cs="Times New Roman"/>
          <w:lang w:val="ru"/>
        </w:rPr>
      </w:pPr>
      <w:r w:rsidRPr="0055584F">
        <w:rPr>
          <w:rFonts w:ascii="Times New Roman" w:eastAsiaTheme="minorEastAsia" w:hAnsi="Times New Roman" w:cs="Times New Roman"/>
          <w:b/>
          <w:lang w:val="ru"/>
        </w:rPr>
        <w:t>Испытательные образцы</w:t>
      </w:r>
      <w:r w:rsidRPr="0055584F">
        <w:rPr>
          <w:rFonts w:ascii="Times New Roman" w:eastAsiaTheme="minorEastAsia" w:hAnsi="Times New Roman" w:cs="Times New Roman"/>
          <w:lang w:val="ru"/>
        </w:rPr>
        <w:t xml:space="preserve">, пять </w:t>
      </w:r>
      <w:r w:rsidRPr="0055584F">
        <w:rPr>
          <w:rFonts w:ascii="Times New Roman" w:eastAsiaTheme="minorEastAsia" w:hAnsi="Times New Roman" w:cs="Times New Roman"/>
        </w:rPr>
        <w:t>отрезков</w:t>
      </w:r>
      <w:r w:rsidRPr="0055584F">
        <w:rPr>
          <w:rFonts w:ascii="Times New Roman" w:eastAsiaTheme="minorEastAsia" w:hAnsi="Times New Roman" w:cs="Times New Roman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</w:rPr>
        <w:t xml:space="preserve">защитного </w:t>
      </w:r>
      <w:r w:rsidRPr="0055584F">
        <w:rPr>
          <w:rFonts w:ascii="Times New Roman" w:eastAsiaTheme="minorEastAsia" w:hAnsi="Times New Roman" w:cs="Times New Roman"/>
          <w:lang w:val="ru"/>
        </w:rPr>
        <w:t xml:space="preserve">материала, подлежащего </w:t>
      </w:r>
      <w:r w:rsidR="0024120A" w:rsidRPr="0055584F">
        <w:rPr>
          <w:rFonts w:ascii="Times New Roman" w:eastAsiaTheme="minorEastAsia" w:hAnsi="Times New Roman" w:cs="Times New Roman"/>
          <w:lang w:val="ru"/>
        </w:rPr>
        <w:t>и</w:t>
      </w:r>
      <w:r w:rsidRPr="0055584F">
        <w:rPr>
          <w:rFonts w:ascii="Times New Roman" w:eastAsiaTheme="minorEastAsia" w:hAnsi="Times New Roman" w:cs="Times New Roman"/>
          <w:lang w:val="ru"/>
        </w:rPr>
        <w:t>спытанию, размером ~25 см × 25 см или диаметром приблизительно 25 см.</w:t>
      </w:r>
      <w:r w:rsidRPr="0055584F">
        <w:rPr>
          <w:rFonts w:ascii="Times New Roman" w:eastAsiaTheme="minorEastAsia" w:hAnsi="Times New Roman" w:cs="Times New Roman"/>
          <w:spacing w:val="-5"/>
          <w:lang w:val="ru"/>
        </w:rPr>
        <w:fldChar w:fldCharType="end"/>
      </w:r>
      <w:bookmarkStart w:id="5" w:name="_bookmark6"/>
      <w:bookmarkEnd w:id="5"/>
    </w:p>
    <w:p w:rsidR="00943690" w:rsidRPr="0055584F" w:rsidRDefault="00943690" w:rsidP="0024120A">
      <w:pPr>
        <w:tabs>
          <w:tab w:val="left" w:pos="1134"/>
          <w:tab w:val="left" w:pos="1235"/>
        </w:tabs>
        <w:kinsoku w:val="0"/>
        <w:overflowPunct w:val="0"/>
        <w:ind w:right="-7" w:firstLine="567"/>
        <w:outlineLvl w:val="2"/>
        <w:rPr>
          <w:rFonts w:ascii="Times New Roman" w:eastAsiaTheme="minorEastAsia" w:hAnsi="Times New Roman" w:cs="Times New Roman"/>
          <w:b/>
          <w:bCs/>
          <w:spacing w:val="-2"/>
          <w:lang w:val="ru"/>
        </w:rPr>
      </w:pPr>
      <w:bookmarkStart w:id="6" w:name="6_Test_apparatus_and_accessories"/>
      <w:bookmarkStart w:id="7" w:name="7_Preparation_of_the_agar_plates"/>
      <w:bookmarkStart w:id="8" w:name="_bookmark7"/>
      <w:bookmarkEnd w:id="6"/>
      <w:bookmarkEnd w:id="7"/>
      <w:bookmarkEnd w:id="8"/>
    </w:p>
    <w:p w:rsidR="00943690" w:rsidRPr="0055584F" w:rsidRDefault="00943690" w:rsidP="0024120A">
      <w:pPr>
        <w:numPr>
          <w:ilvl w:val="0"/>
          <w:numId w:val="19"/>
        </w:numPr>
        <w:tabs>
          <w:tab w:val="left" w:pos="1134"/>
          <w:tab w:val="left" w:pos="1235"/>
        </w:tabs>
        <w:kinsoku w:val="0"/>
        <w:overflowPunct w:val="0"/>
        <w:ind w:left="0" w:right="-7" w:firstLine="567"/>
        <w:outlineLvl w:val="2"/>
        <w:rPr>
          <w:rFonts w:ascii="Times New Roman" w:eastAsiaTheme="minorEastAsia" w:hAnsi="Times New Roman" w:cs="Times New Roman"/>
          <w:b/>
          <w:bCs/>
          <w:spacing w:val="-2"/>
          <w:lang w:val="ru"/>
        </w:rPr>
      </w:pPr>
      <w:r w:rsidRPr="0055584F">
        <w:rPr>
          <w:rFonts w:ascii="Times New Roman" w:eastAsiaTheme="minorEastAsia" w:hAnsi="Times New Roman" w:cs="Times New Roman"/>
          <w:b/>
          <w:bCs/>
        </w:rPr>
        <w:t>Испытательное и вспомогательное оборудование</w:t>
      </w:r>
    </w:p>
    <w:p w:rsidR="00943690" w:rsidRPr="0055584F" w:rsidRDefault="00943690" w:rsidP="0024120A">
      <w:pPr>
        <w:tabs>
          <w:tab w:val="left" w:pos="1134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b/>
          <w:bCs/>
          <w:lang w:val="ru"/>
        </w:rPr>
      </w:pPr>
    </w:p>
    <w:p w:rsidR="00943690" w:rsidRPr="0055584F" w:rsidRDefault="00943690" w:rsidP="0024120A">
      <w:pPr>
        <w:numPr>
          <w:ilvl w:val="1"/>
          <w:numId w:val="19"/>
        </w:numPr>
        <w:tabs>
          <w:tab w:val="left" w:pos="1134"/>
          <w:tab w:val="left" w:pos="1405"/>
        </w:tabs>
        <w:kinsoku w:val="0"/>
        <w:overflowPunct w:val="0"/>
        <w:ind w:left="0" w:right="-7" w:firstLine="567"/>
        <w:rPr>
          <w:rFonts w:ascii="Times New Roman" w:eastAsiaTheme="minorEastAsia" w:hAnsi="Times New Roman" w:cs="Times New Roman"/>
          <w:spacing w:val="-4"/>
          <w:lang w:val="ru"/>
        </w:rPr>
      </w:pPr>
      <w:r w:rsidRPr="0055584F">
        <w:rPr>
          <w:rFonts w:ascii="Times New Roman" w:eastAsiaTheme="minorEastAsia" w:hAnsi="Times New Roman" w:cs="Times New Roman"/>
          <w:b/>
          <w:bCs/>
        </w:rPr>
        <w:t>Испытательный а</w:t>
      </w:r>
      <w:proofErr w:type="spellStart"/>
      <w:r w:rsidRPr="0055584F">
        <w:rPr>
          <w:rFonts w:ascii="Times New Roman" w:eastAsiaTheme="minorEastAsia" w:hAnsi="Times New Roman" w:cs="Times New Roman"/>
          <w:b/>
          <w:bCs/>
          <w:lang w:val="ru"/>
        </w:rPr>
        <w:t>ппарат</w:t>
      </w:r>
      <w:proofErr w:type="spellEnd"/>
      <w:r w:rsidRPr="0055584F">
        <w:rPr>
          <w:rFonts w:ascii="Times New Roman" w:eastAsiaTheme="minorEastAsia" w:hAnsi="Times New Roman" w:cs="Times New Roman"/>
          <w:lang w:val="ru"/>
        </w:rPr>
        <w:t>,</w:t>
      </w:r>
      <w:r w:rsidRPr="0055584F">
        <w:rPr>
          <w:rFonts w:ascii="Times New Roman" w:eastAsiaTheme="minorEastAsia" w:hAnsi="Times New Roman" w:cs="Times New Roman"/>
          <w:spacing w:val="-6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</w:rPr>
        <w:t>как</w:t>
      </w:r>
      <w:r w:rsidRPr="0055584F">
        <w:rPr>
          <w:rFonts w:ascii="Times New Roman" w:eastAsiaTheme="minorEastAsia" w:hAnsi="Times New Roman" w:cs="Times New Roman"/>
          <w:spacing w:val="-5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lang w:val="ru"/>
        </w:rPr>
        <w:t>показано</w:t>
      </w:r>
      <w:r w:rsidRPr="0055584F">
        <w:rPr>
          <w:rFonts w:ascii="Times New Roman" w:eastAsiaTheme="minorEastAsia" w:hAnsi="Times New Roman" w:cs="Times New Roman"/>
          <w:spacing w:val="-6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lang w:val="ru"/>
        </w:rPr>
        <w:t>в</w:t>
      </w:r>
      <w:r w:rsidRPr="0055584F">
        <w:rPr>
          <w:rFonts w:ascii="Times New Roman" w:eastAsiaTheme="minorEastAsia" w:hAnsi="Times New Roman" w:cs="Times New Roman"/>
          <w:spacing w:val="-4"/>
          <w:lang w:val="ru"/>
        </w:rPr>
        <w:t xml:space="preserve"> </w:t>
      </w:r>
      <w:hyperlink w:anchor="bookmark32" w:history="1">
        <w:proofErr w:type="spellStart"/>
        <w:r w:rsidRPr="0055584F">
          <w:rPr>
            <w:rFonts w:ascii="Times New Roman" w:eastAsiaTheme="minorEastAsia" w:hAnsi="Times New Roman" w:cs="Times New Roman"/>
            <w:u w:val="single"/>
            <w:lang w:val="ru"/>
          </w:rPr>
          <w:t>Приложени</w:t>
        </w:r>
        <w:proofErr w:type="spellEnd"/>
        <w:r w:rsidRPr="0055584F">
          <w:rPr>
            <w:rFonts w:ascii="Times New Roman" w:eastAsiaTheme="minorEastAsia" w:hAnsi="Times New Roman" w:cs="Times New Roman"/>
            <w:u w:val="single"/>
          </w:rPr>
          <w:t>и</w:t>
        </w:r>
      </w:hyperlink>
      <w:hyperlink w:anchor="bookmark32" w:history="1">
        <w:r w:rsidRPr="0055584F">
          <w:rPr>
            <w:rFonts w:ascii="Times New Roman" w:eastAsiaTheme="minorEastAsia" w:hAnsi="Times New Roman" w:cs="Times New Roman"/>
            <w:spacing w:val="-5"/>
            <w:u w:val="single"/>
            <w:lang w:val="ru"/>
          </w:rPr>
          <w:t xml:space="preserve"> </w:t>
        </w:r>
      </w:hyperlink>
      <w:hyperlink w:anchor="bookmark32" w:history="1">
        <w:r w:rsidR="00E61765" w:rsidRPr="0055584F">
          <w:rPr>
            <w:rFonts w:ascii="Times New Roman" w:eastAsiaTheme="minorEastAsia" w:hAnsi="Times New Roman" w:cs="Times New Roman"/>
            <w:spacing w:val="-4"/>
            <w:u w:val="single"/>
            <w:lang w:val="en-US"/>
          </w:rPr>
          <w:t>B</w:t>
        </w:r>
        <w:r w:rsidRPr="0055584F">
          <w:rPr>
            <w:rFonts w:ascii="Times New Roman" w:eastAsiaTheme="minorEastAsia" w:hAnsi="Times New Roman" w:cs="Times New Roman"/>
            <w:spacing w:val="-4"/>
            <w:u w:val="single"/>
            <w:vertAlign w:val="superscript"/>
          </w:rPr>
          <w:footnoteReference w:id="7"/>
        </w:r>
        <w:r w:rsidRPr="0055584F">
          <w:rPr>
            <w:rFonts w:ascii="Times New Roman" w:eastAsiaTheme="minorEastAsia" w:hAnsi="Times New Roman" w:cs="Times New Roman"/>
            <w:spacing w:val="-4"/>
            <w:u w:val="single"/>
            <w:lang w:val="ru"/>
          </w:rPr>
          <w:t xml:space="preserve"> </w:t>
        </w:r>
      </w:hyperlink>
      <w:r w:rsidRPr="0055584F">
        <w:rPr>
          <w:rFonts w:ascii="Times New Roman" w:eastAsiaTheme="minorEastAsia" w:hAnsi="Times New Roman" w:cs="Times New Roman"/>
          <w:spacing w:val="-4"/>
          <w:lang w:val="ru"/>
        </w:rPr>
        <w:t>.</w:t>
      </w:r>
    </w:p>
    <w:p w:rsidR="00943690" w:rsidRPr="0055584F" w:rsidRDefault="00943690" w:rsidP="0024120A">
      <w:pPr>
        <w:tabs>
          <w:tab w:val="left" w:pos="1134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</w:rPr>
      </w:pPr>
      <w:r w:rsidRPr="0055584F">
        <w:rPr>
          <w:rFonts w:ascii="Times New Roman" w:eastAsiaTheme="minorEastAsia" w:hAnsi="Times New Roman" w:cs="Times New Roman"/>
          <w:lang w:val="ru"/>
        </w:rPr>
        <w:t xml:space="preserve">Испытательное устройство схематично </w:t>
      </w:r>
      <w:proofErr w:type="spellStart"/>
      <w:r w:rsidRPr="0055584F">
        <w:rPr>
          <w:rFonts w:ascii="Times New Roman" w:eastAsiaTheme="minorEastAsia" w:hAnsi="Times New Roman" w:cs="Times New Roman"/>
        </w:rPr>
        <w:t>изображе</w:t>
      </w:r>
      <w:proofErr w:type="spellEnd"/>
      <w:r w:rsidRPr="0055584F">
        <w:rPr>
          <w:rFonts w:ascii="Times New Roman" w:eastAsiaTheme="minorEastAsia" w:hAnsi="Times New Roman" w:cs="Times New Roman"/>
          <w:lang w:val="ru"/>
        </w:rPr>
        <w:t xml:space="preserve">но на рисунке А.1. </w:t>
      </w:r>
      <w:proofErr w:type="gramStart"/>
      <w:r w:rsidRPr="0055584F">
        <w:rPr>
          <w:rFonts w:ascii="Times New Roman" w:eastAsiaTheme="minorEastAsia" w:hAnsi="Times New Roman" w:cs="Times New Roman"/>
        </w:rPr>
        <w:t xml:space="preserve">На устройстве размещен </w:t>
      </w:r>
      <w:r w:rsidRPr="0055584F">
        <w:rPr>
          <w:rFonts w:ascii="Times New Roman" w:eastAsiaTheme="minorEastAsia" w:hAnsi="Times New Roman" w:cs="Times New Roman"/>
          <w:color w:val="231F20"/>
        </w:rPr>
        <w:t>вращающийся диск, приводимый в движение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электр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>о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приводом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, с встроенным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таймером, </w:t>
      </w:r>
      <w:r w:rsidRPr="0055584F">
        <w:rPr>
          <w:rFonts w:ascii="Times New Roman" w:eastAsiaTheme="minorEastAsia" w:hAnsi="Times New Roman" w:cs="Times New Roman"/>
          <w:color w:val="231F20"/>
        </w:rPr>
        <w:t>который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удержива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>е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т 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чашку с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агаров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 xml:space="preserve">ой средой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диаметром 14 см. Горизонтальный рычаг с вертикальным стальным "пальцем" на конце установлен на шарнире, что позволяет </w:t>
      </w:r>
      <w:r w:rsidRPr="0055584F">
        <w:rPr>
          <w:rFonts w:ascii="Times New Roman" w:eastAsiaTheme="minorEastAsia" w:hAnsi="Times New Roman" w:cs="Times New Roman"/>
          <w:color w:val="231F20"/>
        </w:rPr>
        <w:t>двигать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</w:rPr>
        <w:t>«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палец</w:t>
      </w:r>
      <w:r w:rsidRPr="0055584F">
        <w:rPr>
          <w:rFonts w:ascii="Times New Roman" w:eastAsiaTheme="minorEastAsia" w:hAnsi="Times New Roman" w:cs="Times New Roman"/>
          <w:color w:val="231F20"/>
        </w:rPr>
        <w:t>»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по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сторон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</w:rPr>
        <w:t>ам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от центра к периферии и обратно к краю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чашки с агаровой средой,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вращающейся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со скоростью        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(60 ± 1) об/мин. </w:t>
      </w:r>
      <w:r w:rsidRPr="0055584F">
        <w:rPr>
          <w:rFonts w:ascii="Times New Roman" w:eastAsiaTheme="minorEastAsia" w:hAnsi="Times New Roman" w:cs="Times New Roman"/>
          <w:color w:val="231F20"/>
        </w:rPr>
        <w:t>К рычагу прикреплена</w:t>
      </w:r>
      <w:proofErr w:type="gramEnd"/>
      <w:r w:rsidRPr="0055584F">
        <w:rPr>
          <w:rFonts w:ascii="Times New Roman" w:eastAsiaTheme="minorEastAsia" w:hAnsi="Times New Roman" w:cs="Times New Roman"/>
          <w:color w:val="231F20"/>
        </w:rPr>
        <w:t xml:space="preserve"> гиря, которая может скользить по его длине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,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и предназначена для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регулиров</w:t>
      </w:r>
      <w:r w:rsidRPr="0055584F">
        <w:rPr>
          <w:rFonts w:ascii="Times New Roman" w:eastAsiaTheme="minorEastAsia" w:hAnsi="Times New Roman" w:cs="Times New Roman"/>
          <w:color w:val="231F20"/>
        </w:rPr>
        <w:t>ки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</w:rPr>
        <w:t>силы воздействия «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пальц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>а»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на </w:t>
      </w:r>
      <w:r w:rsidRPr="0055584F">
        <w:rPr>
          <w:rFonts w:ascii="Times New Roman" w:eastAsiaTheme="minorEastAsia" w:hAnsi="Times New Roman" w:cs="Times New Roman"/>
          <w:color w:val="231F20"/>
        </w:rPr>
        <w:t>испытуемые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материал</w:t>
      </w:r>
      <w:r w:rsidRPr="0055584F">
        <w:rPr>
          <w:rFonts w:ascii="Times New Roman" w:eastAsiaTheme="minorEastAsia" w:hAnsi="Times New Roman" w:cs="Times New Roman"/>
          <w:color w:val="231F20"/>
        </w:rPr>
        <w:t>ы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.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Рычаг приводится в д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вижение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эксцентриков</w:t>
      </w:r>
      <w:r w:rsidRPr="0055584F">
        <w:rPr>
          <w:rFonts w:ascii="Times New Roman" w:eastAsiaTheme="minorEastAsia" w:hAnsi="Times New Roman" w:cs="Times New Roman"/>
          <w:color w:val="231F20"/>
        </w:rPr>
        <w:t>ой шайбой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,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вращающ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>ей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ся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со скоростью (5,6 ± 0,1) об/мин.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lastRenderedPageBreak/>
        <w:t xml:space="preserve">Стальной </w:t>
      </w:r>
      <w:r w:rsidRPr="0055584F">
        <w:rPr>
          <w:rFonts w:ascii="Times New Roman" w:eastAsiaTheme="minorEastAsia" w:hAnsi="Times New Roman" w:cs="Times New Roman"/>
          <w:color w:val="231F20"/>
        </w:rPr>
        <w:t>«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палец</w:t>
      </w:r>
      <w:r w:rsidRPr="0055584F">
        <w:rPr>
          <w:rFonts w:ascii="Times New Roman" w:eastAsiaTheme="minorEastAsia" w:hAnsi="Times New Roman" w:cs="Times New Roman"/>
          <w:color w:val="231F20"/>
        </w:rPr>
        <w:t>»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с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полусферическим полированным концом радиусом 11 мм является съемным и должен дезинфицироваться между испытаниями. </w:t>
      </w:r>
    </w:p>
    <w:p w:rsidR="0024120A" w:rsidRPr="0055584F" w:rsidRDefault="0024120A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  <w:sz w:val="22"/>
          <w:szCs w:val="22"/>
          <w:lang w:val="ru"/>
        </w:rPr>
      </w:pPr>
    </w:p>
    <w:p w:rsidR="00943690" w:rsidRPr="0055584F" w:rsidRDefault="0024120A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  <w:sz w:val="20"/>
          <w:szCs w:val="20"/>
        </w:rPr>
      </w:pPr>
      <w:r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>Примечание -</w:t>
      </w:r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>К</w:t>
      </w:r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 xml:space="preserve">ончик стального пальца может стать плоским в результате истирания. Стальной палец необходимо регулярно проверять, чтобы убедиться, что наконечник не сплющился, и при необходимости заменять. </w:t>
      </w:r>
    </w:p>
    <w:p w:rsidR="0024120A" w:rsidRPr="0055584F" w:rsidRDefault="0024120A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</w:rPr>
      </w:pP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</w:rPr>
      </w:pPr>
      <w:r w:rsidRPr="0055584F">
        <w:rPr>
          <w:rFonts w:ascii="Times New Roman" w:eastAsiaTheme="minorEastAsia" w:hAnsi="Times New Roman" w:cs="Times New Roman"/>
          <w:color w:val="231F20"/>
        </w:rPr>
        <w:t>Сила воздействия «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пальц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>а» на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материал</w:t>
      </w:r>
      <w:r w:rsidRPr="0055584F">
        <w:rPr>
          <w:rFonts w:ascii="Times New Roman" w:eastAsiaTheme="minorEastAsia" w:hAnsi="Times New Roman" w:cs="Times New Roman"/>
          <w:color w:val="231F20"/>
        </w:rPr>
        <w:t>ы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, 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которая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должн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>а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составлять (3,00 ± 0,05) Н, 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измеряется при помощи динамометра, прикрепленного к рычагу, либо весов, размещенных на вращающемся диске, и при необходимости корректируется при помощи скользящей гири (см. Приложение </w:t>
      </w:r>
      <w:r w:rsidRPr="0055584F">
        <w:rPr>
          <w:rFonts w:ascii="Times New Roman" w:eastAsiaTheme="minorEastAsia" w:hAnsi="Times New Roman" w:cs="Times New Roman"/>
          <w:color w:val="231F20"/>
          <w:lang w:val="en-US"/>
        </w:rPr>
        <w:t>B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). 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</w:rPr>
      </w:pPr>
      <w:r w:rsidRPr="0055584F">
        <w:rPr>
          <w:rFonts w:ascii="Times New Roman" w:eastAsiaTheme="minorEastAsia" w:hAnsi="Times New Roman" w:cs="Times New Roman"/>
          <w:color w:val="231F20"/>
        </w:rPr>
        <w:t xml:space="preserve">Подвергаемый испытаниям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материал в любой момент времени должен соприкасаться с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агаром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только в одной точке. Чтобы гарантировать, что палец перемещается по всей поверхности, 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необходимо вести регулярный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контрол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>ь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с использованием метод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</w:rPr>
        <w:t>ики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,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описанно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>й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в Приложении C. </w:t>
      </w:r>
      <w:r w:rsidRPr="0055584F">
        <w:rPr>
          <w:rFonts w:ascii="Times New Roman" w:eastAsiaTheme="minorEastAsia" w:hAnsi="Times New Roman" w:cs="Times New Roman"/>
          <w:color w:val="231F20"/>
        </w:rPr>
        <w:t>В целях контроля качества необходимо вести соответствующие записи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.</w:t>
      </w:r>
    </w:p>
    <w:p w:rsidR="00943690" w:rsidRPr="0055584F" w:rsidRDefault="00943690" w:rsidP="0024120A">
      <w:pPr>
        <w:numPr>
          <w:ilvl w:val="1"/>
          <w:numId w:val="19"/>
        </w:numPr>
        <w:tabs>
          <w:tab w:val="left" w:pos="993"/>
          <w:tab w:val="left" w:pos="1405"/>
        </w:tabs>
        <w:kinsoku w:val="0"/>
        <w:overflowPunct w:val="0"/>
        <w:ind w:left="0" w:right="-7" w:firstLine="567"/>
        <w:jc w:val="both"/>
        <w:rPr>
          <w:rFonts w:ascii="Times New Roman" w:eastAsiaTheme="minorEastAsia" w:hAnsi="Times New Roman" w:cs="Times New Roman"/>
          <w:color w:val="231F20"/>
          <w:lang w:val="ru"/>
        </w:rPr>
      </w:pPr>
      <w:r w:rsidRPr="0055584F">
        <w:rPr>
          <w:rFonts w:ascii="Times New Roman" w:eastAsiaTheme="minorEastAsia" w:hAnsi="Times New Roman" w:cs="Times New Roman"/>
          <w:b/>
          <w:color w:val="231F20"/>
          <w:lang w:val="ru"/>
        </w:rPr>
        <w:t>Цилиндрический предмет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из нержавеющей стали или другого подходящего материала, пригодного для стерилизации, приблизительно 9 см в диаметре и 4 см в высоту.</w:t>
      </w:r>
    </w:p>
    <w:p w:rsidR="00943690" w:rsidRPr="0055584F" w:rsidRDefault="00943690" w:rsidP="0024120A">
      <w:pPr>
        <w:numPr>
          <w:ilvl w:val="1"/>
          <w:numId w:val="19"/>
        </w:numPr>
        <w:tabs>
          <w:tab w:val="left" w:pos="993"/>
          <w:tab w:val="left" w:pos="1405"/>
        </w:tabs>
        <w:kinsoku w:val="0"/>
        <w:overflowPunct w:val="0"/>
        <w:ind w:left="0" w:right="-7" w:firstLine="567"/>
        <w:jc w:val="both"/>
        <w:rPr>
          <w:rFonts w:ascii="Times New Roman" w:eastAsiaTheme="minorEastAsia" w:hAnsi="Times New Roman" w:cs="Times New Roman"/>
          <w:color w:val="231F20"/>
          <w:spacing w:val="-5"/>
          <w:lang w:val="ru"/>
        </w:rPr>
      </w:pPr>
      <w:r w:rsidRPr="0055584F">
        <w:rPr>
          <w:rFonts w:ascii="Times New Roman" w:eastAsiaTheme="minorEastAsia" w:hAnsi="Times New Roman" w:cs="Times New Roman"/>
          <w:b/>
          <w:color w:val="231F20"/>
          <w:lang w:val="ru"/>
        </w:rPr>
        <w:t>Конические стальные кольца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общей массой (800 ± 1) г для 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фиксации и </w:t>
      </w:r>
      <w:proofErr w:type="gramStart"/>
      <w:r w:rsidRPr="0055584F">
        <w:rPr>
          <w:rFonts w:ascii="Times New Roman" w:eastAsiaTheme="minorEastAsia" w:hAnsi="Times New Roman" w:cs="Times New Roman"/>
          <w:color w:val="231F20"/>
        </w:rPr>
        <w:t>скрепления</w:t>
      </w:r>
      <w:proofErr w:type="gramEnd"/>
      <w:r w:rsidRPr="0055584F">
        <w:rPr>
          <w:rFonts w:ascii="Times New Roman" w:eastAsiaTheme="minorEastAsia" w:hAnsi="Times New Roman" w:cs="Times New Roman"/>
          <w:color w:val="231F20"/>
        </w:rPr>
        <w:t xml:space="preserve"> собранных вместе материалов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(см. Приложение В)</w:t>
      </w:r>
      <w:r w:rsidR="0024120A" w:rsidRPr="0055584F">
        <w:rPr>
          <w:rFonts w:ascii="Times New Roman" w:eastAsiaTheme="minorEastAsia" w:hAnsi="Times New Roman" w:cs="Times New Roman"/>
          <w:color w:val="231F20"/>
          <w:lang w:val="ru"/>
        </w:rPr>
        <w:t>.</w:t>
      </w:r>
    </w:p>
    <w:p w:rsidR="00943690" w:rsidRPr="0055584F" w:rsidRDefault="00943690" w:rsidP="0024120A">
      <w:pPr>
        <w:numPr>
          <w:ilvl w:val="1"/>
          <w:numId w:val="19"/>
        </w:numPr>
        <w:tabs>
          <w:tab w:val="left" w:pos="993"/>
          <w:tab w:val="left" w:pos="1405"/>
        </w:tabs>
        <w:kinsoku w:val="0"/>
        <w:overflowPunct w:val="0"/>
        <w:ind w:left="0" w:right="-7" w:firstLine="567"/>
        <w:rPr>
          <w:rFonts w:ascii="Times New Roman" w:eastAsiaTheme="minorEastAsia" w:hAnsi="Times New Roman" w:cs="Times New Roman"/>
          <w:color w:val="231F20"/>
          <w:spacing w:val="-5"/>
          <w:lang w:val="ru"/>
        </w:rPr>
      </w:pPr>
      <w:r w:rsidRPr="0055584F">
        <w:rPr>
          <w:rFonts w:ascii="Times New Roman" w:eastAsiaTheme="minorEastAsia" w:hAnsi="Times New Roman" w:cs="Times New Roman"/>
          <w:b/>
          <w:color w:val="000000"/>
          <w:lang w:val="ru"/>
        </w:rPr>
        <w:t>Динамометр,</w:t>
      </w:r>
      <w:r w:rsidRPr="0055584F">
        <w:rPr>
          <w:rFonts w:ascii="Times New Roman" w:eastAsiaTheme="minorEastAsia" w:hAnsi="Times New Roman" w:cs="Times New Roman"/>
          <w:color w:val="000000"/>
          <w:lang w:val="ru"/>
        </w:rPr>
        <w:t xml:space="preserve"> способный </w:t>
      </w:r>
      <w:proofErr w:type="spellStart"/>
      <w:r w:rsidRPr="0055584F">
        <w:rPr>
          <w:rFonts w:ascii="Times New Roman" w:eastAsiaTheme="minorEastAsia" w:hAnsi="Times New Roman" w:cs="Times New Roman"/>
          <w:color w:val="000000"/>
          <w:lang w:val="ru"/>
        </w:rPr>
        <w:t>измер</w:t>
      </w:r>
      <w:proofErr w:type="spellEnd"/>
      <w:r w:rsidRPr="0055584F">
        <w:rPr>
          <w:rFonts w:ascii="Times New Roman" w:eastAsiaTheme="minorEastAsia" w:hAnsi="Times New Roman" w:cs="Times New Roman"/>
          <w:color w:val="000000"/>
        </w:rPr>
        <w:t>и</w:t>
      </w:r>
      <w:proofErr w:type="spellStart"/>
      <w:r w:rsidRPr="0055584F">
        <w:rPr>
          <w:rFonts w:ascii="Times New Roman" w:eastAsiaTheme="minorEastAsia" w:hAnsi="Times New Roman" w:cs="Times New Roman"/>
          <w:color w:val="000000"/>
          <w:lang w:val="ru"/>
        </w:rPr>
        <w:t>ть</w:t>
      </w:r>
      <w:proofErr w:type="spellEnd"/>
      <w:r w:rsidRPr="0055584F">
        <w:rPr>
          <w:rFonts w:ascii="Times New Roman" w:eastAsiaTheme="minorEastAsia" w:hAnsi="Times New Roman" w:cs="Times New Roman"/>
          <w:color w:val="000000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000000"/>
        </w:rPr>
        <w:t xml:space="preserve">значение силы </w:t>
      </w:r>
      <w:r w:rsidRPr="0055584F">
        <w:rPr>
          <w:rFonts w:ascii="Times New Roman" w:eastAsiaTheme="minorEastAsia" w:hAnsi="Times New Roman" w:cs="Times New Roman"/>
          <w:color w:val="000000"/>
          <w:lang w:val="ru"/>
        </w:rPr>
        <w:t>(3,00 ± 0,05) Н</w:t>
      </w:r>
      <w:r w:rsidR="0024120A" w:rsidRPr="0055584F">
        <w:rPr>
          <w:rFonts w:ascii="Times New Roman" w:eastAsiaTheme="minorEastAsia" w:hAnsi="Times New Roman" w:cs="Times New Roman"/>
          <w:color w:val="000000"/>
          <w:lang w:val="ru"/>
        </w:rPr>
        <w:t>.</w:t>
      </w:r>
    </w:p>
    <w:p w:rsidR="00943690" w:rsidRPr="0055584F" w:rsidRDefault="00943690" w:rsidP="0024120A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lang w:val="ru"/>
        </w:rPr>
      </w:pPr>
    </w:p>
    <w:p w:rsidR="00943690" w:rsidRPr="0055584F" w:rsidRDefault="00943690" w:rsidP="0024120A">
      <w:pPr>
        <w:numPr>
          <w:ilvl w:val="0"/>
          <w:numId w:val="19"/>
        </w:numPr>
        <w:tabs>
          <w:tab w:val="left" w:pos="993"/>
          <w:tab w:val="left" w:pos="1235"/>
        </w:tabs>
        <w:kinsoku w:val="0"/>
        <w:overflowPunct w:val="0"/>
        <w:ind w:left="0" w:right="-7" w:firstLine="567"/>
        <w:outlineLvl w:val="2"/>
        <w:rPr>
          <w:rFonts w:ascii="Times New Roman" w:eastAsiaTheme="minorEastAsia" w:hAnsi="Times New Roman" w:cs="Times New Roman"/>
          <w:b/>
          <w:bCs/>
          <w:color w:val="231F20"/>
          <w:spacing w:val="-2"/>
          <w:lang w:val="ru"/>
        </w:rPr>
      </w:pPr>
      <w:bookmarkStart w:id="9" w:name="_bookmark8"/>
      <w:bookmarkEnd w:id="9"/>
      <w:r w:rsidRPr="0055584F">
        <w:rPr>
          <w:rFonts w:ascii="Times New Roman" w:eastAsiaTheme="minorEastAsia" w:hAnsi="Times New Roman" w:cs="Times New Roman"/>
          <w:b/>
          <w:bCs/>
          <w:color w:val="231F20"/>
          <w:lang w:val="ru"/>
        </w:rPr>
        <w:t>Подготовка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-9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b/>
          <w:bCs/>
          <w:color w:val="231F20"/>
        </w:rPr>
        <w:t>чашек с агаровой средой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</w:rPr>
      </w:pPr>
      <w:r w:rsidRPr="0055584F">
        <w:rPr>
          <w:rFonts w:ascii="Times New Roman" w:eastAsiaTheme="minorEastAsia" w:hAnsi="Times New Roman" w:cs="Times New Roman"/>
          <w:lang w:val="ru"/>
        </w:rPr>
        <w:t xml:space="preserve">Стандартные чашки Петри диаметром 9 см используются для определения бактериального заражения донора (см. 9.7), проверки концентрации </w:t>
      </w:r>
      <w:proofErr w:type="spellStart"/>
      <w:r w:rsidRPr="0055584F">
        <w:rPr>
          <w:rFonts w:ascii="Times New Roman" w:eastAsiaTheme="minorEastAsia" w:hAnsi="Times New Roman" w:cs="Times New Roman"/>
        </w:rPr>
        <w:t>бакпосева</w:t>
      </w:r>
      <w:proofErr w:type="spellEnd"/>
      <w:r w:rsidRPr="0055584F">
        <w:rPr>
          <w:rFonts w:ascii="Times New Roman" w:eastAsiaTheme="minorEastAsia" w:hAnsi="Times New Roman" w:cs="Times New Roman"/>
          <w:lang w:val="ru"/>
        </w:rPr>
        <w:t xml:space="preserve"> (см. пункт 8) и контроля</w:t>
      </w:r>
      <w:r w:rsidRPr="0055584F">
        <w:rPr>
          <w:rFonts w:ascii="Times New Roman" w:eastAsiaTheme="minorEastAsia" w:hAnsi="Times New Roman" w:cs="Times New Roman"/>
        </w:rPr>
        <w:t xml:space="preserve"> условий окружающей среды</w:t>
      </w:r>
      <w:r w:rsidRPr="0055584F">
        <w:rPr>
          <w:rFonts w:ascii="Times New Roman" w:eastAsiaTheme="minorEastAsia" w:hAnsi="Times New Roman" w:cs="Times New Roman"/>
          <w:lang w:val="ru"/>
        </w:rPr>
        <w:t xml:space="preserve"> (см. 9.7). </w:t>
      </w:r>
      <w:r w:rsidRPr="0055584F">
        <w:rPr>
          <w:rFonts w:ascii="Times New Roman" w:eastAsiaTheme="minorEastAsia" w:hAnsi="Times New Roman" w:cs="Times New Roman"/>
        </w:rPr>
        <w:t>Для одного испытательного образца п</w:t>
      </w:r>
      <w:proofErr w:type="spellStart"/>
      <w:r w:rsidRPr="0055584F">
        <w:rPr>
          <w:rFonts w:ascii="Times New Roman" w:eastAsiaTheme="minorEastAsia" w:hAnsi="Times New Roman" w:cs="Times New Roman"/>
          <w:lang w:val="ru"/>
        </w:rPr>
        <w:t>одготавливаются</w:t>
      </w:r>
      <w:proofErr w:type="spellEnd"/>
      <w:r w:rsidRPr="0055584F">
        <w:rPr>
          <w:rFonts w:ascii="Times New Roman" w:eastAsiaTheme="minorEastAsia" w:hAnsi="Times New Roman" w:cs="Times New Roman"/>
          <w:lang w:val="ru"/>
        </w:rPr>
        <w:t xml:space="preserve"> следующие </w:t>
      </w:r>
      <w:r w:rsidRPr="0055584F">
        <w:rPr>
          <w:rFonts w:ascii="Times New Roman" w:eastAsiaTheme="minorEastAsia" w:hAnsi="Times New Roman" w:cs="Times New Roman"/>
        </w:rPr>
        <w:t>чашки с агаровой средой</w:t>
      </w:r>
      <w:r w:rsidRPr="0055584F">
        <w:rPr>
          <w:rFonts w:ascii="Times New Roman" w:eastAsiaTheme="minorEastAsia" w:hAnsi="Times New Roman" w:cs="Times New Roman"/>
          <w:lang w:val="ru"/>
        </w:rPr>
        <w:t xml:space="preserve">: 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</w:rPr>
      </w:pPr>
      <w:r w:rsidRPr="0055584F">
        <w:rPr>
          <w:rFonts w:ascii="Times New Roman" w:eastAsiaTheme="minorEastAsia" w:hAnsi="Times New Roman" w:cs="Times New Roman"/>
          <w:lang w:val="ru"/>
        </w:rPr>
        <w:t xml:space="preserve">— 5 чашек Петри диаметром 14 см для каждого </w:t>
      </w:r>
      <w:r w:rsidRPr="0055584F">
        <w:rPr>
          <w:rFonts w:ascii="Times New Roman" w:eastAsiaTheme="minorEastAsia" w:hAnsi="Times New Roman" w:cs="Times New Roman"/>
        </w:rPr>
        <w:t>испытания</w:t>
      </w:r>
      <w:r w:rsidRPr="0055584F">
        <w:rPr>
          <w:rFonts w:ascii="Times New Roman" w:eastAsiaTheme="minorEastAsia" w:hAnsi="Times New Roman" w:cs="Times New Roman"/>
          <w:lang w:val="ru"/>
        </w:rPr>
        <w:t xml:space="preserve"> (см. 9.2); 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</w:rPr>
      </w:pPr>
      <w:r w:rsidRPr="0055584F">
        <w:rPr>
          <w:rFonts w:ascii="Times New Roman" w:eastAsiaTheme="minorEastAsia" w:hAnsi="Times New Roman" w:cs="Times New Roman"/>
          <w:lang w:val="ru"/>
        </w:rPr>
        <w:t>— 1 чашка Петри диаметром 14 см для измерения расстояния от</w:t>
      </w:r>
      <w:r w:rsidRPr="0055584F">
        <w:rPr>
          <w:rFonts w:ascii="Times New Roman" w:eastAsiaTheme="minorEastAsia" w:hAnsi="Times New Roman" w:cs="Times New Roman"/>
        </w:rPr>
        <w:t xml:space="preserve"> агаровой</w:t>
      </w:r>
      <w:r w:rsidRPr="0055584F">
        <w:rPr>
          <w:rFonts w:ascii="Times New Roman" w:eastAsiaTheme="minorEastAsia" w:hAnsi="Times New Roman" w:cs="Times New Roman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</w:rPr>
        <w:t xml:space="preserve">поверхности </w:t>
      </w:r>
      <w:r w:rsidRPr="0055584F">
        <w:rPr>
          <w:rFonts w:ascii="Times New Roman" w:eastAsiaTheme="minorEastAsia" w:hAnsi="Times New Roman" w:cs="Times New Roman"/>
          <w:lang w:val="ru"/>
        </w:rPr>
        <w:t xml:space="preserve">до </w:t>
      </w:r>
      <w:proofErr w:type="spellStart"/>
      <w:r w:rsidRPr="0055584F">
        <w:rPr>
          <w:rFonts w:ascii="Times New Roman" w:eastAsiaTheme="minorEastAsia" w:hAnsi="Times New Roman" w:cs="Times New Roman"/>
          <w:lang w:val="ru"/>
        </w:rPr>
        <w:t>кра</w:t>
      </w:r>
      <w:proofErr w:type="spellEnd"/>
      <w:r w:rsidRPr="0055584F">
        <w:rPr>
          <w:rFonts w:ascii="Times New Roman" w:eastAsiaTheme="minorEastAsia" w:hAnsi="Times New Roman" w:cs="Times New Roman"/>
        </w:rPr>
        <w:t>я чашки</w:t>
      </w:r>
      <w:r w:rsidRPr="0055584F">
        <w:rPr>
          <w:rFonts w:ascii="Times New Roman" w:eastAsiaTheme="minorEastAsia" w:hAnsi="Times New Roman" w:cs="Times New Roman"/>
          <w:lang w:val="ru"/>
        </w:rPr>
        <w:t xml:space="preserve"> (см. 9.2.2). 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</w:rPr>
      </w:pPr>
      <w:r w:rsidRPr="0055584F">
        <w:rPr>
          <w:rFonts w:ascii="Times New Roman" w:eastAsiaTheme="minorEastAsia" w:hAnsi="Times New Roman" w:cs="Times New Roman"/>
        </w:rPr>
        <w:t xml:space="preserve">Чашки </w:t>
      </w:r>
      <w:r w:rsidRPr="0055584F">
        <w:rPr>
          <w:rFonts w:ascii="Times New Roman" w:eastAsiaTheme="minorEastAsia" w:hAnsi="Times New Roman" w:cs="Times New Roman"/>
          <w:lang w:val="ru"/>
        </w:rPr>
        <w:t xml:space="preserve">диаметром 14 см подготавливают на горизонтальной поверхности и заполняют </w:t>
      </w:r>
      <w:proofErr w:type="spellStart"/>
      <w:r w:rsidRPr="0055584F">
        <w:rPr>
          <w:rFonts w:ascii="Times New Roman" w:eastAsiaTheme="minorEastAsia" w:hAnsi="Times New Roman" w:cs="Times New Roman"/>
          <w:lang w:val="ru"/>
        </w:rPr>
        <w:t>агаром</w:t>
      </w:r>
      <w:proofErr w:type="spellEnd"/>
      <w:r w:rsidRPr="0055584F">
        <w:rPr>
          <w:rFonts w:ascii="Times New Roman" w:eastAsiaTheme="minorEastAsia" w:hAnsi="Times New Roman" w:cs="Times New Roman"/>
          <w:lang w:val="ru"/>
        </w:rPr>
        <w:t xml:space="preserve"> TGE, приготовленным в соответствии с Приложением</w:t>
      </w:r>
      <w:proofErr w:type="gramStart"/>
      <w:r w:rsidRPr="0055584F">
        <w:rPr>
          <w:rFonts w:ascii="Times New Roman" w:eastAsiaTheme="minorEastAsia" w:hAnsi="Times New Roman" w:cs="Times New Roman"/>
          <w:lang w:val="ru"/>
        </w:rPr>
        <w:t xml:space="preserve"> А</w:t>
      </w:r>
      <w:proofErr w:type="gramEnd"/>
      <w:r w:rsidRPr="0055584F">
        <w:rPr>
          <w:rFonts w:ascii="Times New Roman" w:eastAsiaTheme="minorEastAsia" w:hAnsi="Times New Roman" w:cs="Times New Roman"/>
          <w:lang w:val="ru"/>
        </w:rPr>
        <w:t xml:space="preserve">, оставляя </w:t>
      </w:r>
      <w:proofErr w:type="spellStart"/>
      <w:r w:rsidRPr="0055584F">
        <w:rPr>
          <w:rFonts w:ascii="Times New Roman" w:eastAsiaTheme="minorEastAsia" w:hAnsi="Times New Roman" w:cs="Times New Roman"/>
          <w:lang w:val="ru"/>
        </w:rPr>
        <w:t>расстояни</w:t>
      </w:r>
      <w:proofErr w:type="spellEnd"/>
      <w:r w:rsidRPr="0055584F">
        <w:rPr>
          <w:rFonts w:ascii="Times New Roman" w:eastAsiaTheme="minorEastAsia" w:hAnsi="Times New Roman" w:cs="Times New Roman"/>
        </w:rPr>
        <w:t>е</w:t>
      </w:r>
      <w:r w:rsidRPr="0055584F">
        <w:rPr>
          <w:rFonts w:ascii="Times New Roman" w:eastAsiaTheme="minorEastAsia" w:hAnsi="Times New Roman" w:cs="Times New Roman"/>
          <w:lang w:val="ru"/>
        </w:rPr>
        <w:t xml:space="preserve"> (3,0 ± 0,5) мм от</w:t>
      </w:r>
      <w:r w:rsidRPr="0055584F">
        <w:rPr>
          <w:rFonts w:ascii="Times New Roman" w:eastAsiaTheme="minorEastAsia" w:hAnsi="Times New Roman" w:cs="Times New Roman"/>
        </w:rPr>
        <w:t xml:space="preserve"> поверхности </w:t>
      </w:r>
      <w:proofErr w:type="spellStart"/>
      <w:r w:rsidRPr="0055584F">
        <w:rPr>
          <w:rFonts w:ascii="Times New Roman" w:eastAsiaTheme="minorEastAsia" w:hAnsi="Times New Roman" w:cs="Times New Roman"/>
        </w:rPr>
        <w:t>агара</w:t>
      </w:r>
      <w:proofErr w:type="spellEnd"/>
      <w:r w:rsidRPr="0055584F">
        <w:rPr>
          <w:rFonts w:ascii="Times New Roman" w:eastAsiaTheme="minorEastAsia" w:hAnsi="Times New Roman" w:cs="Times New Roman"/>
        </w:rPr>
        <w:t xml:space="preserve"> до</w:t>
      </w:r>
      <w:r w:rsidRPr="0055584F">
        <w:rPr>
          <w:rFonts w:ascii="Times New Roman" w:eastAsiaTheme="minorEastAsia" w:hAnsi="Times New Roman" w:cs="Times New Roman"/>
          <w:lang w:val="ru"/>
        </w:rPr>
        <w:t xml:space="preserve"> края</w:t>
      </w:r>
      <w:r w:rsidRPr="0055584F">
        <w:rPr>
          <w:rFonts w:ascii="Times New Roman" w:eastAsiaTheme="minorEastAsia" w:hAnsi="Times New Roman" w:cs="Times New Roman"/>
        </w:rPr>
        <w:t xml:space="preserve"> чашки</w:t>
      </w:r>
      <w:r w:rsidRPr="0055584F">
        <w:rPr>
          <w:rFonts w:ascii="Times New Roman" w:eastAsiaTheme="minorEastAsia" w:hAnsi="Times New Roman" w:cs="Times New Roman"/>
          <w:lang w:val="ru"/>
        </w:rPr>
        <w:t xml:space="preserve">, используя следующую процедуру. </w:t>
      </w:r>
    </w:p>
    <w:p w:rsidR="0024120A" w:rsidRPr="0055584F" w:rsidRDefault="0024120A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sz w:val="22"/>
          <w:szCs w:val="22"/>
          <w:lang w:val="ru"/>
        </w:rPr>
      </w:pPr>
    </w:p>
    <w:p w:rsidR="0024120A" w:rsidRPr="0055584F" w:rsidRDefault="0024120A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sz w:val="20"/>
          <w:szCs w:val="20"/>
          <w:lang w:val="ru"/>
        </w:rPr>
      </w:pPr>
      <w:r w:rsidRPr="0055584F">
        <w:rPr>
          <w:rFonts w:ascii="Times New Roman" w:eastAsiaTheme="minorEastAsia" w:hAnsi="Times New Roman" w:cs="Times New Roman"/>
          <w:sz w:val="20"/>
          <w:szCs w:val="20"/>
          <w:lang w:val="ru"/>
        </w:rPr>
        <w:t>Примечания</w:t>
      </w:r>
      <w:r w:rsidR="00943690" w:rsidRPr="0055584F">
        <w:rPr>
          <w:rFonts w:ascii="Times New Roman" w:eastAsiaTheme="minorEastAsia" w:hAnsi="Times New Roman" w:cs="Times New Roman"/>
          <w:sz w:val="20"/>
          <w:szCs w:val="20"/>
          <w:lang w:val="ru"/>
        </w:rPr>
        <w:t xml:space="preserve"> 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sz w:val="20"/>
          <w:szCs w:val="20"/>
        </w:rPr>
      </w:pPr>
      <w:r w:rsidRPr="0055584F">
        <w:rPr>
          <w:rFonts w:ascii="Times New Roman" w:eastAsiaTheme="minorEastAsia" w:hAnsi="Times New Roman" w:cs="Times New Roman"/>
          <w:sz w:val="20"/>
          <w:szCs w:val="20"/>
          <w:lang w:val="ru"/>
        </w:rPr>
        <w:t>1</w:t>
      </w:r>
      <w:proofErr w:type="gramStart"/>
      <w:r w:rsidRPr="0055584F">
        <w:rPr>
          <w:rFonts w:ascii="Times New Roman" w:eastAsiaTheme="minorEastAsia" w:hAnsi="Times New Roman" w:cs="Times New Roman"/>
          <w:sz w:val="20"/>
          <w:szCs w:val="20"/>
          <w:lang w:val="ru"/>
        </w:rPr>
        <w:t xml:space="preserve"> Д</w:t>
      </w:r>
      <w:proofErr w:type="gramEnd"/>
      <w:r w:rsidRPr="0055584F">
        <w:rPr>
          <w:rFonts w:ascii="Times New Roman" w:eastAsiaTheme="minorEastAsia" w:hAnsi="Times New Roman" w:cs="Times New Roman"/>
          <w:sz w:val="20"/>
          <w:szCs w:val="20"/>
          <w:lang w:val="ru"/>
        </w:rPr>
        <w:t xml:space="preserve">ля </w:t>
      </w:r>
      <w:r w:rsidRPr="0055584F">
        <w:rPr>
          <w:rFonts w:ascii="Times New Roman" w:eastAsiaTheme="minorEastAsia" w:hAnsi="Times New Roman" w:cs="Times New Roman"/>
          <w:sz w:val="20"/>
          <w:szCs w:val="20"/>
        </w:rPr>
        <w:t>чашек</w:t>
      </w:r>
      <w:r w:rsidRPr="0055584F">
        <w:rPr>
          <w:rFonts w:ascii="Times New Roman" w:eastAsiaTheme="minorEastAsia" w:hAnsi="Times New Roman" w:cs="Times New Roman"/>
          <w:sz w:val="20"/>
          <w:szCs w:val="20"/>
          <w:lang w:val="ru"/>
        </w:rPr>
        <w:t xml:space="preserve"> диаметром 9 см расстояние от </w:t>
      </w:r>
      <w:proofErr w:type="spellStart"/>
      <w:r w:rsidRPr="0055584F">
        <w:rPr>
          <w:rFonts w:ascii="Times New Roman" w:eastAsiaTheme="minorEastAsia" w:hAnsi="Times New Roman" w:cs="Times New Roman"/>
          <w:sz w:val="20"/>
          <w:szCs w:val="20"/>
          <w:lang w:val="ru"/>
        </w:rPr>
        <w:t>агара</w:t>
      </w:r>
      <w:proofErr w:type="spellEnd"/>
      <w:r w:rsidRPr="0055584F">
        <w:rPr>
          <w:rFonts w:ascii="Times New Roman" w:eastAsiaTheme="minorEastAsia" w:hAnsi="Times New Roman" w:cs="Times New Roman"/>
          <w:sz w:val="20"/>
          <w:szCs w:val="20"/>
          <w:lang w:val="ru"/>
        </w:rPr>
        <w:t xml:space="preserve"> до краев не обязательно должно составлять (3,0 ± 0,5) мм. Можно использовать стандартный объем </w:t>
      </w:r>
      <w:proofErr w:type="spellStart"/>
      <w:r w:rsidRPr="0055584F">
        <w:rPr>
          <w:rFonts w:ascii="Times New Roman" w:eastAsiaTheme="minorEastAsia" w:hAnsi="Times New Roman" w:cs="Times New Roman"/>
          <w:sz w:val="20"/>
          <w:szCs w:val="20"/>
        </w:rPr>
        <w:t>агара</w:t>
      </w:r>
      <w:proofErr w:type="spellEnd"/>
      <w:r w:rsidRPr="0055584F">
        <w:rPr>
          <w:rFonts w:ascii="Times New Roman" w:eastAsiaTheme="minorEastAsia" w:hAnsi="Times New Roman" w:cs="Times New Roman"/>
          <w:sz w:val="20"/>
          <w:szCs w:val="20"/>
        </w:rPr>
        <w:t xml:space="preserve"> </w:t>
      </w:r>
      <w:r w:rsidRPr="0055584F">
        <w:rPr>
          <w:rFonts w:ascii="Times New Roman" w:eastAsiaTheme="minorEastAsia" w:hAnsi="Times New Roman" w:cs="Times New Roman"/>
          <w:sz w:val="20"/>
          <w:szCs w:val="20"/>
          <w:lang w:val="ru"/>
        </w:rPr>
        <w:t xml:space="preserve">TGE. 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sz w:val="20"/>
          <w:szCs w:val="20"/>
          <w:lang w:val="ru"/>
        </w:rPr>
      </w:pPr>
      <w:r w:rsidRPr="0055584F">
        <w:rPr>
          <w:rFonts w:ascii="Times New Roman" w:eastAsiaTheme="minorEastAsia" w:hAnsi="Times New Roman" w:cs="Times New Roman"/>
          <w:sz w:val="20"/>
          <w:szCs w:val="20"/>
          <w:lang w:val="ru"/>
        </w:rPr>
        <w:t>2</w:t>
      </w:r>
      <w:proofErr w:type="gramStart"/>
      <w:r w:rsidRPr="0055584F">
        <w:rPr>
          <w:rFonts w:ascii="Times New Roman" w:eastAsiaTheme="minorEastAsia" w:hAnsi="Times New Roman" w:cs="Times New Roman"/>
          <w:sz w:val="20"/>
          <w:szCs w:val="20"/>
          <w:lang w:val="ru"/>
        </w:rPr>
        <w:t xml:space="preserve"> Е</w:t>
      </w:r>
      <w:proofErr w:type="gramEnd"/>
      <w:r w:rsidRPr="0055584F">
        <w:rPr>
          <w:rFonts w:ascii="Times New Roman" w:eastAsiaTheme="minorEastAsia" w:hAnsi="Times New Roman" w:cs="Times New Roman"/>
          <w:sz w:val="20"/>
          <w:szCs w:val="20"/>
          <w:lang w:val="ru"/>
        </w:rPr>
        <w:t xml:space="preserve">сли за один цикл проводится более одного </w:t>
      </w:r>
      <w:r w:rsidRPr="0055584F">
        <w:rPr>
          <w:rFonts w:ascii="Times New Roman" w:eastAsiaTheme="minorEastAsia" w:hAnsi="Times New Roman" w:cs="Times New Roman"/>
          <w:sz w:val="20"/>
          <w:szCs w:val="20"/>
        </w:rPr>
        <w:t>испытания</w:t>
      </w:r>
      <w:r w:rsidRPr="0055584F">
        <w:rPr>
          <w:rFonts w:ascii="Times New Roman" w:eastAsiaTheme="minorEastAsia" w:hAnsi="Times New Roman" w:cs="Times New Roman"/>
          <w:sz w:val="20"/>
          <w:szCs w:val="20"/>
          <w:lang w:val="ru"/>
        </w:rPr>
        <w:t xml:space="preserve">, проверку концентрации </w:t>
      </w:r>
      <w:proofErr w:type="spellStart"/>
      <w:r w:rsidRPr="0055584F">
        <w:rPr>
          <w:rFonts w:ascii="Times New Roman" w:eastAsiaTheme="minorEastAsia" w:hAnsi="Times New Roman" w:cs="Times New Roman"/>
          <w:sz w:val="20"/>
          <w:szCs w:val="20"/>
        </w:rPr>
        <w:t>бакпосева</w:t>
      </w:r>
      <w:proofErr w:type="spellEnd"/>
      <w:r w:rsidRPr="0055584F">
        <w:rPr>
          <w:rFonts w:ascii="Times New Roman" w:eastAsiaTheme="minorEastAsia" w:hAnsi="Times New Roman" w:cs="Times New Roman"/>
          <w:sz w:val="20"/>
          <w:szCs w:val="20"/>
          <w:lang w:val="ru"/>
        </w:rPr>
        <w:t xml:space="preserve"> и измерение расстояния от </w:t>
      </w:r>
      <w:r w:rsidRPr="0055584F">
        <w:rPr>
          <w:rFonts w:ascii="Times New Roman" w:eastAsiaTheme="minorEastAsia" w:hAnsi="Times New Roman" w:cs="Times New Roman"/>
          <w:sz w:val="20"/>
          <w:szCs w:val="20"/>
        </w:rPr>
        <w:t xml:space="preserve">поверхности </w:t>
      </w:r>
      <w:proofErr w:type="spellStart"/>
      <w:r w:rsidRPr="0055584F">
        <w:rPr>
          <w:rFonts w:ascii="Times New Roman" w:eastAsiaTheme="minorEastAsia" w:hAnsi="Times New Roman" w:cs="Times New Roman"/>
          <w:sz w:val="20"/>
          <w:szCs w:val="20"/>
          <w:lang w:val="ru"/>
        </w:rPr>
        <w:t>агара</w:t>
      </w:r>
      <w:proofErr w:type="spellEnd"/>
      <w:r w:rsidRPr="0055584F">
        <w:rPr>
          <w:rFonts w:ascii="Times New Roman" w:eastAsiaTheme="minorEastAsia" w:hAnsi="Times New Roman" w:cs="Times New Roman"/>
          <w:sz w:val="20"/>
          <w:szCs w:val="20"/>
          <w:lang w:val="ru"/>
        </w:rPr>
        <w:t xml:space="preserve"> до </w:t>
      </w:r>
      <w:proofErr w:type="spellStart"/>
      <w:r w:rsidRPr="0055584F">
        <w:rPr>
          <w:rFonts w:ascii="Times New Roman" w:eastAsiaTheme="minorEastAsia" w:hAnsi="Times New Roman" w:cs="Times New Roman"/>
          <w:sz w:val="20"/>
          <w:szCs w:val="20"/>
          <w:lang w:val="ru"/>
        </w:rPr>
        <w:t>кра</w:t>
      </w:r>
      <w:proofErr w:type="spellEnd"/>
      <w:r w:rsidRPr="0055584F">
        <w:rPr>
          <w:rFonts w:ascii="Times New Roman" w:eastAsiaTheme="minorEastAsia" w:hAnsi="Times New Roman" w:cs="Times New Roman"/>
          <w:sz w:val="20"/>
          <w:szCs w:val="20"/>
        </w:rPr>
        <w:t>я чашки</w:t>
      </w:r>
      <w:r w:rsidRPr="0055584F">
        <w:rPr>
          <w:rFonts w:ascii="Times New Roman" w:eastAsiaTheme="minorEastAsia" w:hAnsi="Times New Roman" w:cs="Times New Roman"/>
          <w:sz w:val="20"/>
          <w:szCs w:val="20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sz w:val="20"/>
          <w:szCs w:val="20"/>
        </w:rPr>
        <w:t xml:space="preserve">нужно провести </w:t>
      </w:r>
      <w:r w:rsidRPr="0055584F">
        <w:rPr>
          <w:rFonts w:ascii="Times New Roman" w:eastAsiaTheme="minorEastAsia" w:hAnsi="Times New Roman" w:cs="Times New Roman"/>
          <w:sz w:val="20"/>
          <w:szCs w:val="20"/>
          <w:lang w:val="ru"/>
        </w:rPr>
        <w:t>только один раз, и, следовательно, количество чашек Петри может быть уменьшено соответственно.</w:t>
      </w:r>
    </w:p>
    <w:p w:rsidR="0024120A" w:rsidRPr="0055584F" w:rsidRDefault="0024120A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  <w:lang w:val="ru"/>
        </w:rPr>
      </w:pP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</w:rPr>
      </w:pP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Высота чашек Петри может отличаться </w:t>
      </w:r>
      <w:r w:rsidRPr="0055584F">
        <w:rPr>
          <w:rFonts w:ascii="Times New Roman" w:eastAsiaTheme="minorEastAsia" w:hAnsi="Times New Roman" w:cs="Times New Roman"/>
          <w:color w:val="231F20"/>
        </w:rPr>
        <w:t>в зависимости от конкретного поставщика или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партии. 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Необходимо предварительно рассчитать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объем или масс</w:t>
      </w:r>
      <w:r w:rsidRPr="0055584F">
        <w:rPr>
          <w:rFonts w:ascii="Times New Roman" w:eastAsiaTheme="minorEastAsia" w:hAnsi="Times New Roman" w:cs="Times New Roman"/>
          <w:color w:val="231F20"/>
        </w:rPr>
        <w:t>у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агара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, 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требуемого для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заполнени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>я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каждой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отдельной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чашки на правильное расстояние от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кра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 xml:space="preserve">я, при помощи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измерени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>й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высоты и диаметра. 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</w:rPr>
      </w:pPr>
      <w:r w:rsidRPr="0055584F">
        <w:rPr>
          <w:rFonts w:ascii="Times New Roman" w:eastAsiaTheme="minorEastAsia" w:hAnsi="Times New Roman" w:cs="Times New Roman"/>
          <w:color w:val="231F20"/>
          <w:lang w:val="ru"/>
        </w:rPr>
        <w:t>Нал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</w:rPr>
        <w:t>ить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определенное количество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агара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TGE в подходящую стеклянную колбу и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стерилиз</w:t>
      </w:r>
      <w:r w:rsidRPr="0055584F">
        <w:rPr>
          <w:rFonts w:ascii="Times New Roman" w:eastAsiaTheme="minorEastAsia" w:hAnsi="Times New Roman" w:cs="Times New Roman"/>
          <w:color w:val="231F20"/>
        </w:rPr>
        <w:t>овать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15 мин при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температуре </w:t>
      </w:r>
      <m:oMath>
        <m:sSubSup>
          <m:sSubSupPr>
            <m:ctrlPr>
              <w:rPr>
                <w:rFonts w:ascii="Cambria Math" w:eastAsiaTheme="minorEastAsia" w:hAnsi="Cambria Math" w:cs="Times New Roman"/>
                <w:i/>
                <w:color w:val="231F20"/>
                <w:sz w:val="22"/>
                <w:szCs w:val="22"/>
                <w:lang w:val="ru"/>
              </w:rPr>
            </m:ctrlPr>
          </m:sSubSupPr>
          <m:e>
            <m:r>
              <w:rPr>
                <w:rFonts w:ascii="Cambria Math" w:eastAsiaTheme="minorEastAsia" w:hAnsi="Cambria Math" w:cs="Times New Roman"/>
                <w:color w:val="231F20"/>
                <w:sz w:val="22"/>
                <w:szCs w:val="22"/>
                <w:lang w:val="ru"/>
              </w:rPr>
              <m:t>(121</m:t>
            </m:r>
          </m:e>
          <m:sub>
            <m:r>
              <w:rPr>
                <w:rFonts w:ascii="Cambria Math" w:eastAsiaTheme="minorEastAsia" w:hAnsi="Cambria Math" w:cs="Times New Roman"/>
                <w:color w:val="231F20"/>
                <w:sz w:val="22"/>
                <w:szCs w:val="22"/>
                <w:lang w:val="ru"/>
              </w:rPr>
              <m:t xml:space="preserve">   0</m:t>
            </m:r>
          </m:sub>
          <m:sup>
            <m:r>
              <w:rPr>
                <w:rFonts w:ascii="Cambria Math" w:eastAsiaTheme="minorEastAsia" w:hAnsi="Cambria Math" w:cs="Times New Roman"/>
                <w:color w:val="231F20"/>
                <w:sz w:val="22"/>
                <w:szCs w:val="22"/>
                <w:lang w:val="ru"/>
              </w:rPr>
              <m:t>+3</m:t>
            </m:r>
          </m:sup>
        </m:sSubSup>
        <m:r>
          <w:rPr>
            <w:rFonts w:ascii="Cambria Math" w:eastAsiaTheme="minorEastAsia" w:hAnsi="Cambria Math" w:cs="Times New Roman"/>
            <w:color w:val="231F20"/>
            <w:sz w:val="22"/>
            <w:szCs w:val="22"/>
            <w:lang w:val="ru"/>
          </w:rPr>
          <m:t>)</m:t>
        </m:r>
      </m:oMath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°C. </w:t>
      </w:r>
      <w:r w:rsidRPr="0055584F">
        <w:rPr>
          <w:rFonts w:ascii="Times New Roman" w:eastAsiaTheme="minorEastAsia" w:hAnsi="Times New Roman" w:cs="Times New Roman"/>
          <w:color w:val="231F20"/>
        </w:rPr>
        <w:t>При наливании и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спользовать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объемный или гравиметрический методы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измерений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. Колбы с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агаром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TGE могут храниться в холодильнике при температуре 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           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(5 ± 3)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°C в течение не более 3 месяц</w:t>
      </w:r>
      <w:r w:rsidRPr="0055584F">
        <w:rPr>
          <w:rFonts w:ascii="Times New Roman" w:eastAsiaTheme="minorEastAsia" w:hAnsi="Times New Roman" w:cs="Times New Roman"/>
          <w:color w:val="231F20"/>
          <w:lang w:val="kk-KZ"/>
        </w:rPr>
        <w:t>ев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, однако, предпочтител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</w:rPr>
        <w:t>ьно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 xml:space="preserve"> использовать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proofErr w:type="gram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свежеприготовленный</w:t>
      </w:r>
      <w:proofErr w:type="gram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агар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. </w:t>
      </w:r>
      <w:r w:rsidRPr="0055584F">
        <w:rPr>
          <w:rFonts w:ascii="Times New Roman" w:eastAsiaTheme="minorEastAsia" w:hAnsi="Times New Roman" w:cs="Times New Roman"/>
          <w:color w:val="231F20"/>
        </w:rPr>
        <w:t>При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использовани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>и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не свежеприготовленного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</w:rPr>
        <w:t>агара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TGE, </w:t>
      </w:r>
      <w:r w:rsidRPr="0055584F">
        <w:rPr>
          <w:rFonts w:ascii="Times New Roman" w:eastAsiaTheme="minorEastAsia" w:hAnsi="Times New Roman" w:cs="Times New Roman"/>
          <w:color w:val="231F20"/>
        </w:rPr>
        <w:t>он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повторно разжижается путем нагревания колб в кипящей воде, микроволновой печи или любым другим подходящим способом. </w:t>
      </w:r>
      <w:r w:rsidRPr="0055584F">
        <w:rPr>
          <w:rFonts w:ascii="Times New Roman" w:eastAsiaTheme="minorEastAsia" w:hAnsi="Times New Roman" w:cs="Times New Roman"/>
          <w:color w:val="231F20"/>
        </w:rPr>
        <w:t>Необходимо и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збегат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>ь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перегрева и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</w:rPr>
        <w:t>вынима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>т</w:t>
      </w:r>
      <w:r w:rsidRPr="0055584F">
        <w:rPr>
          <w:rFonts w:ascii="Times New Roman" w:eastAsiaTheme="minorEastAsia" w:hAnsi="Times New Roman" w:cs="Times New Roman"/>
          <w:color w:val="231F20"/>
        </w:rPr>
        <w:t>ь колбу сразу же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, </w:t>
      </w:r>
      <w:r w:rsidRPr="0055584F">
        <w:rPr>
          <w:rFonts w:ascii="Times New Roman" w:eastAsiaTheme="minorEastAsia" w:hAnsi="Times New Roman" w:cs="Times New Roman"/>
          <w:color w:val="231F20"/>
        </w:rPr>
        <w:t>по достижении разжижения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сред</w:t>
      </w:r>
      <w:r w:rsidRPr="0055584F">
        <w:rPr>
          <w:rFonts w:ascii="Times New Roman" w:eastAsiaTheme="minorEastAsia" w:hAnsi="Times New Roman" w:cs="Times New Roman"/>
          <w:color w:val="231F20"/>
        </w:rPr>
        <w:t>ы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. 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</w:rPr>
      </w:pP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Затем жидкий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</w:rPr>
        <w:t>агар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TGE </w:t>
      </w:r>
      <w:r w:rsidRPr="0055584F">
        <w:rPr>
          <w:rFonts w:ascii="Times New Roman" w:eastAsiaTheme="minorEastAsia" w:hAnsi="Times New Roman" w:cs="Times New Roman"/>
          <w:color w:val="231F20"/>
        </w:rPr>
        <w:t>охладить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до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температуры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примерно 45°C и 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разлить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в чашки Петри; следит</w:t>
      </w:r>
      <w:r w:rsidRPr="0055584F">
        <w:rPr>
          <w:rFonts w:ascii="Times New Roman" w:eastAsiaTheme="minorEastAsia" w:hAnsi="Times New Roman" w:cs="Times New Roman"/>
          <w:color w:val="231F20"/>
        </w:rPr>
        <w:t>ь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за тем, чтобы на поверхности не было пузырьков воздуха и неровностей. Поверхность </w:t>
      </w:r>
      <w:proofErr w:type="gram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затвердевшего</w:t>
      </w:r>
      <w:proofErr w:type="gram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агара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должна быть как можно более </w:t>
      </w:r>
      <w:r w:rsidRPr="0055584F">
        <w:rPr>
          <w:rFonts w:ascii="Times New Roman" w:eastAsiaTheme="minorEastAsia" w:hAnsi="Times New Roman" w:cs="Times New Roman"/>
          <w:color w:val="231F20"/>
        </w:rPr>
        <w:t>ровной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. </w:t>
      </w:r>
      <w:r w:rsidRPr="0055584F">
        <w:rPr>
          <w:rFonts w:ascii="Times New Roman" w:eastAsiaTheme="minorEastAsia" w:hAnsi="Times New Roman" w:cs="Times New Roman"/>
          <w:color w:val="231F20"/>
        </w:rPr>
        <w:t>В спорных случаях необходимо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использовать </w:t>
      </w:r>
      <w:proofErr w:type="gram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свежеприготовленный</w:t>
      </w:r>
      <w:proofErr w:type="gram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агар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. 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</w:rPr>
      </w:pP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Каждую </w:t>
      </w:r>
      <w:r w:rsidRPr="0055584F">
        <w:rPr>
          <w:rFonts w:ascii="Times New Roman" w:eastAsiaTheme="minorEastAsia" w:hAnsi="Times New Roman" w:cs="Times New Roman"/>
          <w:color w:val="231F20"/>
        </w:rPr>
        <w:t>чашку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</w:rPr>
        <w:t>оставить сушиться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без крышки при комнатной температуре в шкафу биобезопасности класса II в течение 20 минут. На поверхности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агара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не должно быть видимой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lastRenderedPageBreak/>
        <w:t xml:space="preserve">жидкости (конденсата). </w:t>
      </w:r>
      <w:r w:rsidRPr="0055584F">
        <w:rPr>
          <w:rFonts w:ascii="Times New Roman" w:eastAsiaTheme="minorEastAsia" w:hAnsi="Times New Roman" w:cs="Times New Roman"/>
          <w:color w:val="231F20"/>
        </w:rPr>
        <w:t>Чашки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закры</w:t>
      </w:r>
      <w:r w:rsidRPr="0055584F">
        <w:rPr>
          <w:rFonts w:ascii="Times New Roman" w:eastAsiaTheme="minorEastAsia" w:hAnsi="Times New Roman" w:cs="Times New Roman"/>
          <w:color w:val="231F20"/>
        </w:rPr>
        <w:t>ть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и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хран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>и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т</w:t>
      </w:r>
      <w:r w:rsidRPr="0055584F">
        <w:rPr>
          <w:rFonts w:ascii="Times New Roman" w:eastAsiaTheme="minorEastAsia" w:hAnsi="Times New Roman" w:cs="Times New Roman"/>
          <w:color w:val="231F20"/>
        </w:rPr>
        <w:t>ь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в шкафу биобезопасности или в чистом, асептическом, закрытом пластиковом пакете и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использ</w:t>
      </w:r>
      <w:r w:rsidRPr="0055584F">
        <w:rPr>
          <w:rFonts w:ascii="Times New Roman" w:eastAsiaTheme="minorEastAsia" w:hAnsi="Times New Roman" w:cs="Times New Roman"/>
          <w:color w:val="231F20"/>
        </w:rPr>
        <w:t>овать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в течение (24 ± 4) ч.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</w:rPr>
      </w:pPr>
    </w:p>
    <w:p w:rsidR="00943690" w:rsidRPr="0055584F" w:rsidRDefault="00943690" w:rsidP="0024120A">
      <w:pPr>
        <w:pStyle w:val="afb"/>
        <w:numPr>
          <w:ilvl w:val="0"/>
          <w:numId w:val="19"/>
        </w:numPr>
        <w:tabs>
          <w:tab w:val="left" w:pos="993"/>
        </w:tabs>
        <w:kinsoku w:val="0"/>
        <w:overflowPunct w:val="0"/>
        <w:ind w:left="0" w:right="-7" w:firstLine="567"/>
        <w:outlineLvl w:val="2"/>
        <w:rPr>
          <w:rFonts w:ascii="Times New Roman" w:hAnsi="Times New Roman" w:cs="Times New Roman"/>
          <w:b/>
          <w:bCs/>
          <w:color w:val="231F20"/>
          <w:spacing w:val="-2"/>
        </w:rPr>
      </w:pPr>
      <w:bookmarkStart w:id="10" w:name="_bookmark10"/>
      <w:bookmarkEnd w:id="10"/>
      <w:r w:rsidRPr="0055584F">
        <w:rPr>
          <w:rFonts w:ascii="Times New Roman" w:hAnsi="Times New Roman" w:cs="Times New Roman"/>
          <w:b/>
          <w:bCs/>
          <w:color w:val="231F20"/>
        </w:rPr>
        <w:t>Бактериальный</w:t>
      </w:r>
      <w:r w:rsidRPr="0055584F">
        <w:rPr>
          <w:rFonts w:ascii="Times New Roman" w:hAnsi="Times New Roman" w:cs="Times New Roman"/>
          <w:b/>
          <w:bCs/>
          <w:color w:val="231F20"/>
          <w:spacing w:val="-10"/>
        </w:rPr>
        <w:t xml:space="preserve"> посев</w:t>
      </w:r>
    </w:p>
    <w:p w:rsidR="00943690" w:rsidRPr="0055584F" w:rsidRDefault="00943690" w:rsidP="0024120A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  <w:spacing w:val="5"/>
        </w:rPr>
      </w:pPr>
      <w:proofErr w:type="spellStart"/>
      <w:r w:rsidRPr="0055584F">
        <w:rPr>
          <w:rFonts w:ascii="Times New Roman" w:eastAsiaTheme="minorEastAsia" w:hAnsi="Times New Roman" w:cs="Times New Roman"/>
          <w:color w:val="231F20"/>
          <w:spacing w:val="5"/>
        </w:rPr>
        <w:t>Бакпосев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 xml:space="preserve"> готовят </w:t>
      </w:r>
      <w:r w:rsidRPr="0055584F">
        <w:rPr>
          <w:rFonts w:ascii="Times New Roman" w:eastAsiaTheme="minorEastAsia" w:hAnsi="Times New Roman" w:cs="Times New Roman"/>
          <w:color w:val="231F20"/>
          <w:spacing w:val="5"/>
        </w:rPr>
        <w:t>следующим образом</w:t>
      </w:r>
      <w:r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>:</w:t>
      </w:r>
    </w:p>
    <w:p w:rsidR="00943690" w:rsidRPr="0055584F" w:rsidRDefault="00943690" w:rsidP="0024120A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  <w:spacing w:val="5"/>
        </w:rPr>
      </w:pPr>
      <w:r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 xml:space="preserve"> </w:t>
      </w:r>
      <w:r w:rsidR="0024120A"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>-</w:t>
      </w:r>
      <w:r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 xml:space="preserve"> За день до </w:t>
      </w:r>
      <w:r w:rsidRPr="0055584F">
        <w:rPr>
          <w:rFonts w:ascii="Times New Roman" w:eastAsiaTheme="minorEastAsia" w:hAnsi="Times New Roman" w:cs="Times New Roman"/>
          <w:color w:val="231F20"/>
          <w:spacing w:val="5"/>
        </w:rPr>
        <w:t>испытаний</w:t>
      </w:r>
      <w:r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 xml:space="preserve">, 1 мл исходной суспензии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>Bacillus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>atrophaeus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 xml:space="preserve"> ATCC 9372 109 спор/мл,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>хранящ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spacing w:val="5"/>
        </w:rPr>
        <w:t>е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>йся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 xml:space="preserve"> в холодильнике, разбавляют 9 мл 96 %-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>ного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 xml:space="preserve"> этанола. Эту 10-кратно разведенную суспензию хранят в холодильнике до следующего дня. </w:t>
      </w:r>
      <w:r w:rsidRPr="0055584F">
        <w:rPr>
          <w:rFonts w:ascii="Times New Roman" w:eastAsiaTheme="minorEastAsia" w:hAnsi="Times New Roman" w:cs="Times New Roman"/>
          <w:color w:val="231F20"/>
          <w:spacing w:val="5"/>
        </w:rPr>
        <w:t>Полученную</w:t>
      </w:r>
      <w:r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 xml:space="preserve"> концентрацию проверяют путем подсчета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>жизнеспособн</w:t>
      </w:r>
      <w:r w:rsidRPr="0055584F">
        <w:rPr>
          <w:rFonts w:ascii="Times New Roman" w:eastAsiaTheme="minorEastAsia" w:hAnsi="Times New Roman" w:cs="Times New Roman"/>
          <w:color w:val="231F20"/>
          <w:spacing w:val="5"/>
        </w:rPr>
        <w:t>ых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spacing w:val="5"/>
        </w:rPr>
        <w:t xml:space="preserve"> колоний</w:t>
      </w:r>
      <w:r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 xml:space="preserve"> с использованием стандартных микробиологических методов, т.е. последовательного разведения суспензии в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>пептонной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 xml:space="preserve"> воде и распределения 100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>мкл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spacing w:val="5"/>
        </w:rPr>
        <w:t>по</w:t>
      </w:r>
      <w:r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spacing w:val="5"/>
        </w:rPr>
        <w:t xml:space="preserve">чашкам с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spacing w:val="5"/>
        </w:rPr>
        <w:t>агаром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spacing w:val="5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 xml:space="preserve">TGE </w:t>
      </w:r>
      <w:r w:rsidRPr="0055584F">
        <w:rPr>
          <w:rFonts w:ascii="Times New Roman" w:eastAsiaTheme="minorEastAsia" w:hAnsi="Times New Roman" w:cs="Times New Roman"/>
          <w:color w:val="231F20"/>
          <w:spacing w:val="5"/>
        </w:rPr>
        <w:t xml:space="preserve">диаметром </w:t>
      </w:r>
      <w:r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 xml:space="preserve">9 см. </w:t>
      </w:r>
    </w:p>
    <w:p w:rsidR="00943690" w:rsidRPr="0055584F" w:rsidRDefault="0024120A" w:rsidP="0024120A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  <w:spacing w:val="5"/>
        </w:rPr>
      </w:pPr>
      <w:r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>-</w:t>
      </w:r>
      <w:r w:rsidR="00943690"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 xml:space="preserve"> </w:t>
      </w:r>
      <w:r w:rsidR="00943690" w:rsidRPr="0055584F">
        <w:rPr>
          <w:rFonts w:ascii="Times New Roman" w:eastAsiaTheme="minorEastAsia" w:hAnsi="Times New Roman" w:cs="Times New Roman"/>
          <w:color w:val="231F20"/>
          <w:spacing w:val="5"/>
        </w:rPr>
        <w:t xml:space="preserve">Выдержать чашки в инкубационном периоде </w:t>
      </w:r>
      <w:r w:rsidR="00943690"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>при</w:t>
      </w:r>
      <w:r w:rsidR="00943690" w:rsidRPr="0055584F">
        <w:rPr>
          <w:rFonts w:ascii="Times New Roman" w:eastAsiaTheme="minorEastAsia" w:hAnsi="Times New Roman" w:cs="Times New Roman"/>
          <w:color w:val="231F20"/>
          <w:spacing w:val="5"/>
        </w:rPr>
        <w:t xml:space="preserve"> температуре</w:t>
      </w:r>
      <w:r w:rsidR="00943690"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 xml:space="preserve"> (37 ± 2)°C в течение </w:t>
      </w:r>
      <w:r w:rsidR="00943690" w:rsidRPr="0055584F">
        <w:rPr>
          <w:rFonts w:ascii="Times New Roman" w:eastAsiaTheme="minorEastAsia" w:hAnsi="Times New Roman" w:cs="Times New Roman"/>
          <w:color w:val="231F20"/>
          <w:spacing w:val="5"/>
        </w:rPr>
        <w:t>(</w:t>
      </w:r>
      <w:r w:rsidR="00943690"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>16</w:t>
      </w:r>
      <w:r w:rsidR="00943690" w:rsidRPr="0055584F">
        <w:rPr>
          <w:rFonts w:ascii="Times New Roman" w:eastAsiaTheme="minorEastAsia" w:hAnsi="Times New Roman" w:cs="Times New Roman"/>
          <w:color w:val="231F20"/>
          <w:spacing w:val="5"/>
        </w:rPr>
        <w:t xml:space="preserve"> – </w:t>
      </w:r>
      <w:r w:rsidR="00943690"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>24</w:t>
      </w:r>
      <w:r w:rsidR="00943690" w:rsidRPr="0055584F">
        <w:rPr>
          <w:rFonts w:ascii="Times New Roman" w:eastAsiaTheme="minorEastAsia" w:hAnsi="Times New Roman" w:cs="Times New Roman"/>
          <w:color w:val="231F20"/>
          <w:spacing w:val="5"/>
        </w:rPr>
        <w:t>)</w:t>
      </w:r>
      <w:r w:rsidR="00943690"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 xml:space="preserve"> часов. Колонии на </w:t>
      </w:r>
      <w:r w:rsidR="00943690" w:rsidRPr="0055584F">
        <w:rPr>
          <w:rFonts w:ascii="Times New Roman" w:eastAsiaTheme="minorEastAsia" w:hAnsi="Times New Roman" w:cs="Times New Roman"/>
          <w:color w:val="231F20"/>
          <w:spacing w:val="5"/>
        </w:rPr>
        <w:t>чашке</w:t>
      </w:r>
      <w:r w:rsidR="00943690"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 xml:space="preserve"> не должны</w:t>
      </w:r>
      <w:r w:rsidR="00943690" w:rsidRPr="0055584F">
        <w:rPr>
          <w:rFonts w:ascii="Times New Roman" w:eastAsiaTheme="minorEastAsia" w:hAnsi="Times New Roman" w:cs="Times New Roman"/>
          <w:color w:val="231F20"/>
          <w:spacing w:val="5"/>
        </w:rPr>
        <w:t xml:space="preserve"> быть конфлюэнтными</w:t>
      </w:r>
      <w:r w:rsidR="00943690"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 xml:space="preserve">. </w:t>
      </w:r>
    </w:p>
    <w:p w:rsidR="00943690" w:rsidRPr="0055584F" w:rsidRDefault="0024120A" w:rsidP="0024120A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  <w:spacing w:val="5"/>
        </w:rPr>
      </w:pPr>
      <w:r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>-</w:t>
      </w:r>
      <w:r w:rsidR="00943690"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 xml:space="preserve"> В день </w:t>
      </w:r>
      <w:proofErr w:type="spellStart"/>
      <w:r w:rsidR="00943690"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>испытани</w:t>
      </w:r>
      <w:proofErr w:type="spellEnd"/>
      <w:r w:rsidR="00943690" w:rsidRPr="0055584F">
        <w:rPr>
          <w:rFonts w:ascii="Times New Roman" w:eastAsiaTheme="minorEastAsia" w:hAnsi="Times New Roman" w:cs="Times New Roman"/>
          <w:color w:val="231F20"/>
          <w:spacing w:val="5"/>
        </w:rPr>
        <w:t>й</w:t>
      </w:r>
      <w:r w:rsidR="00943690"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 xml:space="preserve"> определяют концентрацию 10-кратно разбавленной суспензии </w:t>
      </w:r>
      <w:proofErr w:type="spellStart"/>
      <w:r w:rsidR="00943690"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>Bacillus</w:t>
      </w:r>
      <w:proofErr w:type="spellEnd"/>
      <w:r w:rsidR="00943690"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 xml:space="preserve"> </w:t>
      </w:r>
      <w:proofErr w:type="spellStart"/>
      <w:r w:rsidR="00943690"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>atrophaeus</w:t>
      </w:r>
      <w:proofErr w:type="spellEnd"/>
      <w:r w:rsidR="00943690"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 xml:space="preserve"> путем </w:t>
      </w:r>
      <w:r w:rsidR="00943690" w:rsidRPr="0055584F">
        <w:rPr>
          <w:rFonts w:ascii="Times New Roman" w:eastAsiaTheme="minorEastAsia" w:hAnsi="Times New Roman" w:cs="Times New Roman"/>
          <w:color w:val="231F20"/>
          <w:spacing w:val="5"/>
        </w:rPr>
        <w:t xml:space="preserve">оценки чашек с </w:t>
      </w:r>
      <w:proofErr w:type="spellStart"/>
      <w:r w:rsidR="00943690" w:rsidRPr="0055584F">
        <w:rPr>
          <w:rFonts w:ascii="Times New Roman" w:eastAsiaTheme="minorEastAsia" w:hAnsi="Times New Roman" w:cs="Times New Roman"/>
          <w:color w:val="231F20"/>
          <w:spacing w:val="5"/>
        </w:rPr>
        <w:t>бакпосевом</w:t>
      </w:r>
      <w:proofErr w:type="spellEnd"/>
      <w:r w:rsidR="00943690"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 xml:space="preserve">. В зависимости от полученной концентрации суспензию разбавляют </w:t>
      </w:r>
      <w:proofErr w:type="spellStart"/>
      <w:r w:rsidR="00943690"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>пептонной</w:t>
      </w:r>
      <w:proofErr w:type="spellEnd"/>
      <w:r w:rsidR="00943690"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 xml:space="preserve"> водой, </w:t>
      </w:r>
      <w:r w:rsidR="00943690" w:rsidRPr="0055584F">
        <w:rPr>
          <w:rFonts w:ascii="Times New Roman" w:eastAsiaTheme="minorEastAsia" w:hAnsi="Times New Roman" w:cs="Times New Roman"/>
          <w:color w:val="231F20"/>
          <w:spacing w:val="5"/>
        </w:rPr>
        <w:t xml:space="preserve">до достижения </w:t>
      </w:r>
      <w:proofErr w:type="spellStart"/>
      <w:r w:rsidR="00943690"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>конечн</w:t>
      </w:r>
      <w:proofErr w:type="spellEnd"/>
      <w:r w:rsidR="00943690" w:rsidRPr="0055584F">
        <w:rPr>
          <w:rFonts w:ascii="Times New Roman" w:eastAsiaTheme="minorEastAsia" w:hAnsi="Times New Roman" w:cs="Times New Roman"/>
          <w:color w:val="231F20"/>
          <w:spacing w:val="5"/>
        </w:rPr>
        <w:t>ой</w:t>
      </w:r>
      <w:r w:rsidR="00943690"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 xml:space="preserve"> </w:t>
      </w:r>
      <w:proofErr w:type="spellStart"/>
      <w:r w:rsidR="00943690"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>концентраци</w:t>
      </w:r>
      <w:proofErr w:type="spellEnd"/>
      <w:r w:rsidR="00943690" w:rsidRPr="0055584F">
        <w:rPr>
          <w:rFonts w:ascii="Times New Roman" w:eastAsiaTheme="minorEastAsia" w:hAnsi="Times New Roman" w:cs="Times New Roman"/>
          <w:color w:val="231F20"/>
          <w:spacing w:val="5"/>
        </w:rPr>
        <w:t>и</w:t>
      </w:r>
      <w:r w:rsidR="00943690"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 xml:space="preserve"> от 5,0× 103 до 1,5× 104 спор на мл. 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  <w:spacing w:val="5"/>
        </w:rPr>
      </w:pPr>
    </w:p>
    <w:p w:rsidR="00943690" w:rsidRPr="0055584F" w:rsidRDefault="0024120A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  <w:spacing w:val="5"/>
          <w:sz w:val="20"/>
          <w:szCs w:val="20"/>
        </w:rPr>
      </w:pPr>
      <w:r w:rsidRPr="0055584F">
        <w:rPr>
          <w:rFonts w:ascii="Times New Roman" w:eastAsiaTheme="minorEastAsia" w:hAnsi="Times New Roman" w:cs="Times New Roman"/>
          <w:color w:val="231F20"/>
          <w:spacing w:val="5"/>
          <w:sz w:val="20"/>
          <w:szCs w:val="20"/>
          <w:lang w:val="ru"/>
        </w:rPr>
        <w:t>Примечание</w:t>
      </w:r>
      <w:r w:rsidR="00943690" w:rsidRPr="0055584F">
        <w:rPr>
          <w:rFonts w:ascii="Times New Roman" w:eastAsiaTheme="minorEastAsia" w:hAnsi="Times New Roman" w:cs="Times New Roman"/>
          <w:color w:val="231F20"/>
          <w:spacing w:val="5"/>
          <w:sz w:val="20"/>
          <w:szCs w:val="20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spacing w:val="5"/>
          <w:sz w:val="20"/>
          <w:szCs w:val="20"/>
          <w:lang w:val="ru"/>
        </w:rPr>
        <w:t xml:space="preserve">- </w:t>
      </w:r>
      <w:r w:rsidR="00943690" w:rsidRPr="0055584F">
        <w:rPr>
          <w:rFonts w:ascii="Times New Roman" w:eastAsiaTheme="minorEastAsia" w:hAnsi="Times New Roman" w:cs="Times New Roman"/>
          <w:color w:val="231F20"/>
          <w:spacing w:val="5"/>
          <w:sz w:val="20"/>
          <w:szCs w:val="20"/>
          <w:lang w:val="ru"/>
        </w:rPr>
        <w:t xml:space="preserve">Может быть </w:t>
      </w:r>
      <w:proofErr w:type="gramStart"/>
      <w:r w:rsidR="00943690" w:rsidRPr="0055584F">
        <w:rPr>
          <w:rFonts w:ascii="Times New Roman" w:eastAsiaTheme="minorEastAsia" w:hAnsi="Times New Roman" w:cs="Times New Roman"/>
          <w:color w:val="231F20"/>
          <w:spacing w:val="5"/>
          <w:sz w:val="20"/>
          <w:szCs w:val="20"/>
          <w:lang w:val="ru"/>
        </w:rPr>
        <w:t>полезно</w:t>
      </w:r>
      <w:proofErr w:type="gramEnd"/>
      <w:r w:rsidR="00943690" w:rsidRPr="0055584F">
        <w:rPr>
          <w:rFonts w:ascii="Times New Roman" w:eastAsiaTheme="minorEastAsia" w:hAnsi="Times New Roman" w:cs="Times New Roman"/>
          <w:color w:val="231F20"/>
          <w:spacing w:val="5"/>
          <w:sz w:val="20"/>
          <w:szCs w:val="20"/>
          <w:lang w:val="ru"/>
        </w:rPr>
        <w:t xml:space="preserve"> повторить </w:t>
      </w:r>
      <w:r w:rsidR="00943690" w:rsidRPr="0055584F">
        <w:rPr>
          <w:rFonts w:ascii="Times New Roman" w:eastAsiaTheme="minorEastAsia" w:hAnsi="Times New Roman" w:cs="Times New Roman"/>
          <w:color w:val="231F20"/>
          <w:spacing w:val="5"/>
          <w:sz w:val="20"/>
          <w:szCs w:val="20"/>
        </w:rPr>
        <w:t xml:space="preserve">подсчет количества жизнеспособных колоний </w:t>
      </w:r>
      <w:r w:rsidR="00943690" w:rsidRPr="0055584F">
        <w:rPr>
          <w:rFonts w:ascii="Times New Roman" w:eastAsiaTheme="minorEastAsia" w:hAnsi="Times New Roman" w:cs="Times New Roman"/>
          <w:color w:val="231F20"/>
          <w:spacing w:val="5"/>
          <w:sz w:val="20"/>
          <w:szCs w:val="20"/>
          <w:lang w:val="ru"/>
        </w:rPr>
        <w:t>10</w:t>
      </w:r>
      <w:r w:rsidRPr="0055584F">
        <w:rPr>
          <w:rFonts w:ascii="Times New Roman" w:eastAsiaTheme="minorEastAsia" w:hAnsi="Times New Roman" w:cs="Times New Roman"/>
          <w:color w:val="231F20"/>
          <w:spacing w:val="5"/>
          <w:sz w:val="20"/>
          <w:szCs w:val="20"/>
          <w:lang w:val="ru"/>
        </w:rPr>
        <w:t>-</w:t>
      </w:r>
      <w:r w:rsidR="00943690" w:rsidRPr="0055584F">
        <w:rPr>
          <w:rFonts w:ascii="Times New Roman" w:eastAsiaTheme="minorEastAsia" w:hAnsi="Times New Roman" w:cs="Times New Roman"/>
          <w:color w:val="231F20"/>
          <w:spacing w:val="5"/>
          <w:sz w:val="20"/>
          <w:szCs w:val="20"/>
          <w:lang w:val="ru"/>
        </w:rPr>
        <w:t>кратно разбавленной суспензии</w:t>
      </w:r>
      <w:r w:rsidR="00943690" w:rsidRPr="0055584F">
        <w:rPr>
          <w:rFonts w:ascii="Times New Roman" w:eastAsiaTheme="minorEastAsia" w:hAnsi="Times New Roman" w:cs="Times New Roman"/>
          <w:color w:val="231F20"/>
          <w:spacing w:val="5"/>
          <w:sz w:val="20"/>
          <w:szCs w:val="20"/>
        </w:rPr>
        <w:t xml:space="preserve"> в течение нескольких последующих дней. 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sz w:val="20"/>
          <w:szCs w:val="20"/>
        </w:rPr>
      </w:pPr>
    </w:p>
    <w:p w:rsidR="00943690" w:rsidRPr="0055584F" w:rsidRDefault="00943690" w:rsidP="0024120A">
      <w:pPr>
        <w:numPr>
          <w:ilvl w:val="0"/>
          <w:numId w:val="19"/>
        </w:numPr>
        <w:tabs>
          <w:tab w:val="left" w:pos="554"/>
          <w:tab w:val="left" w:pos="993"/>
        </w:tabs>
        <w:kinsoku w:val="0"/>
        <w:overflowPunct w:val="0"/>
        <w:ind w:left="0" w:right="-7" w:firstLine="567"/>
        <w:outlineLvl w:val="2"/>
        <w:rPr>
          <w:rFonts w:ascii="Times New Roman" w:eastAsiaTheme="minorEastAsia" w:hAnsi="Times New Roman" w:cs="Times New Roman"/>
          <w:b/>
          <w:bCs/>
          <w:color w:val="231F20"/>
          <w:spacing w:val="-2"/>
          <w:lang w:val="ru"/>
        </w:rPr>
      </w:pPr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-2"/>
        </w:rPr>
        <w:t>Порядок испытаний</w:t>
      </w:r>
    </w:p>
    <w:p w:rsidR="00943690" w:rsidRPr="0055584F" w:rsidRDefault="00943690" w:rsidP="0024120A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b/>
          <w:bCs/>
        </w:rPr>
      </w:pPr>
    </w:p>
    <w:p w:rsidR="00943690" w:rsidRPr="0055584F" w:rsidRDefault="00943690" w:rsidP="0024120A">
      <w:pPr>
        <w:numPr>
          <w:ilvl w:val="1"/>
          <w:numId w:val="19"/>
        </w:numPr>
        <w:tabs>
          <w:tab w:val="left" w:pos="724"/>
          <w:tab w:val="left" w:pos="993"/>
        </w:tabs>
        <w:kinsoku w:val="0"/>
        <w:overflowPunct w:val="0"/>
        <w:ind w:left="0" w:right="-7" w:firstLine="567"/>
        <w:outlineLvl w:val="4"/>
        <w:rPr>
          <w:rFonts w:ascii="Times New Roman" w:eastAsiaTheme="minorEastAsia" w:hAnsi="Times New Roman" w:cs="Times New Roman"/>
          <w:b/>
          <w:bCs/>
          <w:color w:val="231F20"/>
          <w:spacing w:val="-2"/>
          <w:lang w:val="ru"/>
        </w:rPr>
      </w:pPr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-2"/>
          <w:lang w:val="ru"/>
        </w:rPr>
        <w:t>Общи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-2"/>
        </w:rPr>
        <w:t>е положения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</w:rPr>
      </w:pP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Перед началом процедуры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испытани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>й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все лабораторные поверхности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необходимо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продезинфицирова</w:t>
      </w:r>
      <w:r w:rsidRPr="0055584F">
        <w:rPr>
          <w:rFonts w:ascii="Times New Roman" w:eastAsiaTheme="minorEastAsia" w:hAnsi="Times New Roman" w:cs="Times New Roman"/>
          <w:color w:val="231F20"/>
        </w:rPr>
        <w:t>ть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спороцидом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и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высуш</w:t>
      </w:r>
      <w:r w:rsidRPr="0055584F">
        <w:rPr>
          <w:rFonts w:ascii="Times New Roman" w:eastAsiaTheme="minorEastAsia" w:hAnsi="Times New Roman" w:cs="Times New Roman"/>
          <w:color w:val="231F20"/>
        </w:rPr>
        <w:t>ить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. Процедура должна проводиться в асептических условиях. Для 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подготовки чашек с агаровой средой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рекомендуется использовать шкаф биобезопасности. </w:t>
      </w:r>
    </w:p>
    <w:p w:rsidR="0024120A" w:rsidRPr="0055584F" w:rsidRDefault="0024120A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  <w:sz w:val="20"/>
          <w:szCs w:val="20"/>
        </w:rPr>
      </w:pPr>
    </w:p>
    <w:p w:rsidR="00943690" w:rsidRPr="0055584F" w:rsidRDefault="0024120A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sz w:val="20"/>
          <w:szCs w:val="20"/>
        </w:rPr>
      </w:pPr>
      <w:r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>Примечание</w:t>
      </w:r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 xml:space="preserve">- </w:t>
      </w:r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 xml:space="preserve">Одна или две дополнительные чашки Петри необходимы, если </w:t>
      </w:r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</w:rPr>
        <w:t xml:space="preserve">при </w:t>
      </w:r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>испытания</w:t>
      </w:r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</w:rPr>
        <w:t>х</w:t>
      </w:r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 xml:space="preserve"> также </w:t>
      </w:r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</w:rPr>
        <w:t>необходимо</w:t>
      </w:r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 xml:space="preserve"> </w:t>
      </w:r>
      <w:proofErr w:type="spellStart"/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>оцен</w:t>
      </w:r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</w:rPr>
        <w:t>ить</w:t>
      </w:r>
      <w:proofErr w:type="spellEnd"/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 xml:space="preserve"> </w:t>
      </w:r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</w:rPr>
        <w:t xml:space="preserve">уровень </w:t>
      </w:r>
      <w:proofErr w:type="spellStart"/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>бактериально</w:t>
      </w:r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</w:rPr>
        <w:t>го</w:t>
      </w:r>
      <w:proofErr w:type="spellEnd"/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</w:rPr>
        <w:t xml:space="preserve"> заражения</w:t>
      </w:r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 xml:space="preserve"> на верхней стороне испытуемого образца </w:t>
      </w:r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</w:rPr>
        <w:t>и/или остаточное количество бактерий</w:t>
      </w:r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 xml:space="preserve"> на донорском материале (см. Пункт 7 и Приложение D)</w:t>
      </w:r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</w:rPr>
        <w:t>.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lang w:val="ru"/>
        </w:rPr>
      </w:pPr>
    </w:p>
    <w:p w:rsidR="00943690" w:rsidRPr="0055584F" w:rsidRDefault="00943690" w:rsidP="0024120A">
      <w:pPr>
        <w:numPr>
          <w:ilvl w:val="1"/>
          <w:numId w:val="19"/>
        </w:numPr>
        <w:tabs>
          <w:tab w:val="left" w:pos="993"/>
          <w:tab w:val="left" w:pos="1405"/>
        </w:tabs>
        <w:kinsoku w:val="0"/>
        <w:overflowPunct w:val="0"/>
        <w:ind w:left="0" w:right="-7" w:firstLine="567"/>
        <w:outlineLvl w:val="4"/>
        <w:rPr>
          <w:rFonts w:ascii="Times New Roman" w:eastAsiaTheme="minorEastAsia" w:hAnsi="Times New Roman" w:cs="Times New Roman"/>
          <w:b/>
          <w:bCs/>
          <w:color w:val="231F20"/>
          <w:spacing w:val="-2"/>
          <w:lang w:val="ru"/>
        </w:rPr>
      </w:pPr>
      <w:bookmarkStart w:id="11" w:name="9.2_Preparation_of_the_agar_plates,_14_c"/>
      <w:bookmarkStart w:id="12" w:name="9.2.1_Drying_of_the_plates"/>
      <w:bookmarkStart w:id="13" w:name="9.2.2_Determination_of_the_distance_agar"/>
      <w:bookmarkStart w:id="14" w:name="9.3_Inoculation_of_the_donor"/>
      <w:bookmarkStart w:id="15" w:name="_bookmark11"/>
      <w:bookmarkStart w:id="16" w:name="_bookmark12"/>
      <w:bookmarkEnd w:id="11"/>
      <w:bookmarkEnd w:id="12"/>
      <w:bookmarkEnd w:id="13"/>
      <w:bookmarkEnd w:id="14"/>
      <w:bookmarkEnd w:id="15"/>
      <w:bookmarkEnd w:id="16"/>
      <w:r w:rsidRPr="0055584F">
        <w:rPr>
          <w:rFonts w:ascii="Times New Roman" w:eastAsiaTheme="minorEastAsia" w:hAnsi="Times New Roman" w:cs="Times New Roman"/>
          <w:b/>
          <w:bCs/>
          <w:color w:val="231F20"/>
          <w:lang w:val="ru"/>
        </w:rPr>
        <w:t>Подготовка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-7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b/>
          <w:bCs/>
          <w:color w:val="231F20"/>
        </w:rPr>
        <w:t>чашек с агаровой средой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lang w:val="ru"/>
        </w:rPr>
        <w:t>,</w:t>
      </w:r>
      <w:r w:rsidRPr="0055584F">
        <w:rPr>
          <w:rFonts w:ascii="Times New Roman" w:eastAsiaTheme="minorEastAsia" w:hAnsi="Times New Roman" w:cs="Times New Roman"/>
          <w:b/>
          <w:bCs/>
          <w:color w:val="231F20"/>
        </w:rPr>
        <w:t xml:space="preserve"> диаметром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-3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lang w:val="ru"/>
        </w:rPr>
        <w:t>14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-5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lang w:val="ru"/>
        </w:rPr>
        <w:t>см</w:t>
      </w:r>
    </w:p>
    <w:p w:rsidR="00943690" w:rsidRPr="0055584F" w:rsidRDefault="00943690" w:rsidP="0024120A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b/>
          <w:bCs/>
          <w:lang w:val="ru"/>
        </w:rPr>
      </w:pPr>
    </w:p>
    <w:p w:rsidR="00943690" w:rsidRPr="0055584F" w:rsidRDefault="00943690" w:rsidP="0024120A">
      <w:pPr>
        <w:numPr>
          <w:ilvl w:val="2"/>
          <w:numId w:val="19"/>
        </w:numPr>
        <w:tabs>
          <w:tab w:val="left" w:pos="993"/>
          <w:tab w:val="left" w:pos="1603"/>
        </w:tabs>
        <w:kinsoku w:val="0"/>
        <w:overflowPunct w:val="0"/>
        <w:ind w:left="0" w:right="-7" w:firstLine="567"/>
        <w:rPr>
          <w:rFonts w:ascii="Times New Roman" w:eastAsiaTheme="minorEastAsia" w:hAnsi="Times New Roman" w:cs="Times New Roman"/>
          <w:b/>
          <w:bCs/>
          <w:color w:val="231F20"/>
          <w:spacing w:val="-2"/>
          <w:lang w:val="ru"/>
        </w:rPr>
      </w:pPr>
      <w:proofErr w:type="spellStart"/>
      <w:r w:rsidRPr="0055584F">
        <w:rPr>
          <w:rFonts w:ascii="Times New Roman" w:eastAsiaTheme="minorEastAsia" w:hAnsi="Times New Roman" w:cs="Times New Roman"/>
          <w:b/>
          <w:bCs/>
          <w:color w:val="231F20"/>
        </w:rPr>
        <w:t>Выс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lang w:val="ru"/>
        </w:rPr>
        <w:t>уш</w:t>
      </w:r>
      <w:r w:rsidRPr="0055584F">
        <w:rPr>
          <w:rFonts w:ascii="Times New Roman" w:eastAsiaTheme="minorEastAsia" w:hAnsi="Times New Roman" w:cs="Times New Roman"/>
          <w:b/>
          <w:bCs/>
          <w:color w:val="231F20"/>
        </w:rPr>
        <w:t>ивание</w:t>
      </w:r>
      <w:proofErr w:type="spellEnd"/>
      <w:r w:rsidRPr="0055584F">
        <w:rPr>
          <w:rFonts w:ascii="Times New Roman" w:eastAsiaTheme="minorEastAsia" w:hAnsi="Times New Roman" w:cs="Times New Roman"/>
          <w:b/>
          <w:bCs/>
          <w:color w:val="231F20"/>
        </w:rPr>
        <w:t xml:space="preserve"> чашек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</w:rPr>
      </w:pP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В день испытания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провер</w:t>
      </w:r>
      <w:r w:rsidRPr="0055584F">
        <w:rPr>
          <w:rFonts w:ascii="Times New Roman" w:eastAsiaTheme="minorEastAsia" w:hAnsi="Times New Roman" w:cs="Times New Roman"/>
          <w:color w:val="231F20"/>
        </w:rPr>
        <w:t>ить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состояние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14-сантиметровы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х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чаш</w:t>
      </w:r>
      <w:r w:rsidRPr="0055584F">
        <w:rPr>
          <w:rFonts w:ascii="Times New Roman" w:eastAsiaTheme="minorEastAsia" w:hAnsi="Times New Roman" w:cs="Times New Roman"/>
          <w:color w:val="231F20"/>
        </w:rPr>
        <w:t>е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к с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агаро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 xml:space="preserve">вой средой,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не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образовался ли конденсат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на </w:t>
      </w:r>
      <w:r w:rsidRPr="0055584F">
        <w:rPr>
          <w:rFonts w:ascii="Times New Roman" w:eastAsiaTheme="minorEastAsia" w:hAnsi="Times New Roman" w:cs="Times New Roman"/>
          <w:color w:val="231F20"/>
        </w:rPr>
        <w:t>чашке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и/или крышке. Если конденсат присутствует, </w:t>
      </w:r>
      <w:r w:rsidRPr="0055584F">
        <w:rPr>
          <w:rFonts w:ascii="Times New Roman" w:eastAsiaTheme="minorEastAsia" w:hAnsi="Times New Roman" w:cs="Times New Roman"/>
          <w:color w:val="231F20"/>
        </w:rPr>
        <w:t>снять крышки с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14-сантиметровы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х чашек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с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агаром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>, которые будут использоваться, и дат</w:t>
      </w:r>
      <w:r w:rsidRPr="0055584F">
        <w:rPr>
          <w:rFonts w:ascii="Times New Roman" w:eastAsiaTheme="minorEastAsia" w:hAnsi="Times New Roman" w:cs="Times New Roman"/>
          <w:color w:val="231F20"/>
        </w:rPr>
        <w:t>ь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им </w:t>
      </w:r>
      <w:r w:rsidRPr="0055584F">
        <w:rPr>
          <w:rFonts w:ascii="Times New Roman" w:eastAsiaTheme="minorEastAsia" w:hAnsi="Times New Roman" w:cs="Times New Roman"/>
          <w:color w:val="231F20"/>
        </w:rPr>
        <w:t>про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сохнуть в шкафу биобезопасности, пока капли конденсата не испарятся. Перед закрытием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крышек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</w:rPr>
        <w:t>убедиться в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отсутстви</w:t>
      </w:r>
      <w:r w:rsidRPr="0055584F">
        <w:rPr>
          <w:rFonts w:ascii="Times New Roman" w:eastAsiaTheme="minorEastAsia" w:hAnsi="Times New Roman" w:cs="Times New Roman"/>
          <w:color w:val="231F20"/>
        </w:rPr>
        <w:t>и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конденсата</w:t>
      </w:r>
      <w:r w:rsidRPr="0055584F">
        <w:rPr>
          <w:rFonts w:ascii="Times New Roman" w:eastAsiaTheme="minorEastAsia" w:hAnsi="Times New Roman" w:cs="Times New Roman"/>
          <w:color w:val="231F20"/>
        </w:rPr>
        <w:t>.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</w:rPr>
      </w:pPr>
    </w:p>
    <w:p w:rsidR="00943690" w:rsidRPr="0055584F" w:rsidRDefault="00943690" w:rsidP="0024120A">
      <w:pPr>
        <w:numPr>
          <w:ilvl w:val="2"/>
          <w:numId w:val="19"/>
        </w:numPr>
        <w:tabs>
          <w:tab w:val="left" w:pos="993"/>
          <w:tab w:val="left" w:pos="1603"/>
        </w:tabs>
        <w:kinsoku w:val="0"/>
        <w:overflowPunct w:val="0"/>
        <w:ind w:left="0" w:right="-7" w:firstLine="567"/>
        <w:rPr>
          <w:rFonts w:ascii="Times New Roman" w:eastAsiaTheme="minorEastAsia" w:hAnsi="Times New Roman" w:cs="Times New Roman"/>
          <w:b/>
          <w:bCs/>
          <w:color w:val="231F20"/>
          <w:spacing w:val="-4"/>
          <w:lang w:val="ru"/>
        </w:rPr>
      </w:pPr>
      <w:bookmarkStart w:id="17" w:name="_bookmark13"/>
      <w:bookmarkEnd w:id="17"/>
      <w:r w:rsidRPr="0055584F">
        <w:rPr>
          <w:rFonts w:ascii="Times New Roman" w:eastAsiaTheme="minorEastAsia" w:hAnsi="Times New Roman" w:cs="Times New Roman"/>
          <w:b/>
          <w:bCs/>
          <w:color w:val="231F20"/>
        </w:rPr>
        <w:t>Измерение расстояния от поверхности агарового покрытия до края чашки</w:t>
      </w:r>
    </w:p>
    <w:p w:rsidR="00943690" w:rsidRPr="0055584F" w:rsidRDefault="00943690" w:rsidP="0024120A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  <w:spacing w:val="-4"/>
        </w:rPr>
      </w:pPr>
      <w:r w:rsidRPr="0055584F">
        <w:rPr>
          <w:rFonts w:ascii="Times New Roman" w:eastAsiaTheme="minorEastAsia" w:hAnsi="Times New Roman" w:cs="Times New Roman"/>
          <w:color w:val="231F20"/>
          <w:spacing w:val="-4"/>
        </w:rPr>
        <w:t>Д</w:t>
      </w:r>
      <w:r w:rsidRPr="0055584F">
        <w:rPr>
          <w:rFonts w:ascii="Times New Roman" w:eastAsiaTheme="minorEastAsia" w:hAnsi="Times New Roman" w:cs="Times New Roman"/>
          <w:color w:val="231F20"/>
          <w:spacing w:val="-4"/>
          <w:lang w:val="ru"/>
        </w:rPr>
        <w:t xml:space="preserve">ля </w:t>
      </w:r>
      <w:r w:rsidRPr="0055584F">
        <w:rPr>
          <w:rFonts w:ascii="Times New Roman" w:eastAsiaTheme="minorEastAsia" w:hAnsi="Times New Roman" w:cs="Times New Roman"/>
          <w:color w:val="231F20"/>
          <w:spacing w:val="-4"/>
        </w:rPr>
        <w:t>определения</w:t>
      </w:r>
      <w:r w:rsidRPr="0055584F">
        <w:rPr>
          <w:rFonts w:ascii="Times New Roman" w:eastAsiaTheme="minorEastAsia" w:hAnsi="Times New Roman" w:cs="Times New Roman"/>
          <w:color w:val="231F20"/>
          <w:spacing w:val="-4"/>
          <w:lang w:val="ru"/>
        </w:rPr>
        <w:t xml:space="preserve"> расстояния от </w:t>
      </w:r>
      <w:r w:rsidRPr="0055584F">
        <w:rPr>
          <w:rFonts w:ascii="Times New Roman" w:eastAsiaTheme="minorEastAsia" w:hAnsi="Times New Roman" w:cs="Times New Roman"/>
          <w:color w:val="231F20"/>
          <w:spacing w:val="-4"/>
        </w:rPr>
        <w:t xml:space="preserve">поверхности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spacing w:val="-4"/>
          <w:lang w:val="ru"/>
        </w:rPr>
        <w:t>агара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spacing w:val="-4"/>
          <w:lang w:val="ru"/>
        </w:rPr>
        <w:t xml:space="preserve"> до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spacing w:val="-4"/>
          <w:lang w:val="ru"/>
        </w:rPr>
        <w:t>кра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spacing w:val="-4"/>
        </w:rPr>
        <w:t>я чашки, снять крышку с</w:t>
      </w:r>
      <w:r w:rsidRPr="0055584F">
        <w:rPr>
          <w:rFonts w:ascii="Times New Roman" w:eastAsiaTheme="minorEastAsia" w:hAnsi="Times New Roman" w:cs="Times New Roman"/>
          <w:color w:val="231F20"/>
          <w:spacing w:val="-4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spacing w:val="-4"/>
          <w:lang w:val="ru"/>
        </w:rPr>
        <w:t>одн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spacing w:val="-4"/>
        </w:rPr>
        <w:t xml:space="preserve">ой чашки </w:t>
      </w:r>
      <w:r w:rsidRPr="0055584F">
        <w:rPr>
          <w:rFonts w:ascii="Times New Roman" w:eastAsiaTheme="minorEastAsia" w:hAnsi="Times New Roman" w:cs="Times New Roman"/>
          <w:color w:val="231F20"/>
          <w:spacing w:val="-4"/>
          <w:lang w:val="ru"/>
        </w:rPr>
        <w:t xml:space="preserve">и </w:t>
      </w:r>
      <w:r w:rsidRPr="0055584F">
        <w:rPr>
          <w:rFonts w:ascii="Times New Roman" w:eastAsiaTheme="minorEastAsia" w:hAnsi="Times New Roman" w:cs="Times New Roman"/>
          <w:color w:val="231F20"/>
          <w:spacing w:val="-4"/>
        </w:rPr>
        <w:t xml:space="preserve">измерить </w:t>
      </w:r>
      <w:r w:rsidRPr="0055584F">
        <w:rPr>
          <w:rFonts w:ascii="Times New Roman" w:eastAsiaTheme="minorEastAsia" w:hAnsi="Times New Roman" w:cs="Times New Roman"/>
          <w:color w:val="231F20"/>
          <w:spacing w:val="-4"/>
          <w:lang w:val="ru"/>
        </w:rPr>
        <w:t xml:space="preserve">расстояние, поместив лезвие бритвы толщиной (0,10 ± 0,01) мм на поверхность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spacing w:val="-4"/>
          <w:lang w:val="ru"/>
        </w:rPr>
        <w:t>агара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spacing w:val="-4"/>
          <w:lang w:val="ru"/>
        </w:rPr>
        <w:t xml:space="preserve"> и стальную линейку</w:t>
      </w:r>
      <w:r w:rsidRPr="0055584F">
        <w:rPr>
          <w:rFonts w:ascii="Times New Roman" w:eastAsiaTheme="minorEastAsia" w:hAnsi="Times New Roman" w:cs="Times New Roman"/>
          <w:color w:val="231F20"/>
          <w:spacing w:val="-4"/>
        </w:rPr>
        <w:t xml:space="preserve"> – на края поперек чашки</w:t>
      </w:r>
      <w:r w:rsidRPr="0055584F">
        <w:rPr>
          <w:rFonts w:ascii="Times New Roman" w:eastAsiaTheme="minorEastAsia" w:hAnsi="Times New Roman" w:cs="Times New Roman"/>
          <w:color w:val="231F20"/>
          <w:spacing w:val="-4"/>
          <w:lang w:val="ru"/>
        </w:rPr>
        <w:t xml:space="preserve"> (см. рис. 1). </w:t>
      </w:r>
      <w:r w:rsidRPr="0055584F">
        <w:rPr>
          <w:rFonts w:ascii="Times New Roman" w:eastAsiaTheme="minorEastAsia" w:hAnsi="Times New Roman" w:cs="Times New Roman"/>
          <w:color w:val="231F20"/>
          <w:spacing w:val="-4"/>
        </w:rPr>
        <w:t>Измерить р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spacing w:val="-4"/>
          <w:lang w:val="ru"/>
        </w:rPr>
        <w:t>асстояние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spacing w:val="-4"/>
          <w:lang w:val="ru"/>
        </w:rPr>
        <w:t xml:space="preserve"> между линейкой и </w:t>
      </w:r>
      <w:r w:rsidRPr="0055584F">
        <w:rPr>
          <w:rFonts w:ascii="Times New Roman" w:eastAsiaTheme="minorEastAsia" w:hAnsi="Times New Roman" w:cs="Times New Roman"/>
          <w:color w:val="231F20"/>
          <w:spacing w:val="-4"/>
        </w:rPr>
        <w:t>лезвием при</w:t>
      </w:r>
      <w:r w:rsidRPr="0055584F">
        <w:rPr>
          <w:rFonts w:ascii="Times New Roman" w:eastAsiaTheme="minorEastAsia" w:hAnsi="Times New Roman" w:cs="Times New Roman"/>
          <w:color w:val="231F20"/>
          <w:spacing w:val="-4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spacing w:val="-4"/>
          <w:lang w:val="ru"/>
        </w:rPr>
        <w:t>помощ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spacing w:val="-4"/>
        </w:rPr>
        <w:t>и</w:t>
      </w:r>
      <w:r w:rsidRPr="0055584F">
        <w:rPr>
          <w:rFonts w:ascii="Times New Roman" w:eastAsiaTheme="minorEastAsia" w:hAnsi="Times New Roman" w:cs="Times New Roman"/>
          <w:color w:val="231F20"/>
          <w:spacing w:val="-4"/>
          <w:lang w:val="ru"/>
        </w:rPr>
        <w:t xml:space="preserve"> штангенциркуля</w:t>
      </w:r>
      <w:r w:rsidRPr="0055584F">
        <w:rPr>
          <w:rFonts w:ascii="Times New Roman" w:eastAsiaTheme="minorEastAsia" w:hAnsi="Times New Roman" w:cs="Times New Roman"/>
          <w:color w:val="231F20"/>
          <w:spacing w:val="-4"/>
        </w:rPr>
        <w:t>/кронциркуля</w:t>
      </w:r>
      <w:r w:rsidRPr="0055584F">
        <w:rPr>
          <w:rFonts w:ascii="Times New Roman" w:eastAsiaTheme="minorEastAsia" w:hAnsi="Times New Roman" w:cs="Times New Roman"/>
          <w:color w:val="231F20"/>
          <w:spacing w:val="-4"/>
          <w:lang w:val="ru"/>
        </w:rPr>
        <w:t xml:space="preserve"> (см. рис. 1). </w:t>
      </w:r>
      <w:r w:rsidRPr="0055584F">
        <w:rPr>
          <w:rFonts w:ascii="Times New Roman" w:eastAsiaTheme="minorEastAsia" w:hAnsi="Times New Roman" w:cs="Times New Roman"/>
          <w:color w:val="231F20"/>
          <w:spacing w:val="-4"/>
        </w:rPr>
        <w:t>Провести измерения расстояния</w:t>
      </w:r>
      <w:r w:rsidRPr="0055584F">
        <w:rPr>
          <w:rFonts w:ascii="Times New Roman" w:eastAsiaTheme="minorEastAsia" w:hAnsi="Times New Roman" w:cs="Times New Roman"/>
          <w:color w:val="231F20"/>
          <w:spacing w:val="-4"/>
          <w:lang w:val="ru"/>
        </w:rPr>
        <w:t xml:space="preserve"> в пяти точках поверхности. </w:t>
      </w:r>
      <w:r w:rsidRPr="0055584F">
        <w:rPr>
          <w:rFonts w:ascii="Times New Roman" w:eastAsiaTheme="minorEastAsia" w:hAnsi="Times New Roman" w:cs="Times New Roman"/>
          <w:color w:val="231F20"/>
          <w:spacing w:val="-4"/>
        </w:rPr>
        <w:t>Полученное с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spacing w:val="-4"/>
          <w:lang w:val="ru"/>
        </w:rPr>
        <w:t>реднее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spacing w:val="-4"/>
        </w:rPr>
        <w:t xml:space="preserve"> значение</w:t>
      </w:r>
      <w:r w:rsidRPr="0055584F">
        <w:rPr>
          <w:rFonts w:ascii="Times New Roman" w:eastAsiaTheme="minorEastAsia" w:hAnsi="Times New Roman" w:cs="Times New Roman"/>
          <w:color w:val="231F20"/>
          <w:spacing w:val="-4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spacing w:val="-4"/>
          <w:lang w:val="ru"/>
        </w:rPr>
        <w:t>расстояни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spacing w:val="-4"/>
        </w:rPr>
        <w:t>я</w:t>
      </w:r>
      <w:r w:rsidRPr="0055584F">
        <w:rPr>
          <w:rFonts w:ascii="Times New Roman" w:eastAsiaTheme="minorEastAsia" w:hAnsi="Times New Roman" w:cs="Times New Roman"/>
          <w:color w:val="231F20"/>
          <w:spacing w:val="-4"/>
          <w:lang w:val="ru"/>
        </w:rPr>
        <w:t xml:space="preserve"> должно составлять (3,0 ± 0,5) мм. Расстояние </w:t>
      </w:r>
      <w:r w:rsidRPr="0055584F">
        <w:rPr>
          <w:rFonts w:ascii="Times New Roman" w:eastAsiaTheme="minorEastAsia" w:hAnsi="Times New Roman" w:cs="Times New Roman"/>
          <w:color w:val="231F20"/>
          <w:spacing w:val="-4"/>
        </w:rPr>
        <w:t>измеряется</w:t>
      </w:r>
      <w:r w:rsidRPr="0055584F">
        <w:rPr>
          <w:rFonts w:ascii="Times New Roman" w:eastAsiaTheme="minorEastAsia" w:hAnsi="Times New Roman" w:cs="Times New Roman"/>
          <w:color w:val="231F20"/>
          <w:spacing w:val="-4"/>
          <w:lang w:val="ru"/>
        </w:rPr>
        <w:t xml:space="preserve"> для каждой партии </w:t>
      </w:r>
      <w:r w:rsidRPr="0055584F">
        <w:rPr>
          <w:rFonts w:ascii="Times New Roman" w:eastAsiaTheme="minorEastAsia" w:hAnsi="Times New Roman" w:cs="Times New Roman"/>
          <w:color w:val="231F20"/>
          <w:spacing w:val="-4"/>
        </w:rPr>
        <w:t>чашек</w:t>
      </w:r>
      <w:r w:rsidRPr="0055584F">
        <w:rPr>
          <w:rFonts w:ascii="Times New Roman" w:eastAsiaTheme="minorEastAsia" w:hAnsi="Times New Roman" w:cs="Times New Roman"/>
          <w:color w:val="231F20"/>
          <w:spacing w:val="-4"/>
          <w:lang w:val="ru"/>
        </w:rPr>
        <w:t xml:space="preserve">, </w:t>
      </w:r>
      <w:r w:rsidRPr="0055584F">
        <w:rPr>
          <w:rFonts w:ascii="Times New Roman" w:eastAsiaTheme="minorEastAsia" w:hAnsi="Times New Roman" w:cs="Times New Roman"/>
          <w:color w:val="231F20"/>
          <w:spacing w:val="-4"/>
        </w:rPr>
        <w:t xml:space="preserve">которые были наполнены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spacing w:val="-4"/>
        </w:rPr>
        <w:t>агаром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spacing w:val="-4"/>
        </w:rPr>
        <w:t xml:space="preserve"> в одно время. </w:t>
      </w:r>
    </w:p>
    <w:p w:rsidR="0024120A" w:rsidRPr="0055584F" w:rsidRDefault="0024120A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  <w:spacing w:val="-4"/>
          <w:sz w:val="22"/>
          <w:szCs w:val="22"/>
          <w:lang w:val="ru"/>
        </w:rPr>
      </w:pPr>
    </w:p>
    <w:p w:rsidR="00943690" w:rsidRPr="0055584F" w:rsidRDefault="0024120A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  <w:spacing w:val="-4"/>
          <w:sz w:val="22"/>
          <w:szCs w:val="22"/>
          <w:lang w:val="ru"/>
        </w:rPr>
      </w:pPr>
      <w:r w:rsidRPr="0055584F">
        <w:rPr>
          <w:rFonts w:ascii="Times New Roman" w:eastAsiaTheme="minorEastAsia" w:hAnsi="Times New Roman" w:cs="Times New Roman"/>
          <w:color w:val="231F20"/>
          <w:spacing w:val="-4"/>
          <w:sz w:val="22"/>
          <w:szCs w:val="22"/>
          <w:lang w:val="ru"/>
        </w:rPr>
        <w:t>Примечание</w:t>
      </w:r>
      <w:r w:rsidR="00943690" w:rsidRPr="0055584F">
        <w:rPr>
          <w:rFonts w:ascii="Times New Roman" w:eastAsiaTheme="minorEastAsia" w:hAnsi="Times New Roman" w:cs="Times New Roman"/>
          <w:color w:val="231F20"/>
          <w:spacing w:val="-4"/>
          <w:sz w:val="22"/>
          <w:szCs w:val="22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spacing w:val="-4"/>
          <w:sz w:val="22"/>
          <w:szCs w:val="22"/>
          <w:lang w:val="ru"/>
        </w:rPr>
        <w:t xml:space="preserve">- </w:t>
      </w:r>
      <w:r w:rsidR="00943690" w:rsidRPr="0055584F">
        <w:rPr>
          <w:rFonts w:ascii="Times New Roman" w:eastAsiaTheme="minorEastAsia" w:hAnsi="Times New Roman" w:cs="Times New Roman"/>
          <w:color w:val="231F20"/>
          <w:spacing w:val="-4"/>
          <w:sz w:val="22"/>
          <w:szCs w:val="22"/>
        </w:rPr>
        <w:t>Перед использованием о</w:t>
      </w:r>
      <w:proofErr w:type="spellStart"/>
      <w:r w:rsidR="00943690" w:rsidRPr="0055584F">
        <w:rPr>
          <w:rFonts w:ascii="Times New Roman" w:eastAsiaTheme="minorEastAsia" w:hAnsi="Times New Roman" w:cs="Times New Roman"/>
          <w:color w:val="231F20"/>
          <w:spacing w:val="-4"/>
          <w:sz w:val="22"/>
          <w:szCs w:val="22"/>
          <w:lang w:val="ru"/>
        </w:rPr>
        <w:t>стрые</w:t>
      </w:r>
      <w:proofErr w:type="spellEnd"/>
      <w:r w:rsidR="00943690" w:rsidRPr="0055584F">
        <w:rPr>
          <w:rFonts w:ascii="Times New Roman" w:eastAsiaTheme="minorEastAsia" w:hAnsi="Times New Roman" w:cs="Times New Roman"/>
          <w:color w:val="231F20"/>
          <w:spacing w:val="-4"/>
          <w:sz w:val="22"/>
          <w:szCs w:val="22"/>
          <w:lang w:val="ru"/>
        </w:rPr>
        <w:t xml:space="preserve"> края лезвия бритвы </w:t>
      </w:r>
      <w:r w:rsidR="00943690" w:rsidRPr="0055584F">
        <w:rPr>
          <w:rFonts w:ascii="Times New Roman" w:eastAsiaTheme="minorEastAsia" w:hAnsi="Times New Roman" w:cs="Times New Roman"/>
          <w:color w:val="231F20"/>
          <w:spacing w:val="-4"/>
          <w:sz w:val="22"/>
          <w:szCs w:val="22"/>
        </w:rPr>
        <w:t>необходимо</w:t>
      </w:r>
      <w:r w:rsidR="00943690" w:rsidRPr="0055584F">
        <w:rPr>
          <w:rFonts w:ascii="Times New Roman" w:eastAsiaTheme="minorEastAsia" w:hAnsi="Times New Roman" w:cs="Times New Roman"/>
          <w:color w:val="231F20"/>
          <w:spacing w:val="-4"/>
          <w:sz w:val="22"/>
          <w:szCs w:val="22"/>
          <w:lang w:val="ru"/>
        </w:rPr>
        <w:t xml:space="preserve"> </w:t>
      </w:r>
      <w:r w:rsidR="00943690" w:rsidRPr="0055584F">
        <w:rPr>
          <w:rFonts w:ascii="Times New Roman" w:eastAsiaTheme="minorEastAsia" w:hAnsi="Times New Roman" w:cs="Times New Roman"/>
          <w:color w:val="231F20"/>
          <w:spacing w:val="-4"/>
          <w:sz w:val="22"/>
          <w:szCs w:val="22"/>
        </w:rPr>
        <w:t>при</w:t>
      </w:r>
      <w:r w:rsidR="00943690" w:rsidRPr="0055584F">
        <w:rPr>
          <w:rFonts w:ascii="Times New Roman" w:eastAsiaTheme="minorEastAsia" w:hAnsi="Times New Roman" w:cs="Times New Roman"/>
          <w:color w:val="231F20"/>
          <w:spacing w:val="-4"/>
          <w:sz w:val="22"/>
          <w:szCs w:val="22"/>
          <w:lang w:val="ru"/>
        </w:rPr>
        <w:t>туп</w:t>
      </w:r>
      <w:proofErr w:type="spellStart"/>
      <w:r w:rsidR="00943690" w:rsidRPr="0055584F">
        <w:rPr>
          <w:rFonts w:ascii="Times New Roman" w:eastAsiaTheme="minorEastAsia" w:hAnsi="Times New Roman" w:cs="Times New Roman"/>
          <w:color w:val="231F20"/>
          <w:spacing w:val="-4"/>
          <w:sz w:val="22"/>
          <w:szCs w:val="22"/>
        </w:rPr>
        <w:t>ить</w:t>
      </w:r>
      <w:proofErr w:type="spellEnd"/>
      <w:r w:rsidR="00943690" w:rsidRPr="0055584F">
        <w:rPr>
          <w:rFonts w:ascii="Times New Roman" w:eastAsiaTheme="minorEastAsia" w:hAnsi="Times New Roman" w:cs="Times New Roman"/>
          <w:color w:val="231F20"/>
          <w:spacing w:val="-4"/>
          <w:sz w:val="22"/>
          <w:szCs w:val="22"/>
        </w:rPr>
        <w:t xml:space="preserve">. </w:t>
      </w:r>
      <w:r w:rsidR="00943690" w:rsidRPr="0055584F">
        <w:rPr>
          <w:rFonts w:ascii="Times New Roman" w:eastAsiaTheme="minorEastAsia" w:hAnsi="Times New Roman" w:cs="Times New Roman"/>
          <w:color w:val="231F20"/>
          <w:spacing w:val="-4"/>
          <w:sz w:val="22"/>
          <w:szCs w:val="22"/>
          <w:lang w:val="ru"/>
        </w:rPr>
        <w:t xml:space="preserve"> 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lang w:val="ru"/>
        </w:rPr>
      </w:pPr>
      <w:r w:rsidRPr="0055584F">
        <w:rPr>
          <w:rFonts w:ascii="Times New Roman" w:eastAsiaTheme="minorEastAsia" w:hAnsi="Times New Roman" w:cs="Times New Roman"/>
          <w:noProof/>
        </w:rPr>
        <w:lastRenderedPageBreak/>
        <mc:AlternateContent>
          <mc:Choice Requires="wps">
            <w:drawing>
              <wp:anchor distT="0" distB="0" distL="0" distR="0" simplePos="0" relativeHeight="251659264" behindDoc="0" locked="0" layoutInCell="0" allowOverlap="1" wp14:anchorId="334B3FE1" wp14:editId="68DE655D">
                <wp:simplePos x="0" y="0"/>
                <wp:positionH relativeFrom="page">
                  <wp:posOffset>1477010</wp:posOffset>
                </wp:positionH>
                <wp:positionV relativeFrom="paragraph">
                  <wp:posOffset>102870</wp:posOffset>
                </wp:positionV>
                <wp:extent cx="5041900" cy="2387600"/>
                <wp:effectExtent l="0" t="0" r="0" b="0"/>
                <wp:wrapTopAndBottom/>
                <wp:docPr id="692" name="Rectangle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41900" cy="2387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E7431" w:rsidRDefault="00FE7431" w:rsidP="00943690">
                            <w:pPr>
                              <w:widowControl/>
                              <w:autoSpaceDE/>
                              <w:autoSpaceDN/>
                              <w:adjustRightInd/>
                              <w:spacing w:line="3760" w:lineRule="atLeast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noProof/>
                              </w:rPr>
                              <w:drawing>
                                <wp:inline distT="0" distB="0" distL="0" distR="0" wp14:anchorId="0AD5AEE3" wp14:editId="42A2FA87">
                                  <wp:extent cx="5038725" cy="2390775"/>
                                  <wp:effectExtent l="0" t="0" r="9525" b="9525"/>
                                  <wp:docPr id="17" name="Рисунок 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038725" cy="23907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FE7431" w:rsidRDefault="00FE7431" w:rsidP="00943690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3" o:spid="_x0000_s1026" style="position:absolute;left:0;text-align:left;margin-left:116.3pt;margin-top:8.1pt;width:397pt;height:188pt;z-index: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" o:allowincell="f" filled="f" stroked="f">
                <v:textbox inset="0,0,0,0">
                  <w:txbxContent>
                    <w:p w:rsidR="00FE7431" w:rsidRDefault="00FE7431" w:rsidP="00943690">
                      <w:pPr>
                        <w:widowControl/>
                        <w:autoSpaceDE/>
                        <w:autoSpaceDN/>
                        <w:adjustRightInd/>
                        <w:spacing w:line="3760" w:lineRule="atLeast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  <w:noProof/>
                        </w:rPr>
                        <w:drawing>
                          <wp:inline distT="0" distB="0" distL="0" distR="0" wp14:anchorId="32A3A91F" wp14:editId="4B9BD005">
                            <wp:extent cx="5038725" cy="2390775"/>
                            <wp:effectExtent l="0" t="0" r="9525" b="9525"/>
                            <wp:docPr id="17" name="Рисунок 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038725" cy="23907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FE7431" w:rsidRDefault="00FE7431" w:rsidP="00943690">
                      <w:pPr>
                        <w:rPr>
                          <w:rFonts w:ascii="Times New Roman" w:hAnsi="Times New Roman" w:cs="Times New Roman"/>
                        </w:rPr>
                      </w:pPr>
                    </w:p>
                  </w:txbxContent>
                </v:textbox>
                <w10:wrap type="topAndBottom" anchorx="page"/>
              </v:rect>
            </w:pict>
          </mc:Fallback>
        </mc:AlternateContent>
      </w:r>
    </w:p>
    <w:p w:rsidR="00943690" w:rsidRPr="0055584F" w:rsidRDefault="00943690" w:rsidP="0024120A">
      <w:pPr>
        <w:tabs>
          <w:tab w:val="left" w:pos="993"/>
        </w:tabs>
        <w:kinsoku w:val="0"/>
        <w:overflowPunct w:val="0"/>
        <w:ind w:right="-7" w:firstLine="567"/>
        <w:jc w:val="center"/>
        <w:rPr>
          <w:rFonts w:ascii="Times New Roman" w:eastAsiaTheme="minorEastAsia" w:hAnsi="Times New Roman" w:cs="Times New Roman"/>
          <w:b/>
          <w:bCs/>
          <w:color w:val="231F20"/>
          <w:spacing w:val="-4"/>
        </w:rPr>
      </w:pPr>
      <w:r w:rsidRPr="0055584F">
        <w:rPr>
          <w:rFonts w:ascii="Times New Roman" w:eastAsiaTheme="minorEastAsia" w:hAnsi="Times New Roman" w:cs="Times New Roman"/>
          <w:b/>
          <w:bCs/>
          <w:color w:val="231F20"/>
        </w:rPr>
        <w:t>Рисунок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6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lang w:val="ru"/>
        </w:rPr>
        <w:t>1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6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lang w:val="ru"/>
        </w:rPr>
        <w:t>—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6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lang w:val="ru"/>
        </w:rPr>
        <w:t xml:space="preserve">Измерение </w:t>
      </w:r>
      <w:bookmarkStart w:id="18" w:name="_bookmark14"/>
      <w:bookmarkEnd w:id="18"/>
      <w:r w:rsidRPr="0055584F">
        <w:rPr>
          <w:rFonts w:ascii="Times New Roman" w:eastAsiaTheme="minorEastAsia" w:hAnsi="Times New Roman" w:cs="Times New Roman"/>
          <w:b/>
          <w:bCs/>
          <w:color w:val="231F20"/>
        </w:rPr>
        <w:t>р</w:t>
      </w:r>
      <w:proofErr w:type="spellStart"/>
      <w:r w:rsidRPr="0055584F">
        <w:rPr>
          <w:rFonts w:ascii="Times New Roman" w:eastAsiaTheme="minorEastAsia" w:hAnsi="Times New Roman" w:cs="Times New Roman"/>
          <w:b/>
          <w:bCs/>
          <w:color w:val="231F20"/>
          <w:lang w:val="ru"/>
        </w:rPr>
        <w:t>асстояни</w:t>
      </w:r>
      <w:proofErr w:type="spellEnd"/>
      <w:r w:rsidRPr="0055584F">
        <w:rPr>
          <w:rFonts w:ascii="Times New Roman" w:eastAsiaTheme="minorEastAsia" w:hAnsi="Times New Roman" w:cs="Times New Roman"/>
          <w:b/>
          <w:bCs/>
          <w:color w:val="231F20"/>
        </w:rPr>
        <w:t>я от поверхности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7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b/>
          <w:bCs/>
          <w:color w:val="231F20"/>
          <w:lang w:val="ru"/>
        </w:rPr>
        <w:t>агар</w:t>
      </w:r>
      <w:proofErr w:type="spellEnd"/>
      <w:r w:rsidRPr="0055584F">
        <w:rPr>
          <w:rFonts w:ascii="Times New Roman" w:eastAsiaTheme="minorEastAsia" w:hAnsi="Times New Roman" w:cs="Times New Roman"/>
          <w:b/>
          <w:bCs/>
          <w:color w:val="231F20"/>
        </w:rPr>
        <w:t>а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lang w:val="ru"/>
        </w:rPr>
        <w:t xml:space="preserve"> до </w:t>
      </w:r>
      <w:proofErr w:type="spellStart"/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-4"/>
          <w:lang w:val="ru"/>
        </w:rPr>
        <w:t>кра</w:t>
      </w:r>
      <w:proofErr w:type="spellEnd"/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-4"/>
        </w:rPr>
        <w:t>я чашки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b/>
          <w:bCs/>
          <w:lang w:val="ru"/>
        </w:rPr>
      </w:pPr>
    </w:p>
    <w:p w:rsidR="00943690" w:rsidRPr="0055584F" w:rsidRDefault="00943690" w:rsidP="0024120A">
      <w:pPr>
        <w:numPr>
          <w:ilvl w:val="1"/>
          <w:numId w:val="19"/>
        </w:numPr>
        <w:tabs>
          <w:tab w:val="left" w:pos="993"/>
          <w:tab w:val="left" w:pos="1405"/>
        </w:tabs>
        <w:kinsoku w:val="0"/>
        <w:overflowPunct w:val="0"/>
        <w:ind w:left="0" w:right="-7" w:firstLine="567"/>
        <w:outlineLvl w:val="4"/>
        <w:rPr>
          <w:rFonts w:ascii="Times New Roman" w:eastAsiaTheme="minorEastAsia" w:hAnsi="Times New Roman" w:cs="Times New Roman"/>
          <w:b/>
          <w:bCs/>
          <w:color w:val="231F20"/>
          <w:spacing w:val="-2"/>
          <w:lang w:val="ru"/>
        </w:rPr>
      </w:pPr>
      <w:r w:rsidRPr="0055584F">
        <w:rPr>
          <w:rFonts w:ascii="Times New Roman" w:eastAsiaTheme="minorEastAsia" w:hAnsi="Times New Roman" w:cs="Times New Roman"/>
          <w:b/>
          <w:bCs/>
          <w:color w:val="231F20"/>
        </w:rPr>
        <w:t>Посев на донорский материал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  <w:spacing w:val="5"/>
        </w:rPr>
      </w:pPr>
      <w:r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 xml:space="preserve">Для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spacing w:val="5"/>
        </w:rPr>
        <w:t>бакпосева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spacing w:val="5"/>
        </w:rPr>
        <w:t xml:space="preserve"> на</w:t>
      </w:r>
      <w:r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 xml:space="preserve"> донор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spacing w:val="5"/>
        </w:rPr>
        <w:t>ский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spacing w:val="5"/>
        </w:rPr>
        <w:t xml:space="preserve"> материал</w:t>
      </w:r>
      <w:r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 xml:space="preserve"> используют разбавленную суспензию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>Bacillus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>atrophaeus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 xml:space="preserve"> (см. п. 8), доведенную до</w:t>
      </w:r>
      <w:r w:rsidRPr="0055584F">
        <w:rPr>
          <w:rFonts w:ascii="Times New Roman" w:eastAsiaTheme="minorEastAsia" w:hAnsi="Times New Roman" w:cs="Times New Roman"/>
          <w:color w:val="231F20"/>
          <w:spacing w:val="5"/>
        </w:rPr>
        <w:t xml:space="preserve"> концентрации</w:t>
      </w:r>
      <w:r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spacing w:val="5"/>
        </w:rPr>
        <w:t>(</w:t>
      </w:r>
      <w:r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>5,0 × 103</w:t>
      </w:r>
      <w:r w:rsidRPr="0055584F">
        <w:rPr>
          <w:rFonts w:ascii="Times New Roman" w:eastAsiaTheme="minorEastAsia" w:hAnsi="Times New Roman" w:cs="Times New Roman"/>
          <w:color w:val="231F20"/>
          <w:spacing w:val="5"/>
        </w:rPr>
        <w:t xml:space="preserve">) </w:t>
      </w:r>
      <w:r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>–</w:t>
      </w:r>
      <w:r w:rsidRPr="0055584F">
        <w:rPr>
          <w:rFonts w:ascii="Times New Roman" w:eastAsiaTheme="minorEastAsia" w:hAnsi="Times New Roman" w:cs="Times New Roman"/>
          <w:color w:val="231F20"/>
          <w:spacing w:val="5"/>
        </w:rPr>
        <w:t xml:space="preserve"> (</w:t>
      </w:r>
      <w:r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>1,5 × 104</w:t>
      </w:r>
      <w:r w:rsidRPr="0055584F">
        <w:rPr>
          <w:rFonts w:ascii="Times New Roman" w:eastAsiaTheme="minorEastAsia" w:hAnsi="Times New Roman" w:cs="Times New Roman"/>
          <w:color w:val="231F20"/>
          <w:spacing w:val="5"/>
        </w:rPr>
        <w:t>)</w:t>
      </w:r>
      <w:r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 xml:space="preserve"> спор на мл с </w:t>
      </w:r>
      <w:r w:rsidRPr="0055584F">
        <w:rPr>
          <w:rFonts w:ascii="Times New Roman" w:eastAsiaTheme="minorEastAsia" w:hAnsi="Times New Roman" w:cs="Times New Roman"/>
          <w:color w:val="231F20"/>
          <w:spacing w:val="5"/>
        </w:rPr>
        <w:t xml:space="preserve">использованием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>пептонной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 xml:space="preserve"> вод</w:t>
      </w:r>
      <w:r w:rsidRPr="0055584F">
        <w:rPr>
          <w:rFonts w:ascii="Times New Roman" w:eastAsiaTheme="minorEastAsia" w:hAnsi="Times New Roman" w:cs="Times New Roman"/>
          <w:color w:val="231F20"/>
          <w:spacing w:val="5"/>
        </w:rPr>
        <w:t>ы</w:t>
      </w:r>
      <w:r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 xml:space="preserve">. 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  <w:spacing w:val="5"/>
        </w:rPr>
      </w:pPr>
      <w:r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 xml:space="preserve">Для подготовки </w:t>
      </w:r>
      <w:r w:rsidRPr="0055584F">
        <w:rPr>
          <w:rFonts w:ascii="Times New Roman" w:eastAsiaTheme="minorEastAsia" w:hAnsi="Times New Roman" w:cs="Times New Roman"/>
          <w:color w:val="231F20"/>
          <w:spacing w:val="5"/>
        </w:rPr>
        <w:t xml:space="preserve">и обращения с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>донорск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spacing w:val="5"/>
        </w:rPr>
        <w:t>им</w:t>
      </w:r>
      <w:r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 xml:space="preserve"> материал</w:t>
      </w:r>
      <w:r w:rsidRPr="0055584F">
        <w:rPr>
          <w:rFonts w:ascii="Times New Roman" w:eastAsiaTheme="minorEastAsia" w:hAnsi="Times New Roman" w:cs="Times New Roman"/>
          <w:color w:val="231F20"/>
          <w:spacing w:val="5"/>
        </w:rPr>
        <w:t>ом необходимо использовать</w:t>
      </w:r>
      <w:r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 xml:space="preserve"> стерильные перчатки. Перчатки менять после каждого этапа </w:t>
      </w:r>
      <w:r w:rsidRPr="0055584F">
        <w:rPr>
          <w:rFonts w:ascii="Times New Roman" w:eastAsiaTheme="minorEastAsia" w:hAnsi="Times New Roman" w:cs="Times New Roman"/>
          <w:color w:val="231F20"/>
          <w:spacing w:val="5"/>
        </w:rPr>
        <w:t>описанных ниже</w:t>
      </w:r>
      <w:r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 xml:space="preserve"> процедур, </w:t>
      </w:r>
      <w:r w:rsidRPr="0055584F">
        <w:rPr>
          <w:rFonts w:ascii="Times New Roman" w:eastAsiaTheme="minorEastAsia" w:hAnsi="Times New Roman" w:cs="Times New Roman"/>
          <w:color w:val="231F20"/>
          <w:spacing w:val="5"/>
        </w:rPr>
        <w:t>во избежание</w:t>
      </w:r>
      <w:r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 xml:space="preserve"> переноса бактериальных спор. 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  <w:spacing w:val="5"/>
        </w:rPr>
      </w:pPr>
      <w:r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 xml:space="preserve">а)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>Откр</w:t>
      </w:r>
      <w:r w:rsidRPr="0055584F">
        <w:rPr>
          <w:rFonts w:ascii="Times New Roman" w:eastAsiaTheme="minorEastAsia" w:hAnsi="Times New Roman" w:cs="Times New Roman"/>
          <w:color w:val="231F20"/>
          <w:spacing w:val="5"/>
        </w:rPr>
        <w:t>ыть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 xml:space="preserve"> стерилизованный пакет, содержащий донорский материал, в асептических условиях. </w:t>
      </w:r>
      <w:proofErr w:type="gramStart"/>
      <w:r w:rsidRPr="0055584F">
        <w:rPr>
          <w:rFonts w:ascii="Times New Roman" w:eastAsiaTheme="minorEastAsia" w:hAnsi="Times New Roman" w:cs="Times New Roman"/>
          <w:color w:val="231F20"/>
          <w:spacing w:val="5"/>
        </w:rPr>
        <w:t>Разместить</w:t>
      </w:r>
      <w:proofErr w:type="gramEnd"/>
      <w:r w:rsidRPr="0055584F">
        <w:rPr>
          <w:rFonts w:ascii="Times New Roman" w:eastAsiaTheme="minorEastAsia" w:hAnsi="Times New Roman" w:cs="Times New Roman"/>
          <w:color w:val="231F20"/>
          <w:spacing w:val="5"/>
        </w:rPr>
        <w:t xml:space="preserve"> донорский материал, не отделяя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>пленк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spacing w:val="5"/>
        </w:rPr>
        <w:t>у от</w:t>
      </w:r>
      <w:r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>бумажно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spacing w:val="5"/>
        </w:rPr>
        <w:t>й подложки материала-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>носител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spacing w:val="5"/>
        </w:rPr>
        <w:t xml:space="preserve">я, </w:t>
      </w:r>
      <w:r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 xml:space="preserve">на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>продезинфицированн</w:t>
      </w:r>
      <w:r w:rsidRPr="0055584F">
        <w:rPr>
          <w:rFonts w:ascii="Times New Roman" w:eastAsiaTheme="minorEastAsia" w:hAnsi="Times New Roman" w:cs="Times New Roman"/>
          <w:color w:val="231F20"/>
          <w:spacing w:val="5"/>
        </w:rPr>
        <w:t>ую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spacing w:val="5"/>
        </w:rPr>
        <w:t xml:space="preserve"> поверхность</w:t>
      </w:r>
      <w:r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 xml:space="preserve"> (см. рис. 2) бумажной стороной вниз, </w:t>
      </w:r>
      <w:r w:rsidRPr="0055584F">
        <w:rPr>
          <w:rFonts w:ascii="Times New Roman" w:eastAsiaTheme="minorEastAsia" w:hAnsi="Times New Roman" w:cs="Times New Roman"/>
          <w:color w:val="231F20"/>
          <w:spacing w:val="5"/>
        </w:rPr>
        <w:t>и полиуретановой пленкой</w:t>
      </w:r>
      <w:r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 xml:space="preserve">, </w:t>
      </w:r>
      <w:r w:rsidRPr="0055584F">
        <w:rPr>
          <w:rFonts w:ascii="Times New Roman" w:eastAsiaTheme="minorEastAsia" w:hAnsi="Times New Roman" w:cs="Times New Roman"/>
          <w:color w:val="231F20"/>
          <w:spacing w:val="5"/>
        </w:rPr>
        <w:t>на которую будут высеваться бактерии</w:t>
      </w:r>
      <w:r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 xml:space="preserve">, </w:t>
      </w:r>
      <w:r w:rsidRPr="0055584F">
        <w:rPr>
          <w:rFonts w:ascii="Times New Roman" w:eastAsiaTheme="minorEastAsia" w:hAnsi="Times New Roman" w:cs="Times New Roman"/>
          <w:color w:val="231F20"/>
          <w:spacing w:val="5"/>
        </w:rPr>
        <w:t xml:space="preserve">обращенной </w:t>
      </w:r>
      <w:r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 xml:space="preserve">вверх. </w:t>
      </w:r>
      <w:r w:rsidRPr="0055584F">
        <w:rPr>
          <w:rFonts w:ascii="Times New Roman" w:eastAsiaTheme="minorEastAsia" w:hAnsi="Times New Roman" w:cs="Times New Roman"/>
          <w:color w:val="231F20"/>
          <w:spacing w:val="5"/>
        </w:rPr>
        <w:t xml:space="preserve">При помощи нестирающегося </w:t>
      </w:r>
      <w:r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>маркер</w:t>
      </w:r>
      <w:r w:rsidRPr="0055584F">
        <w:rPr>
          <w:rFonts w:ascii="Times New Roman" w:eastAsiaTheme="minorEastAsia" w:hAnsi="Times New Roman" w:cs="Times New Roman"/>
          <w:color w:val="231F20"/>
          <w:spacing w:val="5"/>
        </w:rPr>
        <w:t>а обвести</w:t>
      </w:r>
      <w:r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 xml:space="preserve"> область </w:t>
      </w:r>
      <w:r w:rsidRPr="0055584F">
        <w:rPr>
          <w:rFonts w:ascii="Times New Roman" w:eastAsiaTheme="minorEastAsia" w:hAnsi="Times New Roman" w:cs="Times New Roman"/>
          <w:color w:val="231F20"/>
          <w:spacing w:val="5"/>
        </w:rPr>
        <w:t xml:space="preserve">нанесения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spacing w:val="5"/>
        </w:rPr>
        <w:t>бакпосева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 xml:space="preserve"> на донор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spacing w:val="5"/>
        </w:rPr>
        <w:t>ский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spacing w:val="5"/>
        </w:rPr>
        <w:t xml:space="preserve"> материал</w:t>
      </w:r>
      <w:r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 xml:space="preserve">, соответствующую </w:t>
      </w:r>
      <w:r w:rsidRPr="0055584F">
        <w:rPr>
          <w:rFonts w:ascii="Times New Roman" w:eastAsiaTheme="minorEastAsia" w:hAnsi="Times New Roman" w:cs="Times New Roman"/>
          <w:color w:val="231F20"/>
          <w:spacing w:val="5"/>
        </w:rPr>
        <w:t>размеру окружности</w:t>
      </w:r>
      <w:r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 xml:space="preserve"> агаровой пластины. 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  <w:lang w:val="ru"/>
        </w:rPr>
      </w:pPr>
      <w:r w:rsidRPr="0055584F">
        <w:rPr>
          <w:rFonts w:ascii="Times New Roman" w:eastAsiaTheme="minorEastAsia" w:hAnsi="Times New Roman" w:cs="Times New Roman"/>
          <w:color w:val="231F20"/>
          <w:spacing w:val="5"/>
        </w:rPr>
        <w:t xml:space="preserve">При помощи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>микропипетк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spacing w:val="5"/>
        </w:rPr>
        <w:t>и</w:t>
      </w:r>
      <w:r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 xml:space="preserve"> объемом 1,0 мл, равномерно распределит</w:t>
      </w:r>
      <w:r w:rsidRPr="0055584F">
        <w:rPr>
          <w:rFonts w:ascii="Times New Roman" w:eastAsiaTheme="minorEastAsia" w:hAnsi="Times New Roman" w:cs="Times New Roman"/>
          <w:color w:val="231F20"/>
          <w:spacing w:val="5"/>
        </w:rPr>
        <w:t>ь</w:t>
      </w:r>
      <w:r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 xml:space="preserve"> 1 мл суспензии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>Bacillus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>atrophaeus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 xml:space="preserve"> по этой области. </w:t>
      </w:r>
      <w:r w:rsidRPr="0055584F">
        <w:rPr>
          <w:rFonts w:ascii="Times New Roman" w:eastAsiaTheme="minorEastAsia" w:hAnsi="Times New Roman" w:cs="Times New Roman"/>
          <w:color w:val="231F20"/>
          <w:spacing w:val="5"/>
        </w:rPr>
        <w:t>Разравнять нанесенную суспензию при помощи скребка</w:t>
      </w:r>
      <w:r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 xml:space="preserve"> (5.16). </w:t>
      </w:r>
      <w:r w:rsidRPr="0055584F">
        <w:rPr>
          <w:rFonts w:ascii="Times New Roman" w:eastAsiaTheme="minorEastAsia" w:hAnsi="Times New Roman" w:cs="Times New Roman"/>
          <w:color w:val="231F20"/>
          <w:spacing w:val="5"/>
        </w:rPr>
        <w:t xml:space="preserve">Разравнивание </w:t>
      </w:r>
      <w:r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 xml:space="preserve">не </w:t>
      </w:r>
      <w:r w:rsidRPr="0055584F">
        <w:rPr>
          <w:rFonts w:ascii="Times New Roman" w:eastAsiaTheme="minorEastAsia" w:hAnsi="Times New Roman" w:cs="Times New Roman"/>
          <w:color w:val="231F20"/>
          <w:spacing w:val="5"/>
        </w:rPr>
        <w:t>означает</w:t>
      </w:r>
      <w:r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 xml:space="preserve"> немедленно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spacing w:val="5"/>
        </w:rPr>
        <w:t>го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>образовани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spacing w:val="5"/>
        </w:rPr>
        <w:t>я</w:t>
      </w:r>
      <w:r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 xml:space="preserve"> пленки, но </w:t>
      </w:r>
      <w:r w:rsidRPr="0055584F">
        <w:rPr>
          <w:rFonts w:ascii="Times New Roman" w:eastAsiaTheme="minorEastAsia" w:hAnsi="Times New Roman" w:cs="Times New Roman"/>
          <w:color w:val="231F20"/>
          <w:spacing w:val="5"/>
        </w:rPr>
        <w:t xml:space="preserve">приведет к образованию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>небольши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spacing w:val="5"/>
        </w:rPr>
        <w:t>х</w:t>
      </w:r>
      <w:r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 xml:space="preserve"> кап</w:t>
      </w:r>
      <w:r w:rsidRPr="0055584F">
        <w:rPr>
          <w:rFonts w:ascii="Times New Roman" w:eastAsiaTheme="minorEastAsia" w:hAnsi="Times New Roman" w:cs="Times New Roman"/>
          <w:color w:val="231F20"/>
          <w:spacing w:val="5"/>
        </w:rPr>
        <w:t>е</w:t>
      </w:r>
      <w:r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>л</w:t>
      </w:r>
      <w:r w:rsidRPr="0055584F">
        <w:rPr>
          <w:rFonts w:ascii="Times New Roman" w:eastAsiaTheme="minorEastAsia" w:hAnsi="Times New Roman" w:cs="Times New Roman"/>
          <w:color w:val="231F20"/>
          <w:spacing w:val="5"/>
        </w:rPr>
        <w:t xml:space="preserve">ь </w:t>
      </w:r>
      <w:r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>по всей поверхности (см. рис. 2).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</w:rPr>
      </w:pPr>
      <w:r w:rsidRPr="0055584F">
        <w:rPr>
          <w:rFonts w:ascii="Times New Roman" w:eastAsiaTheme="minorEastAsia" w:hAnsi="Times New Roman" w:cs="Times New Roman"/>
          <w:color w:val="231F20"/>
          <w:spacing w:val="-4"/>
        </w:rPr>
        <w:t>П</w:t>
      </w:r>
      <w:r w:rsidRPr="0055584F">
        <w:rPr>
          <w:rFonts w:ascii="Times New Roman" w:eastAsiaTheme="minorEastAsia" w:hAnsi="Times New Roman" w:cs="Times New Roman"/>
          <w:color w:val="231F20"/>
          <w:spacing w:val="-4"/>
          <w:lang w:val="ru"/>
        </w:rPr>
        <w:t>о</w:t>
      </w:r>
      <w:r w:rsidRPr="0055584F">
        <w:rPr>
          <w:rFonts w:ascii="Times New Roman" w:eastAsiaTheme="minorEastAsia" w:hAnsi="Times New Roman" w:cs="Times New Roman"/>
          <w:color w:val="231F20"/>
          <w:spacing w:val="-4"/>
        </w:rPr>
        <w:t xml:space="preserve"> завершении высевания на</w:t>
      </w:r>
      <w:r w:rsidRPr="0055584F">
        <w:rPr>
          <w:rFonts w:ascii="Times New Roman" w:eastAsiaTheme="minorEastAsia" w:hAnsi="Times New Roman" w:cs="Times New Roman"/>
          <w:color w:val="231F20"/>
          <w:spacing w:val="-4"/>
          <w:lang w:val="ru"/>
        </w:rPr>
        <w:t xml:space="preserve"> донор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spacing w:val="-4"/>
        </w:rPr>
        <w:t>ский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spacing w:val="-4"/>
        </w:rPr>
        <w:t xml:space="preserve"> материал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spacing w:val="-4"/>
          <w:lang w:val="ru"/>
        </w:rPr>
        <w:t>оставш</w:t>
      </w:r>
      <w:r w:rsidRPr="0055584F">
        <w:rPr>
          <w:rFonts w:ascii="Times New Roman" w:eastAsiaTheme="minorEastAsia" w:hAnsi="Times New Roman" w:cs="Times New Roman"/>
          <w:color w:val="231F20"/>
          <w:spacing w:val="-4"/>
        </w:rPr>
        <w:t>уюся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spacing w:val="-4"/>
        </w:rPr>
        <w:t xml:space="preserve"> суспензию сразу же </w:t>
      </w:r>
      <w:r w:rsidRPr="0055584F">
        <w:rPr>
          <w:rFonts w:ascii="Times New Roman" w:eastAsiaTheme="minorEastAsia" w:hAnsi="Times New Roman" w:cs="Times New Roman"/>
          <w:color w:val="231F20"/>
          <w:spacing w:val="-4"/>
          <w:lang w:val="ru"/>
        </w:rPr>
        <w:t>помещают на лед</w:t>
      </w:r>
      <w:r w:rsidRPr="0055584F">
        <w:rPr>
          <w:rFonts w:ascii="Times New Roman" w:eastAsiaTheme="minorEastAsia" w:hAnsi="Times New Roman" w:cs="Times New Roman"/>
          <w:color w:val="231F20"/>
          <w:spacing w:val="-4"/>
        </w:rPr>
        <w:t xml:space="preserve">. 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</w:rPr>
      </w:pPr>
      <w:bookmarkStart w:id="19" w:name="9.4_Test_material"/>
      <w:bookmarkStart w:id="20" w:name="9.5_Preparation_of_the_test_assembly"/>
      <w:bookmarkStart w:id="21" w:name="_bookmark15"/>
      <w:bookmarkEnd w:id="19"/>
      <w:bookmarkEnd w:id="20"/>
      <w:bookmarkEnd w:id="21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б) </w:t>
      </w:r>
      <w:r w:rsidRPr="0055584F">
        <w:rPr>
          <w:rFonts w:ascii="Times New Roman" w:eastAsiaTheme="minorEastAsia" w:hAnsi="Times New Roman" w:cs="Times New Roman"/>
          <w:color w:val="231F20"/>
        </w:rPr>
        <w:t>Просушить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донор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</w:rPr>
        <w:t>ский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 xml:space="preserve"> материал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в инкубаторе при температуре 56°C в течение примерно 30 мин до полного высыхания, 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при этом каждые 2 мин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нанося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на него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суспензию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Bacillus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atrophaeus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, чтобы обеспечить равномерное распределение (см. рисунок 2). </w:t>
      </w:r>
    </w:p>
    <w:p w:rsidR="00CB13EA" w:rsidRPr="0055584F" w:rsidRDefault="00CB13EA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  <w:sz w:val="22"/>
          <w:szCs w:val="22"/>
          <w:lang w:val="ru"/>
        </w:rPr>
      </w:pPr>
    </w:p>
    <w:p w:rsidR="00CB13EA" w:rsidRPr="0055584F" w:rsidRDefault="00CB13EA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</w:pPr>
      <w:r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>Примечания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  <w:sz w:val="20"/>
          <w:szCs w:val="20"/>
        </w:rPr>
      </w:pPr>
      <w:r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>1</w:t>
      </w:r>
      <w:proofErr w:type="gramStart"/>
      <w:r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 xml:space="preserve"> П</w:t>
      </w:r>
      <w:proofErr w:type="gramEnd"/>
      <w:r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 xml:space="preserve">ри открывании инкубатора каждые 2 минуты температура 56 °C во время </w:t>
      </w:r>
      <w:r w:rsidRPr="0055584F">
        <w:rPr>
          <w:rFonts w:ascii="Times New Roman" w:eastAsiaTheme="minorEastAsia" w:hAnsi="Times New Roman" w:cs="Times New Roman"/>
          <w:color w:val="231F20"/>
          <w:sz w:val="20"/>
          <w:szCs w:val="20"/>
        </w:rPr>
        <w:t>просушивания</w:t>
      </w:r>
      <w:r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 xml:space="preserve"> будет немного снижаться. </w:t>
      </w:r>
      <w:r w:rsidRPr="0055584F">
        <w:rPr>
          <w:rFonts w:ascii="Times New Roman" w:eastAsiaTheme="minorEastAsia" w:hAnsi="Times New Roman" w:cs="Times New Roman"/>
          <w:color w:val="231F20"/>
          <w:sz w:val="20"/>
          <w:szCs w:val="20"/>
        </w:rPr>
        <w:t>Это позволит</w:t>
      </w:r>
      <w:r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 xml:space="preserve"> получить равномерное распределение спор </w:t>
      </w:r>
      <w:r w:rsidRPr="0055584F">
        <w:rPr>
          <w:rFonts w:ascii="Times New Roman" w:eastAsiaTheme="minorEastAsia" w:hAnsi="Times New Roman" w:cs="Times New Roman"/>
          <w:color w:val="231F20"/>
          <w:sz w:val="20"/>
          <w:szCs w:val="20"/>
        </w:rPr>
        <w:t xml:space="preserve">и поддерживать </w:t>
      </w:r>
      <w:r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>температур</w:t>
      </w:r>
      <w:r w:rsidRPr="0055584F">
        <w:rPr>
          <w:rFonts w:ascii="Times New Roman" w:eastAsiaTheme="minorEastAsia" w:hAnsi="Times New Roman" w:cs="Times New Roman"/>
          <w:color w:val="231F20"/>
          <w:sz w:val="20"/>
          <w:szCs w:val="20"/>
        </w:rPr>
        <w:t>у</w:t>
      </w:r>
      <w:r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 xml:space="preserve"> в инкубаторе не выше 56°C. 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  <w:sz w:val="20"/>
          <w:szCs w:val="20"/>
        </w:rPr>
      </w:pPr>
      <w:r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>2</w:t>
      </w:r>
      <w:proofErr w:type="gramStart"/>
      <w:r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sz w:val="20"/>
          <w:szCs w:val="20"/>
        </w:rPr>
        <w:t>В</w:t>
      </w:r>
      <w:proofErr w:type="gramEnd"/>
      <w:r w:rsidRPr="0055584F">
        <w:rPr>
          <w:rFonts w:ascii="Times New Roman" w:eastAsiaTheme="minorEastAsia" w:hAnsi="Times New Roman" w:cs="Times New Roman"/>
          <w:color w:val="231F20"/>
          <w:sz w:val="20"/>
          <w:szCs w:val="20"/>
        </w:rPr>
        <w:t>о избежание</w:t>
      </w:r>
      <w:r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 xml:space="preserve"> потери спор, между каждым этапом </w:t>
      </w:r>
      <w:r w:rsidRPr="0055584F">
        <w:rPr>
          <w:rFonts w:ascii="Times New Roman" w:eastAsiaTheme="minorEastAsia" w:hAnsi="Times New Roman" w:cs="Times New Roman"/>
          <w:color w:val="231F20"/>
          <w:sz w:val="20"/>
          <w:szCs w:val="20"/>
        </w:rPr>
        <w:t>нанесения суспензии</w:t>
      </w:r>
      <w:r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 xml:space="preserve"> (каждые 2 минуты) </w:t>
      </w:r>
      <w:r w:rsidRPr="0055584F">
        <w:rPr>
          <w:rFonts w:ascii="Times New Roman" w:eastAsiaTheme="minorEastAsia" w:hAnsi="Times New Roman" w:cs="Times New Roman"/>
          <w:color w:val="231F20"/>
          <w:sz w:val="20"/>
          <w:szCs w:val="20"/>
        </w:rPr>
        <w:t>скребок</w:t>
      </w:r>
      <w:r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 xml:space="preserve"> можно </w:t>
      </w:r>
      <w:r w:rsidRPr="0055584F">
        <w:rPr>
          <w:rFonts w:ascii="Times New Roman" w:eastAsiaTheme="minorEastAsia" w:hAnsi="Times New Roman" w:cs="Times New Roman"/>
          <w:color w:val="231F20"/>
          <w:sz w:val="20"/>
          <w:szCs w:val="20"/>
        </w:rPr>
        <w:t>размещать на ручке в таком положении</w:t>
      </w:r>
      <w:r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>, чтобы</w:t>
      </w:r>
      <w:r w:rsidRPr="0055584F">
        <w:rPr>
          <w:rFonts w:ascii="Times New Roman" w:eastAsiaTheme="minorEastAsia" w:hAnsi="Times New Roman" w:cs="Times New Roman"/>
          <w:color w:val="231F20"/>
          <w:sz w:val="20"/>
          <w:szCs w:val="20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>часть</w:t>
      </w:r>
      <w:r w:rsidRPr="0055584F">
        <w:rPr>
          <w:rFonts w:ascii="Times New Roman" w:eastAsiaTheme="minorEastAsia" w:hAnsi="Times New Roman" w:cs="Times New Roman"/>
          <w:color w:val="231F20"/>
          <w:sz w:val="20"/>
          <w:szCs w:val="20"/>
        </w:rPr>
        <w:t xml:space="preserve"> скребка,</w:t>
      </w:r>
      <w:r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>соприкаса</w:t>
      </w:r>
      <w:r w:rsidRPr="0055584F">
        <w:rPr>
          <w:rFonts w:ascii="Times New Roman" w:eastAsiaTheme="minorEastAsia" w:hAnsi="Times New Roman" w:cs="Times New Roman"/>
          <w:color w:val="231F20"/>
          <w:sz w:val="20"/>
          <w:szCs w:val="20"/>
        </w:rPr>
        <w:t>вшаяся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 xml:space="preserve"> со спорами</w:t>
      </w:r>
      <w:r w:rsidRPr="0055584F">
        <w:rPr>
          <w:rFonts w:ascii="Times New Roman" w:eastAsiaTheme="minorEastAsia" w:hAnsi="Times New Roman" w:cs="Times New Roman"/>
          <w:color w:val="231F20"/>
          <w:sz w:val="20"/>
          <w:szCs w:val="20"/>
        </w:rPr>
        <w:t>, смотрела</w:t>
      </w:r>
      <w:r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 xml:space="preserve"> вверх.</w:t>
      </w:r>
      <w:r w:rsidRPr="0055584F">
        <w:rPr>
          <w:rFonts w:ascii="Times New Roman" w:eastAsiaTheme="minorEastAsia" w:hAnsi="Times New Roman" w:cs="Times New Roman"/>
          <w:color w:val="231F20"/>
          <w:sz w:val="20"/>
          <w:szCs w:val="20"/>
        </w:rPr>
        <w:t xml:space="preserve"> При этом</w:t>
      </w:r>
      <w:proofErr w:type="gramStart"/>
      <w:r w:rsidRPr="0055584F">
        <w:rPr>
          <w:rFonts w:ascii="Times New Roman" w:eastAsiaTheme="minorEastAsia" w:hAnsi="Times New Roman" w:cs="Times New Roman"/>
          <w:color w:val="231F20"/>
          <w:sz w:val="20"/>
          <w:szCs w:val="20"/>
        </w:rPr>
        <w:t>,</w:t>
      </w:r>
      <w:proofErr w:type="gramEnd"/>
      <w:r w:rsidRPr="0055584F">
        <w:rPr>
          <w:rFonts w:ascii="Times New Roman" w:eastAsiaTheme="minorEastAsia" w:hAnsi="Times New Roman" w:cs="Times New Roman"/>
          <w:color w:val="231F20"/>
          <w:sz w:val="20"/>
          <w:szCs w:val="20"/>
        </w:rPr>
        <w:t xml:space="preserve"> необходимо и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>сключить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 xml:space="preserve"> контакт</w:t>
      </w:r>
      <w:r w:rsidRPr="0055584F">
        <w:rPr>
          <w:rFonts w:ascii="Times New Roman" w:eastAsiaTheme="minorEastAsia" w:hAnsi="Times New Roman" w:cs="Times New Roman"/>
          <w:color w:val="231F20"/>
          <w:sz w:val="20"/>
          <w:szCs w:val="20"/>
        </w:rPr>
        <w:t xml:space="preserve"> этой</w:t>
      </w:r>
      <w:r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 xml:space="preserve"> части </w:t>
      </w:r>
      <w:r w:rsidRPr="0055584F">
        <w:rPr>
          <w:rFonts w:ascii="Times New Roman" w:eastAsiaTheme="minorEastAsia" w:hAnsi="Times New Roman" w:cs="Times New Roman"/>
          <w:color w:val="231F20"/>
          <w:sz w:val="20"/>
          <w:szCs w:val="20"/>
        </w:rPr>
        <w:t>скребка</w:t>
      </w:r>
      <w:r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 xml:space="preserve"> с любой поверхностью, на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>котор</w:t>
      </w:r>
      <w:r w:rsidRPr="0055584F">
        <w:rPr>
          <w:rFonts w:ascii="Times New Roman" w:eastAsiaTheme="minorEastAsia" w:hAnsi="Times New Roman" w:cs="Times New Roman"/>
          <w:color w:val="231F20"/>
          <w:sz w:val="20"/>
          <w:szCs w:val="20"/>
        </w:rPr>
        <w:t>ую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sz w:val="20"/>
          <w:szCs w:val="20"/>
        </w:rPr>
        <w:t xml:space="preserve"> могут переместиться</w:t>
      </w:r>
      <w:r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 xml:space="preserve"> споры (например, дно стакана</w:t>
      </w:r>
      <w:r w:rsidRPr="0055584F">
        <w:rPr>
          <w:rFonts w:ascii="Times New Roman" w:eastAsiaTheme="minorEastAsia" w:hAnsi="Times New Roman" w:cs="Times New Roman"/>
          <w:color w:val="231F20"/>
          <w:sz w:val="20"/>
          <w:szCs w:val="20"/>
        </w:rPr>
        <w:t>/мензурки</w:t>
      </w:r>
      <w:r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 xml:space="preserve">). </w:t>
      </w:r>
    </w:p>
    <w:p w:rsidR="00CB13EA" w:rsidRPr="0055584F" w:rsidRDefault="00CB13EA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  <w:lang w:val="ru"/>
        </w:rPr>
      </w:pP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  <w:spacing w:val="-2"/>
          <w:lang w:val="ru"/>
        </w:rPr>
      </w:pP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Донор </w:t>
      </w:r>
      <w:r w:rsidRPr="0055584F">
        <w:rPr>
          <w:rFonts w:ascii="Times New Roman" w:eastAsiaTheme="minorEastAsia" w:hAnsi="Times New Roman" w:cs="Times New Roman"/>
          <w:color w:val="231F20"/>
        </w:rPr>
        <w:t>необходимо использовать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</w:rPr>
        <w:t>сразу же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после </w:t>
      </w:r>
      <w:r w:rsidRPr="0055584F">
        <w:rPr>
          <w:rFonts w:ascii="Times New Roman" w:eastAsiaTheme="minorEastAsia" w:hAnsi="Times New Roman" w:cs="Times New Roman"/>
          <w:color w:val="231F20"/>
        </w:rPr>
        <w:t>про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с</w:t>
      </w:r>
      <w:r w:rsidRPr="0055584F">
        <w:rPr>
          <w:rFonts w:ascii="Times New Roman" w:eastAsiaTheme="minorEastAsia" w:hAnsi="Times New Roman" w:cs="Times New Roman"/>
          <w:color w:val="231F20"/>
        </w:rPr>
        <w:t>ушив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ания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>.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lang w:val="ru"/>
        </w:rPr>
      </w:pPr>
    </w:p>
    <w:p w:rsidR="00943690" w:rsidRPr="0055584F" w:rsidRDefault="00943690" w:rsidP="00CB13EA">
      <w:pPr>
        <w:numPr>
          <w:ilvl w:val="1"/>
          <w:numId w:val="19"/>
        </w:numPr>
        <w:tabs>
          <w:tab w:val="left" w:pos="724"/>
          <w:tab w:val="left" w:pos="993"/>
        </w:tabs>
        <w:kinsoku w:val="0"/>
        <w:overflowPunct w:val="0"/>
        <w:ind w:left="0" w:right="-7" w:firstLine="567"/>
        <w:outlineLvl w:val="4"/>
        <w:rPr>
          <w:rFonts w:ascii="Times New Roman" w:eastAsiaTheme="minorEastAsia" w:hAnsi="Times New Roman" w:cs="Times New Roman"/>
          <w:b/>
          <w:bCs/>
          <w:color w:val="231F20"/>
          <w:spacing w:val="-2"/>
          <w:lang w:val="ru"/>
        </w:rPr>
      </w:pPr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-4"/>
        </w:rPr>
        <w:t>Испытательный материал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  <w:spacing w:val="-1"/>
        </w:rPr>
      </w:pPr>
      <w:r w:rsidRPr="0055584F">
        <w:rPr>
          <w:rFonts w:ascii="Times New Roman" w:eastAsiaTheme="minorEastAsia" w:hAnsi="Times New Roman" w:cs="Times New Roman"/>
          <w:color w:val="231F20"/>
          <w:spacing w:val="-1"/>
          <w:lang w:val="ru"/>
        </w:rPr>
        <w:t xml:space="preserve">Размер </w:t>
      </w:r>
      <w:r w:rsidRPr="0055584F">
        <w:rPr>
          <w:rFonts w:ascii="Times New Roman" w:eastAsiaTheme="minorEastAsia" w:hAnsi="Times New Roman" w:cs="Times New Roman"/>
          <w:color w:val="231F20"/>
          <w:spacing w:val="-1"/>
        </w:rPr>
        <w:t xml:space="preserve">образца для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spacing w:val="-1"/>
          <w:lang w:val="ru"/>
        </w:rPr>
        <w:t>испыт</w:t>
      </w:r>
      <w:r w:rsidRPr="0055584F">
        <w:rPr>
          <w:rFonts w:ascii="Times New Roman" w:eastAsiaTheme="minorEastAsia" w:hAnsi="Times New Roman" w:cs="Times New Roman"/>
          <w:color w:val="231F20"/>
          <w:spacing w:val="-1"/>
        </w:rPr>
        <w:t>аний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spacing w:val="-1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spacing w:val="-1"/>
          <w:lang w:val="ru"/>
        </w:rPr>
        <w:t>составля</w:t>
      </w:r>
      <w:r w:rsidRPr="0055584F">
        <w:rPr>
          <w:rFonts w:ascii="Times New Roman" w:eastAsiaTheme="minorEastAsia" w:hAnsi="Times New Roman" w:cs="Times New Roman"/>
          <w:color w:val="231F20"/>
          <w:spacing w:val="-1"/>
        </w:rPr>
        <w:t>ет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spacing w:val="-1"/>
          <w:lang w:val="ru"/>
        </w:rPr>
        <w:t xml:space="preserve"> ~25 см × 25 см или приблизительно 25 см в диаметре. Каждый </w:t>
      </w:r>
      <w:r w:rsidRPr="0055584F">
        <w:rPr>
          <w:rFonts w:ascii="Times New Roman" w:eastAsiaTheme="minorEastAsia" w:hAnsi="Times New Roman" w:cs="Times New Roman"/>
          <w:color w:val="231F20"/>
          <w:spacing w:val="-1"/>
        </w:rPr>
        <w:t>испытательный</w:t>
      </w:r>
      <w:r w:rsidRPr="0055584F">
        <w:rPr>
          <w:rFonts w:ascii="Times New Roman" w:eastAsiaTheme="minorEastAsia" w:hAnsi="Times New Roman" w:cs="Times New Roman"/>
          <w:color w:val="231F20"/>
          <w:spacing w:val="-1"/>
          <w:lang w:val="ru"/>
        </w:rPr>
        <w:t xml:space="preserve"> образец </w:t>
      </w:r>
      <w:r w:rsidRPr="0055584F">
        <w:rPr>
          <w:rFonts w:ascii="Times New Roman" w:eastAsiaTheme="minorEastAsia" w:hAnsi="Times New Roman" w:cs="Times New Roman"/>
          <w:color w:val="231F20"/>
          <w:spacing w:val="-1"/>
        </w:rPr>
        <w:t>упаковывается в</w:t>
      </w:r>
      <w:r w:rsidRPr="0055584F">
        <w:rPr>
          <w:rFonts w:ascii="Times New Roman" w:eastAsiaTheme="minorEastAsia" w:hAnsi="Times New Roman" w:cs="Times New Roman"/>
          <w:color w:val="231F20"/>
          <w:spacing w:val="-1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spacing w:val="-1"/>
          <w:lang w:val="ru"/>
        </w:rPr>
        <w:t>индивидуальн</w:t>
      </w:r>
      <w:r w:rsidRPr="0055584F">
        <w:rPr>
          <w:rFonts w:ascii="Times New Roman" w:eastAsiaTheme="minorEastAsia" w:hAnsi="Times New Roman" w:cs="Times New Roman"/>
          <w:color w:val="231F20"/>
          <w:spacing w:val="-1"/>
        </w:rPr>
        <w:t>ую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spacing w:val="-1"/>
        </w:rPr>
        <w:t xml:space="preserve"> упаковку</w:t>
      </w:r>
      <w:r w:rsidRPr="0055584F">
        <w:rPr>
          <w:rFonts w:ascii="Times New Roman" w:eastAsiaTheme="minorEastAsia" w:hAnsi="Times New Roman" w:cs="Times New Roman"/>
          <w:color w:val="231F20"/>
          <w:spacing w:val="-1"/>
          <w:lang w:val="ru"/>
        </w:rPr>
        <w:t xml:space="preserve"> и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spacing w:val="-1"/>
          <w:lang w:val="ru"/>
        </w:rPr>
        <w:t>стерилиз</w:t>
      </w:r>
      <w:r w:rsidRPr="0055584F">
        <w:rPr>
          <w:rFonts w:ascii="Times New Roman" w:eastAsiaTheme="minorEastAsia" w:hAnsi="Times New Roman" w:cs="Times New Roman"/>
          <w:color w:val="231F20"/>
          <w:spacing w:val="-1"/>
        </w:rPr>
        <w:t>уется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spacing w:val="-1"/>
          <w:lang w:val="ru"/>
        </w:rPr>
        <w:t>, например, паром или окисью этилена, в соответствии с рекомендациями поставщика. В случае</w:t>
      </w:r>
      <w:proofErr w:type="gramStart"/>
      <w:r w:rsidRPr="0055584F">
        <w:rPr>
          <w:rFonts w:ascii="Times New Roman" w:eastAsiaTheme="minorEastAsia" w:hAnsi="Times New Roman" w:cs="Times New Roman"/>
          <w:color w:val="231F20"/>
          <w:spacing w:val="-1"/>
          <w:lang w:val="ru"/>
        </w:rPr>
        <w:t>,</w:t>
      </w:r>
      <w:proofErr w:type="gramEnd"/>
      <w:r w:rsidRPr="0055584F">
        <w:rPr>
          <w:rFonts w:ascii="Times New Roman" w:eastAsiaTheme="minorEastAsia" w:hAnsi="Times New Roman" w:cs="Times New Roman"/>
          <w:color w:val="231F20"/>
          <w:spacing w:val="-1"/>
          <w:lang w:val="ru"/>
        </w:rPr>
        <w:t xml:space="preserve"> если </w:t>
      </w:r>
      <w:r w:rsidRPr="0055584F">
        <w:rPr>
          <w:rFonts w:ascii="Times New Roman" w:eastAsiaTheme="minorEastAsia" w:hAnsi="Times New Roman" w:cs="Times New Roman"/>
          <w:color w:val="231F20"/>
          <w:spacing w:val="-1"/>
        </w:rPr>
        <w:t>нарезка</w:t>
      </w:r>
      <w:r w:rsidRPr="0055584F">
        <w:rPr>
          <w:rFonts w:ascii="Times New Roman" w:eastAsiaTheme="minorEastAsia" w:hAnsi="Times New Roman" w:cs="Times New Roman"/>
          <w:color w:val="231F20"/>
          <w:spacing w:val="-1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spacing w:val="-1"/>
          <w:lang w:val="ru"/>
        </w:rPr>
        <w:t>нестерилизованны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spacing w:val="-1"/>
        </w:rPr>
        <w:t>х</w:t>
      </w:r>
      <w:r w:rsidRPr="0055584F">
        <w:rPr>
          <w:rFonts w:ascii="Times New Roman" w:eastAsiaTheme="minorEastAsia" w:hAnsi="Times New Roman" w:cs="Times New Roman"/>
          <w:color w:val="231F20"/>
          <w:spacing w:val="-1"/>
          <w:lang w:val="ru"/>
        </w:rPr>
        <w:t xml:space="preserve"> материал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spacing w:val="-1"/>
        </w:rPr>
        <w:t>ов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spacing w:val="-1"/>
        </w:rPr>
        <w:t>, их подготовка и испытания осуществляются</w:t>
      </w:r>
      <w:r w:rsidRPr="0055584F">
        <w:rPr>
          <w:rFonts w:ascii="Times New Roman" w:eastAsiaTheme="minorEastAsia" w:hAnsi="Times New Roman" w:cs="Times New Roman"/>
          <w:color w:val="231F20"/>
          <w:spacing w:val="-1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spacing w:val="-1"/>
          <w:lang w:val="ru"/>
        </w:rPr>
        <w:lastRenderedPageBreak/>
        <w:t xml:space="preserve">в испытательной лаборатории, </w:t>
      </w:r>
      <w:r w:rsidRPr="0055584F">
        <w:rPr>
          <w:rFonts w:ascii="Times New Roman" w:eastAsiaTheme="minorEastAsia" w:hAnsi="Times New Roman" w:cs="Times New Roman"/>
          <w:color w:val="231F20"/>
          <w:spacing w:val="-1"/>
        </w:rPr>
        <w:t>в протоколе испытаний необходимо указать</w:t>
      </w:r>
      <w:r w:rsidRPr="0055584F">
        <w:rPr>
          <w:rFonts w:ascii="Times New Roman" w:eastAsiaTheme="minorEastAsia" w:hAnsi="Times New Roman" w:cs="Times New Roman"/>
          <w:color w:val="231F20"/>
          <w:spacing w:val="-1"/>
          <w:lang w:val="ru"/>
        </w:rPr>
        <w:t>, были ли образцы стерилизованы перед испытанием, и если стерилизованы, то</w:t>
      </w:r>
      <w:r w:rsidRPr="0055584F">
        <w:rPr>
          <w:rFonts w:ascii="Times New Roman" w:eastAsiaTheme="minorEastAsia" w:hAnsi="Times New Roman" w:cs="Times New Roman"/>
          <w:color w:val="231F20"/>
          <w:spacing w:val="-1"/>
        </w:rPr>
        <w:t xml:space="preserve"> использованный </w:t>
      </w:r>
      <w:r w:rsidRPr="0055584F">
        <w:rPr>
          <w:rFonts w:ascii="Times New Roman" w:eastAsiaTheme="minorEastAsia" w:hAnsi="Times New Roman" w:cs="Times New Roman"/>
          <w:color w:val="231F20"/>
          <w:spacing w:val="-1"/>
          <w:lang w:val="ru"/>
        </w:rPr>
        <w:t xml:space="preserve">метод стерилизации. </w:t>
      </w:r>
      <w:r w:rsidRPr="0055584F">
        <w:rPr>
          <w:rFonts w:ascii="Times New Roman" w:eastAsiaTheme="minorEastAsia" w:hAnsi="Times New Roman" w:cs="Times New Roman"/>
          <w:color w:val="231F20"/>
          <w:spacing w:val="-1"/>
        </w:rPr>
        <w:t>Изготовитель материала должен указать, какая сторона материала</w:t>
      </w:r>
      <w:r w:rsidRPr="0055584F">
        <w:rPr>
          <w:rFonts w:ascii="Times New Roman" w:eastAsiaTheme="minorEastAsia" w:hAnsi="Times New Roman" w:cs="Times New Roman"/>
          <w:color w:val="231F20"/>
          <w:spacing w:val="-1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spacing w:val="-1"/>
          <w:lang w:val="ru"/>
        </w:rPr>
        <w:t>подлеж</w:t>
      </w:r>
      <w:r w:rsidRPr="0055584F">
        <w:rPr>
          <w:rFonts w:ascii="Times New Roman" w:eastAsiaTheme="minorEastAsia" w:hAnsi="Times New Roman" w:cs="Times New Roman"/>
          <w:color w:val="231F20"/>
          <w:spacing w:val="-1"/>
        </w:rPr>
        <w:t>ит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spacing w:val="-1"/>
          <w:lang w:val="ru"/>
        </w:rPr>
        <w:t xml:space="preserve"> контакту с </w:t>
      </w:r>
      <w:r w:rsidRPr="0055584F">
        <w:rPr>
          <w:rFonts w:ascii="Times New Roman" w:eastAsiaTheme="minorEastAsia" w:hAnsi="Times New Roman" w:cs="Times New Roman"/>
          <w:color w:val="231F20"/>
          <w:spacing w:val="-1"/>
        </w:rPr>
        <w:t xml:space="preserve">зараженным </w:t>
      </w:r>
      <w:r w:rsidRPr="0055584F">
        <w:rPr>
          <w:rFonts w:ascii="Times New Roman" w:eastAsiaTheme="minorEastAsia" w:hAnsi="Times New Roman" w:cs="Times New Roman"/>
          <w:color w:val="231F20"/>
          <w:spacing w:val="-1"/>
          <w:lang w:val="ru"/>
        </w:rPr>
        <w:t>донор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spacing w:val="-1"/>
        </w:rPr>
        <w:t>ским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spacing w:val="-1"/>
        </w:rPr>
        <w:t xml:space="preserve"> материалом</w:t>
      </w:r>
      <w:r w:rsidRPr="0055584F">
        <w:rPr>
          <w:rFonts w:ascii="Times New Roman" w:eastAsiaTheme="minorEastAsia" w:hAnsi="Times New Roman" w:cs="Times New Roman"/>
          <w:color w:val="231F20"/>
          <w:spacing w:val="-1"/>
          <w:lang w:val="ru"/>
        </w:rPr>
        <w:t xml:space="preserve">. Если </w:t>
      </w:r>
      <w:r w:rsidRPr="0055584F">
        <w:rPr>
          <w:rFonts w:ascii="Times New Roman" w:eastAsiaTheme="minorEastAsia" w:hAnsi="Times New Roman" w:cs="Times New Roman"/>
          <w:color w:val="231F20"/>
          <w:spacing w:val="-1"/>
        </w:rPr>
        <w:t>таких сведений нет</w:t>
      </w:r>
      <w:r w:rsidRPr="0055584F">
        <w:rPr>
          <w:rFonts w:ascii="Times New Roman" w:eastAsiaTheme="minorEastAsia" w:hAnsi="Times New Roman" w:cs="Times New Roman"/>
          <w:color w:val="231F20"/>
          <w:spacing w:val="-1"/>
          <w:lang w:val="ru"/>
        </w:rPr>
        <w:t xml:space="preserve"> на этикетке или в инструкции по применению (IFU), то</w:t>
      </w:r>
      <w:r w:rsidRPr="0055584F">
        <w:rPr>
          <w:rFonts w:ascii="Times New Roman" w:eastAsiaTheme="minorEastAsia" w:hAnsi="Times New Roman" w:cs="Times New Roman"/>
          <w:color w:val="231F20"/>
          <w:spacing w:val="-1"/>
        </w:rPr>
        <w:t xml:space="preserve"> испытания проводят на той</w:t>
      </w:r>
      <w:r w:rsidRPr="0055584F">
        <w:rPr>
          <w:rFonts w:ascii="Times New Roman" w:eastAsiaTheme="minorEastAsia" w:hAnsi="Times New Roman" w:cs="Times New Roman"/>
          <w:color w:val="231F20"/>
          <w:spacing w:val="-1"/>
          <w:lang w:val="ru"/>
        </w:rPr>
        <w:t xml:space="preserve"> сторон</w:t>
      </w:r>
      <w:r w:rsidRPr="0055584F">
        <w:rPr>
          <w:rFonts w:ascii="Times New Roman" w:eastAsiaTheme="minorEastAsia" w:hAnsi="Times New Roman" w:cs="Times New Roman"/>
          <w:color w:val="231F20"/>
          <w:spacing w:val="-1"/>
        </w:rPr>
        <w:t>е одежды/белья, которая является ее</w:t>
      </w:r>
      <w:r w:rsidRPr="0055584F">
        <w:rPr>
          <w:rFonts w:ascii="Times New Roman" w:eastAsiaTheme="minorEastAsia" w:hAnsi="Times New Roman" w:cs="Times New Roman"/>
          <w:color w:val="231F20"/>
          <w:spacing w:val="-1"/>
          <w:lang w:val="ru"/>
        </w:rPr>
        <w:t xml:space="preserve"> внешней поверхностью (т.е. стороной, которая не соприкасается с н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spacing w:val="-1"/>
        </w:rPr>
        <w:t>адевшим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spacing w:val="-1"/>
        </w:rPr>
        <w:t xml:space="preserve"> ее лицом</w:t>
      </w:r>
      <w:r w:rsidRPr="0055584F">
        <w:rPr>
          <w:rFonts w:ascii="Times New Roman" w:eastAsiaTheme="minorEastAsia" w:hAnsi="Times New Roman" w:cs="Times New Roman"/>
          <w:color w:val="231F20"/>
          <w:spacing w:val="-1"/>
          <w:lang w:val="ru"/>
        </w:rPr>
        <w:t>/пациентом).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</w:rPr>
      </w:pPr>
      <w:r w:rsidRPr="0055584F">
        <w:rPr>
          <w:rFonts w:ascii="Times New Roman" w:eastAsiaTheme="minorEastAsia" w:hAnsi="Times New Roman" w:cs="Times New Roman"/>
          <w:color w:val="231F20"/>
          <w:lang w:val="ru"/>
        </w:rPr>
        <w:t>Испытание проводят на 5</w:t>
      </w:r>
      <w:r w:rsidRPr="0055584F">
        <w:rPr>
          <w:rFonts w:ascii="Times New Roman" w:eastAsiaTheme="minorEastAsia" w:hAnsi="Times New Roman" w:cs="Times New Roman"/>
          <w:color w:val="231F20"/>
        </w:rPr>
        <w:t>-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</w:rPr>
        <w:t>ти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образцах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для испытаний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, каждый 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из которых 5 раз приводят в соприкосновение с новыми чашками с агаровой средой диаметром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14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с</w:t>
      </w:r>
      <w:r w:rsidRPr="0055584F">
        <w:rPr>
          <w:rFonts w:ascii="Times New Roman" w:eastAsiaTheme="minorEastAsia" w:hAnsi="Times New Roman" w:cs="Times New Roman"/>
          <w:color w:val="231F20"/>
        </w:rPr>
        <w:t>м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</w:rPr>
        <w:t>продолжительностью по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15 минут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каждое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. </w:t>
      </w:r>
    </w:p>
    <w:p w:rsidR="00CB13EA" w:rsidRPr="0055584F" w:rsidRDefault="00CB13EA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</w:pPr>
    </w:p>
    <w:p w:rsidR="00CB13EA" w:rsidRPr="0055584F" w:rsidRDefault="00CB13EA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</w:pPr>
      <w:r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>Примечания</w:t>
      </w:r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 xml:space="preserve"> 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  <w:sz w:val="20"/>
          <w:szCs w:val="20"/>
        </w:rPr>
      </w:pPr>
      <w:r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 xml:space="preserve">1 Тканые материалы </w:t>
      </w:r>
      <w:r w:rsidRPr="0055584F">
        <w:rPr>
          <w:rFonts w:ascii="Times New Roman" w:eastAsiaTheme="minorEastAsia" w:hAnsi="Times New Roman" w:cs="Times New Roman"/>
          <w:color w:val="231F20"/>
          <w:sz w:val="20"/>
          <w:szCs w:val="20"/>
        </w:rPr>
        <w:t xml:space="preserve">чаще всего </w:t>
      </w:r>
      <w:r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>стерилизуют</w:t>
      </w:r>
      <w:r w:rsidRPr="0055584F">
        <w:rPr>
          <w:rFonts w:ascii="Times New Roman" w:eastAsiaTheme="minorEastAsia" w:hAnsi="Times New Roman" w:cs="Times New Roman"/>
          <w:color w:val="231F20"/>
          <w:sz w:val="20"/>
          <w:szCs w:val="20"/>
        </w:rPr>
        <w:t xml:space="preserve"> 4 мин</w:t>
      </w:r>
      <w:r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 xml:space="preserve"> при</w:t>
      </w:r>
      <w:r w:rsidRPr="0055584F">
        <w:rPr>
          <w:rFonts w:ascii="Times New Roman" w:eastAsiaTheme="minorEastAsia" w:hAnsi="Times New Roman" w:cs="Times New Roman"/>
          <w:color w:val="231F20"/>
          <w:sz w:val="20"/>
          <w:szCs w:val="20"/>
        </w:rPr>
        <w:t xml:space="preserve"> температуре</w:t>
      </w:r>
      <w:r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 xml:space="preserve"> </w:t>
      </w:r>
      <m:oMath>
        <m:r>
          <w:rPr>
            <w:rFonts w:ascii="Cambria Math" w:eastAsiaTheme="minorEastAsia" w:hAnsi="Cambria Math" w:cs="Times New Roman"/>
            <w:color w:val="231F20"/>
            <w:sz w:val="20"/>
            <w:szCs w:val="20"/>
            <w:lang w:val="ru"/>
          </w:rPr>
          <m:t>(</m:t>
        </m:r>
        <m:sSubSup>
          <m:sSubSupPr>
            <m:ctrlPr>
              <w:rPr>
                <w:rFonts w:ascii="Cambria Math" w:eastAsiaTheme="minorEastAsia" w:hAnsi="Cambria Math" w:cs="Times New Roman"/>
                <w:i/>
                <w:color w:val="231F20"/>
                <w:sz w:val="20"/>
                <w:szCs w:val="20"/>
                <w:lang w:val="ru"/>
              </w:rPr>
            </m:ctrlPr>
          </m:sSubSupPr>
          <m:e>
            <m:r>
              <w:rPr>
                <w:rFonts w:ascii="Cambria Math" w:eastAsiaTheme="minorEastAsia" w:hAnsi="Cambria Math" w:cs="Times New Roman"/>
                <w:color w:val="231F20"/>
                <w:sz w:val="20"/>
                <w:szCs w:val="20"/>
                <w:lang w:val="ru"/>
              </w:rPr>
              <m:t>134</m:t>
            </m:r>
          </m:e>
          <m:sub>
            <m:r>
              <w:rPr>
                <w:rFonts w:ascii="Cambria Math" w:eastAsiaTheme="minorEastAsia" w:hAnsi="Cambria Math" w:cs="Times New Roman"/>
                <w:color w:val="231F20"/>
                <w:sz w:val="20"/>
                <w:szCs w:val="20"/>
                <w:lang w:val="ru"/>
              </w:rPr>
              <m:t xml:space="preserve">   0</m:t>
            </m:r>
          </m:sub>
          <m:sup>
            <m:r>
              <w:rPr>
                <w:rFonts w:ascii="Cambria Math" w:eastAsiaTheme="minorEastAsia" w:hAnsi="Cambria Math" w:cs="Times New Roman"/>
                <w:color w:val="231F20"/>
                <w:sz w:val="20"/>
                <w:szCs w:val="20"/>
                <w:lang w:val="ru"/>
              </w:rPr>
              <m:t>+3</m:t>
            </m:r>
          </m:sup>
        </m:sSubSup>
        <m:r>
          <w:rPr>
            <w:rFonts w:ascii="Cambria Math" w:eastAsiaTheme="minorEastAsia" w:hAnsi="Cambria Math" w:cs="Times New Roman"/>
            <w:color w:val="231F20"/>
            <w:sz w:val="20"/>
            <w:szCs w:val="20"/>
            <w:lang w:val="ru"/>
          </w:rPr>
          <m:t>)</m:t>
        </m:r>
      </m:oMath>
      <w:r w:rsidRPr="0055584F">
        <w:rPr>
          <w:rFonts w:ascii="Times New Roman" w:eastAsiaTheme="minorEastAsia" w:hAnsi="Times New Roman" w:cs="Times New Roman"/>
          <w:color w:val="231F20"/>
          <w:sz w:val="20"/>
          <w:szCs w:val="20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>°C. Нетканые материалы обычно стерилизуют окисью этилена.</w:t>
      </w:r>
      <w:r w:rsidRPr="0055584F">
        <w:rPr>
          <w:rFonts w:ascii="Times New Roman" w:eastAsiaTheme="minorEastAsia" w:hAnsi="Times New Roman" w:cs="Times New Roman"/>
          <w:color w:val="231F20"/>
          <w:sz w:val="20"/>
          <w:szCs w:val="20"/>
        </w:rPr>
        <w:t xml:space="preserve"> Во многих странах применение</w:t>
      </w:r>
      <w:r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sz w:val="20"/>
          <w:szCs w:val="20"/>
        </w:rPr>
        <w:t>о</w:t>
      </w:r>
      <w:r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>кис</w:t>
      </w:r>
      <w:r w:rsidRPr="0055584F">
        <w:rPr>
          <w:rFonts w:ascii="Times New Roman" w:eastAsiaTheme="minorEastAsia" w:hAnsi="Times New Roman" w:cs="Times New Roman"/>
          <w:color w:val="231F20"/>
          <w:sz w:val="20"/>
          <w:szCs w:val="20"/>
        </w:rPr>
        <w:t>и</w:t>
      </w:r>
      <w:r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 xml:space="preserve"> этилена (ETO) запрещен</w:t>
      </w:r>
      <w:r w:rsidRPr="0055584F">
        <w:rPr>
          <w:rFonts w:ascii="Times New Roman" w:eastAsiaTheme="minorEastAsia" w:hAnsi="Times New Roman" w:cs="Times New Roman"/>
          <w:color w:val="231F20"/>
          <w:sz w:val="20"/>
          <w:szCs w:val="20"/>
        </w:rPr>
        <w:t>о</w:t>
      </w:r>
      <w:r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 xml:space="preserve">. 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</w:rPr>
      </w:pPr>
      <w:r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>2</w:t>
      </w:r>
      <w:proofErr w:type="gramStart"/>
      <w:r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sz w:val="20"/>
          <w:szCs w:val="20"/>
        </w:rPr>
        <w:t>Д</w:t>
      </w:r>
      <w:proofErr w:type="gramEnd"/>
      <w:r w:rsidRPr="0055584F">
        <w:rPr>
          <w:rFonts w:ascii="Times New Roman" w:eastAsiaTheme="minorEastAsia" w:hAnsi="Times New Roman" w:cs="Times New Roman"/>
          <w:color w:val="231F20"/>
          <w:sz w:val="20"/>
          <w:szCs w:val="20"/>
        </w:rPr>
        <w:t>ля проведения испытаний предпочтительно приобретать материалы, представляющие конечную продукцию, прошедшую стерилизацию.</w:t>
      </w:r>
      <w:r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 xml:space="preserve"> 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</w:rPr>
      </w:pPr>
    </w:p>
    <w:p w:rsidR="00943690" w:rsidRPr="0055584F" w:rsidRDefault="00943690" w:rsidP="00CB13EA">
      <w:pPr>
        <w:numPr>
          <w:ilvl w:val="1"/>
          <w:numId w:val="19"/>
        </w:numPr>
        <w:tabs>
          <w:tab w:val="left" w:pos="724"/>
          <w:tab w:val="left" w:pos="993"/>
        </w:tabs>
        <w:kinsoku w:val="0"/>
        <w:overflowPunct w:val="0"/>
        <w:ind w:left="0" w:right="-7" w:firstLine="567"/>
        <w:outlineLvl w:val="4"/>
        <w:rPr>
          <w:rFonts w:ascii="Times New Roman" w:eastAsiaTheme="minorEastAsia" w:hAnsi="Times New Roman" w:cs="Times New Roman"/>
          <w:b/>
          <w:bCs/>
          <w:color w:val="231F20"/>
          <w:spacing w:val="-2"/>
          <w:lang w:val="ru"/>
        </w:rPr>
      </w:pPr>
      <w:bookmarkStart w:id="22" w:name="_bookmark16"/>
      <w:bookmarkEnd w:id="22"/>
      <w:r w:rsidRPr="0055584F">
        <w:rPr>
          <w:rFonts w:ascii="Times New Roman" w:eastAsiaTheme="minorEastAsia" w:hAnsi="Times New Roman" w:cs="Times New Roman"/>
          <w:b/>
          <w:bCs/>
          <w:color w:val="231F20"/>
        </w:rPr>
        <w:t>Подготовка сборки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-6"/>
        </w:rPr>
        <w:t xml:space="preserve"> всех материалов для проведения испытаний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lang w:val="ru"/>
        </w:rPr>
      </w:pPr>
      <w:r w:rsidRPr="0055584F">
        <w:rPr>
          <w:rFonts w:ascii="Times New Roman" w:eastAsiaTheme="minorEastAsia" w:hAnsi="Times New Roman" w:cs="Times New Roman"/>
          <w:color w:val="231F20"/>
        </w:rPr>
        <w:t>При помощи с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терилизованны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>х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щипц</w:t>
      </w:r>
      <w:r w:rsidRPr="0055584F">
        <w:rPr>
          <w:rFonts w:ascii="Times New Roman" w:eastAsiaTheme="minorEastAsia" w:hAnsi="Times New Roman" w:cs="Times New Roman"/>
          <w:color w:val="231F20"/>
        </w:rPr>
        <w:t>ов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(или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эквивалентн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>ого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инструмент</w:t>
      </w:r>
      <w:r w:rsidRPr="0055584F">
        <w:rPr>
          <w:rFonts w:ascii="Times New Roman" w:eastAsiaTheme="minorEastAsia" w:hAnsi="Times New Roman" w:cs="Times New Roman"/>
          <w:color w:val="231F20"/>
        </w:rPr>
        <w:t>а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)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частично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отдели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</w:rPr>
        <w:t>ть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полиуретанов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</w:rPr>
        <w:t>ую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пленк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>у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донорско</w:t>
      </w:r>
      <w:r w:rsidRPr="0055584F">
        <w:rPr>
          <w:rFonts w:ascii="Times New Roman" w:eastAsiaTheme="minorEastAsia" w:hAnsi="Times New Roman" w:cs="Times New Roman"/>
          <w:color w:val="231F20"/>
        </w:rPr>
        <w:t>го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 xml:space="preserve"> материала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от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бумажно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>й подложки,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с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одно</w:t>
      </w:r>
      <w:r w:rsidRPr="0055584F">
        <w:rPr>
          <w:rFonts w:ascii="Times New Roman" w:eastAsiaTheme="minorEastAsia" w:hAnsi="Times New Roman" w:cs="Times New Roman"/>
          <w:color w:val="231F20"/>
        </w:rPr>
        <w:t>й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или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дву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>х краев отрезка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. Донор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</w:rPr>
        <w:t>ский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 xml:space="preserve"> материал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с полиуретановой пленкой, все еще </w:t>
      </w:r>
      <w:r w:rsidRPr="0055584F">
        <w:rPr>
          <w:rFonts w:ascii="Times New Roman" w:eastAsiaTheme="minorEastAsia" w:hAnsi="Times New Roman" w:cs="Times New Roman"/>
          <w:color w:val="231F20"/>
        </w:rPr>
        <w:t>не отделенной от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бумажной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подложк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>и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, по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</w:rPr>
        <w:t>ложить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на 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испытательный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образец ткани 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содержащей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</w:rPr>
        <w:t>бакпосев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стороной вниз. </w:t>
      </w:r>
      <w:r w:rsidRPr="0055584F">
        <w:rPr>
          <w:rFonts w:ascii="Times New Roman" w:eastAsiaTheme="minorEastAsia" w:hAnsi="Times New Roman" w:cs="Times New Roman"/>
          <w:color w:val="231F20"/>
        </w:rPr>
        <w:t>Зафиксировать п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олиуретанов</w:t>
      </w:r>
      <w:r w:rsidRPr="0055584F">
        <w:rPr>
          <w:rFonts w:ascii="Times New Roman" w:eastAsiaTheme="minorEastAsia" w:hAnsi="Times New Roman" w:cs="Times New Roman"/>
          <w:color w:val="231F20"/>
        </w:rPr>
        <w:t>ую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пленк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>у на испытательном образце,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удерживая пленку за один или два края. </w:t>
      </w:r>
      <w:r w:rsidRPr="0055584F">
        <w:rPr>
          <w:rFonts w:ascii="Times New Roman" w:eastAsiaTheme="minorEastAsia" w:hAnsi="Times New Roman" w:cs="Times New Roman"/>
          <w:color w:val="231F20"/>
        </w:rPr>
        <w:t>Осторожно полностью отделить б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умажн</w:t>
      </w:r>
      <w:r w:rsidRPr="0055584F">
        <w:rPr>
          <w:rFonts w:ascii="Times New Roman" w:eastAsiaTheme="minorEastAsia" w:hAnsi="Times New Roman" w:cs="Times New Roman"/>
          <w:color w:val="231F20"/>
        </w:rPr>
        <w:t>ую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 xml:space="preserve"> подложку от пленки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и </w:t>
      </w:r>
      <w:r w:rsidRPr="0055584F">
        <w:rPr>
          <w:rFonts w:ascii="Times New Roman" w:eastAsiaTheme="minorEastAsia" w:hAnsi="Times New Roman" w:cs="Times New Roman"/>
          <w:color w:val="231F20"/>
        </w:rPr>
        <w:t>утилизировать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. </w:t>
      </w:r>
      <w:r w:rsidRPr="0055584F">
        <w:rPr>
          <w:rFonts w:ascii="Times New Roman" w:eastAsiaTheme="minorEastAsia" w:hAnsi="Times New Roman" w:cs="Times New Roman"/>
          <w:color w:val="231F20"/>
        </w:rPr>
        <w:t>В завершение сборки поместить поверх полиуретановой пленки донорского материала пленку-покрытие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(HDPE-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пленк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>у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) (см. рис. 2)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lang w:val="ru"/>
        </w:rPr>
      </w:pP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lang w:val="ru"/>
        </w:rPr>
      </w:pPr>
    </w:p>
    <w:tbl>
      <w:tblPr>
        <w:tblW w:w="0" w:type="auto"/>
        <w:tblInd w:w="787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815"/>
      </w:tblGrid>
      <w:tr w:rsidR="00943690" w:rsidRPr="0055584F" w:rsidTr="00943690">
        <w:trPr>
          <w:trHeight w:val="3099"/>
        </w:trPr>
        <w:tc>
          <w:tcPr>
            <w:tcW w:w="9815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right="-7" w:firstLine="567"/>
              <w:rPr>
                <w:rFonts w:ascii="Times New Roman" w:eastAsiaTheme="minorEastAsia" w:hAnsi="Times New Roman" w:cs="Times New Roman"/>
                <w:lang w:val="ru"/>
              </w:rPr>
            </w:pPr>
            <w:r w:rsidRPr="0055584F">
              <w:rPr>
                <w:rFonts w:ascii="Times New Roman" w:eastAsiaTheme="minorEastAsia" w:hAnsi="Times New Roman" w:cs="Times New Roman"/>
                <w:noProof/>
              </w:rPr>
              <w:drawing>
                <wp:inline distT="0" distB="0" distL="0" distR="0" wp14:anchorId="36E39DB1" wp14:editId="55256145">
                  <wp:extent cx="2514600" cy="1714500"/>
                  <wp:effectExtent l="0" t="0" r="0" b="0"/>
                  <wp:docPr id="9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46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43690" w:rsidRPr="0055584F" w:rsidRDefault="00CB13EA" w:rsidP="00CB13EA">
            <w:pPr>
              <w:tabs>
                <w:tab w:val="left" w:pos="993"/>
                <w:tab w:val="left" w:pos="1088"/>
              </w:tabs>
              <w:kinsoku w:val="0"/>
              <w:overflowPunct w:val="0"/>
              <w:ind w:right="-7" w:firstLine="567"/>
              <w:jc w:val="both"/>
              <w:rPr>
                <w:rFonts w:ascii="Times New Roman" w:eastAsiaTheme="minorEastAsia" w:hAnsi="Times New Roman" w:cs="Times New Roman"/>
                <w:color w:val="231F20"/>
                <w:spacing w:val="-4"/>
                <w:sz w:val="20"/>
                <w:szCs w:val="20"/>
              </w:rPr>
            </w:pPr>
            <w:bookmarkStart w:id="23" w:name="9.6_Test_procedure"/>
            <w:bookmarkStart w:id="24" w:name="_bookmark17"/>
            <w:bookmarkEnd w:id="23"/>
            <w:bookmarkEnd w:id="24"/>
            <w:r w:rsidRPr="0055584F">
              <w:rPr>
                <w:rFonts w:ascii="Times New Roman" w:eastAsiaTheme="minorEastAsia" w:hAnsi="Times New Roman" w:cs="Times New Roman"/>
                <w:color w:val="231F20"/>
                <w:spacing w:val="-4"/>
                <w:sz w:val="20"/>
                <w:szCs w:val="20"/>
                <w:lang w:val="ru"/>
              </w:rPr>
              <w:t>Примечание</w:t>
            </w:r>
            <w:r w:rsidR="00943690" w:rsidRPr="0055584F">
              <w:rPr>
                <w:rFonts w:ascii="Times New Roman" w:eastAsiaTheme="minorEastAsia" w:hAnsi="Times New Roman" w:cs="Times New Roman"/>
                <w:color w:val="231F20"/>
                <w:spacing w:val="-4"/>
                <w:sz w:val="20"/>
                <w:szCs w:val="20"/>
                <w:lang w:val="ru"/>
              </w:rPr>
              <w:t xml:space="preserve"> 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-4"/>
                <w:sz w:val="20"/>
                <w:szCs w:val="20"/>
                <w:lang w:val="ru"/>
              </w:rPr>
              <w:t xml:space="preserve">- </w:t>
            </w:r>
            <w:r w:rsidR="00943690" w:rsidRPr="0055584F">
              <w:rPr>
                <w:rFonts w:ascii="Times New Roman" w:eastAsiaTheme="minorEastAsia" w:hAnsi="Times New Roman" w:cs="Times New Roman"/>
                <w:color w:val="231F20"/>
                <w:spacing w:val="-4"/>
                <w:sz w:val="20"/>
                <w:szCs w:val="20"/>
                <w:lang w:val="ru"/>
              </w:rPr>
              <w:t>Раз</w:t>
            </w:r>
            <w:proofErr w:type="spellStart"/>
            <w:r w:rsidR="00943690" w:rsidRPr="0055584F">
              <w:rPr>
                <w:rFonts w:ascii="Times New Roman" w:eastAsiaTheme="minorEastAsia" w:hAnsi="Times New Roman" w:cs="Times New Roman"/>
                <w:color w:val="231F20"/>
                <w:spacing w:val="-4"/>
                <w:sz w:val="20"/>
                <w:szCs w:val="20"/>
              </w:rPr>
              <w:t>равнивание</w:t>
            </w:r>
            <w:proofErr w:type="spellEnd"/>
            <w:r w:rsidR="00943690" w:rsidRPr="0055584F">
              <w:rPr>
                <w:rFonts w:ascii="Times New Roman" w:eastAsiaTheme="minorEastAsia" w:hAnsi="Times New Roman" w:cs="Times New Roman"/>
                <w:color w:val="231F20"/>
                <w:spacing w:val="-4"/>
                <w:sz w:val="20"/>
                <w:szCs w:val="20"/>
              </w:rPr>
              <w:t xml:space="preserve"> при помощи скребка, проводимое в определенные интервалы времени в процессе высушивания</w:t>
            </w:r>
            <w:r w:rsidR="00943690" w:rsidRPr="0055584F">
              <w:rPr>
                <w:rFonts w:ascii="Times New Roman" w:eastAsiaTheme="minorEastAsia" w:hAnsi="Times New Roman" w:cs="Times New Roman"/>
                <w:color w:val="231F20"/>
                <w:spacing w:val="-4"/>
                <w:sz w:val="20"/>
                <w:szCs w:val="20"/>
                <w:lang w:val="ru"/>
              </w:rPr>
              <w:t xml:space="preserve"> при температуре 56 °C</w:t>
            </w:r>
            <w:r w:rsidR="00943690" w:rsidRPr="0055584F">
              <w:rPr>
                <w:rFonts w:ascii="Times New Roman" w:eastAsiaTheme="minorEastAsia" w:hAnsi="Times New Roman" w:cs="Times New Roman"/>
                <w:color w:val="231F20"/>
                <w:spacing w:val="-4"/>
                <w:sz w:val="20"/>
                <w:szCs w:val="20"/>
              </w:rPr>
              <w:t xml:space="preserve">, позволяет обеспечить </w:t>
            </w:r>
            <w:r w:rsidR="00943690" w:rsidRPr="0055584F">
              <w:rPr>
                <w:rFonts w:ascii="Times New Roman" w:eastAsiaTheme="minorEastAsia" w:hAnsi="Times New Roman" w:cs="Times New Roman"/>
                <w:color w:val="231F20"/>
                <w:spacing w:val="-4"/>
                <w:sz w:val="20"/>
                <w:szCs w:val="20"/>
                <w:lang w:val="ru"/>
              </w:rPr>
              <w:t>равномерно</w:t>
            </w:r>
            <w:r w:rsidR="00943690" w:rsidRPr="0055584F">
              <w:rPr>
                <w:rFonts w:ascii="Times New Roman" w:eastAsiaTheme="minorEastAsia" w:hAnsi="Times New Roman" w:cs="Times New Roman"/>
                <w:color w:val="231F20"/>
                <w:spacing w:val="-4"/>
                <w:sz w:val="20"/>
                <w:szCs w:val="20"/>
              </w:rPr>
              <w:t>е</w:t>
            </w:r>
            <w:r w:rsidR="00943690" w:rsidRPr="0055584F">
              <w:rPr>
                <w:rFonts w:ascii="Times New Roman" w:eastAsiaTheme="minorEastAsia" w:hAnsi="Times New Roman" w:cs="Times New Roman"/>
                <w:color w:val="231F20"/>
                <w:spacing w:val="-4"/>
                <w:sz w:val="20"/>
                <w:szCs w:val="20"/>
                <w:lang w:val="ru"/>
              </w:rPr>
              <w:t xml:space="preserve"> </w:t>
            </w:r>
            <w:proofErr w:type="spellStart"/>
            <w:r w:rsidR="00943690" w:rsidRPr="0055584F">
              <w:rPr>
                <w:rFonts w:ascii="Times New Roman" w:eastAsiaTheme="minorEastAsia" w:hAnsi="Times New Roman" w:cs="Times New Roman"/>
                <w:color w:val="231F20"/>
                <w:spacing w:val="-4"/>
                <w:sz w:val="20"/>
                <w:szCs w:val="20"/>
                <w:lang w:val="ru"/>
              </w:rPr>
              <w:t>распределени</w:t>
            </w:r>
            <w:proofErr w:type="spellEnd"/>
            <w:r w:rsidR="00943690" w:rsidRPr="0055584F">
              <w:rPr>
                <w:rFonts w:ascii="Times New Roman" w:eastAsiaTheme="minorEastAsia" w:hAnsi="Times New Roman" w:cs="Times New Roman"/>
                <w:color w:val="231F20"/>
                <w:spacing w:val="-4"/>
                <w:sz w:val="20"/>
                <w:szCs w:val="20"/>
              </w:rPr>
              <w:t>е</w:t>
            </w:r>
            <w:r w:rsidR="00943690" w:rsidRPr="0055584F">
              <w:rPr>
                <w:rFonts w:ascii="Times New Roman" w:eastAsiaTheme="minorEastAsia" w:hAnsi="Times New Roman" w:cs="Times New Roman"/>
                <w:color w:val="231F20"/>
                <w:spacing w:val="-4"/>
                <w:sz w:val="20"/>
                <w:szCs w:val="20"/>
                <w:lang w:val="ru"/>
              </w:rPr>
              <w:t xml:space="preserve"> спор.</w:t>
            </w:r>
          </w:p>
          <w:p w:rsidR="00943690" w:rsidRPr="0055584F" w:rsidRDefault="00943690" w:rsidP="00943690">
            <w:pPr>
              <w:tabs>
                <w:tab w:val="left" w:pos="993"/>
                <w:tab w:val="left" w:pos="1088"/>
              </w:tabs>
              <w:kinsoku w:val="0"/>
              <w:overflowPunct w:val="0"/>
              <w:ind w:right="-7" w:firstLine="567"/>
              <w:rPr>
                <w:rFonts w:ascii="Times New Roman" w:eastAsiaTheme="minorEastAsia" w:hAnsi="Times New Roman" w:cs="Times New Roman"/>
                <w:color w:val="231F20"/>
                <w:spacing w:val="-2"/>
                <w:lang w:val="ru"/>
              </w:rPr>
            </w:pPr>
          </w:p>
        </w:tc>
      </w:tr>
      <w:tr w:rsidR="00943690" w:rsidRPr="0055584F" w:rsidTr="00943690">
        <w:trPr>
          <w:trHeight w:val="397"/>
        </w:trPr>
        <w:tc>
          <w:tcPr>
            <w:tcW w:w="9815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943690" w:rsidRPr="0055584F" w:rsidRDefault="00943690" w:rsidP="00CB13EA">
            <w:pPr>
              <w:tabs>
                <w:tab w:val="left" w:pos="993"/>
              </w:tabs>
              <w:kinsoku w:val="0"/>
              <w:overflowPunct w:val="0"/>
              <w:ind w:right="-7" w:firstLine="567"/>
              <w:jc w:val="center"/>
              <w:rPr>
                <w:rFonts w:ascii="Times New Roman" w:eastAsiaTheme="minorEastAsia" w:hAnsi="Times New Roman" w:cs="Times New Roman"/>
                <w:bCs/>
                <w:color w:val="231F20"/>
                <w:spacing w:val="-2"/>
                <w:lang w:val="ru"/>
              </w:rPr>
            </w:pPr>
            <w:r w:rsidRPr="0055584F">
              <w:rPr>
                <w:rFonts w:ascii="Times New Roman" w:eastAsiaTheme="minorEastAsia" w:hAnsi="Times New Roman" w:cs="Times New Roman"/>
                <w:bCs/>
                <w:color w:val="231F20"/>
                <w:lang w:val="ru"/>
              </w:rPr>
              <w:t xml:space="preserve">а) Суспензия спор, распределенная по отмеченной области </w:t>
            </w:r>
            <w:r w:rsidRPr="0055584F">
              <w:rPr>
                <w:rFonts w:ascii="Times New Roman" w:eastAsiaTheme="minorEastAsia" w:hAnsi="Times New Roman" w:cs="Times New Roman"/>
                <w:bCs/>
                <w:color w:val="231F20"/>
              </w:rPr>
              <w:t xml:space="preserve">нанесения </w:t>
            </w:r>
            <w:proofErr w:type="spellStart"/>
            <w:r w:rsidRPr="0055584F">
              <w:rPr>
                <w:rFonts w:ascii="Times New Roman" w:eastAsiaTheme="minorEastAsia" w:hAnsi="Times New Roman" w:cs="Times New Roman"/>
                <w:bCs/>
                <w:color w:val="231F20"/>
              </w:rPr>
              <w:t>бакпосева</w:t>
            </w:r>
            <w:proofErr w:type="spellEnd"/>
            <w:r w:rsidRPr="0055584F">
              <w:rPr>
                <w:rFonts w:ascii="Times New Roman" w:eastAsiaTheme="minorEastAsia" w:hAnsi="Times New Roman" w:cs="Times New Roman"/>
                <w:bCs/>
                <w:color w:val="231F20"/>
              </w:rPr>
              <w:t xml:space="preserve"> на пленке </w:t>
            </w:r>
            <w:proofErr w:type="spellStart"/>
            <w:r w:rsidRPr="0055584F">
              <w:rPr>
                <w:rFonts w:ascii="Times New Roman" w:eastAsiaTheme="minorEastAsia" w:hAnsi="Times New Roman" w:cs="Times New Roman"/>
                <w:bCs/>
                <w:color w:val="231F20"/>
                <w:lang w:val="ru"/>
              </w:rPr>
              <w:t>донорско</w:t>
            </w:r>
            <w:r w:rsidRPr="0055584F">
              <w:rPr>
                <w:rFonts w:ascii="Times New Roman" w:eastAsiaTheme="minorEastAsia" w:hAnsi="Times New Roman" w:cs="Times New Roman"/>
                <w:bCs/>
                <w:color w:val="231F20"/>
              </w:rPr>
              <w:t>го</w:t>
            </w:r>
            <w:proofErr w:type="spellEnd"/>
            <w:r w:rsidRPr="0055584F">
              <w:rPr>
                <w:rFonts w:ascii="Times New Roman" w:eastAsiaTheme="minorEastAsia" w:hAnsi="Times New Roman" w:cs="Times New Roman"/>
                <w:bCs/>
                <w:color w:val="231F20"/>
              </w:rPr>
              <w:t xml:space="preserve"> материала</w:t>
            </w:r>
            <w:r w:rsidRPr="0055584F">
              <w:rPr>
                <w:rFonts w:ascii="Times New Roman" w:eastAsiaTheme="minorEastAsia" w:hAnsi="Times New Roman" w:cs="Times New Roman"/>
                <w:bCs/>
                <w:color w:val="231F20"/>
                <w:lang w:val="ru"/>
              </w:rPr>
              <w:t xml:space="preserve"> в виде капель</w:t>
            </w:r>
          </w:p>
        </w:tc>
      </w:tr>
      <w:tr w:rsidR="00943690" w:rsidRPr="0055584F" w:rsidTr="00943690">
        <w:trPr>
          <w:trHeight w:val="3041"/>
        </w:trPr>
        <w:tc>
          <w:tcPr>
            <w:tcW w:w="9815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right="-7" w:firstLine="567"/>
              <w:rPr>
                <w:rFonts w:ascii="Times New Roman" w:eastAsiaTheme="minorEastAsia" w:hAnsi="Times New Roman" w:cs="Times New Roman"/>
                <w:lang w:val="ru"/>
              </w:rPr>
            </w:pPr>
          </w:p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right="-7" w:firstLine="567"/>
              <w:rPr>
                <w:rFonts w:ascii="Times New Roman" w:eastAsiaTheme="minorEastAsia" w:hAnsi="Times New Roman" w:cs="Times New Roman"/>
                <w:lang w:val="ru"/>
              </w:rPr>
            </w:pPr>
            <w:r w:rsidRPr="0055584F">
              <w:rPr>
                <w:rFonts w:ascii="Times New Roman" w:eastAsiaTheme="minorEastAsia" w:hAnsi="Times New Roman" w:cs="Times New Roman"/>
                <w:noProof/>
              </w:rPr>
              <w:drawing>
                <wp:inline distT="0" distB="0" distL="0" distR="0" wp14:anchorId="16118955" wp14:editId="39CE3F9F">
                  <wp:extent cx="2514600" cy="1828800"/>
                  <wp:effectExtent l="0" t="0" r="0" b="0"/>
                  <wp:docPr id="10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4600" cy="182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3690" w:rsidRPr="0055584F" w:rsidTr="00943690">
        <w:trPr>
          <w:trHeight w:val="419"/>
        </w:trPr>
        <w:tc>
          <w:tcPr>
            <w:tcW w:w="9815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943690" w:rsidRPr="0055584F" w:rsidRDefault="00943690" w:rsidP="00CB13EA">
            <w:pPr>
              <w:tabs>
                <w:tab w:val="left" w:pos="993"/>
              </w:tabs>
              <w:kinsoku w:val="0"/>
              <w:overflowPunct w:val="0"/>
              <w:ind w:right="-7" w:firstLine="567"/>
              <w:jc w:val="center"/>
              <w:rPr>
                <w:rFonts w:ascii="Times New Roman" w:eastAsiaTheme="minorEastAsia" w:hAnsi="Times New Roman" w:cs="Times New Roman"/>
                <w:bCs/>
                <w:color w:val="231F20"/>
                <w:spacing w:val="-2"/>
                <w:lang w:val="ru"/>
              </w:rPr>
            </w:pPr>
            <w:r w:rsidRPr="0055584F">
              <w:rPr>
                <w:rFonts w:ascii="Times New Roman" w:eastAsiaTheme="minorEastAsia" w:hAnsi="Times New Roman" w:cs="Times New Roman"/>
                <w:bCs/>
                <w:color w:val="231F20"/>
                <w:lang w:val="ru"/>
              </w:rPr>
              <w:t>б)</w:t>
            </w:r>
            <w:r w:rsidRPr="0055584F">
              <w:rPr>
                <w:rFonts w:ascii="Times New Roman" w:eastAsiaTheme="minorEastAsia" w:hAnsi="Times New Roman" w:cs="Times New Roman"/>
                <w:bCs/>
                <w:color w:val="231F20"/>
                <w:spacing w:val="67"/>
                <w:lang w:val="ru"/>
              </w:rPr>
              <w:t xml:space="preserve"> </w:t>
            </w:r>
            <w:r w:rsidRPr="0055584F">
              <w:rPr>
                <w:rFonts w:ascii="Times New Roman" w:eastAsiaTheme="minorEastAsia" w:hAnsi="Times New Roman" w:cs="Times New Roman"/>
                <w:bCs/>
                <w:color w:val="231F20"/>
              </w:rPr>
              <w:t>Частичное отделение п</w:t>
            </w:r>
            <w:proofErr w:type="spellStart"/>
            <w:r w:rsidRPr="0055584F">
              <w:rPr>
                <w:rFonts w:ascii="Times New Roman" w:eastAsiaTheme="minorEastAsia" w:hAnsi="Times New Roman" w:cs="Times New Roman"/>
                <w:bCs/>
                <w:color w:val="231F20"/>
                <w:lang w:val="ru"/>
              </w:rPr>
              <w:t>олиуретанов</w:t>
            </w:r>
            <w:proofErr w:type="spellEnd"/>
            <w:r w:rsidRPr="0055584F">
              <w:rPr>
                <w:rFonts w:ascii="Times New Roman" w:eastAsiaTheme="minorEastAsia" w:hAnsi="Times New Roman" w:cs="Times New Roman"/>
                <w:bCs/>
                <w:color w:val="231F20"/>
              </w:rPr>
              <w:t>ой</w:t>
            </w:r>
            <w:r w:rsidRPr="0055584F">
              <w:rPr>
                <w:rFonts w:ascii="Times New Roman" w:eastAsiaTheme="minorEastAsia" w:hAnsi="Times New Roman" w:cs="Times New Roman"/>
                <w:bCs/>
                <w:color w:val="231F20"/>
                <w:lang w:val="ru"/>
              </w:rPr>
              <w:t xml:space="preserve"> </w:t>
            </w:r>
            <w:r w:rsidRPr="0055584F">
              <w:rPr>
                <w:rFonts w:ascii="Times New Roman" w:eastAsiaTheme="minorEastAsia" w:hAnsi="Times New Roman" w:cs="Times New Roman"/>
                <w:bCs/>
                <w:color w:val="231F20"/>
              </w:rPr>
              <w:t>пленки от бумажной подложки донорского материала по одному или двум</w:t>
            </w:r>
            <w:r w:rsidRPr="0055584F">
              <w:rPr>
                <w:rFonts w:ascii="Times New Roman" w:eastAsiaTheme="minorEastAsia" w:hAnsi="Times New Roman" w:cs="Times New Roman"/>
                <w:bCs/>
                <w:color w:val="231F20"/>
                <w:lang w:val="ru"/>
              </w:rPr>
              <w:t xml:space="preserve"> краям </w:t>
            </w:r>
            <w:r w:rsidRPr="0055584F">
              <w:rPr>
                <w:rFonts w:ascii="Times New Roman" w:eastAsiaTheme="minorEastAsia" w:hAnsi="Times New Roman" w:cs="Times New Roman"/>
                <w:bCs/>
                <w:color w:val="231F20"/>
              </w:rPr>
              <w:t>при</w:t>
            </w:r>
            <w:r w:rsidRPr="0055584F">
              <w:rPr>
                <w:rFonts w:ascii="Times New Roman" w:eastAsiaTheme="minorEastAsia" w:hAnsi="Times New Roman" w:cs="Times New Roman"/>
                <w:bCs/>
                <w:color w:val="231F20"/>
                <w:lang w:val="ru"/>
              </w:rPr>
              <w:t xml:space="preserve"> </w:t>
            </w:r>
            <w:proofErr w:type="spellStart"/>
            <w:r w:rsidRPr="0055584F">
              <w:rPr>
                <w:rFonts w:ascii="Times New Roman" w:eastAsiaTheme="minorEastAsia" w:hAnsi="Times New Roman" w:cs="Times New Roman"/>
                <w:bCs/>
                <w:color w:val="231F20"/>
                <w:lang w:val="ru"/>
              </w:rPr>
              <w:t>помощ</w:t>
            </w:r>
            <w:proofErr w:type="spellEnd"/>
            <w:r w:rsidRPr="0055584F">
              <w:rPr>
                <w:rFonts w:ascii="Times New Roman" w:eastAsiaTheme="minorEastAsia" w:hAnsi="Times New Roman" w:cs="Times New Roman"/>
                <w:bCs/>
                <w:color w:val="231F20"/>
              </w:rPr>
              <w:t>и</w:t>
            </w:r>
            <w:r w:rsidRPr="0055584F">
              <w:rPr>
                <w:rFonts w:ascii="Times New Roman" w:eastAsiaTheme="minorEastAsia" w:hAnsi="Times New Roman" w:cs="Times New Roman"/>
                <w:bCs/>
                <w:color w:val="231F20"/>
                <w:lang w:val="ru"/>
              </w:rPr>
              <w:t xml:space="preserve"> стерилизованных щипцов</w:t>
            </w:r>
          </w:p>
        </w:tc>
      </w:tr>
      <w:tr w:rsidR="00943690" w:rsidRPr="0055584F" w:rsidTr="00943690">
        <w:trPr>
          <w:trHeight w:val="3206"/>
        </w:trPr>
        <w:tc>
          <w:tcPr>
            <w:tcW w:w="9815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right="-7" w:firstLine="567"/>
              <w:rPr>
                <w:rFonts w:ascii="Times New Roman" w:eastAsiaTheme="minorEastAsia" w:hAnsi="Times New Roman" w:cs="Times New Roman"/>
                <w:lang w:val="ru"/>
              </w:rPr>
            </w:pPr>
          </w:p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right="-7" w:firstLine="567"/>
              <w:rPr>
                <w:rFonts w:ascii="Times New Roman" w:eastAsiaTheme="minorEastAsia" w:hAnsi="Times New Roman" w:cs="Times New Roman"/>
                <w:lang w:val="ru"/>
              </w:rPr>
            </w:pPr>
            <w:r w:rsidRPr="0055584F">
              <w:rPr>
                <w:rFonts w:ascii="Times New Roman" w:eastAsiaTheme="minorEastAsia" w:hAnsi="Times New Roman" w:cs="Times New Roman"/>
                <w:noProof/>
              </w:rPr>
              <w:drawing>
                <wp:inline distT="0" distB="0" distL="0" distR="0" wp14:anchorId="386B8403" wp14:editId="0FB44B59">
                  <wp:extent cx="2514600" cy="1733550"/>
                  <wp:effectExtent l="0" t="0" r="0" b="0"/>
                  <wp:docPr id="11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4600" cy="1733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43690" w:rsidRPr="0055584F" w:rsidRDefault="00CB13EA" w:rsidP="00CB13EA">
            <w:pPr>
              <w:tabs>
                <w:tab w:val="left" w:pos="993"/>
                <w:tab w:val="left" w:pos="3040"/>
              </w:tabs>
              <w:kinsoku w:val="0"/>
              <w:overflowPunct w:val="0"/>
              <w:ind w:right="-7" w:firstLine="567"/>
              <w:rPr>
                <w:rFonts w:ascii="Times New Roman" w:eastAsiaTheme="minorEastAsia" w:hAnsi="Times New Roman" w:cs="Times New Roman"/>
                <w:color w:val="231F20"/>
                <w:spacing w:val="-2"/>
                <w:sz w:val="20"/>
                <w:szCs w:val="20"/>
              </w:rPr>
            </w:pPr>
            <w:r w:rsidRPr="0055584F">
              <w:rPr>
                <w:rFonts w:ascii="Times New Roman" w:eastAsiaTheme="minorEastAsia" w:hAnsi="Times New Roman" w:cs="Times New Roman"/>
                <w:color w:val="231F20"/>
                <w:spacing w:val="-4"/>
                <w:sz w:val="20"/>
                <w:szCs w:val="20"/>
                <w:lang w:val="ru"/>
              </w:rPr>
              <w:t>Примечание -</w:t>
            </w:r>
            <w:r w:rsidR="00943690" w:rsidRPr="0055584F">
              <w:rPr>
                <w:rFonts w:ascii="Times New Roman" w:eastAsiaTheme="minorEastAsia" w:hAnsi="Times New Roman" w:cs="Times New Roman"/>
                <w:color w:val="231F20"/>
                <w:spacing w:val="-4"/>
                <w:sz w:val="20"/>
                <w:szCs w:val="20"/>
                <w:lang w:val="ru"/>
              </w:rPr>
              <w:t xml:space="preserve"> </w:t>
            </w:r>
            <w:r w:rsidR="00943690" w:rsidRPr="0055584F">
              <w:rPr>
                <w:rFonts w:ascii="Times New Roman" w:eastAsiaTheme="minorEastAsia" w:hAnsi="Times New Roman" w:cs="Times New Roman"/>
                <w:color w:val="231F20"/>
                <w:spacing w:val="-4"/>
                <w:sz w:val="20"/>
                <w:szCs w:val="20"/>
              </w:rPr>
              <w:t>Удаление б</w:t>
            </w:r>
            <w:proofErr w:type="spellStart"/>
            <w:r w:rsidR="00943690" w:rsidRPr="0055584F">
              <w:rPr>
                <w:rFonts w:ascii="Times New Roman" w:eastAsiaTheme="minorEastAsia" w:hAnsi="Times New Roman" w:cs="Times New Roman"/>
                <w:color w:val="231F20"/>
                <w:spacing w:val="-4"/>
                <w:sz w:val="20"/>
                <w:szCs w:val="20"/>
                <w:lang w:val="ru"/>
              </w:rPr>
              <w:t>умажн</w:t>
            </w:r>
            <w:proofErr w:type="spellEnd"/>
            <w:r w:rsidR="00943690" w:rsidRPr="0055584F">
              <w:rPr>
                <w:rFonts w:ascii="Times New Roman" w:eastAsiaTheme="minorEastAsia" w:hAnsi="Times New Roman" w:cs="Times New Roman"/>
                <w:color w:val="231F20"/>
                <w:spacing w:val="-4"/>
                <w:sz w:val="20"/>
                <w:szCs w:val="20"/>
              </w:rPr>
              <w:t xml:space="preserve">ой подложки с </w:t>
            </w:r>
            <w:r w:rsidR="00943690" w:rsidRPr="0055584F">
              <w:rPr>
                <w:rFonts w:ascii="Times New Roman" w:eastAsiaTheme="minorEastAsia" w:hAnsi="Times New Roman" w:cs="Times New Roman"/>
                <w:color w:val="231F20"/>
                <w:spacing w:val="-4"/>
                <w:sz w:val="20"/>
                <w:szCs w:val="20"/>
                <w:lang w:val="ru"/>
              </w:rPr>
              <w:t>задней сторон</w:t>
            </w:r>
            <w:r w:rsidR="00943690" w:rsidRPr="0055584F">
              <w:rPr>
                <w:rFonts w:ascii="Times New Roman" w:eastAsiaTheme="minorEastAsia" w:hAnsi="Times New Roman" w:cs="Times New Roman"/>
                <w:color w:val="231F20"/>
                <w:spacing w:val="-4"/>
                <w:sz w:val="20"/>
                <w:szCs w:val="20"/>
              </w:rPr>
              <w:t>ы</w:t>
            </w:r>
            <w:r w:rsidR="00943690" w:rsidRPr="0055584F">
              <w:rPr>
                <w:rFonts w:ascii="Times New Roman" w:eastAsiaTheme="minorEastAsia" w:hAnsi="Times New Roman" w:cs="Times New Roman"/>
                <w:color w:val="231F20"/>
                <w:spacing w:val="-4"/>
                <w:sz w:val="20"/>
                <w:szCs w:val="20"/>
                <w:lang w:val="ru"/>
              </w:rPr>
              <w:t xml:space="preserve"> </w:t>
            </w:r>
            <w:r w:rsidR="00943690" w:rsidRPr="0055584F">
              <w:rPr>
                <w:rFonts w:ascii="Times New Roman" w:eastAsiaTheme="minorEastAsia" w:hAnsi="Times New Roman" w:cs="Times New Roman"/>
                <w:color w:val="231F20"/>
                <w:spacing w:val="-4"/>
                <w:sz w:val="20"/>
                <w:szCs w:val="20"/>
              </w:rPr>
              <w:t>донорского материала</w:t>
            </w:r>
          </w:p>
        </w:tc>
      </w:tr>
      <w:tr w:rsidR="00943690" w:rsidRPr="0055584F" w:rsidTr="00943690">
        <w:trPr>
          <w:trHeight w:val="319"/>
        </w:trPr>
        <w:tc>
          <w:tcPr>
            <w:tcW w:w="9815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943690" w:rsidRPr="0055584F" w:rsidRDefault="00943690" w:rsidP="00CB13EA">
            <w:pPr>
              <w:tabs>
                <w:tab w:val="left" w:pos="993"/>
              </w:tabs>
              <w:kinsoku w:val="0"/>
              <w:overflowPunct w:val="0"/>
              <w:ind w:right="-7" w:firstLine="567"/>
              <w:jc w:val="center"/>
              <w:rPr>
                <w:rFonts w:ascii="Times New Roman" w:eastAsiaTheme="minorEastAsia" w:hAnsi="Times New Roman" w:cs="Times New Roman"/>
                <w:bCs/>
                <w:color w:val="231F20"/>
                <w:spacing w:val="-2"/>
              </w:rPr>
            </w:pPr>
            <w:r w:rsidRPr="0055584F">
              <w:rPr>
                <w:rFonts w:ascii="Times New Roman" w:eastAsiaTheme="minorEastAsia" w:hAnsi="Times New Roman" w:cs="Times New Roman"/>
                <w:bCs/>
                <w:color w:val="231F20"/>
                <w:lang w:val="ru"/>
              </w:rPr>
              <w:t>в)</w:t>
            </w:r>
            <w:r w:rsidRPr="0055584F">
              <w:rPr>
                <w:rFonts w:ascii="Times New Roman" w:eastAsiaTheme="minorEastAsia" w:hAnsi="Times New Roman" w:cs="Times New Roman"/>
                <w:bCs/>
                <w:color w:val="231F20"/>
                <w:spacing w:val="72"/>
                <w:w w:val="150"/>
                <w:lang w:val="ru"/>
              </w:rPr>
              <w:t xml:space="preserve"> </w:t>
            </w:r>
            <w:r w:rsidRPr="0055584F">
              <w:rPr>
                <w:rFonts w:ascii="Times New Roman" w:eastAsiaTheme="minorEastAsia" w:hAnsi="Times New Roman" w:cs="Times New Roman"/>
                <w:bCs/>
                <w:color w:val="231F20"/>
                <w:lang w:val="ru"/>
              </w:rPr>
              <w:t>Высушенный донор</w:t>
            </w:r>
            <w:proofErr w:type="spellStart"/>
            <w:r w:rsidRPr="0055584F">
              <w:rPr>
                <w:rFonts w:ascii="Times New Roman" w:eastAsiaTheme="minorEastAsia" w:hAnsi="Times New Roman" w:cs="Times New Roman"/>
                <w:bCs/>
                <w:color w:val="231F20"/>
              </w:rPr>
              <w:t>ский</w:t>
            </w:r>
            <w:proofErr w:type="spellEnd"/>
            <w:r w:rsidRPr="0055584F">
              <w:rPr>
                <w:rFonts w:ascii="Times New Roman" w:eastAsiaTheme="minorEastAsia" w:hAnsi="Times New Roman" w:cs="Times New Roman"/>
                <w:bCs/>
                <w:color w:val="231F20"/>
              </w:rPr>
              <w:t xml:space="preserve"> материал размещен на испытательном образце засеянной спорами </w:t>
            </w:r>
            <w:r w:rsidRPr="0055584F">
              <w:rPr>
                <w:rFonts w:ascii="Times New Roman" w:eastAsiaTheme="minorEastAsia" w:hAnsi="Times New Roman" w:cs="Times New Roman"/>
                <w:bCs/>
                <w:color w:val="231F20"/>
                <w:lang w:val="ru"/>
              </w:rPr>
              <w:t>стороной</w:t>
            </w:r>
            <w:r w:rsidRPr="0055584F">
              <w:rPr>
                <w:rFonts w:ascii="Times New Roman" w:eastAsiaTheme="minorEastAsia" w:hAnsi="Times New Roman" w:cs="Times New Roman"/>
                <w:bCs/>
                <w:color w:val="231F20"/>
              </w:rPr>
              <w:t xml:space="preserve"> вниз</w:t>
            </w:r>
          </w:p>
        </w:tc>
      </w:tr>
    </w:tbl>
    <w:p w:rsidR="00943690" w:rsidRPr="0055584F" w:rsidRDefault="00943690" w:rsidP="00CB13EA">
      <w:pPr>
        <w:tabs>
          <w:tab w:val="left" w:pos="993"/>
        </w:tabs>
        <w:kinsoku w:val="0"/>
        <w:overflowPunct w:val="0"/>
        <w:ind w:right="-7" w:firstLine="567"/>
        <w:jc w:val="center"/>
        <w:rPr>
          <w:rFonts w:ascii="Times New Roman" w:eastAsiaTheme="minorEastAsia" w:hAnsi="Times New Roman" w:cs="Times New Roman"/>
          <w:lang w:val="ru"/>
        </w:rPr>
      </w:pPr>
    </w:p>
    <w:p w:rsidR="00943690" w:rsidRPr="0055584F" w:rsidRDefault="00943690" w:rsidP="00CB13EA">
      <w:pPr>
        <w:tabs>
          <w:tab w:val="left" w:pos="993"/>
        </w:tabs>
        <w:kinsoku w:val="0"/>
        <w:overflowPunct w:val="0"/>
        <w:ind w:right="-7" w:firstLine="567"/>
        <w:jc w:val="center"/>
        <w:rPr>
          <w:rFonts w:ascii="Times New Roman" w:eastAsiaTheme="minorEastAsia" w:hAnsi="Times New Roman" w:cs="Times New Roman"/>
          <w:b/>
          <w:bCs/>
          <w:color w:val="231F20"/>
          <w:spacing w:val="-2"/>
        </w:rPr>
      </w:pPr>
      <w:bookmarkStart w:id="25" w:name="_bookmark18"/>
      <w:bookmarkEnd w:id="25"/>
      <w:r w:rsidRPr="0055584F">
        <w:rPr>
          <w:rFonts w:ascii="Times New Roman" w:eastAsiaTheme="minorEastAsia" w:hAnsi="Times New Roman" w:cs="Times New Roman"/>
          <w:b/>
          <w:color w:val="000000"/>
          <w:lang w:val="ru"/>
        </w:rPr>
        <w:t xml:space="preserve">Рисунок 2 — </w:t>
      </w:r>
      <w:proofErr w:type="spellStart"/>
      <w:r w:rsidRPr="0055584F">
        <w:rPr>
          <w:rFonts w:ascii="Times New Roman" w:eastAsiaTheme="minorEastAsia" w:hAnsi="Times New Roman" w:cs="Times New Roman"/>
          <w:b/>
          <w:color w:val="000000"/>
        </w:rPr>
        <w:t>Бакпосев</w:t>
      </w:r>
      <w:proofErr w:type="spellEnd"/>
      <w:r w:rsidRPr="0055584F">
        <w:rPr>
          <w:rFonts w:ascii="Times New Roman" w:eastAsiaTheme="minorEastAsia" w:hAnsi="Times New Roman" w:cs="Times New Roman"/>
          <w:b/>
          <w:color w:val="000000"/>
        </w:rPr>
        <w:t xml:space="preserve"> на донорский материал</w:t>
      </w:r>
      <w:r w:rsidRPr="0055584F">
        <w:rPr>
          <w:rFonts w:ascii="Times New Roman" w:eastAsiaTheme="minorEastAsia" w:hAnsi="Times New Roman" w:cs="Times New Roman"/>
          <w:b/>
          <w:color w:val="000000"/>
          <w:lang w:val="ru"/>
        </w:rPr>
        <w:t xml:space="preserve"> и </w:t>
      </w:r>
      <w:r w:rsidRPr="0055584F">
        <w:rPr>
          <w:rFonts w:ascii="Times New Roman" w:eastAsiaTheme="minorEastAsia" w:hAnsi="Times New Roman" w:cs="Times New Roman"/>
          <w:b/>
          <w:color w:val="000000"/>
        </w:rPr>
        <w:t>соединение всех материалов для проведения испытаний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b/>
          <w:bCs/>
          <w:lang w:val="ru"/>
        </w:rPr>
      </w:pPr>
    </w:p>
    <w:p w:rsidR="00943690" w:rsidRPr="0055584F" w:rsidRDefault="00943690" w:rsidP="00CB13EA">
      <w:pPr>
        <w:numPr>
          <w:ilvl w:val="1"/>
          <w:numId w:val="19"/>
        </w:numPr>
        <w:tabs>
          <w:tab w:val="left" w:pos="993"/>
          <w:tab w:val="left" w:pos="1405"/>
        </w:tabs>
        <w:kinsoku w:val="0"/>
        <w:overflowPunct w:val="0"/>
        <w:ind w:left="0" w:right="-7" w:firstLine="567"/>
        <w:outlineLvl w:val="4"/>
        <w:rPr>
          <w:rFonts w:ascii="Times New Roman" w:eastAsiaTheme="minorEastAsia" w:hAnsi="Times New Roman" w:cs="Times New Roman"/>
          <w:b/>
          <w:bCs/>
          <w:color w:val="231F20"/>
          <w:spacing w:val="-2"/>
          <w:lang w:val="ru"/>
        </w:rPr>
      </w:pPr>
      <w:bookmarkStart w:id="26" w:name="_bookmark19"/>
      <w:bookmarkEnd w:id="26"/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-4"/>
        </w:rPr>
        <w:t>Процедура испытаний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</w:rPr>
      </w:pPr>
      <w:r w:rsidRPr="0055584F">
        <w:rPr>
          <w:rFonts w:ascii="Times New Roman" w:eastAsiaTheme="minorEastAsia" w:hAnsi="Times New Roman" w:cs="Times New Roman"/>
          <w:color w:val="231F20"/>
        </w:rPr>
        <w:t>П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еред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началом подготовки к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испытани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 xml:space="preserve">ям необходимо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не реже одного раза в день 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контролировать измерение силы воздействия «пальца» на материалы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(3,00 ± 0,05) Н 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и,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при необходимости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, производить настройку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(см. рис. В.3). 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</w:rPr>
      </w:pPr>
      <w:r w:rsidRPr="0055584F">
        <w:rPr>
          <w:rFonts w:ascii="Times New Roman" w:eastAsiaTheme="minorEastAsia" w:hAnsi="Times New Roman" w:cs="Times New Roman"/>
          <w:color w:val="231F20"/>
          <w:lang w:val="ru"/>
        </w:rPr>
        <w:t>Поместит</w:t>
      </w:r>
      <w:r w:rsidRPr="0055584F">
        <w:rPr>
          <w:rFonts w:ascii="Times New Roman" w:eastAsiaTheme="minorEastAsia" w:hAnsi="Times New Roman" w:cs="Times New Roman"/>
          <w:color w:val="231F20"/>
        </w:rPr>
        <w:t>ь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</w:rPr>
        <w:t>чашку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с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агаром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 xml:space="preserve"> №1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вместе с крышкой на </w:t>
      </w:r>
      <w:r w:rsidRPr="0055584F">
        <w:rPr>
          <w:rFonts w:ascii="Times New Roman" w:eastAsiaTheme="minorEastAsia" w:hAnsi="Times New Roman" w:cs="Times New Roman"/>
          <w:color w:val="231F20"/>
        </w:rPr>
        <w:t>вращающийся диск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. </w:t>
      </w:r>
      <w:r w:rsidRPr="0055584F">
        <w:rPr>
          <w:rFonts w:ascii="Times New Roman" w:eastAsiaTheme="minorEastAsia" w:hAnsi="Times New Roman" w:cs="Times New Roman"/>
          <w:color w:val="231F20"/>
        </w:rPr>
        <w:t>И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з двух металлических колец кон</w:t>
      </w:r>
      <w:r w:rsidRPr="0055584F">
        <w:rPr>
          <w:rFonts w:ascii="Times New Roman" w:eastAsiaTheme="minorEastAsia" w:hAnsi="Times New Roman" w:cs="Times New Roman"/>
          <w:color w:val="231F20"/>
        </w:rPr>
        <w:t>усообразной формы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[см. рис. 3 а) и рис. В.2]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взять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внутреннее кольцо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и положить его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на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продезинфицированн</w:t>
      </w:r>
      <w:r w:rsidRPr="0055584F">
        <w:rPr>
          <w:rFonts w:ascii="Times New Roman" w:eastAsiaTheme="minorEastAsia" w:hAnsi="Times New Roman" w:cs="Times New Roman"/>
          <w:color w:val="231F20"/>
        </w:rPr>
        <w:t>ую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рабоч</w:t>
      </w:r>
      <w:r w:rsidRPr="0055584F">
        <w:rPr>
          <w:rFonts w:ascii="Times New Roman" w:eastAsiaTheme="minorEastAsia" w:hAnsi="Times New Roman" w:cs="Times New Roman"/>
          <w:color w:val="231F20"/>
        </w:rPr>
        <w:t>ую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 xml:space="preserve"> поверхность, в центр кольца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поместит</w:t>
      </w:r>
      <w:r w:rsidRPr="0055584F">
        <w:rPr>
          <w:rFonts w:ascii="Times New Roman" w:eastAsiaTheme="minorEastAsia" w:hAnsi="Times New Roman" w:cs="Times New Roman"/>
          <w:color w:val="231F20"/>
        </w:rPr>
        <w:t>ь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стерильный цилиндрический предмет.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</w:rPr>
      </w:pPr>
      <w:r w:rsidRPr="0055584F">
        <w:rPr>
          <w:rFonts w:ascii="Times New Roman" w:eastAsiaTheme="minorEastAsia" w:hAnsi="Times New Roman" w:cs="Times New Roman"/>
          <w:color w:val="231F20"/>
        </w:rPr>
        <w:t>Со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б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</w:rPr>
        <w:t>ранные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 xml:space="preserve"> вместе материалы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испытательный </w:t>
      </w:r>
      <w:proofErr w:type="spellStart"/>
      <w:proofErr w:type="gram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обра</w:t>
      </w:r>
      <w:r w:rsidRPr="0055584F">
        <w:rPr>
          <w:rFonts w:ascii="Times New Roman" w:eastAsiaTheme="minorEastAsia" w:hAnsi="Times New Roman" w:cs="Times New Roman"/>
          <w:color w:val="231F20"/>
        </w:rPr>
        <w:t>зе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>ц-донор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</w:rPr>
        <w:t>ский</w:t>
      </w:r>
      <w:proofErr w:type="spellEnd"/>
      <w:proofErr w:type="gramEnd"/>
      <w:r w:rsidRPr="0055584F">
        <w:rPr>
          <w:rFonts w:ascii="Times New Roman" w:eastAsiaTheme="minorEastAsia" w:hAnsi="Times New Roman" w:cs="Times New Roman"/>
          <w:color w:val="231F20"/>
        </w:rPr>
        <w:t xml:space="preserve"> материал-покрывающая пленка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HDPE [см. 9.5, рис. 3 b) и рис. 3 c)] 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положить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на цилиндрический </w:t>
      </w:r>
      <w:r w:rsidRPr="0055584F">
        <w:rPr>
          <w:rFonts w:ascii="Times New Roman" w:eastAsiaTheme="minorEastAsia" w:hAnsi="Times New Roman" w:cs="Times New Roman"/>
          <w:color w:val="231F20"/>
        </w:rPr>
        <w:t>предмет, чтобы испытательный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образец был </w:t>
      </w:r>
      <w:r w:rsidRPr="0055584F">
        <w:rPr>
          <w:rFonts w:ascii="Times New Roman" w:eastAsiaTheme="minorEastAsia" w:hAnsi="Times New Roman" w:cs="Times New Roman"/>
          <w:color w:val="231F20"/>
        </w:rPr>
        <w:t>размещен снизу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, а </w:t>
      </w:r>
      <w:r w:rsidRPr="0055584F">
        <w:rPr>
          <w:rFonts w:ascii="Times New Roman" w:eastAsiaTheme="minorEastAsia" w:hAnsi="Times New Roman" w:cs="Times New Roman"/>
          <w:color w:val="231F20"/>
        </w:rPr>
        <w:t>покрывающая пленка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HDPE - </w:t>
      </w:r>
      <w:r w:rsidRPr="0055584F">
        <w:rPr>
          <w:rFonts w:ascii="Times New Roman" w:eastAsiaTheme="minorEastAsia" w:hAnsi="Times New Roman" w:cs="Times New Roman"/>
          <w:color w:val="231F20"/>
        </w:rPr>
        <w:t>с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верх</w:t>
      </w:r>
      <w:r w:rsidRPr="0055584F">
        <w:rPr>
          <w:rFonts w:ascii="Times New Roman" w:eastAsiaTheme="minorEastAsia" w:hAnsi="Times New Roman" w:cs="Times New Roman"/>
          <w:color w:val="231F20"/>
        </w:rPr>
        <w:t>у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. Тщательно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отцентрир</w:t>
      </w:r>
      <w:r w:rsidRPr="0055584F">
        <w:rPr>
          <w:rFonts w:ascii="Times New Roman" w:eastAsiaTheme="minorEastAsia" w:hAnsi="Times New Roman" w:cs="Times New Roman"/>
          <w:color w:val="231F20"/>
        </w:rPr>
        <w:t>овать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отмеченную </w:t>
      </w:r>
      <w:r w:rsidRPr="0055584F">
        <w:rPr>
          <w:rFonts w:ascii="Times New Roman" w:eastAsiaTheme="minorEastAsia" w:hAnsi="Times New Roman" w:cs="Times New Roman"/>
          <w:color w:val="231F20"/>
        </w:rPr>
        <w:t>маркером область по центру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кольц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>а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. По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</w:rPr>
        <w:t>ложить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внешнее кольцо </w:t>
      </w:r>
      <w:r w:rsidRPr="0055584F">
        <w:rPr>
          <w:rFonts w:ascii="Times New Roman" w:eastAsiaTheme="minorEastAsia" w:hAnsi="Times New Roman" w:cs="Times New Roman"/>
          <w:color w:val="231F20"/>
        </w:rPr>
        <w:t>сверху на собранные материалы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, </w:t>
      </w:r>
      <w:r w:rsidRPr="0055584F">
        <w:rPr>
          <w:rFonts w:ascii="Times New Roman" w:eastAsiaTheme="minorEastAsia" w:hAnsi="Times New Roman" w:cs="Times New Roman"/>
          <w:color w:val="231F20"/>
        </w:rPr>
        <w:t>вокруг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окружности внутренне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</w:rPr>
        <w:t>го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кольц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>а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, и плотно надавит</w:t>
      </w:r>
      <w:r w:rsidRPr="0055584F">
        <w:rPr>
          <w:rFonts w:ascii="Times New Roman" w:eastAsiaTheme="minorEastAsia" w:hAnsi="Times New Roman" w:cs="Times New Roman"/>
          <w:color w:val="231F20"/>
        </w:rPr>
        <w:t>ь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на внешнее кольцо, чтобы 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все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три материала 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плотно прикрепились друг к другу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и надежно </w:t>
      </w:r>
      <w:r w:rsidRPr="0055584F">
        <w:rPr>
          <w:rFonts w:ascii="Times New Roman" w:eastAsiaTheme="minorEastAsia" w:hAnsi="Times New Roman" w:cs="Times New Roman"/>
          <w:color w:val="231F20"/>
        </w:rPr>
        <w:t>зафиксировались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между двумя кольцами [см. рис. 3 d)]. </w:t>
      </w:r>
      <w:r w:rsidRPr="0055584F">
        <w:rPr>
          <w:rFonts w:ascii="Times New Roman" w:eastAsiaTheme="minorEastAsia" w:hAnsi="Times New Roman" w:cs="Times New Roman"/>
          <w:color w:val="231F20"/>
        </w:rPr>
        <w:t>С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</w:rPr>
        <w:t>чашки с агаровой средой снять крышку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и, слегка ослабив 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натяжение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материал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</w:rPr>
        <w:t>ов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>, поместит</w:t>
      </w:r>
      <w:r w:rsidRPr="0055584F">
        <w:rPr>
          <w:rFonts w:ascii="Times New Roman" w:eastAsiaTheme="minorEastAsia" w:hAnsi="Times New Roman" w:cs="Times New Roman"/>
          <w:color w:val="231F20"/>
        </w:rPr>
        <w:t>ь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кольца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с материалами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на агаровую </w:t>
      </w:r>
      <w:r w:rsidRPr="0055584F">
        <w:rPr>
          <w:rFonts w:ascii="Times New Roman" w:eastAsiaTheme="minorEastAsia" w:hAnsi="Times New Roman" w:cs="Times New Roman"/>
          <w:color w:val="231F20"/>
        </w:rPr>
        <w:t>чашку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на </w:t>
      </w:r>
      <w:r w:rsidRPr="0055584F">
        <w:rPr>
          <w:rFonts w:ascii="Times New Roman" w:eastAsiaTheme="minorEastAsia" w:hAnsi="Times New Roman" w:cs="Times New Roman"/>
          <w:color w:val="231F20"/>
        </w:rPr>
        <w:t>вращающемся диске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. Стальные кольца должны свободно свисать </w:t>
      </w:r>
      <w:r w:rsidRPr="0055584F">
        <w:rPr>
          <w:rFonts w:ascii="Times New Roman" w:eastAsiaTheme="minorEastAsia" w:hAnsi="Times New Roman" w:cs="Times New Roman"/>
          <w:color w:val="231F20"/>
        </w:rPr>
        <w:t>от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кра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>ев чашки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[см. рис. 3 е)]. </w:t>
      </w:r>
    </w:p>
    <w:p w:rsidR="00CB13EA" w:rsidRPr="0055584F" w:rsidRDefault="00CB13EA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</w:pPr>
    </w:p>
    <w:p w:rsidR="00943690" w:rsidRPr="0055584F" w:rsidRDefault="00CB13EA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sz w:val="20"/>
          <w:szCs w:val="20"/>
          <w:lang w:val="ru"/>
        </w:rPr>
      </w:pPr>
      <w:r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>Примечание 1 -</w:t>
      </w:r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 xml:space="preserve"> </w:t>
      </w:r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</w:rPr>
        <w:t>Поскольку высота ц</w:t>
      </w:r>
      <w:proofErr w:type="spellStart"/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>илиндрическ</w:t>
      </w:r>
      <w:proofErr w:type="spellEnd"/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</w:rPr>
        <w:t>ого</w:t>
      </w:r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 xml:space="preserve"> объект</w:t>
      </w:r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</w:rPr>
        <w:t>а</w:t>
      </w:r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 xml:space="preserve">, </w:t>
      </w:r>
      <w:proofErr w:type="spellStart"/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>размещенн</w:t>
      </w:r>
      <w:proofErr w:type="spellEnd"/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</w:rPr>
        <w:t>ого</w:t>
      </w:r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 xml:space="preserve"> в центре внутреннего кольца</w:t>
      </w:r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</w:rPr>
        <w:t>, больше высоты самого кольца, собранные внутри кольца материалы</w:t>
      </w:r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 xml:space="preserve"> </w:t>
      </w:r>
      <w:proofErr w:type="spellStart"/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>буд</w:t>
      </w:r>
      <w:proofErr w:type="spellEnd"/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</w:rPr>
        <w:t>у</w:t>
      </w:r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>т слегка провисать, когда кольца будут сняты с цилиндрического объекта</w:t>
      </w:r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</w:rPr>
        <w:t>.</w:t>
      </w:r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 xml:space="preserve"> </w:t>
      </w:r>
    </w:p>
    <w:tbl>
      <w:tblPr>
        <w:tblW w:w="9851" w:type="dxa"/>
        <w:tblInd w:w="787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019"/>
        <w:gridCol w:w="4832"/>
      </w:tblGrid>
      <w:tr w:rsidR="00943690" w:rsidRPr="0055584F" w:rsidTr="00943690">
        <w:trPr>
          <w:trHeight w:val="3135"/>
        </w:trPr>
        <w:tc>
          <w:tcPr>
            <w:tcW w:w="5019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right="-7" w:firstLine="567"/>
              <w:rPr>
                <w:rFonts w:ascii="Times New Roman" w:eastAsiaTheme="minorEastAsia" w:hAnsi="Times New Roman" w:cs="Times New Roman"/>
                <w:lang w:val="ru"/>
              </w:rPr>
            </w:pPr>
            <w:r w:rsidRPr="0055584F">
              <w:rPr>
                <w:rFonts w:ascii="Times New Roman" w:eastAsiaTheme="minorEastAsia" w:hAnsi="Times New Roman" w:cs="Times New Roman"/>
                <w:noProof/>
              </w:rPr>
              <w:drawing>
                <wp:inline distT="0" distB="0" distL="0" distR="0" wp14:anchorId="12BB4A29" wp14:editId="3618BC8B">
                  <wp:extent cx="2514600" cy="1876425"/>
                  <wp:effectExtent l="0" t="0" r="0" b="9525"/>
                  <wp:docPr id="12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4600" cy="1876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32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right="-7" w:firstLine="567"/>
              <w:rPr>
                <w:rFonts w:ascii="Times New Roman" w:eastAsiaTheme="minorEastAsia" w:hAnsi="Times New Roman" w:cs="Times New Roman"/>
                <w:lang w:val="ru"/>
              </w:rPr>
            </w:pPr>
            <w:r w:rsidRPr="0055584F">
              <w:rPr>
                <w:rFonts w:ascii="Times New Roman" w:eastAsiaTheme="minorEastAsia" w:hAnsi="Times New Roman" w:cs="Times New Roman"/>
                <w:noProof/>
              </w:rPr>
              <w:drawing>
                <wp:inline distT="0" distB="0" distL="0" distR="0" wp14:anchorId="6E05FC6E" wp14:editId="76B2034A">
                  <wp:extent cx="2514600" cy="1914525"/>
                  <wp:effectExtent l="0" t="0" r="0" b="9525"/>
                  <wp:docPr id="13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4600" cy="1914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3690" w:rsidRPr="0055584F" w:rsidTr="00943690">
        <w:trPr>
          <w:trHeight w:val="731"/>
        </w:trPr>
        <w:tc>
          <w:tcPr>
            <w:tcW w:w="5019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right="-7" w:firstLine="567"/>
              <w:rPr>
                <w:rFonts w:ascii="Times New Roman" w:eastAsiaTheme="minorEastAsia" w:hAnsi="Times New Roman" w:cs="Times New Roman"/>
                <w:bCs/>
                <w:color w:val="231F20"/>
                <w:spacing w:val="-2"/>
                <w:lang w:val="ru"/>
              </w:rPr>
            </w:pPr>
            <w:r w:rsidRPr="0055584F">
              <w:rPr>
                <w:rFonts w:ascii="Times New Roman" w:eastAsiaTheme="minorEastAsia" w:hAnsi="Times New Roman" w:cs="Times New Roman"/>
                <w:bCs/>
                <w:color w:val="231F20"/>
                <w:lang w:val="ru"/>
              </w:rPr>
              <w:t>а)</w:t>
            </w:r>
            <w:r w:rsidRPr="0055584F">
              <w:rPr>
                <w:rFonts w:ascii="Times New Roman" w:eastAsiaTheme="minorEastAsia" w:hAnsi="Times New Roman" w:cs="Times New Roman"/>
                <w:bCs/>
                <w:color w:val="231F20"/>
                <w:spacing w:val="80"/>
                <w:lang w:val="ru"/>
              </w:rPr>
              <w:t xml:space="preserve"> </w:t>
            </w:r>
            <w:r w:rsidRPr="0055584F">
              <w:rPr>
                <w:rFonts w:ascii="Times New Roman" w:eastAsiaTheme="minorEastAsia" w:hAnsi="Times New Roman" w:cs="Times New Roman"/>
                <w:color w:val="000000"/>
                <w:lang w:val="ru"/>
              </w:rPr>
              <w:t xml:space="preserve">Металлические конические кольца </w:t>
            </w:r>
            <w:r w:rsidRPr="0055584F">
              <w:rPr>
                <w:rFonts w:ascii="Times New Roman" w:eastAsiaTheme="minorEastAsia" w:hAnsi="Times New Roman" w:cs="Times New Roman"/>
                <w:color w:val="000000"/>
              </w:rPr>
              <w:t xml:space="preserve">и </w:t>
            </w:r>
            <w:r w:rsidRPr="0055584F">
              <w:rPr>
                <w:rFonts w:ascii="Times New Roman" w:eastAsiaTheme="minorEastAsia" w:hAnsi="Times New Roman" w:cs="Times New Roman"/>
                <w:color w:val="000000"/>
                <w:lang w:val="ru"/>
              </w:rPr>
              <w:t>стерильны</w:t>
            </w:r>
            <w:r w:rsidRPr="0055584F">
              <w:rPr>
                <w:rFonts w:ascii="Times New Roman" w:eastAsiaTheme="minorEastAsia" w:hAnsi="Times New Roman" w:cs="Times New Roman"/>
                <w:color w:val="000000"/>
              </w:rPr>
              <w:t>й</w:t>
            </w:r>
            <w:r w:rsidRPr="0055584F">
              <w:rPr>
                <w:rFonts w:ascii="Times New Roman" w:eastAsiaTheme="minorEastAsia" w:hAnsi="Times New Roman" w:cs="Times New Roman"/>
                <w:color w:val="000000"/>
                <w:lang w:val="ru"/>
              </w:rPr>
              <w:t xml:space="preserve"> цилиндрически</w:t>
            </w:r>
            <w:r w:rsidRPr="0055584F">
              <w:rPr>
                <w:rFonts w:ascii="Times New Roman" w:eastAsiaTheme="minorEastAsia" w:hAnsi="Times New Roman" w:cs="Times New Roman"/>
                <w:color w:val="000000"/>
              </w:rPr>
              <w:t>й</w:t>
            </w:r>
            <w:r w:rsidRPr="0055584F">
              <w:rPr>
                <w:rFonts w:ascii="Times New Roman" w:eastAsiaTheme="minorEastAsia" w:hAnsi="Times New Roman" w:cs="Times New Roman"/>
                <w:color w:val="000000"/>
                <w:lang w:val="ru"/>
              </w:rPr>
              <w:t xml:space="preserve"> предмет</w:t>
            </w:r>
          </w:p>
        </w:tc>
        <w:tc>
          <w:tcPr>
            <w:tcW w:w="4832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943690" w:rsidRPr="0055584F" w:rsidRDefault="00943690" w:rsidP="00CB13EA">
            <w:pPr>
              <w:tabs>
                <w:tab w:val="left" w:pos="993"/>
              </w:tabs>
              <w:kinsoku w:val="0"/>
              <w:overflowPunct w:val="0"/>
              <w:ind w:right="-7" w:firstLine="567"/>
              <w:jc w:val="both"/>
              <w:rPr>
                <w:rFonts w:ascii="Times New Roman" w:eastAsiaTheme="minorEastAsia" w:hAnsi="Times New Roman" w:cs="Times New Roman"/>
                <w:bCs/>
                <w:color w:val="231F20"/>
              </w:rPr>
            </w:pPr>
            <w:r w:rsidRPr="0055584F">
              <w:rPr>
                <w:rFonts w:ascii="Times New Roman" w:eastAsiaTheme="minorEastAsia" w:hAnsi="Times New Roman" w:cs="Times New Roman"/>
                <w:bCs/>
                <w:color w:val="231F20"/>
                <w:lang w:val="ru"/>
              </w:rPr>
              <w:t>б)</w:t>
            </w:r>
            <w:r w:rsidRPr="0055584F">
              <w:rPr>
                <w:rFonts w:ascii="Times New Roman" w:eastAsiaTheme="minorEastAsia" w:hAnsi="Times New Roman" w:cs="Times New Roman"/>
                <w:bCs/>
                <w:color w:val="231F20"/>
                <w:spacing w:val="80"/>
                <w:lang w:val="ru"/>
              </w:rPr>
              <w:t xml:space="preserve"> </w:t>
            </w:r>
            <w:r w:rsidRPr="0055584F">
              <w:rPr>
                <w:rFonts w:ascii="Times New Roman" w:eastAsiaTheme="minorEastAsia" w:hAnsi="Times New Roman" w:cs="Times New Roman"/>
                <w:bCs/>
                <w:color w:val="231F20"/>
                <w:lang w:val="ru"/>
              </w:rPr>
              <w:t>Образец</w:t>
            </w:r>
            <w:r w:rsidRPr="0055584F">
              <w:rPr>
                <w:rFonts w:ascii="Times New Roman" w:eastAsiaTheme="minorEastAsia" w:hAnsi="Times New Roman" w:cs="Times New Roman"/>
                <w:bCs/>
                <w:color w:val="231F20"/>
              </w:rPr>
              <w:t xml:space="preserve"> </w:t>
            </w:r>
            <w:proofErr w:type="gramStart"/>
            <w:r w:rsidRPr="0055584F">
              <w:rPr>
                <w:rFonts w:ascii="Times New Roman" w:eastAsiaTheme="minorEastAsia" w:hAnsi="Times New Roman" w:cs="Times New Roman"/>
                <w:bCs/>
                <w:color w:val="231F20"/>
              </w:rPr>
              <w:t>материала</w:t>
            </w:r>
            <w:proofErr w:type="gramEnd"/>
            <w:r w:rsidRPr="0055584F">
              <w:rPr>
                <w:rFonts w:ascii="Times New Roman" w:eastAsiaTheme="minorEastAsia" w:hAnsi="Times New Roman" w:cs="Times New Roman"/>
                <w:bCs/>
                <w:color w:val="231F20"/>
              </w:rPr>
              <w:t xml:space="preserve"> размещенный </w:t>
            </w:r>
            <w:r w:rsidRPr="0055584F">
              <w:rPr>
                <w:rFonts w:ascii="Times New Roman" w:eastAsiaTheme="minorEastAsia" w:hAnsi="Times New Roman" w:cs="Times New Roman"/>
                <w:bCs/>
                <w:color w:val="231F20"/>
                <w:lang w:val="ru"/>
              </w:rPr>
              <w:t xml:space="preserve">на </w:t>
            </w:r>
            <w:proofErr w:type="spellStart"/>
            <w:r w:rsidRPr="0055584F">
              <w:rPr>
                <w:rFonts w:ascii="Times New Roman" w:eastAsiaTheme="minorEastAsia" w:hAnsi="Times New Roman" w:cs="Times New Roman"/>
                <w:bCs/>
                <w:color w:val="231F20"/>
                <w:lang w:val="ru"/>
              </w:rPr>
              <w:t>металлическ</w:t>
            </w:r>
            <w:proofErr w:type="spellEnd"/>
            <w:r w:rsidRPr="0055584F">
              <w:rPr>
                <w:rFonts w:ascii="Times New Roman" w:eastAsiaTheme="minorEastAsia" w:hAnsi="Times New Roman" w:cs="Times New Roman"/>
                <w:bCs/>
                <w:color w:val="231F20"/>
              </w:rPr>
              <w:t xml:space="preserve">ом </w:t>
            </w:r>
            <w:proofErr w:type="spellStart"/>
            <w:r w:rsidRPr="0055584F">
              <w:rPr>
                <w:rFonts w:ascii="Times New Roman" w:eastAsiaTheme="minorEastAsia" w:hAnsi="Times New Roman" w:cs="Times New Roman"/>
                <w:bCs/>
                <w:color w:val="231F20"/>
                <w:lang w:val="ru"/>
              </w:rPr>
              <w:t>кольц</w:t>
            </w:r>
            <w:proofErr w:type="spellEnd"/>
            <w:r w:rsidRPr="0055584F">
              <w:rPr>
                <w:rFonts w:ascii="Times New Roman" w:eastAsiaTheme="minorEastAsia" w:hAnsi="Times New Roman" w:cs="Times New Roman"/>
                <w:bCs/>
                <w:color w:val="231F20"/>
              </w:rPr>
              <w:t>е</w:t>
            </w:r>
            <w:r w:rsidRPr="0055584F">
              <w:rPr>
                <w:rFonts w:ascii="Times New Roman" w:eastAsiaTheme="minorEastAsia" w:hAnsi="Times New Roman" w:cs="Times New Roman"/>
                <w:bCs/>
                <w:color w:val="231F20"/>
                <w:lang w:val="ru"/>
              </w:rPr>
              <w:t xml:space="preserve"> и </w:t>
            </w:r>
            <w:r w:rsidRPr="0055584F">
              <w:rPr>
                <w:rFonts w:ascii="Times New Roman" w:eastAsiaTheme="minorEastAsia" w:hAnsi="Times New Roman" w:cs="Times New Roman"/>
                <w:bCs/>
                <w:color w:val="231F20"/>
              </w:rPr>
              <w:t>ц</w:t>
            </w:r>
            <w:proofErr w:type="spellStart"/>
            <w:r w:rsidRPr="0055584F">
              <w:rPr>
                <w:rFonts w:ascii="Times New Roman" w:eastAsiaTheme="minorEastAsia" w:hAnsi="Times New Roman" w:cs="Times New Roman"/>
                <w:bCs/>
                <w:color w:val="231F20"/>
                <w:lang w:val="ru"/>
              </w:rPr>
              <w:t>илиндрическ</w:t>
            </w:r>
            <w:proofErr w:type="spellEnd"/>
            <w:r w:rsidRPr="0055584F">
              <w:rPr>
                <w:rFonts w:ascii="Times New Roman" w:eastAsiaTheme="minorEastAsia" w:hAnsi="Times New Roman" w:cs="Times New Roman"/>
                <w:bCs/>
                <w:color w:val="231F20"/>
              </w:rPr>
              <w:t>ом</w:t>
            </w:r>
            <w:r w:rsidRPr="0055584F">
              <w:rPr>
                <w:rFonts w:ascii="Times New Roman" w:eastAsiaTheme="minorEastAsia" w:hAnsi="Times New Roman" w:cs="Times New Roman"/>
                <w:bCs/>
                <w:color w:val="231F20"/>
                <w:lang w:val="ru"/>
              </w:rPr>
              <w:t xml:space="preserve"> предмет</w:t>
            </w:r>
            <w:r w:rsidRPr="0055584F">
              <w:rPr>
                <w:rFonts w:ascii="Times New Roman" w:eastAsiaTheme="minorEastAsia" w:hAnsi="Times New Roman" w:cs="Times New Roman"/>
                <w:bCs/>
                <w:color w:val="231F20"/>
              </w:rPr>
              <w:t>е</w:t>
            </w:r>
          </w:p>
        </w:tc>
      </w:tr>
      <w:tr w:rsidR="00943690" w:rsidRPr="0055584F" w:rsidTr="00943690">
        <w:trPr>
          <w:trHeight w:val="3212"/>
        </w:trPr>
        <w:tc>
          <w:tcPr>
            <w:tcW w:w="5019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right="-7" w:firstLine="567"/>
              <w:rPr>
                <w:rFonts w:ascii="Times New Roman" w:eastAsiaTheme="minorEastAsia" w:hAnsi="Times New Roman" w:cs="Times New Roman"/>
                <w:lang w:val="ru"/>
              </w:rPr>
            </w:pPr>
          </w:p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right="-7" w:firstLine="567"/>
              <w:rPr>
                <w:rFonts w:ascii="Times New Roman" w:eastAsiaTheme="minorEastAsia" w:hAnsi="Times New Roman" w:cs="Times New Roman"/>
                <w:lang w:val="ru"/>
              </w:rPr>
            </w:pPr>
            <w:r w:rsidRPr="0055584F">
              <w:rPr>
                <w:rFonts w:ascii="Times New Roman" w:eastAsiaTheme="minorEastAsia" w:hAnsi="Times New Roman" w:cs="Times New Roman"/>
                <w:noProof/>
              </w:rPr>
              <w:drawing>
                <wp:inline distT="0" distB="0" distL="0" distR="0" wp14:anchorId="26352D56" wp14:editId="61191508">
                  <wp:extent cx="2514600" cy="1895475"/>
                  <wp:effectExtent l="0" t="0" r="0" b="9525"/>
                  <wp:docPr id="14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4600" cy="1895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32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right="-7" w:firstLine="567"/>
              <w:rPr>
                <w:rFonts w:ascii="Times New Roman" w:eastAsiaTheme="minorEastAsia" w:hAnsi="Times New Roman" w:cs="Times New Roman"/>
                <w:lang w:val="ru"/>
              </w:rPr>
            </w:pPr>
          </w:p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right="-7" w:firstLine="567"/>
              <w:rPr>
                <w:rFonts w:ascii="Times New Roman" w:eastAsiaTheme="minorEastAsia" w:hAnsi="Times New Roman" w:cs="Times New Roman"/>
                <w:lang w:val="ru"/>
              </w:rPr>
            </w:pPr>
            <w:r w:rsidRPr="0055584F">
              <w:rPr>
                <w:rFonts w:ascii="Times New Roman" w:eastAsiaTheme="minorEastAsia" w:hAnsi="Times New Roman" w:cs="Times New Roman"/>
                <w:noProof/>
              </w:rPr>
              <w:drawing>
                <wp:inline distT="0" distB="0" distL="0" distR="0" wp14:anchorId="1A48B71D" wp14:editId="72A599E4">
                  <wp:extent cx="2514600" cy="1895475"/>
                  <wp:effectExtent l="0" t="0" r="0" b="9525"/>
                  <wp:docPr id="15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4600" cy="1895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3690" w:rsidRPr="0055584F" w:rsidTr="00943690">
        <w:trPr>
          <w:trHeight w:val="731"/>
        </w:trPr>
        <w:tc>
          <w:tcPr>
            <w:tcW w:w="5019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right="-7" w:firstLine="567"/>
              <w:jc w:val="center"/>
              <w:rPr>
                <w:rFonts w:ascii="Times New Roman" w:eastAsiaTheme="minorEastAsia" w:hAnsi="Times New Roman" w:cs="Times New Roman"/>
                <w:bCs/>
                <w:color w:val="231F20"/>
                <w:spacing w:val="-2"/>
              </w:rPr>
            </w:pPr>
            <w:r w:rsidRPr="0055584F">
              <w:rPr>
                <w:rFonts w:ascii="Times New Roman" w:eastAsiaTheme="minorEastAsia" w:hAnsi="Times New Roman" w:cs="Times New Roman"/>
                <w:bCs/>
                <w:color w:val="231F20"/>
                <w:lang w:val="ru"/>
              </w:rPr>
              <w:t>в)</w:t>
            </w:r>
            <w:r w:rsidRPr="0055584F">
              <w:rPr>
                <w:rFonts w:ascii="Times New Roman" w:eastAsiaTheme="minorEastAsia" w:hAnsi="Times New Roman" w:cs="Times New Roman"/>
                <w:bCs/>
                <w:color w:val="231F20"/>
                <w:spacing w:val="70"/>
                <w:w w:val="150"/>
                <w:lang w:val="ru"/>
              </w:rPr>
              <w:t xml:space="preserve"> </w:t>
            </w:r>
            <w:r w:rsidRPr="0055584F">
              <w:rPr>
                <w:rFonts w:ascii="Times New Roman" w:eastAsiaTheme="minorEastAsia" w:hAnsi="Times New Roman" w:cs="Times New Roman"/>
                <w:bCs/>
                <w:color w:val="231F20"/>
                <w:lang w:val="ru"/>
              </w:rPr>
              <w:t>собранные вместе материалы образец-донор-пленка HDPE</w:t>
            </w:r>
            <w:r w:rsidRPr="0055584F">
              <w:rPr>
                <w:rFonts w:ascii="Times New Roman" w:eastAsiaTheme="minorEastAsia" w:hAnsi="Times New Roman" w:cs="Times New Roman"/>
                <w:bCs/>
                <w:color w:val="231F20"/>
              </w:rPr>
              <w:t xml:space="preserve"> размещенные</w:t>
            </w:r>
            <w:r w:rsidRPr="0055584F">
              <w:rPr>
                <w:rFonts w:ascii="Times New Roman" w:eastAsiaTheme="minorEastAsia" w:hAnsi="Times New Roman" w:cs="Times New Roman"/>
                <w:bCs/>
                <w:color w:val="231F20"/>
                <w:lang w:val="ru"/>
              </w:rPr>
              <w:t xml:space="preserve"> на </w:t>
            </w:r>
            <w:proofErr w:type="spellStart"/>
            <w:r w:rsidRPr="0055584F">
              <w:rPr>
                <w:rFonts w:ascii="Times New Roman" w:eastAsiaTheme="minorEastAsia" w:hAnsi="Times New Roman" w:cs="Times New Roman"/>
                <w:bCs/>
                <w:color w:val="231F20"/>
                <w:lang w:val="ru"/>
              </w:rPr>
              <w:t>металлическ</w:t>
            </w:r>
            <w:proofErr w:type="spellEnd"/>
            <w:r w:rsidRPr="0055584F">
              <w:rPr>
                <w:rFonts w:ascii="Times New Roman" w:eastAsiaTheme="minorEastAsia" w:hAnsi="Times New Roman" w:cs="Times New Roman"/>
                <w:bCs/>
                <w:color w:val="231F20"/>
              </w:rPr>
              <w:t>ом</w:t>
            </w:r>
            <w:r w:rsidRPr="0055584F">
              <w:rPr>
                <w:rFonts w:ascii="Times New Roman" w:eastAsiaTheme="minorEastAsia" w:hAnsi="Times New Roman" w:cs="Times New Roman"/>
                <w:bCs/>
                <w:color w:val="231F20"/>
                <w:lang w:val="ru"/>
              </w:rPr>
              <w:t xml:space="preserve"> </w:t>
            </w:r>
            <w:proofErr w:type="spellStart"/>
            <w:r w:rsidRPr="0055584F">
              <w:rPr>
                <w:rFonts w:ascii="Times New Roman" w:eastAsiaTheme="minorEastAsia" w:hAnsi="Times New Roman" w:cs="Times New Roman"/>
                <w:bCs/>
                <w:color w:val="231F20"/>
                <w:lang w:val="ru"/>
              </w:rPr>
              <w:t>кольц</w:t>
            </w:r>
            <w:proofErr w:type="spellEnd"/>
            <w:r w:rsidRPr="0055584F">
              <w:rPr>
                <w:rFonts w:ascii="Times New Roman" w:eastAsiaTheme="minorEastAsia" w:hAnsi="Times New Roman" w:cs="Times New Roman"/>
                <w:bCs/>
                <w:color w:val="231F20"/>
              </w:rPr>
              <w:t>е</w:t>
            </w:r>
            <w:r w:rsidRPr="0055584F">
              <w:rPr>
                <w:rFonts w:ascii="Times New Roman" w:eastAsiaTheme="minorEastAsia" w:hAnsi="Times New Roman" w:cs="Times New Roman"/>
                <w:bCs/>
                <w:color w:val="231F20"/>
                <w:lang w:val="ru"/>
              </w:rPr>
              <w:t xml:space="preserve"> и </w:t>
            </w:r>
            <w:r w:rsidRPr="0055584F">
              <w:rPr>
                <w:rFonts w:ascii="Times New Roman" w:eastAsiaTheme="minorEastAsia" w:hAnsi="Times New Roman" w:cs="Times New Roman"/>
                <w:bCs/>
                <w:color w:val="231F20"/>
              </w:rPr>
              <w:t>цилиндрическом предмете</w:t>
            </w:r>
          </w:p>
        </w:tc>
        <w:tc>
          <w:tcPr>
            <w:tcW w:w="4832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right="-7" w:firstLine="567"/>
              <w:jc w:val="center"/>
              <w:rPr>
                <w:rFonts w:ascii="Times New Roman" w:eastAsiaTheme="minorEastAsia" w:hAnsi="Times New Roman" w:cs="Times New Roman"/>
                <w:bCs/>
                <w:color w:val="231F20"/>
                <w:spacing w:val="-4"/>
                <w:lang w:val="ru"/>
              </w:rPr>
            </w:pPr>
            <w:r w:rsidRPr="0055584F">
              <w:rPr>
                <w:rFonts w:ascii="Times New Roman" w:eastAsiaTheme="minorEastAsia" w:hAnsi="Times New Roman" w:cs="Times New Roman"/>
                <w:bCs/>
                <w:color w:val="231F20"/>
                <w:lang w:val="ru"/>
              </w:rPr>
              <w:t>г)</w:t>
            </w:r>
            <w:r w:rsidRPr="0055584F">
              <w:rPr>
                <w:rFonts w:ascii="Times New Roman" w:eastAsiaTheme="minorEastAsia" w:hAnsi="Times New Roman" w:cs="Times New Roman"/>
                <w:bCs/>
                <w:color w:val="231F20"/>
                <w:spacing w:val="69"/>
                <w:w w:val="150"/>
                <w:lang w:val="ru"/>
              </w:rPr>
              <w:t xml:space="preserve"> </w:t>
            </w:r>
            <w:r w:rsidRPr="0055584F">
              <w:rPr>
                <w:rFonts w:ascii="Times New Roman" w:eastAsiaTheme="minorEastAsia" w:hAnsi="Times New Roman" w:cs="Times New Roman"/>
                <w:bCs/>
                <w:color w:val="231F20"/>
              </w:rPr>
              <w:t>Собранные материалы</w:t>
            </w:r>
            <w:r w:rsidRPr="0055584F">
              <w:rPr>
                <w:rFonts w:ascii="Times New Roman" w:eastAsiaTheme="minorEastAsia" w:hAnsi="Times New Roman" w:cs="Times New Roman"/>
                <w:bCs/>
                <w:color w:val="231F20"/>
                <w:lang w:val="ru"/>
              </w:rPr>
              <w:t xml:space="preserve"> образец-донор-</w:t>
            </w:r>
            <w:proofErr w:type="gramStart"/>
            <w:r w:rsidRPr="0055584F">
              <w:rPr>
                <w:rFonts w:ascii="Times New Roman" w:eastAsiaTheme="minorEastAsia" w:hAnsi="Times New Roman" w:cs="Times New Roman"/>
                <w:bCs/>
                <w:color w:val="231F20"/>
                <w:lang w:val="ru"/>
              </w:rPr>
              <w:t>HDPE</w:t>
            </w:r>
            <w:proofErr w:type="gramEnd"/>
            <w:r w:rsidRPr="0055584F">
              <w:rPr>
                <w:rFonts w:ascii="Times New Roman" w:eastAsiaTheme="minorEastAsia" w:hAnsi="Times New Roman" w:cs="Times New Roman"/>
                <w:bCs/>
                <w:color w:val="231F20"/>
                <w:lang w:val="ru"/>
              </w:rPr>
              <w:t>, закреплены между двумя кольцами</w:t>
            </w:r>
          </w:p>
        </w:tc>
      </w:tr>
      <w:tr w:rsidR="00943690" w:rsidRPr="0055584F" w:rsidTr="00943690">
        <w:trPr>
          <w:trHeight w:val="3522"/>
        </w:trPr>
        <w:tc>
          <w:tcPr>
            <w:tcW w:w="9851" w:type="dxa"/>
            <w:gridSpan w:val="2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right="-7" w:firstLine="567"/>
              <w:rPr>
                <w:rFonts w:ascii="Times New Roman" w:eastAsiaTheme="minorEastAsia" w:hAnsi="Times New Roman" w:cs="Times New Roman"/>
                <w:lang w:val="ru"/>
              </w:rPr>
            </w:pPr>
          </w:p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right="-7" w:firstLine="567"/>
              <w:rPr>
                <w:rFonts w:ascii="Times New Roman" w:eastAsiaTheme="minorEastAsia" w:hAnsi="Times New Roman" w:cs="Times New Roman"/>
                <w:lang w:val="ru"/>
              </w:rPr>
            </w:pPr>
            <w:r w:rsidRPr="0055584F">
              <w:rPr>
                <w:rFonts w:ascii="Times New Roman" w:eastAsiaTheme="minorEastAsia" w:hAnsi="Times New Roman" w:cs="Times New Roman"/>
                <w:noProof/>
              </w:rPr>
              <w:drawing>
                <wp:inline distT="0" distB="0" distL="0" distR="0" wp14:anchorId="560DAF2C" wp14:editId="660601AD">
                  <wp:extent cx="3238500" cy="2085975"/>
                  <wp:effectExtent l="0" t="0" r="0" b="9525"/>
                  <wp:docPr id="16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0" cy="2085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3690" w:rsidRPr="0055584F" w:rsidTr="00943690">
        <w:trPr>
          <w:trHeight w:val="618"/>
        </w:trPr>
        <w:tc>
          <w:tcPr>
            <w:tcW w:w="9851" w:type="dxa"/>
            <w:gridSpan w:val="2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right="-7" w:firstLine="567"/>
              <w:rPr>
                <w:rFonts w:ascii="Times New Roman" w:eastAsiaTheme="minorEastAsia" w:hAnsi="Times New Roman" w:cs="Times New Roman"/>
                <w:bCs/>
                <w:color w:val="231F20"/>
              </w:rPr>
            </w:pPr>
            <w:r w:rsidRPr="0055584F">
              <w:rPr>
                <w:rFonts w:ascii="Times New Roman" w:eastAsiaTheme="minorEastAsia" w:hAnsi="Times New Roman" w:cs="Times New Roman"/>
                <w:bCs/>
                <w:color w:val="231F20"/>
                <w:lang w:val="ru"/>
              </w:rPr>
              <w:t>д</w:t>
            </w:r>
            <w:r w:rsidRPr="0055584F">
              <w:rPr>
                <w:rFonts w:ascii="Times New Roman" w:eastAsiaTheme="minorEastAsia" w:hAnsi="Times New Roman" w:cs="Times New Roman"/>
                <w:bCs/>
                <w:color w:val="231F20"/>
              </w:rPr>
              <w:t>)</w:t>
            </w:r>
            <w:r w:rsidRPr="0055584F">
              <w:rPr>
                <w:rFonts w:ascii="Times New Roman" w:eastAsiaTheme="minorEastAsia" w:hAnsi="Times New Roman" w:cs="Times New Roman"/>
                <w:bCs/>
                <w:color w:val="231F20"/>
                <w:spacing w:val="80"/>
              </w:rPr>
              <w:t xml:space="preserve"> </w:t>
            </w:r>
            <w:r w:rsidRPr="0055584F">
              <w:rPr>
                <w:rFonts w:ascii="Times New Roman" w:eastAsiaTheme="minorEastAsia" w:hAnsi="Times New Roman" w:cs="Times New Roman"/>
                <w:bCs/>
                <w:color w:val="231F20"/>
              </w:rPr>
              <w:t>Собранные материалы</w:t>
            </w:r>
            <w:r w:rsidRPr="0055584F">
              <w:rPr>
                <w:rFonts w:ascii="Times New Roman" w:eastAsiaTheme="minorEastAsia" w:hAnsi="Times New Roman" w:cs="Times New Roman"/>
                <w:bCs/>
                <w:color w:val="231F20"/>
                <w:lang w:val="ru"/>
              </w:rPr>
              <w:t xml:space="preserve"> образец-донор-</w:t>
            </w:r>
            <w:proofErr w:type="gramStart"/>
            <w:r w:rsidRPr="0055584F">
              <w:rPr>
                <w:rFonts w:ascii="Times New Roman" w:eastAsiaTheme="minorEastAsia" w:hAnsi="Times New Roman" w:cs="Times New Roman"/>
                <w:bCs/>
                <w:color w:val="231F20"/>
                <w:lang w:val="ru"/>
              </w:rPr>
              <w:t>HDPE</w:t>
            </w:r>
            <w:proofErr w:type="gramEnd"/>
            <w:r w:rsidRPr="0055584F">
              <w:rPr>
                <w:rFonts w:ascii="Times New Roman" w:eastAsiaTheme="minorEastAsia" w:hAnsi="Times New Roman" w:cs="Times New Roman"/>
                <w:bCs/>
                <w:color w:val="231F20"/>
                <w:lang w:val="ru"/>
              </w:rPr>
              <w:t xml:space="preserve">, </w:t>
            </w:r>
            <w:proofErr w:type="spellStart"/>
            <w:r w:rsidRPr="0055584F">
              <w:rPr>
                <w:rFonts w:ascii="Times New Roman" w:eastAsiaTheme="minorEastAsia" w:hAnsi="Times New Roman" w:cs="Times New Roman"/>
                <w:bCs/>
                <w:color w:val="231F20"/>
                <w:lang w:val="ru"/>
              </w:rPr>
              <w:t>закрепленны</w:t>
            </w:r>
            <w:proofErr w:type="spellEnd"/>
            <w:r w:rsidRPr="0055584F">
              <w:rPr>
                <w:rFonts w:ascii="Times New Roman" w:eastAsiaTheme="minorEastAsia" w:hAnsi="Times New Roman" w:cs="Times New Roman"/>
                <w:bCs/>
                <w:color w:val="231F20"/>
              </w:rPr>
              <w:t>е</w:t>
            </w:r>
            <w:r w:rsidRPr="0055584F">
              <w:rPr>
                <w:rFonts w:ascii="Times New Roman" w:eastAsiaTheme="minorEastAsia" w:hAnsi="Times New Roman" w:cs="Times New Roman"/>
                <w:bCs/>
                <w:color w:val="231F20"/>
                <w:lang w:val="ru"/>
              </w:rPr>
              <w:t xml:space="preserve"> между двумя кольцами, </w:t>
            </w:r>
            <w:r w:rsidRPr="0055584F">
              <w:rPr>
                <w:rFonts w:ascii="Times New Roman" w:eastAsiaTheme="minorEastAsia" w:hAnsi="Times New Roman" w:cs="Times New Roman"/>
                <w:bCs/>
                <w:color w:val="231F20"/>
              </w:rPr>
              <w:t>размещены</w:t>
            </w:r>
            <w:r w:rsidRPr="0055584F">
              <w:rPr>
                <w:rFonts w:ascii="Times New Roman" w:eastAsiaTheme="minorEastAsia" w:hAnsi="Times New Roman" w:cs="Times New Roman"/>
                <w:bCs/>
                <w:color w:val="231F20"/>
                <w:lang w:val="ru"/>
              </w:rPr>
              <w:t xml:space="preserve"> над чашкой Петри на </w:t>
            </w:r>
            <w:r w:rsidRPr="0055584F">
              <w:rPr>
                <w:rFonts w:ascii="Times New Roman" w:eastAsiaTheme="minorEastAsia" w:hAnsi="Times New Roman" w:cs="Times New Roman"/>
                <w:bCs/>
                <w:color w:val="231F20"/>
              </w:rPr>
              <w:t>вращающемся диске</w:t>
            </w:r>
            <w:r w:rsidRPr="0055584F">
              <w:rPr>
                <w:rFonts w:ascii="Times New Roman" w:eastAsiaTheme="minorEastAsia" w:hAnsi="Times New Roman" w:cs="Times New Roman"/>
                <w:bCs/>
                <w:color w:val="231F20"/>
                <w:lang w:val="ru"/>
              </w:rPr>
              <w:t xml:space="preserve">, и </w:t>
            </w:r>
            <w:proofErr w:type="spellStart"/>
            <w:r w:rsidRPr="0055584F">
              <w:rPr>
                <w:rFonts w:ascii="Times New Roman" w:eastAsiaTheme="minorEastAsia" w:hAnsi="Times New Roman" w:cs="Times New Roman"/>
                <w:bCs/>
                <w:color w:val="231F20"/>
                <w:lang w:val="ru"/>
              </w:rPr>
              <w:t>стальн</w:t>
            </w:r>
            <w:proofErr w:type="spellEnd"/>
            <w:r w:rsidRPr="0055584F">
              <w:rPr>
                <w:rFonts w:ascii="Times New Roman" w:eastAsiaTheme="minorEastAsia" w:hAnsi="Times New Roman" w:cs="Times New Roman"/>
                <w:bCs/>
                <w:color w:val="231F20"/>
              </w:rPr>
              <w:t>ой «</w:t>
            </w:r>
            <w:r w:rsidRPr="0055584F">
              <w:rPr>
                <w:rFonts w:ascii="Times New Roman" w:eastAsiaTheme="minorEastAsia" w:hAnsi="Times New Roman" w:cs="Times New Roman"/>
                <w:bCs/>
                <w:color w:val="231F20"/>
                <w:lang w:val="ru"/>
              </w:rPr>
              <w:t>пал</w:t>
            </w:r>
            <w:r w:rsidRPr="0055584F">
              <w:rPr>
                <w:rFonts w:ascii="Times New Roman" w:eastAsiaTheme="minorEastAsia" w:hAnsi="Times New Roman" w:cs="Times New Roman"/>
                <w:bCs/>
                <w:color w:val="231F20"/>
              </w:rPr>
              <w:t>е</w:t>
            </w:r>
            <w:r w:rsidRPr="0055584F">
              <w:rPr>
                <w:rFonts w:ascii="Times New Roman" w:eastAsiaTheme="minorEastAsia" w:hAnsi="Times New Roman" w:cs="Times New Roman"/>
                <w:bCs/>
                <w:color w:val="231F20"/>
                <w:lang w:val="ru"/>
              </w:rPr>
              <w:t>ц</w:t>
            </w:r>
            <w:r w:rsidRPr="0055584F">
              <w:rPr>
                <w:rFonts w:ascii="Times New Roman" w:eastAsiaTheme="minorEastAsia" w:hAnsi="Times New Roman" w:cs="Times New Roman"/>
                <w:bCs/>
                <w:color w:val="231F20"/>
              </w:rPr>
              <w:t>» прижимает материалы к заполненному</w:t>
            </w:r>
            <w:r w:rsidRPr="0055584F">
              <w:rPr>
                <w:rFonts w:ascii="Times New Roman" w:eastAsiaTheme="minorEastAsia" w:hAnsi="Times New Roman" w:cs="Times New Roman"/>
                <w:bCs/>
                <w:color w:val="231F20"/>
                <w:lang w:val="ru"/>
              </w:rPr>
              <w:t xml:space="preserve"> </w:t>
            </w:r>
            <w:proofErr w:type="spellStart"/>
            <w:r w:rsidRPr="0055584F">
              <w:rPr>
                <w:rFonts w:ascii="Times New Roman" w:eastAsiaTheme="minorEastAsia" w:hAnsi="Times New Roman" w:cs="Times New Roman"/>
                <w:bCs/>
                <w:color w:val="231F20"/>
                <w:lang w:val="ru"/>
              </w:rPr>
              <w:t>кра</w:t>
            </w:r>
            <w:proofErr w:type="spellEnd"/>
            <w:r w:rsidRPr="0055584F">
              <w:rPr>
                <w:rFonts w:ascii="Times New Roman" w:eastAsiaTheme="minorEastAsia" w:hAnsi="Times New Roman" w:cs="Times New Roman"/>
                <w:bCs/>
                <w:color w:val="231F20"/>
              </w:rPr>
              <w:t>ю</w:t>
            </w:r>
            <w:r w:rsidRPr="0055584F">
              <w:rPr>
                <w:rFonts w:ascii="Times New Roman" w:eastAsiaTheme="minorEastAsia" w:hAnsi="Times New Roman" w:cs="Times New Roman"/>
                <w:bCs/>
                <w:color w:val="231F20"/>
                <w:lang w:val="ru"/>
              </w:rPr>
              <w:t xml:space="preserve"> чашки Петри</w:t>
            </w:r>
          </w:p>
        </w:tc>
      </w:tr>
    </w:tbl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</w:rPr>
      </w:pPr>
    </w:p>
    <w:p w:rsidR="00943690" w:rsidRPr="0055584F" w:rsidRDefault="00943690" w:rsidP="00CB13EA">
      <w:pPr>
        <w:tabs>
          <w:tab w:val="left" w:pos="993"/>
        </w:tabs>
        <w:kinsoku w:val="0"/>
        <w:overflowPunct w:val="0"/>
        <w:ind w:right="-7" w:firstLine="567"/>
        <w:jc w:val="center"/>
        <w:rPr>
          <w:rFonts w:ascii="Times New Roman" w:eastAsiaTheme="minorEastAsia" w:hAnsi="Times New Roman" w:cs="Times New Roman"/>
          <w:b/>
          <w:bCs/>
          <w:color w:val="231F20"/>
        </w:rPr>
      </w:pPr>
      <w:r w:rsidRPr="0055584F">
        <w:rPr>
          <w:rFonts w:ascii="Times New Roman" w:eastAsiaTheme="minorEastAsia" w:hAnsi="Times New Roman" w:cs="Times New Roman"/>
          <w:b/>
          <w:bCs/>
          <w:color w:val="231F20"/>
          <w:lang w:val="ru"/>
        </w:rPr>
        <w:t xml:space="preserve">Рисунок 3 — Подготовка испытательного образца и </w:t>
      </w:r>
      <w:r w:rsidRPr="0055584F">
        <w:rPr>
          <w:rFonts w:ascii="Times New Roman" w:eastAsiaTheme="minorEastAsia" w:hAnsi="Times New Roman" w:cs="Times New Roman"/>
          <w:b/>
          <w:bCs/>
          <w:color w:val="231F20"/>
        </w:rPr>
        <w:t>собранных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lang w:val="ru"/>
        </w:rPr>
        <w:t xml:space="preserve"> материалов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b/>
          <w:bCs/>
        </w:rPr>
      </w:pPr>
    </w:p>
    <w:p w:rsidR="00943690" w:rsidRPr="0055584F" w:rsidRDefault="00943690" w:rsidP="00CB13EA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lang w:val="ru"/>
        </w:rPr>
      </w:pPr>
      <w:r w:rsidRPr="0055584F">
        <w:rPr>
          <w:rFonts w:ascii="Times New Roman" w:eastAsiaTheme="minorEastAsia" w:hAnsi="Times New Roman" w:cs="Times New Roman"/>
          <w:color w:val="231F20"/>
        </w:rPr>
        <w:t>Прижать «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палец</w:t>
      </w:r>
      <w:r w:rsidRPr="0055584F">
        <w:rPr>
          <w:rFonts w:ascii="Times New Roman" w:eastAsiaTheme="minorEastAsia" w:hAnsi="Times New Roman" w:cs="Times New Roman"/>
          <w:color w:val="231F20"/>
        </w:rPr>
        <w:t>» к собранным материалам так, чтобы он входил внутрь заполненного</w:t>
      </w:r>
      <w:r w:rsidRPr="0055584F">
        <w:rPr>
          <w:rFonts w:ascii="Times New Roman" w:eastAsia="Arial" w:hAnsi="Times New Roman" w:cs="Times New Roman"/>
          <w:sz w:val="22"/>
          <w:szCs w:val="22"/>
          <w:lang w:val="ru"/>
        </w:rPr>
        <w:t xml:space="preserve"> края</w:t>
      </w:r>
      <w:r w:rsidRPr="0055584F">
        <w:rPr>
          <w:rFonts w:ascii="Times New Roman" w:eastAsia="Arial" w:hAnsi="Times New Roman" w:cs="Times New Roman"/>
          <w:sz w:val="22"/>
          <w:szCs w:val="22"/>
        </w:rPr>
        <w:t xml:space="preserve"> чашки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.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Испыт</w:t>
      </w:r>
      <w:r w:rsidRPr="0055584F">
        <w:rPr>
          <w:rFonts w:ascii="Times New Roman" w:eastAsiaTheme="minorEastAsia" w:hAnsi="Times New Roman" w:cs="Times New Roman"/>
          <w:color w:val="231F20"/>
        </w:rPr>
        <w:t>ательный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образец должен соприкасаться с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агаровой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поверхностью. </w:t>
      </w:r>
      <w:r w:rsidRPr="0055584F">
        <w:rPr>
          <w:rFonts w:ascii="Times New Roman" w:eastAsia="Arial" w:hAnsi="Times New Roman" w:cs="Times New Roman"/>
          <w:lang w:val="ru"/>
        </w:rPr>
        <w:t xml:space="preserve">Запустить процесс испытания, как описано выше, с приложением силы </w:t>
      </w:r>
      <w:r w:rsidRPr="0055584F">
        <w:rPr>
          <w:rFonts w:ascii="Times New Roman" w:eastAsia="Arial" w:hAnsi="Times New Roman" w:cs="Times New Roman"/>
        </w:rPr>
        <w:t>воздействия</w:t>
      </w:r>
      <w:r w:rsidRPr="0055584F">
        <w:rPr>
          <w:rFonts w:ascii="Times New Roman" w:eastAsia="Arial" w:hAnsi="Times New Roman" w:cs="Times New Roman"/>
          <w:lang w:val="ru"/>
        </w:rPr>
        <w:t xml:space="preserve"> «пальца» 3 Н на 15 минут.</w:t>
      </w:r>
      <w:r w:rsidRPr="0055584F">
        <w:rPr>
          <w:rFonts w:ascii="Times New Roman" w:eastAsia="Arial" w:hAnsi="Times New Roman" w:cs="Times New Roman"/>
          <w:sz w:val="22"/>
          <w:szCs w:val="22"/>
        </w:rPr>
        <w:t xml:space="preserve"> </w:t>
      </w:r>
    </w:p>
    <w:p w:rsidR="00943690" w:rsidRPr="0055584F" w:rsidRDefault="00943690" w:rsidP="00943690">
      <w:pPr>
        <w:widowControl/>
        <w:tabs>
          <w:tab w:val="left" w:pos="860"/>
        </w:tabs>
        <w:autoSpaceDE/>
        <w:autoSpaceDN/>
        <w:adjustRightInd/>
        <w:spacing w:line="0" w:lineRule="atLeast"/>
        <w:ind w:firstLine="567"/>
        <w:jc w:val="both"/>
        <w:rPr>
          <w:rFonts w:ascii="Times New Roman" w:eastAsiaTheme="minorEastAsia" w:hAnsi="Times New Roman" w:cs="Times New Roman"/>
          <w:color w:val="000000"/>
        </w:rPr>
      </w:pPr>
      <w:bookmarkStart w:id="27" w:name="9.7_Control_plates"/>
      <w:bookmarkStart w:id="28" w:name="9.7.1_Environmental_controls"/>
      <w:bookmarkStart w:id="29" w:name="9.7.2_Bacterial_challenge"/>
      <w:bookmarkStart w:id="30" w:name="_bookmark21"/>
      <w:bookmarkEnd w:id="27"/>
      <w:bookmarkEnd w:id="28"/>
      <w:bookmarkEnd w:id="29"/>
      <w:bookmarkEnd w:id="30"/>
      <w:r w:rsidRPr="0055584F">
        <w:rPr>
          <w:rFonts w:ascii="Times New Roman" w:eastAsiaTheme="minorEastAsia" w:hAnsi="Times New Roman" w:cs="Times New Roman"/>
          <w:color w:val="000000"/>
          <w:lang w:val="ru"/>
        </w:rPr>
        <w:t xml:space="preserve">Скорость вращения </w:t>
      </w:r>
      <w:r w:rsidRPr="0055584F">
        <w:rPr>
          <w:rFonts w:ascii="Times New Roman" w:eastAsiaTheme="minorEastAsia" w:hAnsi="Times New Roman" w:cs="Times New Roman"/>
          <w:color w:val="000000"/>
        </w:rPr>
        <w:t>на диске</w:t>
      </w:r>
      <w:r w:rsidRPr="0055584F">
        <w:rPr>
          <w:rFonts w:ascii="Times New Roman" w:eastAsiaTheme="minorEastAsia" w:hAnsi="Times New Roman" w:cs="Times New Roman"/>
          <w:color w:val="000000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color w:val="000000"/>
          <w:lang w:val="ru"/>
        </w:rPr>
        <w:t>составля</w:t>
      </w:r>
      <w:proofErr w:type="spellEnd"/>
      <w:r w:rsidRPr="0055584F">
        <w:rPr>
          <w:rFonts w:ascii="Times New Roman" w:eastAsiaTheme="minorEastAsia" w:hAnsi="Times New Roman" w:cs="Times New Roman"/>
          <w:color w:val="000000"/>
        </w:rPr>
        <w:t>е</w:t>
      </w:r>
      <w:r w:rsidRPr="0055584F">
        <w:rPr>
          <w:rFonts w:ascii="Times New Roman" w:eastAsiaTheme="minorEastAsia" w:hAnsi="Times New Roman" w:cs="Times New Roman"/>
          <w:color w:val="000000"/>
          <w:lang w:val="ru"/>
        </w:rPr>
        <w:t>т (60 ± 1) об/мин.</w:t>
      </w:r>
      <w:r w:rsidRPr="0055584F">
        <w:rPr>
          <w:rFonts w:ascii="Times New Roman" w:eastAsia="Arial" w:hAnsi="Times New Roman" w:cs="Times New Roman"/>
        </w:rPr>
        <w:t xml:space="preserve"> По истечении 15 минут немедленно снять кольца с собранными материалами для испытаний и положить их на продезинфицированную поверхность. Убрать чашку №1</w:t>
      </w:r>
      <w:r w:rsidRPr="0055584F">
        <w:rPr>
          <w:rFonts w:ascii="Times New Roman" w:eastAsiaTheme="minorEastAsia" w:hAnsi="Times New Roman" w:cs="Times New Roman"/>
          <w:color w:val="000000"/>
          <w:lang w:val="ru"/>
        </w:rPr>
        <w:t xml:space="preserve"> с </w:t>
      </w:r>
      <w:r w:rsidRPr="0055584F">
        <w:rPr>
          <w:rFonts w:ascii="Times New Roman" w:eastAsiaTheme="minorEastAsia" w:hAnsi="Times New Roman" w:cs="Times New Roman"/>
          <w:color w:val="000000"/>
        </w:rPr>
        <w:t>вращательного диска</w:t>
      </w:r>
      <w:r w:rsidRPr="0055584F">
        <w:rPr>
          <w:rFonts w:ascii="Times New Roman" w:eastAsiaTheme="minorEastAsia" w:hAnsi="Times New Roman" w:cs="Times New Roman"/>
          <w:color w:val="000000"/>
          <w:lang w:val="ru"/>
        </w:rPr>
        <w:t xml:space="preserve"> и </w:t>
      </w:r>
      <w:r w:rsidRPr="0055584F">
        <w:rPr>
          <w:rFonts w:ascii="Times New Roman" w:eastAsiaTheme="minorEastAsia" w:hAnsi="Times New Roman" w:cs="Times New Roman"/>
          <w:color w:val="000000"/>
        </w:rPr>
        <w:t>плотно закрыть</w:t>
      </w:r>
      <w:r w:rsidRPr="0055584F">
        <w:rPr>
          <w:rFonts w:ascii="Times New Roman" w:eastAsiaTheme="minorEastAsia" w:hAnsi="Times New Roman" w:cs="Times New Roman"/>
          <w:color w:val="000000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color w:val="000000"/>
          <w:lang w:val="ru"/>
        </w:rPr>
        <w:t>крышк</w:t>
      </w:r>
      <w:proofErr w:type="spellEnd"/>
      <w:r w:rsidRPr="0055584F">
        <w:rPr>
          <w:rFonts w:ascii="Times New Roman" w:eastAsiaTheme="minorEastAsia" w:hAnsi="Times New Roman" w:cs="Times New Roman"/>
          <w:color w:val="000000"/>
        </w:rPr>
        <w:t>ой</w:t>
      </w:r>
      <w:r w:rsidRPr="0055584F">
        <w:rPr>
          <w:rFonts w:ascii="Times New Roman" w:eastAsiaTheme="minorEastAsia" w:hAnsi="Times New Roman" w:cs="Times New Roman"/>
          <w:color w:val="000000"/>
          <w:lang w:val="ru"/>
        </w:rPr>
        <w:t xml:space="preserve">. </w:t>
      </w:r>
      <w:r w:rsidRPr="0055584F">
        <w:rPr>
          <w:rFonts w:ascii="Times New Roman" w:eastAsiaTheme="minorEastAsia" w:hAnsi="Times New Roman" w:cs="Times New Roman"/>
          <w:color w:val="000000"/>
        </w:rPr>
        <w:t>Сразу же</w:t>
      </w:r>
      <w:r w:rsidRPr="0055584F">
        <w:rPr>
          <w:rFonts w:ascii="Times New Roman" w:eastAsiaTheme="minorEastAsia" w:hAnsi="Times New Roman" w:cs="Times New Roman"/>
          <w:color w:val="000000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000000"/>
        </w:rPr>
        <w:t xml:space="preserve">поместить чашку №2 на вращательный диск, а на нее - кольца с материалами, прижать «палец» к собранным материалам непосредственно внутрь заполненного края и провести испытание </w:t>
      </w:r>
      <w:r w:rsidRPr="0055584F">
        <w:rPr>
          <w:rFonts w:ascii="Times New Roman" w:eastAsiaTheme="minorEastAsia" w:hAnsi="Times New Roman" w:cs="Times New Roman"/>
          <w:color w:val="000000"/>
          <w:lang w:val="ru"/>
        </w:rPr>
        <w:t xml:space="preserve">в течение 15 минут. </w:t>
      </w:r>
    </w:p>
    <w:p w:rsidR="00943690" w:rsidRPr="0055584F" w:rsidRDefault="00943690" w:rsidP="00943690">
      <w:pPr>
        <w:widowControl/>
        <w:tabs>
          <w:tab w:val="left" w:pos="860"/>
        </w:tabs>
        <w:autoSpaceDE/>
        <w:autoSpaceDN/>
        <w:adjustRightInd/>
        <w:spacing w:line="0" w:lineRule="atLeast"/>
        <w:ind w:firstLine="567"/>
        <w:jc w:val="both"/>
        <w:rPr>
          <w:rFonts w:ascii="Times New Roman" w:eastAsiaTheme="minorEastAsia" w:hAnsi="Times New Roman" w:cs="Times New Roman"/>
          <w:color w:val="000000"/>
        </w:rPr>
      </w:pPr>
      <w:r w:rsidRPr="0055584F">
        <w:rPr>
          <w:rFonts w:ascii="Times New Roman" w:eastAsiaTheme="minorEastAsia" w:hAnsi="Times New Roman" w:cs="Times New Roman"/>
          <w:color w:val="000000"/>
          <w:lang w:val="ru"/>
        </w:rPr>
        <w:t>Повторит</w:t>
      </w:r>
      <w:r w:rsidRPr="0055584F">
        <w:rPr>
          <w:rFonts w:ascii="Times New Roman" w:eastAsiaTheme="minorEastAsia" w:hAnsi="Times New Roman" w:cs="Times New Roman"/>
          <w:color w:val="000000"/>
        </w:rPr>
        <w:t>ь</w:t>
      </w:r>
      <w:r w:rsidRPr="0055584F">
        <w:rPr>
          <w:rFonts w:ascii="Times New Roman" w:eastAsiaTheme="minorEastAsia" w:hAnsi="Times New Roman" w:cs="Times New Roman"/>
          <w:color w:val="000000"/>
          <w:lang w:val="ru"/>
        </w:rPr>
        <w:t xml:space="preserve"> процедуру на </w:t>
      </w:r>
      <w:r w:rsidRPr="0055584F">
        <w:rPr>
          <w:rFonts w:ascii="Times New Roman" w:eastAsiaTheme="minorEastAsia" w:hAnsi="Times New Roman" w:cs="Times New Roman"/>
          <w:color w:val="000000"/>
        </w:rPr>
        <w:t xml:space="preserve">одном и </w:t>
      </w:r>
      <w:r w:rsidRPr="0055584F">
        <w:rPr>
          <w:rFonts w:ascii="Times New Roman" w:eastAsiaTheme="minorEastAsia" w:hAnsi="Times New Roman" w:cs="Times New Roman"/>
          <w:color w:val="000000"/>
          <w:lang w:val="ru"/>
        </w:rPr>
        <w:t xml:space="preserve">том же </w:t>
      </w:r>
      <w:r w:rsidRPr="0055584F">
        <w:rPr>
          <w:rFonts w:ascii="Times New Roman" w:eastAsiaTheme="minorEastAsia" w:hAnsi="Times New Roman" w:cs="Times New Roman"/>
          <w:color w:val="000000"/>
        </w:rPr>
        <w:t>собранном испытательном образце</w:t>
      </w:r>
      <w:r w:rsidRPr="0055584F">
        <w:rPr>
          <w:rFonts w:ascii="Times New Roman" w:eastAsiaTheme="minorEastAsia" w:hAnsi="Times New Roman" w:cs="Times New Roman"/>
          <w:color w:val="000000"/>
          <w:lang w:val="ru"/>
        </w:rPr>
        <w:t>, используя в общей сложности 5</w:t>
      </w:r>
      <w:r w:rsidRPr="0055584F">
        <w:rPr>
          <w:rFonts w:ascii="Times New Roman" w:eastAsiaTheme="minorEastAsia" w:hAnsi="Times New Roman" w:cs="Times New Roman"/>
          <w:color w:val="000000"/>
        </w:rPr>
        <w:t xml:space="preserve"> разных</w:t>
      </w:r>
      <w:r w:rsidRPr="0055584F">
        <w:rPr>
          <w:rFonts w:ascii="Times New Roman" w:eastAsiaTheme="minorEastAsia" w:hAnsi="Times New Roman" w:cs="Times New Roman"/>
          <w:color w:val="000000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000000"/>
        </w:rPr>
        <w:t>чашек</w:t>
      </w:r>
      <w:r w:rsidRPr="0055584F">
        <w:rPr>
          <w:rFonts w:ascii="Times New Roman" w:eastAsiaTheme="minorEastAsia" w:hAnsi="Times New Roman" w:cs="Times New Roman"/>
          <w:color w:val="000000"/>
          <w:lang w:val="ru"/>
        </w:rPr>
        <w:t xml:space="preserve"> с </w:t>
      </w:r>
      <w:proofErr w:type="spellStart"/>
      <w:r w:rsidRPr="0055584F">
        <w:rPr>
          <w:rFonts w:ascii="Times New Roman" w:eastAsiaTheme="minorEastAsia" w:hAnsi="Times New Roman" w:cs="Times New Roman"/>
          <w:color w:val="000000"/>
          <w:lang w:val="ru"/>
        </w:rPr>
        <w:t>агаро</w:t>
      </w:r>
      <w:proofErr w:type="spellEnd"/>
      <w:r w:rsidRPr="0055584F">
        <w:rPr>
          <w:rFonts w:ascii="Times New Roman" w:eastAsiaTheme="minorEastAsia" w:hAnsi="Times New Roman" w:cs="Times New Roman"/>
          <w:color w:val="000000"/>
        </w:rPr>
        <w:t>вой средой</w:t>
      </w:r>
      <w:r w:rsidRPr="0055584F">
        <w:rPr>
          <w:rFonts w:ascii="Times New Roman" w:eastAsiaTheme="minorEastAsia" w:hAnsi="Times New Roman" w:cs="Times New Roman"/>
          <w:color w:val="000000"/>
          <w:lang w:val="ru"/>
        </w:rPr>
        <w:t xml:space="preserve">. </w:t>
      </w:r>
    </w:p>
    <w:p w:rsidR="00943690" w:rsidRPr="0055584F" w:rsidRDefault="00943690" w:rsidP="00943690">
      <w:pPr>
        <w:widowControl/>
        <w:tabs>
          <w:tab w:val="left" w:pos="860"/>
        </w:tabs>
        <w:autoSpaceDE/>
        <w:autoSpaceDN/>
        <w:adjustRightInd/>
        <w:spacing w:line="0" w:lineRule="atLeast"/>
        <w:ind w:firstLine="567"/>
        <w:jc w:val="both"/>
        <w:rPr>
          <w:rFonts w:ascii="Times New Roman" w:eastAsiaTheme="minorEastAsia" w:hAnsi="Times New Roman" w:cs="Times New Roman"/>
          <w:color w:val="231F20"/>
        </w:rPr>
      </w:pPr>
      <w:r w:rsidRPr="0055584F">
        <w:rPr>
          <w:rFonts w:ascii="Times New Roman" w:eastAsiaTheme="minorEastAsia" w:hAnsi="Times New Roman" w:cs="Times New Roman"/>
          <w:color w:val="000000"/>
          <w:lang w:val="ru"/>
        </w:rPr>
        <w:t>Высушит</w:t>
      </w:r>
      <w:r w:rsidRPr="0055584F">
        <w:rPr>
          <w:rFonts w:ascii="Times New Roman" w:eastAsiaTheme="minorEastAsia" w:hAnsi="Times New Roman" w:cs="Times New Roman"/>
          <w:color w:val="000000"/>
        </w:rPr>
        <w:t xml:space="preserve">ь чашки </w:t>
      </w:r>
      <w:r w:rsidRPr="0055584F">
        <w:rPr>
          <w:rFonts w:ascii="Times New Roman" w:eastAsiaTheme="minorEastAsia" w:hAnsi="Times New Roman" w:cs="Times New Roman"/>
          <w:color w:val="000000"/>
          <w:lang w:val="ru"/>
        </w:rPr>
        <w:t xml:space="preserve">с </w:t>
      </w:r>
      <w:proofErr w:type="spellStart"/>
      <w:r w:rsidRPr="0055584F">
        <w:rPr>
          <w:rFonts w:ascii="Times New Roman" w:eastAsiaTheme="minorEastAsia" w:hAnsi="Times New Roman" w:cs="Times New Roman"/>
          <w:color w:val="000000"/>
          <w:lang w:val="ru"/>
        </w:rPr>
        <w:t>агаро</w:t>
      </w:r>
      <w:proofErr w:type="spellEnd"/>
      <w:r w:rsidRPr="0055584F">
        <w:rPr>
          <w:rFonts w:ascii="Times New Roman" w:eastAsiaTheme="minorEastAsia" w:hAnsi="Times New Roman" w:cs="Times New Roman"/>
          <w:color w:val="000000"/>
        </w:rPr>
        <w:t>вой средой</w:t>
      </w:r>
      <w:r w:rsidRPr="0055584F">
        <w:rPr>
          <w:rFonts w:ascii="Times New Roman" w:eastAsiaTheme="minorEastAsia" w:hAnsi="Times New Roman" w:cs="Times New Roman"/>
          <w:color w:val="000000"/>
          <w:lang w:val="ru"/>
        </w:rPr>
        <w:t xml:space="preserve"> в течение </w:t>
      </w:r>
      <w:r w:rsidRPr="0055584F">
        <w:rPr>
          <w:rFonts w:ascii="Times New Roman" w:eastAsiaTheme="minorEastAsia" w:hAnsi="Times New Roman" w:cs="Times New Roman"/>
          <w:color w:val="000000"/>
        </w:rPr>
        <w:t>около</w:t>
      </w:r>
      <w:r w:rsidRPr="0055584F">
        <w:rPr>
          <w:rFonts w:ascii="Times New Roman" w:eastAsiaTheme="minorEastAsia" w:hAnsi="Times New Roman" w:cs="Times New Roman"/>
          <w:color w:val="000000"/>
          <w:lang w:val="ru"/>
        </w:rPr>
        <w:t xml:space="preserve"> 10 мин на чисто</w:t>
      </w:r>
      <w:r w:rsidRPr="0055584F">
        <w:rPr>
          <w:rFonts w:ascii="Times New Roman" w:eastAsiaTheme="minorEastAsia" w:hAnsi="Times New Roman" w:cs="Times New Roman"/>
          <w:color w:val="000000"/>
        </w:rPr>
        <w:t>й поверхности</w:t>
      </w:r>
      <w:r w:rsidRPr="0055584F">
        <w:rPr>
          <w:rFonts w:ascii="Times New Roman" w:eastAsiaTheme="minorEastAsia" w:hAnsi="Times New Roman" w:cs="Times New Roman"/>
          <w:color w:val="000000"/>
          <w:lang w:val="ru"/>
        </w:rPr>
        <w:t xml:space="preserve">, предпочтительно под ламинарным потоком воздуха, и </w:t>
      </w:r>
      <w:r w:rsidRPr="0055584F">
        <w:rPr>
          <w:rFonts w:ascii="Times New Roman" w:eastAsiaTheme="minorEastAsia" w:hAnsi="Times New Roman" w:cs="Times New Roman"/>
          <w:color w:val="000000"/>
        </w:rPr>
        <w:t xml:space="preserve">выдержать </w:t>
      </w:r>
      <w:r w:rsidRPr="0055584F">
        <w:rPr>
          <w:rFonts w:ascii="Times New Roman" w:eastAsiaTheme="minorEastAsia" w:hAnsi="Times New Roman" w:cs="Times New Roman"/>
          <w:color w:val="000000"/>
          <w:lang w:val="ru"/>
        </w:rPr>
        <w:t>их</w:t>
      </w:r>
      <w:r w:rsidRPr="0055584F">
        <w:rPr>
          <w:rFonts w:ascii="Times New Roman" w:eastAsiaTheme="minorEastAsia" w:hAnsi="Times New Roman" w:cs="Times New Roman"/>
          <w:color w:val="000000"/>
        </w:rPr>
        <w:t xml:space="preserve"> под инкубацией</w:t>
      </w:r>
      <w:r w:rsidRPr="0055584F">
        <w:rPr>
          <w:rFonts w:ascii="Times New Roman" w:eastAsiaTheme="minorEastAsia" w:hAnsi="Times New Roman" w:cs="Times New Roman"/>
          <w:color w:val="000000"/>
          <w:lang w:val="ru"/>
        </w:rPr>
        <w:t xml:space="preserve"> с закрытыми крышками в течение </w:t>
      </w:r>
      <w:r w:rsidRPr="0055584F">
        <w:rPr>
          <w:rFonts w:ascii="Times New Roman" w:eastAsiaTheme="minorEastAsia" w:hAnsi="Times New Roman" w:cs="Times New Roman"/>
          <w:color w:val="000000"/>
        </w:rPr>
        <w:t>(</w:t>
      </w:r>
      <w:r w:rsidRPr="0055584F">
        <w:rPr>
          <w:rFonts w:ascii="Times New Roman" w:eastAsiaTheme="minorEastAsia" w:hAnsi="Times New Roman" w:cs="Times New Roman"/>
          <w:color w:val="000000"/>
          <w:lang w:val="ru"/>
        </w:rPr>
        <w:t>16-24</w:t>
      </w:r>
      <w:r w:rsidRPr="0055584F">
        <w:rPr>
          <w:rFonts w:ascii="Times New Roman" w:eastAsiaTheme="minorEastAsia" w:hAnsi="Times New Roman" w:cs="Times New Roman"/>
          <w:color w:val="000000"/>
        </w:rPr>
        <w:t>)</w:t>
      </w:r>
      <w:r w:rsidRPr="0055584F">
        <w:rPr>
          <w:rFonts w:ascii="Times New Roman" w:eastAsiaTheme="minorEastAsia" w:hAnsi="Times New Roman" w:cs="Times New Roman"/>
          <w:color w:val="000000"/>
          <w:lang w:val="ru"/>
        </w:rPr>
        <w:t xml:space="preserve"> ч при </w:t>
      </w:r>
      <w:r w:rsidRPr="0055584F">
        <w:rPr>
          <w:rFonts w:ascii="Times New Roman" w:eastAsiaTheme="minorEastAsia" w:hAnsi="Times New Roman" w:cs="Times New Roman"/>
          <w:color w:val="000000"/>
        </w:rPr>
        <w:t xml:space="preserve">температуре </w:t>
      </w:r>
      <w:r w:rsidRPr="0055584F">
        <w:rPr>
          <w:rFonts w:ascii="Times New Roman" w:eastAsiaTheme="minorEastAsia" w:hAnsi="Times New Roman" w:cs="Times New Roman"/>
          <w:color w:val="000000"/>
          <w:lang w:val="ru"/>
        </w:rPr>
        <w:t xml:space="preserve">(37 ± 2) ° C, </w:t>
      </w:r>
      <w:r w:rsidRPr="0055584F">
        <w:rPr>
          <w:rFonts w:ascii="Times New Roman" w:eastAsiaTheme="minorEastAsia" w:hAnsi="Times New Roman" w:cs="Times New Roman"/>
          <w:color w:val="000000"/>
        </w:rPr>
        <w:t>до тех пор, когда</w:t>
      </w:r>
      <w:r w:rsidRPr="0055584F">
        <w:rPr>
          <w:rFonts w:ascii="Times New Roman" w:eastAsiaTheme="minorEastAsia" w:hAnsi="Times New Roman" w:cs="Times New Roman"/>
          <w:color w:val="000000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000000"/>
        </w:rPr>
        <w:t>можно будет произвести точный подсчет количества бактерий вследствие их роста</w:t>
      </w:r>
      <w:r w:rsidRPr="0055584F">
        <w:rPr>
          <w:rFonts w:ascii="Times New Roman" w:eastAsiaTheme="minorEastAsia" w:hAnsi="Times New Roman" w:cs="Times New Roman"/>
          <w:color w:val="000000"/>
          <w:lang w:val="ru"/>
        </w:rPr>
        <w:t>, но</w:t>
      </w:r>
      <w:r w:rsidRPr="0055584F">
        <w:rPr>
          <w:rFonts w:ascii="Times New Roman" w:eastAsiaTheme="minorEastAsia" w:hAnsi="Times New Roman" w:cs="Times New Roman"/>
          <w:color w:val="000000"/>
        </w:rPr>
        <w:t xml:space="preserve"> при этом</w:t>
      </w:r>
      <w:r w:rsidRPr="0055584F">
        <w:rPr>
          <w:rFonts w:ascii="Times New Roman" w:eastAsiaTheme="minorEastAsia" w:hAnsi="Times New Roman" w:cs="Times New Roman"/>
          <w:color w:val="000000"/>
          <w:lang w:val="ru"/>
        </w:rPr>
        <w:t xml:space="preserve"> колонии </w:t>
      </w:r>
      <w:r w:rsidRPr="0055584F">
        <w:rPr>
          <w:rFonts w:ascii="Times New Roman" w:eastAsiaTheme="minorEastAsia" w:hAnsi="Times New Roman" w:cs="Times New Roman"/>
          <w:color w:val="000000"/>
        </w:rPr>
        <w:t xml:space="preserve">в </w:t>
      </w:r>
      <w:proofErr w:type="gramStart"/>
      <w:r w:rsidRPr="0055584F">
        <w:rPr>
          <w:rFonts w:ascii="Times New Roman" w:eastAsiaTheme="minorEastAsia" w:hAnsi="Times New Roman" w:cs="Times New Roman"/>
          <w:color w:val="000000"/>
        </w:rPr>
        <w:t>чашке</w:t>
      </w:r>
      <w:proofErr w:type="gramEnd"/>
      <w:r w:rsidRPr="0055584F">
        <w:rPr>
          <w:rFonts w:ascii="Times New Roman" w:eastAsiaTheme="minorEastAsia" w:hAnsi="Times New Roman" w:cs="Times New Roman"/>
          <w:color w:val="000000"/>
        </w:rPr>
        <w:t xml:space="preserve"> не достигнут </w:t>
      </w:r>
      <w:proofErr w:type="spellStart"/>
      <w:r w:rsidRPr="0055584F">
        <w:rPr>
          <w:rFonts w:ascii="Times New Roman" w:eastAsiaTheme="minorEastAsia" w:hAnsi="Times New Roman" w:cs="Times New Roman"/>
          <w:color w:val="000000"/>
        </w:rPr>
        <w:t>конфлюэнтности</w:t>
      </w:r>
      <w:proofErr w:type="spellEnd"/>
      <w:r w:rsidRPr="0055584F">
        <w:rPr>
          <w:rFonts w:ascii="Times New Roman" w:eastAsiaTheme="minorEastAsia" w:hAnsi="Times New Roman" w:cs="Times New Roman"/>
          <w:color w:val="000000"/>
        </w:rPr>
        <w:t xml:space="preserve">.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</w:rPr>
      </w:pPr>
      <w:r w:rsidRPr="0055584F">
        <w:rPr>
          <w:rFonts w:ascii="Times New Roman" w:eastAsiaTheme="minorEastAsia" w:hAnsi="Times New Roman" w:cs="Times New Roman"/>
          <w:lang w:val="ru"/>
        </w:rPr>
        <w:t>Повторит</w:t>
      </w:r>
      <w:r w:rsidRPr="0055584F">
        <w:rPr>
          <w:rFonts w:ascii="Times New Roman" w:eastAsiaTheme="minorEastAsia" w:hAnsi="Times New Roman" w:cs="Times New Roman"/>
        </w:rPr>
        <w:t>ь</w:t>
      </w:r>
      <w:r w:rsidRPr="0055584F">
        <w:rPr>
          <w:rFonts w:ascii="Times New Roman" w:eastAsiaTheme="minorEastAsia" w:hAnsi="Times New Roman" w:cs="Times New Roman"/>
          <w:lang w:val="ru"/>
        </w:rPr>
        <w:t xml:space="preserve"> процедуру с оста</w:t>
      </w:r>
      <w:proofErr w:type="spellStart"/>
      <w:r w:rsidRPr="0055584F">
        <w:rPr>
          <w:rFonts w:ascii="Times New Roman" w:eastAsiaTheme="minorEastAsia" w:hAnsi="Times New Roman" w:cs="Times New Roman"/>
        </w:rPr>
        <w:t>вшимися</w:t>
      </w:r>
      <w:proofErr w:type="spellEnd"/>
      <w:r w:rsidRPr="0055584F">
        <w:rPr>
          <w:rFonts w:ascii="Times New Roman" w:eastAsiaTheme="minorEastAsia" w:hAnsi="Times New Roman" w:cs="Times New Roman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lang w:val="ru"/>
        </w:rPr>
        <w:t>испыт</w:t>
      </w:r>
      <w:r w:rsidRPr="0055584F">
        <w:rPr>
          <w:rFonts w:ascii="Times New Roman" w:eastAsiaTheme="minorEastAsia" w:hAnsi="Times New Roman" w:cs="Times New Roman"/>
        </w:rPr>
        <w:t>ательными</w:t>
      </w:r>
      <w:proofErr w:type="spellEnd"/>
      <w:r w:rsidRPr="0055584F">
        <w:rPr>
          <w:rFonts w:ascii="Times New Roman" w:eastAsiaTheme="minorEastAsia" w:hAnsi="Times New Roman" w:cs="Times New Roman"/>
          <w:lang w:val="ru"/>
        </w:rPr>
        <w:t xml:space="preserve"> образцами</w:t>
      </w:r>
      <w:r w:rsidRPr="0055584F">
        <w:rPr>
          <w:rFonts w:ascii="Times New Roman" w:eastAsiaTheme="minorEastAsia" w:hAnsi="Times New Roman" w:cs="Times New Roman"/>
        </w:rPr>
        <w:t xml:space="preserve"> №2-5</w:t>
      </w:r>
      <w:r w:rsidRPr="0055584F">
        <w:rPr>
          <w:rFonts w:ascii="Times New Roman" w:eastAsiaTheme="minorEastAsia" w:hAnsi="Times New Roman" w:cs="Times New Roman"/>
          <w:lang w:val="ru"/>
        </w:rPr>
        <w:t xml:space="preserve">, используя </w:t>
      </w:r>
      <w:proofErr w:type="spellStart"/>
      <w:r w:rsidRPr="0055584F">
        <w:rPr>
          <w:rFonts w:ascii="Times New Roman" w:eastAsiaTheme="minorEastAsia" w:hAnsi="Times New Roman" w:cs="Times New Roman"/>
          <w:lang w:val="ru"/>
        </w:rPr>
        <w:t>свежеприготовленн</w:t>
      </w:r>
      <w:r w:rsidRPr="0055584F">
        <w:rPr>
          <w:rFonts w:ascii="Times New Roman" w:eastAsiaTheme="minorEastAsia" w:hAnsi="Times New Roman" w:cs="Times New Roman"/>
        </w:rPr>
        <w:t>ый</w:t>
      </w:r>
      <w:proofErr w:type="spellEnd"/>
      <w:r w:rsidRPr="0055584F">
        <w:rPr>
          <w:rFonts w:ascii="Times New Roman" w:eastAsiaTheme="minorEastAsia" w:hAnsi="Times New Roman" w:cs="Times New Roman"/>
          <w:lang w:val="ru"/>
        </w:rPr>
        <w:t xml:space="preserve"> донор</w:t>
      </w:r>
      <w:proofErr w:type="spellStart"/>
      <w:r w:rsidRPr="0055584F">
        <w:rPr>
          <w:rFonts w:ascii="Times New Roman" w:eastAsiaTheme="minorEastAsia" w:hAnsi="Times New Roman" w:cs="Times New Roman"/>
        </w:rPr>
        <w:t>ский</w:t>
      </w:r>
      <w:proofErr w:type="spellEnd"/>
      <w:r w:rsidRPr="0055584F">
        <w:rPr>
          <w:rFonts w:ascii="Times New Roman" w:eastAsiaTheme="minorEastAsia" w:hAnsi="Times New Roman" w:cs="Times New Roman"/>
        </w:rPr>
        <w:t xml:space="preserve"> материал</w:t>
      </w:r>
      <w:r w:rsidRPr="0055584F">
        <w:rPr>
          <w:rFonts w:ascii="Times New Roman" w:eastAsiaTheme="minorEastAsia" w:hAnsi="Times New Roman" w:cs="Times New Roman"/>
          <w:lang w:val="ru"/>
        </w:rPr>
        <w:t xml:space="preserve"> для каждого образца. </w:t>
      </w:r>
      <w:r w:rsidRPr="0055584F">
        <w:rPr>
          <w:rFonts w:ascii="Times New Roman" w:eastAsiaTheme="minorEastAsia" w:hAnsi="Times New Roman" w:cs="Times New Roman"/>
        </w:rPr>
        <w:t>Испытательный аппарат</w:t>
      </w:r>
      <w:r w:rsidRPr="0055584F">
        <w:rPr>
          <w:rFonts w:ascii="Times New Roman" w:eastAsiaTheme="minorEastAsia" w:hAnsi="Times New Roman" w:cs="Times New Roman"/>
          <w:lang w:val="ru"/>
        </w:rPr>
        <w:t xml:space="preserve">, включая </w:t>
      </w:r>
      <w:r w:rsidRPr="0055584F">
        <w:rPr>
          <w:rFonts w:ascii="Times New Roman" w:eastAsiaTheme="minorEastAsia" w:hAnsi="Times New Roman" w:cs="Times New Roman"/>
        </w:rPr>
        <w:t>«</w:t>
      </w:r>
      <w:r w:rsidRPr="0055584F">
        <w:rPr>
          <w:rFonts w:ascii="Times New Roman" w:eastAsiaTheme="minorEastAsia" w:hAnsi="Times New Roman" w:cs="Times New Roman"/>
          <w:lang w:val="ru"/>
        </w:rPr>
        <w:t>палец</w:t>
      </w:r>
      <w:r w:rsidRPr="0055584F">
        <w:rPr>
          <w:rFonts w:ascii="Times New Roman" w:eastAsiaTheme="minorEastAsia" w:hAnsi="Times New Roman" w:cs="Times New Roman"/>
        </w:rPr>
        <w:t>»</w:t>
      </w:r>
      <w:r w:rsidRPr="0055584F">
        <w:rPr>
          <w:rFonts w:ascii="Times New Roman" w:eastAsiaTheme="minorEastAsia" w:hAnsi="Times New Roman" w:cs="Times New Roman"/>
          <w:lang w:val="ru"/>
        </w:rPr>
        <w:t xml:space="preserve">, кольца и рабочие поверхности </w:t>
      </w:r>
      <w:r w:rsidRPr="0055584F">
        <w:rPr>
          <w:rFonts w:ascii="Times New Roman" w:eastAsiaTheme="minorEastAsia" w:hAnsi="Times New Roman" w:cs="Times New Roman"/>
        </w:rPr>
        <w:t xml:space="preserve">между каждым циклом испытаний необходимо дезинфицировать </w:t>
      </w:r>
      <w:r w:rsidRPr="0055584F">
        <w:rPr>
          <w:rFonts w:ascii="Times New Roman" w:eastAsiaTheme="minorEastAsia" w:hAnsi="Times New Roman" w:cs="Times New Roman"/>
          <w:lang w:val="ru"/>
        </w:rPr>
        <w:t xml:space="preserve">спорицидным средством. </w:t>
      </w:r>
    </w:p>
    <w:p w:rsidR="00943690" w:rsidRPr="0055584F" w:rsidRDefault="00CB13EA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sz w:val="20"/>
          <w:szCs w:val="20"/>
        </w:rPr>
      </w:pPr>
      <w:r w:rsidRPr="0055584F">
        <w:rPr>
          <w:rFonts w:ascii="Times New Roman" w:eastAsiaTheme="minorEastAsia" w:hAnsi="Times New Roman" w:cs="Times New Roman"/>
          <w:sz w:val="20"/>
          <w:szCs w:val="20"/>
          <w:lang w:val="ru"/>
        </w:rPr>
        <w:lastRenderedPageBreak/>
        <w:t>Примечание</w:t>
      </w:r>
      <w:r w:rsidR="00943690" w:rsidRPr="0055584F">
        <w:rPr>
          <w:rFonts w:ascii="Times New Roman" w:eastAsiaTheme="minorEastAsia" w:hAnsi="Times New Roman" w:cs="Times New Roman"/>
          <w:sz w:val="20"/>
          <w:szCs w:val="20"/>
          <w:lang w:val="ru"/>
        </w:rPr>
        <w:t xml:space="preserve"> 2 </w:t>
      </w:r>
      <w:r w:rsidRPr="0055584F">
        <w:rPr>
          <w:rFonts w:ascii="Times New Roman" w:eastAsiaTheme="minorEastAsia" w:hAnsi="Times New Roman" w:cs="Times New Roman"/>
          <w:sz w:val="20"/>
          <w:szCs w:val="20"/>
          <w:lang w:val="ru"/>
        </w:rPr>
        <w:t xml:space="preserve">- </w:t>
      </w:r>
      <w:r w:rsidR="00943690" w:rsidRPr="0055584F">
        <w:rPr>
          <w:rFonts w:ascii="Times New Roman" w:eastAsiaTheme="minorEastAsia" w:hAnsi="Times New Roman" w:cs="Times New Roman"/>
          <w:sz w:val="20"/>
          <w:szCs w:val="20"/>
          <w:lang w:val="ru"/>
        </w:rPr>
        <w:t>Если</w:t>
      </w:r>
      <w:r w:rsidR="00943690" w:rsidRPr="0055584F">
        <w:rPr>
          <w:rFonts w:ascii="Times New Roman" w:eastAsiaTheme="minorEastAsia" w:hAnsi="Times New Roman" w:cs="Times New Roman"/>
          <w:sz w:val="20"/>
          <w:szCs w:val="20"/>
        </w:rPr>
        <w:t xml:space="preserve"> необходимо оценить уровень</w:t>
      </w:r>
      <w:r w:rsidR="00943690" w:rsidRPr="0055584F">
        <w:rPr>
          <w:rFonts w:ascii="Times New Roman" w:eastAsiaTheme="minorEastAsia" w:hAnsi="Times New Roman" w:cs="Times New Roman"/>
          <w:sz w:val="20"/>
          <w:szCs w:val="20"/>
          <w:lang w:val="ru"/>
        </w:rPr>
        <w:t xml:space="preserve"> бактериального загрязнения, оставшегося на верхней стороне </w:t>
      </w:r>
      <w:r w:rsidR="00943690" w:rsidRPr="0055584F">
        <w:rPr>
          <w:rFonts w:ascii="Times New Roman" w:eastAsiaTheme="minorEastAsia" w:hAnsi="Times New Roman" w:cs="Times New Roman"/>
          <w:sz w:val="20"/>
          <w:szCs w:val="20"/>
        </w:rPr>
        <w:t>испытательного</w:t>
      </w:r>
      <w:r w:rsidR="00943690" w:rsidRPr="0055584F">
        <w:rPr>
          <w:rFonts w:ascii="Times New Roman" w:eastAsiaTheme="minorEastAsia" w:hAnsi="Times New Roman" w:cs="Times New Roman"/>
          <w:sz w:val="20"/>
          <w:szCs w:val="20"/>
          <w:lang w:val="ru"/>
        </w:rPr>
        <w:t xml:space="preserve"> образца и </w:t>
      </w:r>
      <w:r w:rsidR="00943690" w:rsidRPr="0055584F">
        <w:rPr>
          <w:rFonts w:ascii="Times New Roman" w:eastAsiaTheme="minorEastAsia" w:hAnsi="Times New Roman" w:cs="Times New Roman"/>
          <w:sz w:val="20"/>
          <w:szCs w:val="20"/>
        </w:rPr>
        <w:t>остаточного их количества</w:t>
      </w:r>
      <w:r w:rsidR="00943690" w:rsidRPr="0055584F">
        <w:rPr>
          <w:rFonts w:ascii="Times New Roman" w:eastAsiaTheme="minorEastAsia" w:hAnsi="Times New Roman" w:cs="Times New Roman"/>
          <w:sz w:val="20"/>
          <w:szCs w:val="20"/>
          <w:lang w:val="ru"/>
        </w:rPr>
        <w:t xml:space="preserve"> на донор</w:t>
      </w:r>
      <w:proofErr w:type="spellStart"/>
      <w:r w:rsidR="00943690" w:rsidRPr="0055584F">
        <w:rPr>
          <w:rFonts w:ascii="Times New Roman" w:eastAsiaTheme="minorEastAsia" w:hAnsi="Times New Roman" w:cs="Times New Roman"/>
          <w:sz w:val="20"/>
          <w:szCs w:val="20"/>
        </w:rPr>
        <w:t>ском</w:t>
      </w:r>
      <w:proofErr w:type="spellEnd"/>
      <w:r w:rsidR="00943690" w:rsidRPr="0055584F">
        <w:rPr>
          <w:rFonts w:ascii="Times New Roman" w:eastAsiaTheme="minorEastAsia" w:hAnsi="Times New Roman" w:cs="Times New Roman"/>
          <w:sz w:val="20"/>
          <w:szCs w:val="20"/>
        </w:rPr>
        <w:t xml:space="preserve"> материале, например</w:t>
      </w:r>
      <w:r w:rsidR="00943690" w:rsidRPr="0055584F">
        <w:rPr>
          <w:rFonts w:ascii="Times New Roman" w:eastAsiaTheme="minorEastAsia" w:hAnsi="Times New Roman" w:cs="Times New Roman"/>
          <w:sz w:val="20"/>
          <w:szCs w:val="20"/>
          <w:lang w:val="ru"/>
        </w:rPr>
        <w:t>,</w:t>
      </w:r>
      <w:r w:rsidR="00943690" w:rsidRPr="0055584F">
        <w:rPr>
          <w:rFonts w:ascii="Times New Roman" w:eastAsiaTheme="minorEastAsia" w:hAnsi="Times New Roman" w:cs="Times New Roman"/>
          <w:sz w:val="20"/>
          <w:szCs w:val="20"/>
        </w:rPr>
        <w:t xml:space="preserve"> </w:t>
      </w:r>
      <w:r w:rsidR="00943690" w:rsidRPr="0055584F">
        <w:rPr>
          <w:rFonts w:ascii="Times New Roman" w:eastAsiaTheme="minorEastAsia" w:hAnsi="Times New Roman" w:cs="Times New Roman"/>
          <w:sz w:val="20"/>
          <w:szCs w:val="20"/>
          <w:lang w:val="ru"/>
        </w:rPr>
        <w:t>в исследовательских целях и/или при разработке</w:t>
      </w:r>
      <w:r w:rsidR="00943690" w:rsidRPr="0055584F">
        <w:rPr>
          <w:rFonts w:ascii="Times New Roman" w:eastAsiaTheme="minorEastAsia" w:hAnsi="Times New Roman" w:cs="Times New Roman"/>
          <w:sz w:val="20"/>
          <w:szCs w:val="20"/>
        </w:rPr>
        <w:t xml:space="preserve"> новых</w:t>
      </w:r>
      <w:r w:rsidR="00943690" w:rsidRPr="0055584F">
        <w:rPr>
          <w:rFonts w:ascii="Times New Roman" w:eastAsiaTheme="minorEastAsia" w:hAnsi="Times New Roman" w:cs="Times New Roman"/>
          <w:sz w:val="20"/>
          <w:szCs w:val="20"/>
          <w:lang w:val="ru"/>
        </w:rPr>
        <w:t xml:space="preserve"> материал</w:t>
      </w:r>
      <w:proofErr w:type="spellStart"/>
      <w:r w:rsidR="00943690" w:rsidRPr="0055584F">
        <w:rPr>
          <w:rFonts w:ascii="Times New Roman" w:eastAsiaTheme="minorEastAsia" w:hAnsi="Times New Roman" w:cs="Times New Roman"/>
          <w:sz w:val="20"/>
          <w:szCs w:val="20"/>
        </w:rPr>
        <w:t>ов</w:t>
      </w:r>
      <w:proofErr w:type="spellEnd"/>
      <w:r w:rsidR="00943690" w:rsidRPr="0055584F">
        <w:rPr>
          <w:rFonts w:ascii="Times New Roman" w:eastAsiaTheme="minorEastAsia" w:hAnsi="Times New Roman" w:cs="Times New Roman"/>
          <w:sz w:val="20"/>
          <w:szCs w:val="20"/>
        </w:rPr>
        <w:t xml:space="preserve">, </w:t>
      </w:r>
      <w:r w:rsidR="00943690" w:rsidRPr="0055584F">
        <w:rPr>
          <w:rFonts w:ascii="Times New Roman" w:eastAsiaTheme="minorEastAsia" w:hAnsi="Times New Roman" w:cs="Times New Roman"/>
          <w:sz w:val="20"/>
          <w:szCs w:val="20"/>
          <w:lang w:val="ru"/>
        </w:rPr>
        <w:t>применяется процедура, приведенная в Приложении D.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</w:rPr>
      </w:pPr>
    </w:p>
    <w:p w:rsidR="00943690" w:rsidRPr="0055584F" w:rsidRDefault="00943690" w:rsidP="00CB13EA">
      <w:pPr>
        <w:numPr>
          <w:ilvl w:val="1"/>
          <w:numId w:val="19"/>
        </w:numPr>
        <w:tabs>
          <w:tab w:val="left" w:pos="724"/>
          <w:tab w:val="left" w:pos="993"/>
        </w:tabs>
        <w:kinsoku w:val="0"/>
        <w:overflowPunct w:val="0"/>
        <w:ind w:left="0" w:right="-7" w:firstLine="567"/>
        <w:outlineLvl w:val="4"/>
        <w:rPr>
          <w:rFonts w:ascii="Times New Roman" w:eastAsiaTheme="minorEastAsia" w:hAnsi="Times New Roman" w:cs="Times New Roman"/>
          <w:b/>
          <w:bCs/>
          <w:lang w:val="ru"/>
        </w:rPr>
      </w:pPr>
      <w:bookmarkStart w:id="31" w:name="_bookmark22"/>
      <w:bookmarkEnd w:id="31"/>
      <w:r w:rsidRPr="0055584F">
        <w:rPr>
          <w:rFonts w:ascii="Times New Roman" w:eastAsiaTheme="minorEastAsia" w:hAnsi="Times New Roman" w:cs="Times New Roman"/>
          <w:b/>
          <w:bCs/>
          <w:color w:val="231F20"/>
          <w:lang w:val="ru"/>
        </w:rPr>
        <w:t>Контроль</w:t>
      </w:r>
      <w:proofErr w:type="spellStart"/>
      <w:r w:rsidRPr="0055584F">
        <w:rPr>
          <w:rFonts w:ascii="Times New Roman" w:eastAsiaTheme="minorEastAsia" w:hAnsi="Times New Roman" w:cs="Times New Roman"/>
          <w:b/>
          <w:bCs/>
          <w:color w:val="231F20"/>
        </w:rPr>
        <w:t>ные</w:t>
      </w:r>
      <w:proofErr w:type="spellEnd"/>
      <w:r w:rsidRPr="0055584F">
        <w:rPr>
          <w:rFonts w:ascii="Times New Roman" w:eastAsiaTheme="minorEastAsia" w:hAnsi="Times New Roman" w:cs="Times New Roman"/>
          <w:b/>
          <w:bCs/>
          <w:color w:val="231F20"/>
        </w:rPr>
        <w:t xml:space="preserve"> экземпляры чашек</w:t>
      </w:r>
    </w:p>
    <w:p w:rsidR="00943690" w:rsidRPr="0055584F" w:rsidRDefault="00943690" w:rsidP="00CB13EA">
      <w:pPr>
        <w:numPr>
          <w:ilvl w:val="2"/>
          <w:numId w:val="19"/>
        </w:numPr>
        <w:tabs>
          <w:tab w:val="left" w:pos="923"/>
          <w:tab w:val="left" w:pos="993"/>
        </w:tabs>
        <w:kinsoku w:val="0"/>
        <w:overflowPunct w:val="0"/>
        <w:ind w:left="0" w:right="-7" w:firstLine="567"/>
        <w:rPr>
          <w:rFonts w:ascii="Times New Roman" w:eastAsiaTheme="minorEastAsia" w:hAnsi="Times New Roman" w:cs="Times New Roman"/>
          <w:b/>
          <w:bCs/>
          <w:color w:val="231F20"/>
          <w:spacing w:val="-2"/>
          <w:lang w:val="ru"/>
        </w:rPr>
      </w:pPr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-2"/>
        </w:rPr>
        <w:t>Контроль окружающей среды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  <w:lang w:val="ru"/>
        </w:rPr>
      </w:pPr>
      <w:r w:rsidRPr="0055584F">
        <w:rPr>
          <w:rFonts w:ascii="Times New Roman" w:eastAsiaTheme="minorEastAsia" w:hAnsi="Times New Roman" w:cs="Times New Roman"/>
          <w:color w:val="231F20"/>
        </w:rPr>
        <w:t>В процессе вы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суш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</w:rPr>
        <w:t>ивания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 xml:space="preserve"> донорского материала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</w:rPr>
        <w:t>п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оместит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>ь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чашку </w:t>
      </w:r>
      <w:r w:rsidRPr="0055584F">
        <w:rPr>
          <w:rFonts w:ascii="Times New Roman" w:eastAsiaTheme="minorEastAsia" w:hAnsi="Times New Roman" w:cs="Times New Roman"/>
          <w:color w:val="231F20"/>
        </w:rPr>
        <w:t>с агаровой средой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, 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диаметром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9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см,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содержащую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</w:rPr>
        <w:t>агар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TGE, 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без крышки,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в инкубатор при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температуре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56 °C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. 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  <w:lang w:val="ru"/>
        </w:rPr>
      </w:pPr>
      <w:r w:rsidRPr="0055584F">
        <w:rPr>
          <w:rFonts w:ascii="Times New Roman" w:eastAsiaTheme="minorEastAsia" w:hAnsi="Times New Roman" w:cs="Times New Roman"/>
          <w:color w:val="231F20"/>
        </w:rPr>
        <w:t>При проведении испытаний п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оместит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 xml:space="preserve">ь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чашку </w:t>
      </w:r>
      <w:r w:rsidRPr="0055584F">
        <w:rPr>
          <w:rFonts w:ascii="Times New Roman" w:eastAsiaTheme="minorEastAsia" w:hAnsi="Times New Roman" w:cs="Times New Roman"/>
          <w:color w:val="231F20"/>
        </w:rPr>
        <w:t>с агаровой средой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, 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диаметром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9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см,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содержащую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</w:rPr>
        <w:t>агар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TGE, 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без крышки,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на 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испытательный аппарат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(см. Рисунок 3) 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и оставить </w:t>
      </w:r>
      <w:proofErr w:type="gramStart"/>
      <w:r w:rsidRPr="0055584F">
        <w:rPr>
          <w:rFonts w:ascii="Times New Roman" w:eastAsiaTheme="minorEastAsia" w:hAnsi="Times New Roman" w:cs="Times New Roman"/>
          <w:color w:val="231F20"/>
        </w:rPr>
        <w:t>там</w:t>
      </w:r>
      <w:proofErr w:type="gramEnd"/>
      <w:r w:rsidRPr="0055584F">
        <w:rPr>
          <w:rFonts w:ascii="Times New Roman" w:eastAsiaTheme="minorEastAsia" w:hAnsi="Times New Roman" w:cs="Times New Roman"/>
          <w:color w:val="231F20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в течение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всего цикла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испытани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>й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на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одно</w:t>
      </w:r>
      <w:r w:rsidRPr="0055584F">
        <w:rPr>
          <w:rFonts w:ascii="Times New Roman" w:eastAsiaTheme="minorEastAsia" w:hAnsi="Times New Roman" w:cs="Times New Roman"/>
          <w:color w:val="231F20"/>
        </w:rPr>
        <w:t>м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образц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>е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.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  <w:lang w:val="ru"/>
        </w:rPr>
      </w:pPr>
      <w:r w:rsidRPr="0055584F">
        <w:rPr>
          <w:rFonts w:ascii="Times New Roman" w:eastAsiaTheme="minorEastAsia" w:hAnsi="Times New Roman" w:cs="Times New Roman"/>
          <w:color w:val="231F20"/>
        </w:rPr>
        <w:t>Цикл и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спытани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 xml:space="preserve">й на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одно</w:t>
      </w:r>
      <w:r w:rsidRPr="0055584F">
        <w:rPr>
          <w:rFonts w:ascii="Times New Roman" w:eastAsiaTheme="minorEastAsia" w:hAnsi="Times New Roman" w:cs="Times New Roman"/>
          <w:color w:val="231F20"/>
        </w:rPr>
        <w:t>м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испытательном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образц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>е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считается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заверш</w:t>
      </w:r>
      <w:r w:rsidRPr="0055584F">
        <w:rPr>
          <w:rFonts w:ascii="Times New Roman" w:eastAsiaTheme="minorEastAsia" w:hAnsi="Times New Roman" w:cs="Times New Roman"/>
          <w:color w:val="231F20"/>
        </w:rPr>
        <w:t>енным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после того, как образец </w:t>
      </w:r>
      <w:r w:rsidRPr="0055584F">
        <w:rPr>
          <w:rFonts w:ascii="Times New Roman" w:eastAsiaTheme="minorEastAsia" w:hAnsi="Times New Roman" w:cs="Times New Roman"/>
          <w:color w:val="231F20"/>
        </w:rPr>
        <w:t>снимается с поверхности чашки с агаровой средой № 5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.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  <w:lang w:val="ru"/>
        </w:rPr>
      </w:pPr>
      <w:r w:rsidRPr="0055584F">
        <w:rPr>
          <w:rFonts w:ascii="Times New Roman" w:eastAsiaTheme="minorEastAsia" w:hAnsi="Times New Roman" w:cs="Times New Roman"/>
          <w:color w:val="231F20"/>
        </w:rPr>
        <w:t xml:space="preserve">Выдержать чашки в инкубаторе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при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температуре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(37 ± 2) °C в течение </w:t>
      </w:r>
      <w:r w:rsidRPr="0055584F">
        <w:rPr>
          <w:rFonts w:ascii="Times New Roman" w:eastAsiaTheme="minorEastAsia" w:hAnsi="Times New Roman" w:cs="Times New Roman"/>
          <w:color w:val="231F20"/>
        </w:rPr>
        <w:t>(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16 </w:t>
      </w:r>
      <w:r w:rsidRPr="0055584F">
        <w:rPr>
          <w:rFonts w:ascii="Times New Roman" w:eastAsiaTheme="minorEastAsia" w:hAnsi="Times New Roman" w:cs="Times New Roman"/>
          <w:color w:val="231F20"/>
        </w:rPr>
        <w:t>–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24</w:t>
      </w:r>
      <w:r w:rsidRPr="0055584F">
        <w:rPr>
          <w:rFonts w:ascii="Times New Roman" w:eastAsiaTheme="minorEastAsia" w:hAnsi="Times New Roman" w:cs="Times New Roman"/>
          <w:color w:val="231F20"/>
        </w:rPr>
        <w:t>)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часов. Если </w:t>
      </w:r>
      <w:r w:rsidRPr="0055584F">
        <w:rPr>
          <w:rFonts w:ascii="Times New Roman" w:eastAsiaTheme="minorEastAsia" w:hAnsi="Times New Roman" w:cs="Times New Roman"/>
          <w:color w:val="231F20"/>
        </w:rPr>
        <w:t>видимые колонии бактерий отсутствуют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, 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повторить процесс инкубации чашек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при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температуре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(37 ± 2) °C в течение </w:t>
      </w:r>
      <w:r w:rsidRPr="0055584F">
        <w:rPr>
          <w:rFonts w:ascii="Times New Roman" w:eastAsiaTheme="minorEastAsia" w:hAnsi="Times New Roman" w:cs="Times New Roman"/>
          <w:color w:val="231F20"/>
        </w:rPr>
        <w:t>(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16-24</w:t>
      </w:r>
      <w:r w:rsidRPr="0055584F">
        <w:rPr>
          <w:rFonts w:ascii="Times New Roman" w:eastAsiaTheme="minorEastAsia" w:hAnsi="Times New Roman" w:cs="Times New Roman"/>
          <w:color w:val="231F20"/>
        </w:rPr>
        <w:t>)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часов.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  <w:sz w:val="22"/>
          <w:szCs w:val="22"/>
          <w:lang w:val="ru"/>
        </w:rPr>
      </w:pPr>
      <w:r w:rsidRPr="0055584F">
        <w:rPr>
          <w:rFonts w:ascii="Times New Roman" w:eastAsiaTheme="minorEastAsia" w:hAnsi="Times New Roman" w:cs="Times New Roman"/>
          <w:color w:val="231F20"/>
          <w:sz w:val="22"/>
          <w:szCs w:val="22"/>
          <w:lang w:val="ru"/>
        </w:rPr>
        <w:t xml:space="preserve">ПРИМЕЧАНИЕ. </w:t>
      </w:r>
      <w:r w:rsidRPr="0055584F">
        <w:rPr>
          <w:rFonts w:ascii="Times New Roman" w:eastAsiaTheme="minorEastAsia" w:hAnsi="Times New Roman" w:cs="Times New Roman"/>
          <w:color w:val="231F20"/>
          <w:sz w:val="22"/>
          <w:szCs w:val="22"/>
        </w:rPr>
        <w:t>М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sz w:val="22"/>
          <w:szCs w:val="22"/>
          <w:lang w:val="ru"/>
        </w:rPr>
        <w:t>ожет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sz w:val="22"/>
          <w:szCs w:val="22"/>
          <w:lang w:val="ru"/>
        </w:rPr>
        <w:t xml:space="preserve"> потребоваться более 24 часов, чтобы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sz w:val="22"/>
          <w:szCs w:val="22"/>
          <w:lang w:val="ru"/>
        </w:rPr>
        <w:t>сформирова</w:t>
      </w:r>
      <w:r w:rsidRPr="0055584F">
        <w:rPr>
          <w:rFonts w:ascii="Times New Roman" w:eastAsiaTheme="minorEastAsia" w:hAnsi="Times New Roman" w:cs="Times New Roman"/>
          <w:color w:val="231F20"/>
          <w:sz w:val="22"/>
          <w:szCs w:val="22"/>
        </w:rPr>
        <w:t>лись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sz w:val="22"/>
          <w:szCs w:val="22"/>
          <w:lang w:val="ru"/>
        </w:rPr>
        <w:t xml:space="preserve"> видимые колонии</w:t>
      </w:r>
      <w:r w:rsidRPr="0055584F">
        <w:rPr>
          <w:rFonts w:ascii="Times New Roman" w:eastAsiaTheme="minorEastAsia" w:hAnsi="Times New Roman" w:cs="Times New Roman"/>
          <w:color w:val="231F20"/>
          <w:sz w:val="22"/>
          <w:szCs w:val="22"/>
        </w:rPr>
        <w:t xml:space="preserve"> спор</w:t>
      </w:r>
      <w:r w:rsidRPr="0055584F">
        <w:rPr>
          <w:rFonts w:ascii="Times New Roman" w:eastAsiaTheme="minorEastAsia" w:hAnsi="Times New Roman" w:cs="Times New Roman"/>
          <w:color w:val="231F20"/>
          <w:sz w:val="22"/>
          <w:szCs w:val="22"/>
          <w:lang w:val="ru"/>
        </w:rPr>
        <w:t>.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color w:val="231F20"/>
        </w:rPr>
      </w:pP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Количество колоний на контрольных </w:t>
      </w:r>
      <w:r w:rsidRPr="0055584F">
        <w:rPr>
          <w:rFonts w:ascii="Times New Roman" w:eastAsiaTheme="minorEastAsia" w:hAnsi="Times New Roman" w:cs="Times New Roman"/>
          <w:color w:val="231F20"/>
        </w:rPr>
        <w:t>экземплярах чашек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должно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составлять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&lt;4 для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контроля высушивания донорского материала,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и &lt;25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–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для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контроля процесса/цикла испытания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.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</w:rPr>
      </w:pPr>
    </w:p>
    <w:p w:rsidR="00943690" w:rsidRPr="0055584F" w:rsidRDefault="00943690" w:rsidP="00CB13EA">
      <w:pPr>
        <w:numPr>
          <w:ilvl w:val="2"/>
          <w:numId w:val="19"/>
        </w:numPr>
        <w:tabs>
          <w:tab w:val="left" w:pos="923"/>
          <w:tab w:val="left" w:pos="993"/>
        </w:tabs>
        <w:kinsoku w:val="0"/>
        <w:overflowPunct w:val="0"/>
        <w:ind w:left="0" w:right="-7" w:firstLine="567"/>
        <w:rPr>
          <w:rFonts w:ascii="Times New Roman" w:eastAsiaTheme="minorEastAsia" w:hAnsi="Times New Roman" w:cs="Times New Roman"/>
          <w:b/>
          <w:bCs/>
          <w:color w:val="231F20"/>
          <w:spacing w:val="-2"/>
          <w:lang w:val="ru"/>
        </w:rPr>
      </w:pPr>
      <w:bookmarkStart w:id="32" w:name="_bookmark23"/>
      <w:bookmarkEnd w:id="32"/>
      <w:r w:rsidRPr="0055584F">
        <w:rPr>
          <w:rFonts w:ascii="Times New Roman" w:eastAsiaTheme="minorEastAsia" w:hAnsi="Times New Roman" w:cs="Times New Roman"/>
          <w:b/>
          <w:bCs/>
          <w:color w:val="231F20"/>
        </w:rPr>
        <w:t>Бактериальная концентрация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  <w:lang w:val="ru"/>
        </w:rPr>
      </w:pPr>
      <w:r w:rsidRPr="0055584F">
        <w:rPr>
          <w:rFonts w:ascii="Times New Roman" w:eastAsiaTheme="minorEastAsia" w:hAnsi="Times New Roman" w:cs="Times New Roman"/>
          <w:color w:val="231F20"/>
        </w:rPr>
        <w:t>П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одсчет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количества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жизнеспособн</w:t>
      </w:r>
      <w:r w:rsidRPr="0055584F">
        <w:rPr>
          <w:rFonts w:ascii="Times New Roman" w:eastAsiaTheme="minorEastAsia" w:hAnsi="Times New Roman" w:cs="Times New Roman"/>
          <w:color w:val="231F20"/>
        </w:rPr>
        <w:t>ых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 xml:space="preserve"> бактерий осуществляют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с использованием стандартных микробиологических методов на посевном материале, </w:t>
      </w:r>
      <w:r w:rsidRPr="0055584F">
        <w:rPr>
          <w:rFonts w:ascii="Times New Roman" w:eastAsiaTheme="minorEastAsia" w:hAnsi="Times New Roman" w:cs="Times New Roman"/>
          <w:color w:val="231F20"/>
        </w:rPr>
        <w:t>раз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мещенном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на л</w:t>
      </w:r>
      <w:r w:rsidRPr="0055584F">
        <w:rPr>
          <w:rFonts w:ascii="Times New Roman" w:eastAsiaTheme="minorEastAsia" w:hAnsi="Times New Roman" w:cs="Times New Roman"/>
          <w:color w:val="231F20"/>
        </w:rPr>
        <w:t>ь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д</w:t>
      </w:r>
      <w:r w:rsidRPr="0055584F">
        <w:rPr>
          <w:rFonts w:ascii="Times New Roman" w:eastAsiaTheme="minorEastAsia" w:hAnsi="Times New Roman" w:cs="Times New Roman"/>
          <w:color w:val="231F20"/>
        </w:rPr>
        <w:t>у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, т.е.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проводят последовательное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разбавлени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>е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суспензии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пептонной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водой и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нан</w:t>
      </w:r>
      <w:r w:rsidRPr="0055584F">
        <w:rPr>
          <w:rFonts w:ascii="Times New Roman" w:eastAsiaTheme="minorEastAsia" w:hAnsi="Times New Roman" w:cs="Times New Roman"/>
          <w:color w:val="231F20"/>
        </w:rPr>
        <w:t>осят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100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мкл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на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чашки с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</w:rPr>
        <w:t>агаром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TGE 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диаметром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9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см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. Суспензия </w:t>
      </w:r>
      <w:r w:rsidRPr="0055584F">
        <w:rPr>
          <w:rFonts w:ascii="Times New Roman" w:eastAsiaTheme="minorEastAsia" w:hAnsi="Times New Roman" w:cs="Times New Roman"/>
          <w:color w:val="231F20"/>
        </w:rPr>
        <w:t>разбавляется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в достаточной степени, чтобы обеспечить точный подсчет колоний на финальной стадии.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</w:rPr>
      </w:pPr>
      <w:r w:rsidRPr="0055584F">
        <w:rPr>
          <w:rFonts w:ascii="Times New Roman" w:eastAsiaTheme="minorEastAsia" w:hAnsi="Times New Roman" w:cs="Times New Roman"/>
          <w:color w:val="231F20"/>
        </w:rPr>
        <w:t>Выдержать чашки в и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нкуб</w:t>
      </w:r>
      <w:r w:rsidRPr="0055584F">
        <w:rPr>
          <w:rFonts w:ascii="Times New Roman" w:eastAsiaTheme="minorEastAsia" w:hAnsi="Times New Roman" w:cs="Times New Roman"/>
          <w:color w:val="231F20"/>
        </w:rPr>
        <w:t>аторе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при 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температуре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(37 ± 2) ° C в течение </w:t>
      </w:r>
      <w:r w:rsidRPr="0055584F">
        <w:rPr>
          <w:rFonts w:ascii="Times New Roman" w:eastAsiaTheme="minorEastAsia" w:hAnsi="Times New Roman" w:cs="Times New Roman"/>
          <w:color w:val="231F20"/>
        </w:rPr>
        <w:t>(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16-24</w:t>
      </w:r>
      <w:r w:rsidRPr="0055584F">
        <w:rPr>
          <w:rFonts w:ascii="Times New Roman" w:eastAsiaTheme="minorEastAsia" w:hAnsi="Times New Roman" w:cs="Times New Roman"/>
          <w:color w:val="231F20"/>
        </w:rPr>
        <w:t>)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ч, </w:t>
      </w:r>
      <w:r w:rsidRPr="0055584F">
        <w:rPr>
          <w:rFonts w:ascii="Times New Roman" w:eastAsiaTheme="minorEastAsia" w:hAnsi="Times New Roman" w:cs="Times New Roman"/>
          <w:color w:val="000000"/>
        </w:rPr>
        <w:t>до тех пор, когда</w:t>
      </w:r>
      <w:r w:rsidRPr="0055584F">
        <w:rPr>
          <w:rFonts w:ascii="Times New Roman" w:eastAsiaTheme="minorEastAsia" w:hAnsi="Times New Roman" w:cs="Times New Roman"/>
          <w:color w:val="000000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000000"/>
        </w:rPr>
        <w:t>можно будет произвести точный подсчет количества бактерий вследствие их роста</w:t>
      </w:r>
      <w:r w:rsidRPr="0055584F">
        <w:rPr>
          <w:rFonts w:ascii="Times New Roman" w:eastAsiaTheme="minorEastAsia" w:hAnsi="Times New Roman" w:cs="Times New Roman"/>
          <w:color w:val="000000"/>
          <w:lang w:val="ru"/>
        </w:rPr>
        <w:t>, но</w:t>
      </w:r>
      <w:r w:rsidRPr="0055584F">
        <w:rPr>
          <w:rFonts w:ascii="Times New Roman" w:eastAsiaTheme="minorEastAsia" w:hAnsi="Times New Roman" w:cs="Times New Roman"/>
          <w:color w:val="000000"/>
        </w:rPr>
        <w:t xml:space="preserve"> при этом</w:t>
      </w:r>
      <w:r w:rsidRPr="0055584F">
        <w:rPr>
          <w:rFonts w:ascii="Times New Roman" w:eastAsiaTheme="minorEastAsia" w:hAnsi="Times New Roman" w:cs="Times New Roman"/>
          <w:color w:val="000000"/>
          <w:lang w:val="ru"/>
        </w:rPr>
        <w:t xml:space="preserve"> колонии </w:t>
      </w:r>
      <w:r w:rsidRPr="0055584F">
        <w:rPr>
          <w:rFonts w:ascii="Times New Roman" w:eastAsiaTheme="minorEastAsia" w:hAnsi="Times New Roman" w:cs="Times New Roman"/>
          <w:color w:val="000000"/>
        </w:rPr>
        <w:t xml:space="preserve">в </w:t>
      </w:r>
      <w:proofErr w:type="gramStart"/>
      <w:r w:rsidRPr="0055584F">
        <w:rPr>
          <w:rFonts w:ascii="Times New Roman" w:eastAsiaTheme="minorEastAsia" w:hAnsi="Times New Roman" w:cs="Times New Roman"/>
          <w:color w:val="000000"/>
        </w:rPr>
        <w:t>чашке</w:t>
      </w:r>
      <w:proofErr w:type="gramEnd"/>
      <w:r w:rsidRPr="0055584F">
        <w:rPr>
          <w:rFonts w:ascii="Times New Roman" w:eastAsiaTheme="minorEastAsia" w:hAnsi="Times New Roman" w:cs="Times New Roman"/>
          <w:color w:val="000000"/>
        </w:rPr>
        <w:t xml:space="preserve"> не достигнут </w:t>
      </w:r>
      <w:proofErr w:type="spellStart"/>
      <w:r w:rsidRPr="0055584F">
        <w:rPr>
          <w:rFonts w:ascii="Times New Roman" w:eastAsiaTheme="minorEastAsia" w:hAnsi="Times New Roman" w:cs="Times New Roman"/>
          <w:color w:val="000000"/>
        </w:rPr>
        <w:t>конфлюэнтности</w:t>
      </w:r>
      <w:proofErr w:type="spellEnd"/>
      <w:r w:rsidRPr="0055584F">
        <w:rPr>
          <w:rFonts w:ascii="Times New Roman" w:eastAsiaTheme="minorEastAsia" w:hAnsi="Times New Roman" w:cs="Times New Roman"/>
          <w:color w:val="000000"/>
        </w:rPr>
        <w:t xml:space="preserve">.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</w:rPr>
      </w:pPr>
      <w:r w:rsidRPr="0055584F">
        <w:rPr>
          <w:rFonts w:ascii="Times New Roman" w:eastAsiaTheme="minorEastAsia" w:hAnsi="Times New Roman" w:cs="Times New Roman"/>
          <w:color w:val="231F20"/>
        </w:rPr>
        <w:t>Определить не менее чем на трех экземплярах значение концентрации бактерий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"I"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для посева на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донор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</w:rPr>
        <w:t>ский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 xml:space="preserve"> материал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,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выраженн</w:t>
      </w:r>
      <w:r w:rsidRPr="0055584F">
        <w:rPr>
          <w:rFonts w:ascii="Times New Roman" w:eastAsiaTheme="minorEastAsia" w:hAnsi="Times New Roman" w:cs="Times New Roman"/>
          <w:color w:val="231F20"/>
        </w:rPr>
        <w:t>ое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как количество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колоний в 1 мл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суспензии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</w:rPr>
        <w:t>бакпосева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>.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</w:rPr>
      </w:pPr>
    </w:p>
    <w:p w:rsidR="00943690" w:rsidRPr="0055584F" w:rsidRDefault="00943690" w:rsidP="00CB13EA">
      <w:pPr>
        <w:numPr>
          <w:ilvl w:val="0"/>
          <w:numId w:val="19"/>
        </w:numPr>
        <w:tabs>
          <w:tab w:val="left" w:pos="993"/>
          <w:tab w:val="left" w:pos="1235"/>
        </w:tabs>
        <w:kinsoku w:val="0"/>
        <w:overflowPunct w:val="0"/>
        <w:ind w:left="0" w:right="-7" w:firstLine="567"/>
        <w:outlineLvl w:val="2"/>
        <w:rPr>
          <w:rFonts w:ascii="Times New Roman" w:eastAsiaTheme="minorEastAsia" w:hAnsi="Times New Roman" w:cs="Times New Roman"/>
          <w:b/>
          <w:bCs/>
          <w:color w:val="231F20"/>
          <w:spacing w:val="-2"/>
          <w:lang w:val="ru"/>
        </w:rPr>
      </w:pPr>
      <w:bookmarkStart w:id="33" w:name="10_Evaluation"/>
      <w:bookmarkStart w:id="34" w:name="10.1_Required_conditions_for_a_valid_tes"/>
      <w:bookmarkStart w:id="35" w:name="10.2_Determination_of_the_number_of_colo"/>
      <w:bookmarkStart w:id="36" w:name="_bookmark24"/>
      <w:bookmarkEnd w:id="33"/>
      <w:bookmarkEnd w:id="34"/>
      <w:bookmarkEnd w:id="35"/>
      <w:bookmarkEnd w:id="36"/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-2"/>
          <w:lang w:val="ru"/>
        </w:rPr>
        <w:t>Оценка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b/>
          <w:bCs/>
          <w:lang w:val="ru"/>
        </w:rPr>
      </w:pPr>
    </w:p>
    <w:p w:rsidR="00943690" w:rsidRPr="0055584F" w:rsidRDefault="00943690" w:rsidP="00943690">
      <w:pPr>
        <w:tabs>
          <w:tab w:val="left" w:pos="993"/>
          <w:tab w:val="left" w:pos="1240"/>
        </w:tabs>
        <w:kinsoku w:val="0"/>
        <w:overflowPunct w:val="0"/>
        <w:ind w:left="567" w:right="-7"/>
        <w:jc w:val="both"/>
        <w:rPr>
          <w:rFonts w:ascii="Times New Roman" w:eastAsiaTheme="minorEastAsia" w:hAnsi="Times New Roman" w:cs="Times New Roman"/>
          <w:color w:val="231F20"/>
          <w:spacing w:val="-10"/>
        </w:rPr>
      </w:pPr>
      <w:bookmarkStart w:id="37" w:name="_bookmark25"/>
      <w:bookmarkEnd w:id="37"/>
      <w:r w:rsidRPr="0055584F">
        <w:rPr>
          <w:rFonts w:ascii="Times New Roman" w:eastAsiaTheme="minorEastAsia" w:hAnsi="Times New Roman" w:cs="Times New Roman"/>
          <w:b/>
          <w:bCs/>
          <w:color w:val="231F20"/>
        </w:rPr>
        <w:t>10.1 Необходимые условия для получения пригодного результата испытаний</w:t>
      </w:r>
      <w:r w:rsidRPr="0055584F">
        <w:rPr>
          <w:rFonts w:ascii="Times New Roman" w:eastAsiaTheme="minorEastAsia" w:hAnsi="Times New Roman" w:cs="Times New Roman"/>
          <w:color w:val="231F20"/>
          <w:spacing w:val="-10"/>
          <w:lang w:val="ru"/>
        </w:rPr>
        <w:t xml:space="preserve"> </w:t>
      </w:r>
    </w:p>
    <w:p w:rsidR="00943690" w:rsidRPr="0055584F" w:rsidRDefault="00EA64D0" w:rsidP="00EA64D0">
      <w:pPr>
        <w:tabs>
          <w:tab w:val="left" w:pos="993"/>
          <w:tab w:val="left" w:pos="1240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  <w:lang w:val="ru"/>
        </w:rPr>
      </w:pPr>
      <w:r w:rsidRPr="0055584F">
        <w:rPr>
          <w:rFonts w:ascii="Times New Roman" w:eastAsiaTheme="minorEastAsia" w:hAnsi="Times New Roman" w:cs="Times New Roman"/>
          <w:color w:val="231F20"/>
        </w:rPr>
        <w:t>-</w:t>
      </w:r>
      <w:r w:rsidR="00943690"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r w:rsidR="00943690" w:rsidRPr="0055584F">
        <w:rPr>
          <w:rFonts w:ascii="Times New Roman" w:eastAsiaTheme="minorEastAsia" w:hAnsi="Times New Roman" w:cs="Times New Roman"/>
          <w:color w:val="231F20"/>
        </w:rPr>
        <w:t xml:space="preserve">Значение проникания </w:t>
      </w:r>
      <w:r w:rsidR="00943690" w:rsidRPr="0055584F">
        <w:rPr>
          <w:rFonts w:ascii="Times New Roman" w:eastAsiaTheme="minorEastAsia" w:hAnsi="Times New Roman" w:cs="Times New Roman"/>
          <w:color w:val="231F20"/>
          <w:lang w:val="ru"/>
        </w:rPr>
        <w:t>бактерий</w:t>
      </w:r>
      <w:r w:rsidR="00943690" w:rsidRPr="0055584F">
        <w:rPr>
          <w:rFonts w:ascii="Times New Roman" w:eastAsiaTheme="minorEastAsia" w:hAnsi="Times New Roman" w:cs="Times New Roman"/>
          <w:color w:val="231F20"/>
        </w:rPr>
        <w:t xml:space="preserve"> во влажной среде</w:t>
      </w:r>
      <w:r w:rsidR="00943690"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P(%)</w:t>
      </w:r>
      <w:r w:rsidR="00943690" w:rsidRPr="0055584F">
        <w:rPr>
          <w:rFonts w:ascii="Times New Roman" w:eastAsiaTheme="minorEastAsia" w:hAnsi="Times New Roman" w:cs="Times New Roman"/>
          <w:color w:val="231F20"/>
        </w:rPr>
        <w:t xml:space="preserve"> </w:t>
      </w:r>
      <w:r w:rsidR="00943690"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в </w:t>
      </w:r>
      <w:r w:rsidR="00943690" w:rsidRPr="0055584F">
        <w:rPr>
          <w:rFonts w:ascii="Times New Roman" w:eastAsiaTheme="minorEastAsia" w:hAnsi="Times New Roman" w:cs="Times New Roman"/>
          <w:color w:val="231F20"/>
        </w:rPr>
        <w:t>стандартный образец</w:t>
      </w:r>
      <w:r w:rsidR="00943690"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должно определяться на регулярной основе</w:t>
      </w:r>
      <w:r w:rsidR="00943690" w:rsidRPr="0055584F">
        <w:rPr>
          <w:rFonts w:ascii="Times New Roman" w:eastAsiaTheme="minorEastAsia" w:hAnsi="Times New Roman" w:cs="Times New Roman"/>
          <w:color w:val="231F20"/>
        </w:rPr>
        <w:t xml:space="preserve"> </w:t>
      </w:r>
      <w:r w:rsidR="00943690"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и документироваться в соответствии с </w:t>
      </w:r>
      <w:proofErr w:type="gramStart"/>
      <w:r w:rsidR="00943690" w:rsidRPr="0055584F">
        <w:rPr>
          <w:rFonts w:ascii="Times New Roman" w:eastAsiaTheme="minorEastAsia" w:hAnsi="Times New Roman" w:cs="Times New Roman"/>
          <w:color w:val="231F20"/>
          <w:lang w:val="en-US"/>
        </w:rPr>
        <w:t>c</w:t>
      </w:r>
      <w:proofErr w:type="spellStart"/>
      <w:proofErr w:type="gramEnd"/>
      <w:r w:rsidR="00943690" w:rsidRPr="0055584F">
        <w:rPr>
          <w:rFonts w:ascii="Times New Roman" w:eastAsiaTheme="minorEastAsia" w:hAnsi="Times New Roman" w:cs="Times New Roman"/>
          <w:color w:val="231F20"/>
          <w:lang w:val="ru"/>
        </w:rPr>
        <w:t>истемой</w:t>
      </w:r>
      <w:proofErr w:type="spellEnd"/>
      <w:r w:rsidR="00943690"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менеджмента качества, </w:t>
      </w:r>
      <w:r w:rsidR="00943690" w:rsidRPr="0055584F">
        <w:rPr>
          <w:rFonts w:ascii="Times New Roman" w:eastAsiaTheme="minorEastAsia" w:hAnsi="Times New Roman" w:cs="Times New Roman"/>
          <w:color w:val="231F20"/>
        </w:rPr>
        <w:t xml:space="preserve">в рамках которой обосновывается </w:t>
      </w:r>
      <w:r w:rsidR="00943690" w:rsidRPr="0055584F">
        <w:rPr>
          <w:rFonts w:ascii="Times New Roman" w:eastAsiaTheme="minorEastAsia" w:hAnsi="Times New Roman" w:cs="Times New Roman"/>
          <w:color w:val="231F20"/>
          <w:lang w:val="ru"/>
        </w:rPr>
        <w:t>частот</w:t>
      </w:r>
      <w:r w:rsidR="00943690" w:rsidRPr="0055584F">
        <w:rPr>
          <w:rFonts w:ascii="Times New Roman" w:eastAsiaTheme="minorEastAsia" w:hAnsi="Times New Roman" w:cs="Times New Roman"/>
          <w:color w:val="231F20"/>
        </w:rPr>
        <w:t>а</w:t>
      </w:r>
      <w:r w:rsidR="00943690"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испытаний.</w:t>
      </w:r>
    </w:p>
    <w:p w:rsidR="00943690" w:rsidRPr="0055584F" w:rsidRDefault="00943690" w:rsidP="00EA64D0">
      <w:pPr>
        <w:numPr>
          <w:ilvl w:val="0"/>
          <w:numId w:val="11"/>
        </w:numPr>
        <w:tabs>
          <w:tab w:val="left" w:pos="993"/>
        </w:tabs>
        <w:kinsoku w:val="0"/>
        <w:overflowPunct w:val="0"/>
        <w:ind w:left="0" w:right="-7" w:firstLine="567"/>
        <w:jc w:val="both"/>
        <w:rPr>
          <w:rFonts w:ascii="Times New Roman" w:eastAsiaTheme="minorEastAsia" w:hAnsi="Times New Roman" w:cs="Times New Roman"/>
          <w:color w:val="231F20"/>
          <w:lang w:val="ru"/>
        </w:rPr>
      </w:pPr>
      <w:proofErr w:type="gramStart"/>
      <w:r w:rsidRPr="0055584F">
        <w:rPr>
          <w:rFonts w:ascii="Times New Roman" w:eastAsiaTheme="minorEastAsia" w:hAnsi="Times New Roman" w:cs="Times New Roman"/>
          <w:color w:val="231F20"/>
        </w:rPr>
        <w:t>Полученное значение п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роник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>а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ни</w:t>
      </w:r>
      <w:r w:rsidRPr="0055584F">
        <w:rPr>
          <w:rFonts w:ascii="Times New Roman" w:eastAsiaTheme="minorEastAsia" w:hAnsi="Times New Roman" w:cs="Times New Roman"/>
          <w:color w:val="231F20"/>
        </w:rPr>
        <w:t>я бактерий во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влажн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 xml:space="preserve">ой среде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P(%) в </w:t>
      </w:r>
      <w:r w:rsidRPr="0055584F">
        <w:rPr>
          <w:rFonts w:ascii="Times New Roman" w:eastAsiaTheme="minorEastAsia" w:hAnsi="Times New Roman" w:cs="Times New Roman"/>
          <w:color w:val="231F20"/>
        </w:rPr>
        <w:t>стандартный образец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не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должно 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выходить за установленные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предел</w:t>
      </w:r>
      <w:r w:rsidRPr="0055584F">
        <w:rPr>
          <w:rFonts w:ascii="Times New Roman" w:eastAsiaTheme="minorEastAsia" w:hAnsi="Times New Roman" w:cs="Times New Roman"/>
          <w:color w:val="231F20"/>
        </w:rPr>
        <w:t>ы диапазона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от 0,64 % до 3,04 %.</w:t>
      </w:r>
      <w:proofErr w:type="gramEnd"/>
    </w:p>
    <w:p w:rsidR="00943690" w:rsidRPr="0055584F" w:rsidRDefault="00943690" w:rsidP="00EA64D0">
      <w:pPr>
        <w:numPr>
          <w:ilvl w:val="0"/>
          <w:numId w:val="11"/>
        </w:numPr>
        <w:tabs>
          <w:tab w:val="left" w:pos="993"/>
        </w:tabs>
        <w:kinsoku w:val="0"/>
        <w:overflowPunct w:val="0"/>
        <w:ind w:left="0" w:right="-7" w:firstLine="567"/>
        <w:jc w:val="both"/>
        <w:rPr>
          <w:rFonts w:ascii="Times New Roman" w:eastAsiaTheme="minorEastAsia" w:hAnsi="Times New Roman" w:cs="Times New Roman"/>
          <w:color w:val="231F20"/>
          <w:lang w:val="ru"/>
        </w:rPr>
      </w:pPr>
      <w:r w:rsidRPr="0055584F">
        <w:rPr>
          <w:rFonts w:ascii="Times New Roman" w:eastAsiaTheme="minorEastAsia" w:hAnsi="Times New Roman" w:cs="Times New Roman"/>
          <w:color w:val="231F20"/>
          <w:lang w:val="ru"/>
        </w:rPr>
        <w:t>Требования к оборудованию:</w:t>
      </w:r>
    </w:p>
    <w:p w:rsidR="00943690" w:rsidRPr="0055584F" w:rsidRDefault="00943690" w:rsidP="00EA64D0">
      <w:pPr>
        <w:numPr>
          <w:ilvl w:val="0"/>
          <w:numId w:val="11"/>
        </w:numPr>
        <w:tabs>
          <w:tab w:val="left" w:pos="993"/>
          <w:tab w:val="left" w:pos="1240"/>
        </w:tabs>
        <w:kinsoku w:val="0"/>
        <w:overflowPunct w:val="0"/>
        <w:ind w:left="0" w:right="-7" w:firstLine="567"/>
        <w:jc w:val="both"/>
        <w:rPr>
          <w:rFonts w:ascii="Times New Roman" w:eastAsiaTheme="minorEastAsia" w:hAnsi="Times New Roman" w:cs="Times New Roman"/>
          <w:color w:val="231F20"/>
          <w:lang w:val="ru"/>
        </w:rPr>
      </w:pP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Скорость вращения </w:t>
      </w:r>
      <w:r w:rsidRPr="0055584F">
        <w:rPr>
          <w:rFonts w:ascii="Times New Roman" w:eastAsiaTheme="minorEastAsia" w:hAnsi="Times New Roman" w:cs="Times New Roman"/>
          <w:color w:val="231F20"/>
        </w:rPr>
        <w:t>чашки с агаровой средой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(60 ± 1) </w:t>
      </w:r>
      <w:proofErr w:type="gram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об</w:t>
      </w:r>
      <w:proofErr w:type="gram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>/мин;</w:t>
      </w:r>
    </w:p>
    <w:p w:rsidR="00943690" w:rsidRPr="0055584F" w:rsidRDefault="00943690" w:rsidP="00EA64D0">
      <w:pPr>
        <w:numPr>
          <w:ilvl w:val="0"/>
          <w:numId w:val="11"/>
        </w:numPr>
        <w:tabs>
          <w:tab w:val="left" w:pos="993"/>
          <w:tab w:val="left" w:pos="1240"/>
        </w:tabs>
        <w:kinsoku w:val="0"/>
        <w:overflowPunct w:val="0"/>
        <w:ind w:left="0" w:right="-7" w:firstLine="567"/>
        <w:jc w:val="both"/>
        <w:rPr>
          <w:rFonts w:ascii="Times New Roman" w:eastAsiaTheme="minorEastAsia" w:hAnsi="Times New Roman" w:cs="Times New Roman"/>
          <w:color w:val="231F20"/>
          <w:lang w:val="ru"/>
        </w:rPr>
      </w:pP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</w:rPr>
        <w:t>Скорость вращения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эксцентриков</w:t>
      </w:r>
      <w:r w:rsidRPr="0055584F">
        <w:rPr>
          <w:rFonts w:ascii="Times New Roman" w:eastAsiaTheme="minorEastAsia" w:hAnsi="Times New Roman" w:cs="Times New Roman"/>
          <w:color w:val="231F20"/>
        </w:rPr>
        <w:t>ой шайбы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, 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приводящей в движение рычаг                     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(5,6 ± 0,1) </w:t>
      </w:r>
      <w:proofErr w:type="gram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об</w:t>
      </w:r>
      <w:proofErr w:type="gram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>/мин;</w:t>
      </w:r>
    </w:p>
    <w:p w:rsidR="00943690" w:rsidRPr="0055584F" w:rsidRDefault="00943690" w:rsidP="00EA64D0">
      <w:pPr>
        <w:numPr>
          <w:ilvl w:val="0"/>
          <w:numId w:val="11"/>
        </w:numPr>
        <w:tabs>
          <w:tab w:val="left" w:pos="993"/>
          <w:tab w:val="left" w:pos="1240"/>
        </w:tabs>
        <w:kinsoku w:val="0"/>
        <w:overflowPunct w:val="0"/>
        <w:ind w:left="0" w:right="-7" w:firstLine="567"/>
        <w:jc w:val="both"/>
        <w:rPr>
          <w:rFonts w:ascii="Times New Roman" w:eastAsiaTheme="minorEastAsia" w:hAnsi="Times New Roman" w:cs="Times New Roman"/>
          <w:color w:val="231F20"/>
          <w:lang w:val="ru"/>
        </w:rPr>
      </w:pP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</w:rPr>
        <w:t>С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ъемный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</w:rPr>
        <w:t>с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тальной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</w:rPr>
        <w:t>«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палец</w:t>
      </w:r>
      <w:r w:rsidRPr="0055584F">
        <w:rPr>
          <w:rFonts w:ascii="Times New Roman" w:eastAsiaTheme="minorEastAsia" w:hAnsi="Times New Roman" w:cs="Times New Roman"/>
          <w:color w:val="231F20"/>
        </w:rPr>
        <w:t>» с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полусферически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>м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полированны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>м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</w:rPr>
        <w:t>на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коне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</w:rPr>
        <w:t>чником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радиус</w:t>
      </w:r>
      <w:r w:rsidRPr="0055584F">
        <w:rPr>
          <w:rFonts w:ascii="Times New Roman" w:eastAsiaTheme="minorEastAsia" w:hAnsi="Times New Roman" w:cs="Times New Roman"/>
          <w:color w:val="231F20"/>
        </w:rPr>
        <w:t>ом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11 мм;</w:t>
      </w:r>
    </w:p>
    <w:p w:rsidR="00943690" w:rsidRPr="0055584F" w:rsidRDefault="00943690" w:rsidP="00EA64D0">
      <w:pPr>
        <w:numPr>
          <w:ilvl w:val="0"/>
          <w:numId w:val="11"/>
        </w:numPr>
        <w:tabs>
          <w:tab w:val="left" w:pos="993"/>
          <w:tab w:val="left" w:pos="1240"/>
        </w:tabs>
        <w:kinsoku w:val="0"/>
        <w:overflowPunct w:val="0"/>
        <w:ind w:left="0" w:right="-7" w:firstLine="567"/>
        <w:jc w:val="both"/>
        <w:rPr>
          <w:rFonts w:ascii="Times New Roman" w:eastAsiaTheme="minorEastAsia" w:hAnsi="Times New Roman" w:cs="Times New Roman"/>
          <w:color w:val="231F20"/>
          <w:lang w:val="ru"/>
        </w:rPr>
      </w:pP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Сила воздействия стального «пальца» на материалы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(3,00 ± 0,05) Н,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регулируе</w:t>
      </w:r>
      <w:r w:rsidRPr="0055584F">
        <w:rPr>
          <w:rFonts w:ascii="Times New Roman" w:eastAsiaTheme="minorEastAsia" w:hAnsi="Times New Roman" w:cs="Times New Roman"/>
          <w:color w:val="231F20"/>
        </w:rPr>
        <w:t>тся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 xml:space="preserve"> при помощи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скользящ</w:t>
      </w:r>
      <w:r w:rsidRPr="0055584F">
        <w:rPr>
          <w:rFonts w:ascii="Times New Roman" w:eastAsiaTheme="minorEastAsia" w:hAnsi="Times New Roman" w:cs="Times New Roman"/>
          <w:color w:val="231F20"/>
        </w:rPr>
        <w:t>ей гири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.</w:t>
      </w:r>
    </w:p>
    <w:p w:rsidR="00943690" w:rsidRPr="0055584F" w:rsidRDefault="00943690" w:rsidP="00EA64D0">
      <w:pPr>
        <w:numPr>
          <w:ilvl w:val="0"/>
          <w:numId w:val="11"/>
        </w:numPr>
        <w:tabs>
          <w:tab w:val="left" w:pos="993"/>
          <w:tab w:val="left" w:pos="1240"/>
        </w:tabs>
        <w:kinsoku w:val="0"/>
        <w:overflowPunct w:val="0"/>
        <w:ind w:left="0" w:right="-7" w:firstLine="567"/>
        <w:jc w:val="both"/>
        <w:rPr>
          <w:rFonts w:ascii="Times New Roman" w:eastAsiaTheme="minorEastAsia" w:hAnsi="Times New Roman" w:cs="Times New Roman"/>
          <w:color w:val="231F20"/>
          <w:lang w:val="ru"/>
        </w:rPr>
      </w:pP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Расстояние 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от поверхности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</w:rPr>
        <w:t>агара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до края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чашки Петри составляет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(3,0 ± </w:t>
      </w:r>
      <w:proofErr w:type="gram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0,5) </w:t>
      </w:r>
      <w:proofErr w:type="gram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мм,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определяе</w:t>
      </w:r>
      <w:r w:rsidRPr="0055584F">
        <w:rPr>
          <w:rFonts w:ascii="Times New Roman" w:eastAsiaTheme="minorEastAsia" w:hAnsi="Times New Roman" w:cs="Times New Roman"/>
          <w:color w:val="231F20"/>
        </w:rPr>
        <w:t>тся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для каждой партии </w:t>
      </w:r>
      <w:r w:rsidRPr="0055584F">
        <w:rPr>
          <w:rFonts w:ascii="Times New Roman" w:eastAsiaTheme="minorEastAsia" w:hAnsi="Times New Roman" w:cs="Times New Roman"/>
          <w:color w:val="231F20"/>
        </w:rPr>
        <w:t>чашек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, </w:t>
      </w:r>
      <w:r w:rsidRPr="0055584F">
        <w:rPr>
          <w:rFonts w:ascii="Times New Roman" w:eastAsiaTheme="minorEastAsia" w:hAnsi="Times New Roman" w:cs="Times New Roman"/>
          <w:color w:val="231F20"/>
          <w:spacing w:val="-4"/>
        </w:rPr>
        <w:t xml:space="preserve">которые были наполнены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spacing w:val="-4"/>
        </w:rPr>
        <w:t>агаром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spacing w:val="-4"/>
        </w:rPr>
        <w:t xml:space="preserve"> в одно время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.</w:t>
      </w:r>
    </w:p>
    <w:p w:rsidR="00943690" w:rsidRPr="0055584F" w:rsidRDefault="00943690" w:rsidP="00EA64D0">
      <w:pPr>
        <w:numPr>
          <w:ilvl w:val="0"/>
          <w:numId w:val="11"/>
        </w:numPr>
        <w:tabs>
          <w:tab w:val="left" w:pos="993"/>
          <w:tab w:val="left" w:pos="1240"/>
        </w:tabs>
        <w:kinsoku w:val="0"/>
        <w:overflowPunct w:val="0"/>
        <w:ind w:left="0" w:right="-7" w:firstLine="567"/>
        <w:jc w:val="both"/>
        <w:rPr>
          <w:rFonts w:ascii="Times New Roman" w:eastAsiaTheme="minorEastAsia" w:hAnsi="Times New Roman" w:cs="Times New Roman"/>
          <w:color w:val="231F20"/>
          <w:lang w:val="ru"/>
        </w:rPr>
      </w:pP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Концентрация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</w:rPr>
        <w:t>бакпосева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от 5,0 × 103 до 1,5 × 104 спор на мл.</w:t>
      </w:r>
    </w:p>
    <w:p w:rsidR="00943690" w:rsidRPr="0055584F" w:rsidRDefault="00943690" w:rsidP="00EA64D0">
      <w:pPr>
        <w:numPr>
          <w:ilvl w:val="0"/>
          <w:numId w:val="11"/>
        </w:numPr>
        <w:tabs>
          <w:tab w:val="left" w:pos="993"/>
          <w:tab w:val="left" w:pos="1240"/>
        </w:tabs>
        <w:kinsoku w:val="0"/>
        <w:overflowPunct w:val="0"/>
        <w:ind w:left="0" w:right="-7" w:firstLine="567"/>
        <w:jc w:val="both"/>
        <w:rPr>
          <w:rFonts w:ascii="Times New Roman" w:eastAsiaTheme="minorEastAsia" w:hAnsi="Times New Roman" w:cs="Times New Roman"/>
          <w:color w:val="231F20"/>
          <w:lang w:val="ru"/>
        </w:rPr>
      </w:pPr>
      <w:r w:rsidRPr="0055584F">
        <w:rPr>
          <w:rFonts w:ascii="Times New Roman" w:eastAsiaTheme="minorEastAsia" w:hAnsi="Times New Roman" w:cs="Times New Roman"/>
          <w:color w:val="231F20"/>
          <w:lang w:val="ru"/>
        </w:rPr>
        <w:t>Максимальное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определяемое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количество колоний </w:t>
      </w:r>
      <w:r w:rsidRPr="0055584F">
        <w:rPr>
          <w:rFonts w:ascii="Times New Roman" w:eastAsiaTheme="minorEastAsia" w:hAnsi="Times New Roman" w:cs="Times New Roman"/>
          <w:color w:val="231F20"/>
        </w:rPr>
        <w:t>на чашке с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агаровой 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средой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диаметром 14 см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,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составляет 760 колоний.</w:t>
      </w:r>
    </w:p>
    <w:p w:rsidR="00943690" w:rsidRPr="0055584F" w:rsidRDefault="00943690" w:rsidP="00EA64D0">
      <w:pPr>
        <w:numPr>
          <w:ilvl w:val="0"/>
          <w:numId w:val="11"/>
        </w:numPr>
        <w:tabs>
          <w:tab w:val="left" w:pos="993"/>
          <w:tab w:val="left" w:pos="1240"/>
        </w:tabs>
        <w:kinsoku w:val="0"/>
        <w:overflowPunct w:val="0"/>
        <w:ind w:left="0" w:right="-7" w:firstLine="567"/>
        <w:jc w:val="both"/>
        <w:rPr>
          <w:rFonts w:ascii="Times New Roman" w:eastAsiaTheme="minorEastAsia" w:hAnsi="Times New Roman" w:cs="Times New Roman"/>
          <w:color w:val="231F20"/>
          <w:lang w:val="ru"/>
        </w:rPr>
      </w:pP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Если </w:t>
      </w:r>
      <w:r w:rsidRPr="0055584F">
        <w:rPr>
          <w:rFonts w:ascii="Times New Roman" w:eastAsiaTheme="minorEastAsia" w:hAnsi="Times New Roman" w:cs="Times New Roman"/>
          <w:color w:val="231F20"/>
        </w:rPr>
        <w:t>невозможно произвести подсчет колоний на любой одной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из 5</w:t>
      </w:r>
      <w:r w:rsidRPr="0055584F">
        <w:rPr>
          <w:rFonts w:ascii="Times New Roman" w:eastAsiaTheme="minorEastAsia" w:hAnsi="Times New Roman" w:cs="Times New Roman"/>
          <w:color w:val="231F20"/>
        </w:rPr>
        <w:t>-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</w:rPr>
        <w:t>ти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 xml:space="preserve"> чашек, на которых проводилось испытание, это делает невозможным определение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процент</w:t>
      </w:r>
      <w:r w:rsidRPr="0055584F">
        <w:rPr>
          <w:rFonts w:ascii="Times New Roman" w:eastAsiaTheme="minorEastAsia" w:hAnsi="Times New Roman" w:cs="Times New Roman"/>
          <w:color w:val="231F20"/>
        </w:rPr>
        <w:t>а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</w:rPr>
        <w:t>проникания</w:t>
      </w:r>
      <w:proofErr w:type="gramStart"/>
      <w:r w:rsidRPr="0055584F">
        <w:rPr>
          <w:rFonts w:ascii="Times New Roman" w:eastAsiaTheme="minorEastAsia" w:hAnsi="Times New Roman" w:cs="Times New Roman"/>
          <w:color w:val="231F20"/>
        </w:rPr>
        <w:t xml:space="preserve"> Р</w:t>
      </w:r>
      <w:proofErr w:type="gram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(%). 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</w:rPr>
      </w:pPr>
      <w:r w:rsidRPr="0055584F">
        <w:rPr>
          <w:rFonts w:ascii="Times New Roman" w:eastAsiaTheme="minorEastAsia" w:hAnsi="Times New Roman" w:cs="Times New Roman"/>
          <w:color w:val="231F20"/>
          <w:lang w:val="ru"/>
        </w:rPr>
        <w:lastRenderedPageBreak/>
        <w:t>Для материалов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, по испытаниям которых на чашках с агаровой средой выявлен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чрезмерный рост &gt;760 колоний, бактериальную нагрузку следует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снижать до тех пор, пока количество колоний не составит &lt;760 колоний, 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с наименьшим значением концентрации бактерий на единицу объема суспензии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5000 спор на мл. 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  <w:lang w:val="ru"/>
        </w:rPr>
      </w:pP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Для материалов 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по </w:t>
      </w:r>
      <w:proofErr w:type="gramStart"/>
      <w:r w:rsidRPr="0055584F">
        <w:rPr>
          <w:rFonts w:ascii="Times New Roman" w:eastAsiaTheme="minorEastAsia" w:hAnsi="Times New Roman" w:cs="Times New Roman"/>
          <w:color w:val="231F20"/>
        </w:rPr>
        <w:t>испытаниям</w:t>
      </w:r>
      <w:proofErr w:type="gramEnd"/>
      <w:r w:rsidRPr="0055584F">
        <w:rPr>
          <w:rFonts w:ascii="Times New Roman" w:eastAsiaTheme="minorEastAsia" w:hAnsi="Times New Roman" w:cs="Times New Roman"/>
          <w:color w:val="231F20"/>
        </w:rPr>
        <w:t xml:space="preserve"> которых на чашках с агаровой средой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все еще наблюдается чрезмерный рост &gt;760 колоний, </w:t>
      </w:r>
      <w:r w:rsidRPr="0055584F">
        <w:rPr>
          <w:rFonts w:ascii="Times New Roman" w:eastAsiaTheme="minorEastAsia" w:hAnsi="Times New Roman" w:cs="Times New Roman"/>
          <w:color w:val="231F20"/>
        </w:rPr>
        <w:t>настоящий метод испытаний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неприменим, поскольку </w:t>
      </w:r>
      <w:r w:rsidRPr="0055584F">
        <w:rPr>
          <w:rFonts w:ascii="Times New Roman" w:eastAsiaTheme="minorEastAsia" w:hAnsi="Times New Roman" w:cs="Times New Roman"/>
          <w:color w:val="231F20"/>
        </w:rPr>
        <w:t>нарушено допустимое соотношение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</w:rPr>
        <w:t>значения бактериальной концентрации на единицу объема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</w:rPr>
        <w:t>к количеству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бактерий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прошедших через защитные свойства испытательного материала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.</w:t>
      </w:r>
    </w:p>
    <w:p w:rsidR="00EA64D0" w:rsidRPr="0055584F" w:rsidRDefault="00EA64D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  <w:lang w:val="ru"/>
        </w:rPr>
      </w:pPr>
      <w:r w:rsidRPr="0055584F">
        <w:rPr>
          <w:rFonts w:ascii="Times New Roman" w:eastAsiaTheme="minorEastAsia" w:hAnsi="Times New Roman" w:cs="Times New Roman"/>
          <w:color w:val="231F20"/>
          <w:lang w:val="ru"/>
        </w:rPr>
        <w:t>Примечания</w:t>
      </w:r>
      <w:r w:rsidR="00943690"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  <w:lang w:val="ru"/>
        </w:rPr>
      </w:pP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1 Чрезмерный рост </w:t>
      </w:r>
      <w:r w:rsidRPr="0055584F">
        <w:rPr>
          <w:rFonts w:ascii="Times New Roman" w:eastAsiaTheme="minorEastAsia" w:hAnsi="Times New Roman" w:cs="Times New Roman"/>
          <w:color w:val="231F20"/>
        </w:rPr>
        <w:t>бактерий на чашках с агаровой средой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может свидетельствовать о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низк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>их характеристиках защитных свойств материала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.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  <w:lang w:val="ru"/>
        </w:rPr>
      </w:pP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2 </w:t>
      </w:r>
      <w:r w:rsidRPr="0055584F">
        <w:rPr>
          <w:rFonts w:ascii="Times New Roman" w:eastAsiaTheme="minorEastAsia" w:hAnsi="Times New Roman" w:cs="Times New Roman"/>
          <w:color w:val="231F20"/>
        </w:rPr>
        <w:t>Полученные в ходе испытаний н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е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</w:rPr>
        <w:t>досто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верные результаты могут быть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отражены в протоколе только в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информаци</w:t>
      </w:r>
      <w:r w:rsidRPr="0055584F">
        <w:rPr>
          <w:rFonts w:ascii="Times New Roman" w:eastAsiaTheme="minorEastAsia" w:hAnsi="Times New Roman" w:cs="Times New Roman"/>
          <w:color w:val="231F20"/>
        </w:rPr>
        <w:t>онных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 xml:space="preserve"> целях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, 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в особенности при рассмотрении предпосылок получения отрицательного результата испытаний. 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lang w:val="ru"/>
        </w:rPr>
      </w:pPr>
    </w:p>
    <w:p w:rsidR="00943690" w:rsidRPr="0055584F" w:rsidRDefault="00943690" w:rsidP="002A1125">
      <w:pPr>
        <w:pStyle w:val="afb"/>
        <w:numPr>
          <w:ilvl w:val="1"/>
          <w:numId w:val="21"/>
        </w:numPr>
        <w:tabs>
          <w:tab w:val="left" w:pos="1134"/>
          <w:tab w:val="left" w:pos="1405"/>
        </w:tabs>
        <w:kinsoku w:val="0"/>
        <w:overflowPunct w:val="0"/>
        <w:ind w:left="0" w:right="-7" w:firstLine="567"/>
        <w:rPr>
          <w:rFonts w:ascii="Times New Roman" w:hAnsi="Times New Roman" w:cs="Times New Roman"/>
          <w:b/>
          <w:bCs/>
          <w:iCs/>
          <w:color w:val="231F20"/>
          <w:spacing w:val="-2"/>
        </w:rPr>
      </w:pPr>
      <w:r w:rsidRPr="0055584F">
        <w:rPr>
          <w:rFonts w:ascii="Times New Roman" w:hAnsi="Times New Roman" w:cs="Times New Roman"/>
          <w:b/>
          <w:bCs/>
          <w:color w:val="231F20"/>
        </w:rPr>
        <w:t>Определение</w:t>
      </w:r>
      <w:r w:rsidRPr="0055584F">
        <w:rPr>
          <w:rFonts w:ascii="Times New Roman" w:hAnsi="Times New Roman" w:cs="Times New Roman"/>
          <w:b/>
          <w:bCs/>
          <w:color w:val="231F20"/>
          <w:spacing w:val="-4"/>
        </w:rPr>
        <w:t xml:space="preserve"> </w:t>
      </w:r>
      <w:r w:rsidRPr="0055584F">
        <w:rPr>
          <w:rFonts w:ascii="Times New Roman" w:hAnsi="Times New Roman" w:cs="Times New Roman"/>
          <w:b/>
          <w:bCs/>
          <w:color w:val="231F20"/>
        </w:rPr>
        <w:t>количества</w:t>
      </w:r>
      <w:r w:rsidRPr="0055584F">
        <w:rPr>
          <w:rFonts w:ascii="Times New Roman" w:hAnsi="Times New Roman" w:cs="Times New Roman"/>
          <w:b/>
          <w:bCs/>
          <w:color w:val="231F20"/>
          <w:spacing w:val="-2"/>
        </w:rPr>
        <w:t xml:space="preserve"> </w:t>
      </w:r>
      <w:r w:rsidRPr="0055584F">
        <w:rPr>
          <w:rFonts w:ascii="Times New Roman" w:hAnsi="Times New Roman" w:cs="Times New Roman"/>
          <w:b/>
          <w:bCs/>
          <w:color w:val="231F20"/>
        </w:rPr>
        <w:t xml:space="preserve">колоний </w:t>
      </w:r>
      <w:proofErr w:type="spellStart"/>
      <w:r w:rsidRPr="0055584F">
        <w:rPr>
          <w:rFonts w:ascii="Times New Roman" w:hAnsi="Times New Roman" w:cs="Times New Roman"/>
          <w:b/>
        </w:rPr>
        <w:t>Bacillus</w:t>
      </w:r>
      <w:proofErr w:type="spellEnd"/>
      <w:r w:rsidRPr="0055584F">
        <w:rPr>
          <w:rFonts w:ascii="Times New Roman" w:hAnsi="Times New Roman" w:cs="Times New Roman"/>
          <w:b/>
        </w:rPr>
        <w:t xml:space="preserve"> </w:t>
      </w:r>
      <w:proofErr w:type="spellStart"/>
      <w:r w:rsidRPr="0055584F">
        <w:rPr>
          <w:rFonts w:ascii="Times New Roman" w:hAnsi="Times New Roman" w:cs="Times New Roman"/>
          <w:b/>
        </w:rPr>
        <w:t>atrophaeus</w:t>
      </w:r>
      <w:proofErr w:type="spellEnd"/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</w:rPr>
      </w:pPr>
      <w:r w:rsidRPr="0055584F">
        <w:rPr>
          <w:rFonts w:ascii="Times New Roman" w:eastAsiaTheme="minorEastAsia" w:hAnsi="Times New Roman" w:cs="Times New Roman"/>
          <w:color w:val="231F20"/>
        </w:rPr>
        <w:t xml:space="preserve">Произвести подсчет количества колоний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Bacillus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atrophaeus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на каждой чашке с агаровой средой. Не учитывать количество колоний в зоне радиусом 15 мм вокруг центра чашки. Не учитывать чашки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с чрезмерным ростом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колоний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и множеством 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конфлюэнтных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колоний</w:t>
      </w:r>
      <w:r w:rsidRPr="0055584F">
        <w:rPr>
          <w:rFonts w:ascii="Times New Roman" w:eastAsiaTheme="minorEastAsia" w:hAnsi="Times New Roman" w:cs="Times New Roman"/>
          <w:color w:val="231F20"/>
        </w:rPr>
        <w:t>, неподдающи</w:t>
      </w:r>
      <w:r w:rsidR="00EA64D0" w:rsidRPr="0055584F">
        <w:rPr>
          <w:rFonts w:ascii="Times New Roman" w:eastAsiaTheme="minorEastAsia" w:hAnsi="Times New Roman" w:cs="Times New Roman"/>
          <w:color w:val="231F20"/>
        </w:rPr>
        <w:t>х</w:t>
      </w:r>
      <w:r w:rsidRPr="0055584F">
        <w:rPr>
          <w:rFonts w:ascii="Times New Roman" w:eastAsiaTheme="minorEastAsia" w:hAnsi="Times New Roman" w:cs="Times New Roman"/>
          <w:color w:val="231F20"/>
        </w:rPr>
        <w:t>ся подсчету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(см. 10.1). Подсчет может проводиться визуально или </w:t>
      </w:r>
      <w:r w:rsidRPr="0055584F">
        <w:rPr>
          <w:rFonts w:ascii="Times New Roman" w:eastAsiaTheme="minorEastAsia" w:hAnsi="Times New Roman" w:cs="Times New Roman"/>
          <w:color w:val="231F20"/>
        </w:rPr>
        <w:t>при помощи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автоматического счетчика колоний при условии, что установлена корреляция между 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результатами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визуальн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>ого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и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автоматическ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 xml:space="preserve">ого счета. 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lang w:val="ru"/>
        </w:rPr>
      </w:pPr>
    </w:p>
    <w:p w:rsidR="00943690" w:rsidRPr="0055584F" w:rsidRDefault="00943690" w:rsidP="002A1125">
      <w:pPr>
        <w:numPr>
          <w:ilvl w:val="0"/>
          <w:numId w:val="21"/>
        </w:numPr>
        <w:tabs>
          <w:tab w:val="left" w:pos="554"/>
          <w:tab w:val="left" w:pos="993"/>
        </w:tabs>
        <w:kinsoku w:val="0"/>
        <w:overflowPunct w:val="0"/>
        <w:ind w:left="0" w:right="-7" w:firstLine="567"/>
        <w:outlineLvl w:val="2"/>
        <w:rPr>
          <w:rFonts w:ascii="Times New Roman" w:eastAsiaTheme="minorEastAsia" w:hAnsi="Times New Roman" w:cs="Times New Roman"/>
          <w:b/>
          <w:bCs/>
          <w:color w:val="231F20"/>
          <w:spacing w:val="-2"/>
          <w:lang w:val="ru"/>
        </w:rPr>
      </w:pPr>
      <w:bookmarkStart w:id="38" w:name="11_Expression_of_the_results"/>
      <w:bookmarkStart w:id="39" w:name="12_Precision"/>
      <w:bookmarkStart w:id="40" w:name="12.1_Reference_material"/>
      <w:bookmarkStart w:id="41" w:name="12.2_Sample_material"/>
      <w:bookmarkStart w:id="42" w:name="13_Test_report"/>
      <w:bookmarkStart w:id="43" w:name="_bookmark26"/>
      <w:bookmarkStart w:id="44" w:name="_bookmark27"/>
      <w:bookmarkEnd w:id="38"/>
      <w:bookmarkEnd w:id="39"/>
      <w:bookmarkEnd w:id="40"/>
      <w:bookmarkEnd w:id="41"/>
      <w:bookmarkEnd w:id="42"/>
      <w:bookmarkEnd w:id="43"/>
      <w:bookmarkEnd w:id="44"/>
      <w:r w:rsidRPr="0055584F">
        <w:rPr>
          <w:rFonts w:ascii="Times New Roman" w:eastAsiaTheme="minorEastAsia" w:hAnsi="Times New Roman" w:cs="Times New Roman"/>
          <w:b/>
          <w:bCs/>
          <w:color w:val="231F20"/>
          <w:lang w:val="ru"/>
        </w:rPr>
        <w:t>Выражение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-3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-2"/>
          <w:lang w:val="ru"/>
        </w:rPr>
        <w:t>результат</w:t>
      </w:r>
      <w:proofErr w:type="spellStart"/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-2"/>
        </w:rPr>
        <w:t>ов</w:t>
      </w:r>
      <w:proofErr w:type="spellEnd"/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color w:val="231F20"/>
        </w:rPr>
      </w:pPr>
      <w:r w:rsidRPr="0055584F">
        <w:rPr>
          <w:rFonts w:ascii="Times New Roman" w:eastAsiaTheme="minorEastAsia" w:hAnsi="Times New Roman" w:cs="Times New Roman"/>
          <w:color w:val="231F20"/>
        </w:rPr>
        <w:t>Вычислить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процент проник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</w:rPr>
        <w:t>ания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 xml:space="preserve"> в трех значащих цифрах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для каждого испытуемого образца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,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P</w:t>
      </w:r>
      <w:r w:rsidRPr="0055584F">
        <w:rPr>
          <w:rFonts w:ascii="Times New Roman" w:eastAsiaTheme="minorEastAsia" w:hAnsi="Times New Roman" w:cs="Times New Roman"/>
          <w:color w:val="231F20"/>
          <w:vertAlign w:val="subscript"/>
          <w:lang w:val="ru"/>
        </w:rPr>
        <w:t>n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>, используя Формул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у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(1)</w:t>
      </w:r>
      <w:proofErr w:type="gram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:</w:t>
      </w:r>
      <w:proofErr w:type="gramEnd"/>
    </w:p>
    <w:p w:rsidR="00943690" w:rsidRPr="0055584F" w:rsidRDefault="00116121" w:rsidP="00943690">
      <w:pPr>
        <w:tabs>
          <w:tab w:val="left" w:pos="993"/>
        </w:tabs>
        <w:kinsoku w:val="0"/>
        <w:overflowPunct w:val="0"/>
        <w:ind w:right="-7" w:firstLine="567"/>
        <w:jc w:val="center"/>
        <w:rPr>
          <w:rFonts w:ascii="Times New Roman" w:eastAsiaTheme="minorEastAsia" w:hAnsi="Times New Roman" w:cs="Times New Roman"/>
          <w:spacing w:val="-5"/>
          <w:w w:val="105"/>
        </w:rPr>
      </w:pPr>
      <m:oMath>
        <m:sSub>
          <m:sSubPr>
            <m:ctrlPr>
              <w:rPr>
                <w:rFonts w:ascii="Cambria Math" w:eastAsiaTheme="minorEastAsia" w:hAnsi="Cambria Math" w:cs="Times New Roman"/>
                <w:i/>
                <w:spacing w:val="-5"/>
                <w:w w:val="105"/>
              </w:rPr>
            </m:ctrlPr>
          </m:sSubPr>
          <m:e>
            <m:r>
              <w:rPr>
                <w:rFonts w:ascii="Cambria Math" w:eastAsiaTheme="minorEastAsia" w:hAnsi="Cambria Math" w:cs="Times New Roman"/>
                <w:spacing w:val="-5"/>
                <w:w w:val="105"/>
              </w:rPr>
              <m:t>P</m:t>
            </m:r>
          </m:e>
          <m:sub>
            <m:r>
              <w:rPr>
                <w:rFonts w:ascii="Cambria Math" w:eastAsiaTheme="minorEastAsia" w:hAnsi="Cambria Math" w:cs="Times New Roman"/>
                <w:spacing w:val="-5"/>
                <w:w w:val="105"/>
              </w:rPr>
              <m:t>n</m:t>
            </m:r>
          </m:sub>
        </m:sSub>
        <m:d>
          <m:dPr>
            <m:ctrlPr>
              <w:rPr>
                <w:rFonts w:ascii="Cambria Math" w:eastAsiaTheme="minorEastAsia" w:hAnsi="Cambria Math" w:cs="Times New Roman"/>
                <w:i/>
                <w:spacing w:val="-5"/>
                <w:w w:val="105"/>
              </w:rPr>
            </m:ctrlPr>
          </m:dPr>
          <m:e>
            <m:r>
              <w:rPr>
                <w:rFonts w:ascii="Cambria Math" w:eastAsiaTheme="minorEastAsia" w:hAnsi="Cambria Math" w:cs="Times New Roman"/>
                <w:spacing w:val="-5"/>
                <w:w w:val="105"/>
              </w:rPr>
              <m:t>%</m:t>
            </m:r>
          </m:e>
        </m:d>
        <m:r>
          <w:rPr>
            <w:rFonts w:ascii="Cambria Math" w:eastAsiaTheme="minorEastAsia" w:hAnsi="Cambria Math" w:cs="Times New Roman"/>
            <w:spacing w:val="-5"/>
            <w:w w:val="105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pacing w:val="-5"/>
                <w:w w:val="105"/>
              </w:rPr>
            </m:ctrlPr>
          </m:fPr>
          <m:num>
            <m:d>
              <m:dPr>
                <m:begChr m:val="["/>
                <m:endChr m:val="]"/>
                <m:ctrlPr>
                  <w:rPr>
                    <w:rFonts w:ascii="Cambria Math" w:eastAsiaTheme="minorEastAsia" w:hAnsi="Cambria Math" w:cs="Times New Roman"/>
                    <w:i/>
                    <w:spacing w:val="-5"/>
                    <w:w w:val="105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pacing w:val="-5"/>
                    <w:w w:val="105"/>
                  </w:rPr>
                  <m:t>S×100</m:t>
                </m:r>
              </m:e>
            </m:d>
          </m:num>
          <m:den>
            <m:r>
              <w:rPr>
                <w:rFonts w:ascii="Cambria Math" w:eastAsiaTheme="minorEastAsia" w:hAnsi="Cambria Math" w:cs="Times New Roman"/>
                <w:spacing w:val="-5"/>
                <w:w w:val="105"/>
              </w:rPr>
              <m:t>I</m:t>
            </m:r>
          </m:den>
        </m:f>
      </m:oMath>
      <w:r w:rsidR="00943690" w:rsidRPr="0055584F">
        <w:rPr>
          <w:rFonts w:ascii="Times New Roman" w:eastAsiaTheme="minorEastAsia" w:hAnsi="Times New Roman" w:cs="Times New Roman"/>
          <w:spacing w:val="-5"/>
          <w:w w:val="105"/>
        </w:rPr>
        <w:t xml:space="preserve">                                                                                                                                      (1)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i/>
          <w:iCs/>
          <w:lang w:val="ru"/>
        </w:rPr>
      </w:pP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w w:val="99"/>
          <w:lang w:val="ru"/>
        </w:rPr>
      </w:pPr>
      <w:r w:rsidRPr="0055584F">
        <w:rPr>
          <w:rFonts w:ascii="Times New Roman" w:eastAsiaTheme="minorEastAsia" w:hAnsi="Times New Roman" w:cs="Times New Roman"/>
          <w:color w:val="231F20"/>
          <w:spacing w:val="-2"/>
        </w:rPr>
        <w:t>где</w:t>
      </w:r>
      <w:bookmarkStart w:id="45" w:name="_bookmark28"/>
      <w:bookmarkEnd w:id="45"/>
    </w:p>
    <w:tbl>
      <w:tblPr>
        <w:tblW w:w="0" w:type="auto"/>
        <w:tblInd w:w="50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10"/>
        <w:gridCol w:w="8972"/>
      </w:tblGrid>
      <w:tr w:rsidR="00943690" w:rsidRPr="0055584F" w:rsidTr="00943690">
        <w:trPr>
          <w:trHeight w:val="352"/>
        </w:trPr>
        <w:tc>
          <w:tcPr>
            <w:tcW w:w="31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right="-7" w:firstLine="567"/>
              <w:rPr>
                <w:rFonts w:ascii="Times New Roman" w:eastAsiaTheme="minorEastAsia" w:hAnsi="Times New Roman" w:cs="Times New Roman"/>
                <w:i/>
                <w:iCs/>
                <w:color w:val="231F20"/>
                <w:lang w:val="ru"/>
              </w:rPr>
            </w:pPr>
            <w:proofErr w:type="gramStart"/>
            <w:r w:rsidRPr="0055584F">
              <w:rPr>
                <w:rFonts w:ascii="Times New Roman" w:eastAsiaTheme="minorEastAsia" w:hAnsi="Times New Roman" w:cs="Times New Roman"/>
                <w:i/>
                <w:iCs/>
                <w:color w:val="231F20"/>
                <w:lang w:val="ru"/>
              </w:rPr>
              <w:t>п</w:t>
            </w:r>
            <w:proofErr w:type="gramEnd"/>
          </w:p>
        </w:tc>
        <w:tc>
          <w:tcPr>
            <w:tcW w:w="8972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right="-7" w:firstLine="567"/>
              <w:rPr>
                <w:rFonts w:ascii="Times New Roman" w:eastAsiaTheme="minorEastAsia" w:hAnsi="Times New Roman" w:cs="Times New Roman"/>
                <w:color w:val="231F20"/>
                <w:spacing w:val="-5"/>
                <w:lang w:val="ru"/>
              </w:rPr>
            </w:pPr>
            <w:r w:rsidRPr="0055584F">
              <w:rPr>
                <w:rFonts w:ascii="Times New Roman" w:eastAsiaTheme="minorEastAsia" w:hAnsi="Times New Roman" w:cs="Times New Roman"/>
                <w:color w:val="231F20"/>
                <w:lang w:val="en-US"/>
              </w:rPr>
              <w:t>P</w:t>
            </w:r>
            <w:r w:rsidRPr="0055584F">
              <w:rPr>
                <w:rFonts w:ascii="Times New Roman" w:eastAsiaTheme="minorEastAsia" w:hAnsi="Times New Roman" w:cs="Times New Roman"/>
                <w:color w:val="231F20"/>
              </w:rPr>
              <w:t xml:space="preserve"> - 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>процент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4"/>
                <w:lang w:val="ru"/>
              </w:rPr>
              <w:t xml:space="preserve"> 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>проник</w:t>
            </w:r>
            <w:proofErr w:type="spellStart"/>
            <w:r w:rsidRPr="0055584F">
              <w:rPr>
                <w:rFonts w:ascii="Times New Roman" w:eastAsiaTheme="minorEastAsia" w:hAnsi="Times New Roman" w:cs="Times New Roman"/>
                <w:color w:val="231F20"/>
              </w:rPr>
              <w:t>ания</w:t>
            </w:r>
            <w:proofErr w:type="spellEnd"/>
            <w:r w:rsidRPr="0055584F">
              <w:rPr>
                <w:rFonts w:ascii="Times New Roman" w:eastAsiaTheme="minorEastAsia" w:hAnsi="Times New Roman" w:cs="Times New Roman"/>
                <w:color w:val="231F20"/>
              </w:rPr>
              <w:t xml:space="preserve"> для </w:t>
            </w:r>
            <w:proofErr w:type="spellStart"/>
            <w:r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>кажд</w:t>
            </w:r>
            <w:proofErr w:type="spellEnd"/>
            <w:r w:rsidRPr="0055584F">
              <w:rPr>
                <w:rFonts w:ascii="Times New Roman" w:eastAsiaTheme="minorEastAsia" w:hAnsi="Times New Roman" w:cs="Times New Roman"/>
                <w:color w:val="231F20"/>
              </w:rPr>
              <w:t xml:space="preserve">ого испытательного образца </w:t>
            </w:r>
            <w:r w:rsidRPr="0055584F">
              <w:rPr>
                <w:rFonts w:ascii="Times New Roman" w:eastAsiaTheme="minorEastAsia" w:hAnsi="Times New Roman" w:cs="Times New Roman"/>
                <w:i/>
                <w:color w:val="231F20"/>
                <w:lang w:val="en-US"/>
              </w:rPr>
              <w:t>n</w:t>
            </w:r>
            <w:r w:rsidRPr="0055584F">
              <w:rPr>
                <w:rFonts w:ascii="Times New Roman" w:eastAsiaTheme="minorEastAsia" w:hAnsi="Times New Roman" w:cs="Times New Roman"/>
                <w:i/>
                <w:iCs/>
                <w:color w:val="231F20"/>
                <w:spacing w:val="-5"/>
                <w:lang w:val="ru"/>
              </w:rPr>
              <w:t xml:space="preserve"> 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-5"/>
                <w:lang w:val="ru"/>
              </w:rPr>
              <w:t>;</w:t>
            </w:r>
          </w:p>
        </w:tc>
      </w:tr>
      <w:tr w:rsidR="00943690" w:rsidRPr="0055584F" w:rsidTr="00943690">
        <w:trPr>
          <w:trHeight w:val="688"/>
        </w:trPr>
        <w:tc>
          <w:tcPr>
            <w:tcW w:w="31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right="-7" w:firstLine="567"/>
              <w:rPr>
                <w:rFonts w:ascii="Times New Roman" w:eastAsiaTheme="minorEastAsia" w:hAnsi="Times New Roman" w:cs="Times New Roman"/>
                <w:i/>
                <w:iCs/>
                <w:color w:val="231F20"/>
                <w:lang w:val="ru"/>
              </w:rPr>
            </w:pPr>
            <w:r w:rsidRPr="0055584F">
              <w:rPr>
                <w:rFonts w:ascii="Times New Roman" w:eastAsiaTheme="minorEastAsia" w:hAnsi="Times New Roman" w:cs="Times New Roman"/>
                <w:i/>
                <w:iCs/>
                <w:color w:val="231F20"/>
                <w:lang w:val="ru"/>
              </w:rPr>
              <w:t>С</w:t>
            </w:r>
          </w:p>
        </w:tc>
        <w:tc>
          <w:tcPr>
            <w:tcW w:w="8972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right="-7" w:firstLine="567"/>
              <w:rPr>
                <w:rFonts w:ascii="Times New Roman" w:eastAsiaTheme="minorEastAsia" w:hAnsi="Times New Roman" w:cs="Times New Roman"/>
                <w:color w:val="231F20"/>
              </w:rPr>
            </w:pPr>
            <w:r w:rsidRPr="0055584F">
              <w:rPr>
                <w:rFonts w:ascii="Times New Roman" w:eastAsiaTheme="minorEastAsia" w:hAnsi="Times New Roman" w:cs="Times New Roman"/>
                <w:color w:val="231F20"/>
                <w:lang w:val="en-US"/>
              </w:rPr>
              <w:t>S</w:t>
            </w:r>
            <w:r w:rsidRPr="0055584F">
              <w:rPr>
                <w:rFonts w:ascii="Times New Roman" w:eastAsiaTheme="minorEastAsia" w:hAnsi="Times New Roman" w:cs="Times New Roman"/>
                <w:color w:val="231F20"/>
              </w:rPr>
              <w:t xml:space="preserve"> - 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>общее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25"/>
                <w:lang w:val="ru"/>
              </w:rPr>
              <w:t xml:space="preserve"> 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25"/>
              </w:rPr>
              <w:t>количество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26"/>
                <w:lang w:val="ru"/>
              </w:rPr>
              <w:t xml:space="preserve"> 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>колони</w:t>
            </w:r>
            <w:r w:rsidRPr="0055584F">
              <w:rPr>
                <w:rFonts w:ascii="Times New Roman" w:eastAsiaTheme="minorEastAsia" w:hAnsi="Times New Roman" w:cs="Times New Roman"/>
                <w:color w:val="231F20"/>
              </w:rPr>
              <w:t xml:space="preserve">й 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>в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26"/>
                <w:lang w:val="ru"/>
              </w:rPr>
              <w:t xml:space="preserve"> 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>5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26"/>
                <w:lang w:val="ru"/>
              </w:rPr>
              <w:t xml:space="preserve"> 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26"/>
              </w:rPr>
              <w:t>чашках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>,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25"/>
                <w:lang w:val="ru"/>
              </w:rPr>
              <w:t xml:space="preserve"> 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>без учета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25"/>
                <w:lang w:val="ru"/>
              </w:rPr>
              <w:t xml:space="preserve"> 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25"/>
              </w:rPr>
              <w:t xml:space="preserve">зоны в 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>центр</w:t>
            </w:r>
            <w:proofErr w:type="spellStart"/>
            <w:r w:rsidRPr="0055584F">
              <w:rPr>
                <w:rFonts w:ascii="Times New Roman" w:eastAsiaTheme="minorEastAsia" w:hAnsi="Times New Roman" w:cs="Times New Roman"/>
                <w:color w:val="231F20"/>
              </w:rPr>
              <w:t>альной</w:t>
            </w:r>
            <w:proofErr w:type="spellEnd"/>
            <w:r w:rsidRPr="0055584F">
              <w:rPr>
                <w:rFonts w:ascii="Times New Roman" w:eastAsiaTheme="minorEastAsia" w:hAnsi="Times New Roman" w:cs="Times New Roman"/>
                <w:color w:val="231F20"/>
              </w:rPr>
              <w:t xml:space="preserve"> части чашки 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>радиус</w:t>
            </w:r>
            <w:r w:rsidRPr="0055584F">
              <w:rPr>
                <w:rFonts w:ascii="Times New Roman" w:eastAsiaTheme="minorEastAsia" w:hAnsi="Times New Roman" w:cs="Times New Roman"/>
                <w:color w:val="231F20"/>
              </w:rPr>
              <w:t>ом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 xml:space="preserve"> 15 мм;</w:t>
            </w:r>
            <w:r w:rsidRPr="0055584F">
              <w:rPr>
                <w:rFonts w:ascii="Times New Roman" w:eastAsiaTheme="minorEastAsia" w:hAnsi="Times New Roman" w:cs="Times New Roman"/>
                <w:color w:val="231F20"/>
              </w:rPr>
              <w:t xml:space="preserve"> </w:t>
            </w:r>
          </w:p>
        </w:tc>
      </w:tr>
      <w:tr w:rsidR="00943690" w:rsidRPr="0055584F" w:rsidTr="00943690">
        <w:trPr>
          <w:trHeight w:val="594"/>
        </w:trPr>
        <w:tc>
          <w:tcPr>
            <w:tcW w:w="310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right="-7" w:firstLine="567"/>
              <w:jc w:val="both"/>
              <w:rPr>
                <w:rFonts w:ascii="Times New Roman" w:eastAsiaTheme="minorEastAsia" w:hAnsi="Times New Roman" w:cs="Times New Roman"/>
                <w:i/>
                <w:iCs/>
                <w:color w:val="231F20"/>
                <w:lang w:val="ru"/>
              </w:rPr>
            </w:pPr>
            <w:r w:rsidRPr="0055584F">
              <w:rPr>
                <w:rFonts w:ascii="Times New Roman" w:eastAsiaTheme="minorEastAsia" w:hAnsi="Times New Roman" w:cs="Times New Roman"/>
                <w:i/>
                <w:iCs/>
                <w:color w:val="231F20"/>
                <w:lang w:val="ru"/>
              </w:rPr>
              <w:t>я</w:t>
            </w:r>
          </w:p>
        </w:tc>
        <w:tc>
          <w:tcPr>
            <w:tcW w:w="8972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943690" w:rsidRPr="0055584F" w:rsidRDefault="00943690" w:rsidP="00EA64D0">
            <w:pPr>
              <w:tabs>
                <w:tab w:val="left" w:pos="993"/>
              </w:tabs>
              <w:kinsoku w:val="0"/>
              <w:overflowPunct w:val="0"/>
              <w:ind w:left="178" w:right="-7" w:firstLine="567"/>
              <w:jc w:val="both"/>
              <w:rPr>
                <w:rFonts w:ascii="Times New Roman" w:eastAsiaTheme="minorEastAsia" w:hAnsi="Times New Roman" w:cs="Times New Roman"/>
                <w:color w:val="231F20"/>
                <w:lang w:val="ru"/>
              </w:rPr>
            </w:pPr>
            <w:r w:rsidRPr="0055584F">
              <w:rPr>
                <w:rFonts w:ascii="Times New Roman" w:eastAsiaTheme="minorEastAsia" w:hAnsi="Times New Roman" w:cs="Times New Roman"/>
                <w:color w:val="231F20"/>
                <w:lang w:val="en-US"/>
              </w:rPr>
              <w:t>I</w:t>
            </w:r>
            <w:r w:rsidRPr="0055584F">
              <w:rPr>
                <w:rFonts w:ascii="Times New Roman" w:eastAsiaTheme="minorEastAsia" w:hAnsi="Times New Roman" w:cs="Times New Roman"/>
                <w:color w:val="231F20"/>
              </w:rPr>
              <w:t xml:space="preserve"> 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 xml:space="preserve">– </w:t>
            </w:r>
            <w:r w:rsidRPr="0055584F">
              <w:rPr>
                <w:rFonts w:ascii="Times New Roman" w:eastAsiaTheme="minorEastAsia" w:hAnsi="Times New Roman" w:cs="Times New Roman"/>
                <w:color w:val="231F20"/>
              </w:rPr>
              <w:t xml:space="preserve">бактериальная концентрация 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 xml:space="preserve">спор </w:t>
            </w:r>
            <w:proofErr w:type="spellStart"/>
            <w:r w:rsidRPr="0055584F">
              <w:rPr>
                <w:rFonts w:ascii="Times New Roman" w:eastAsiaTheme="minorEastAsia" w:hAnsi="Times New Roman" w:cs="Times New Roman"/>
                <w:i/>
                <w:iCs/>
                <w:color w:val="231F20"/>
                <w:lang w:val="ru"/>
              </w:rPr>
              <w:t>Bacillus</w:t>
            </w:r>
            <w:proofErr w:type="spellEnd"/>
            <w:r w:rsidRPr="0055584F">
              <w:rPr>
                <w:rFonts w:ascii="Times New Roman" w:eastAsiaTheme="minorEastAsia" w:hAnsi="Times New Roman" w:cs="Times New Roman"/>
                <w:i/>
                <w:iCs/>
                <w:color w:val="231F20"/>
                <w:lang w:val="ru"/>
              </w:rPr>
              <w:t xml:space="preserve"> </w:t>
            </w:r>
            <w:proofErr w:type="spellStart"/>
            <w:r w:rsidRPr="0055584F">
              <w:rPr>
                <w:rFonts w:ascii="Times New Roman" w:eastAsiaTheme="minorEastAsia" w:hAnsi="Times New Roman" w:cs="Times New Roman"/>
                <w:i/>
                <w:iCs/>
                <w:color w:val="231F20"/>
                <w:lang w:val="ru"/>
              </w:rPr>
              <w:t>atrophaeus</w:t>
            </w:r>
            <w:proofErr w:type="spellEnd"/>
            <w:r w:rsidRPr="0055584F">
              <w:rPr>
                <w:rFonts w:ascii="Times New Roman" w:eastAsiaTheme="minorEastAsia" w:hAnsi="Times New Roman" w:cs="Times New Roman"/>
                <w:i/>
                <w:iCs/>
                <w:color w:val="231F20"/>
                <w:lang w:val="ru"/>
              </w:rPr>
              <w:t xml:space="preserve"> 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>на донор</w:t>
            </w:r>
            <w:proofErr w:type="spellStart"/>
            <w:r w:rsidRPr="0055584F">
              <w:rPr>
                <w:rFonts w:ascii="Times New Roman" w:eastAsiaTheme="minorEastAsia" w:hAnsi="Times New Roman" w:cs="Times New Roman"/>
                <w:color w:val="231F20"/>
              </w:rPr>
              <w:t>ском</w:t>
            </w:r>
            <w:proofErr w:type="spellEnd"/>
            <w:r w:rsidRPr="0055584F">
              <w:rPr>
                <w:rFonts w:ascii="Times New Roman" w:eastAsiaTheme="minorEastAsia" w:hAnsi="Times New Roman" w:cs="Times New Roman"/>
                <w:color w:val="231F20"/>
              </w:rPr>
              <w:t xml:space="preserve"> материале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>, определяем</w:t>
            </w:r>
            <w:proofErr w:type="spellStart"/>
            <w:r w:rsidRPr="0055584F">
              <w:rPr>
                <w:rFonts w:ascii="Times New Roman" w:eastAsiaTheme="minorEastAsia" w:hAnsi="Times New Roman" w:cs="Times New Roman"/>
                <w:color w:val="231F20"/>
              </w:rPr>
              <w:t>ая</w:t>
            </w:r>
            <w:proofErr w:type="spellEnd"/>
            <w:r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 xml:space="preserve"> как количество бактерий в 1 мл </w:t>
            </w:r>
            <w:proofErr w:type="spellStart"/>
            <w:r w:rsidRPr="0055584F">
              <w:rPr>
                <w:rFonts w:ascii="Times New Roman" w:eastAsiaTheme="minorEastAsia" w:hAnsi="Times New Roman" w:cs="Times New Roman"/>
                <w:color w:val="231F20"/>
              </w:rPr>
              <w:t>бакпосева</w:t>
            </w:r>
            <w:proofErr w:type="spellEnd"/>
            <w:r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 xml:space="preserve">, как определено в </w:t>
            </w:r>
            <w:hyperlink w:anchor="bookmark23" w:history="1">
              <w:r w:rsidRPr="0055584F">
                <w:rPr>
                  <w:rFonts w:ascii="Times New Roman" w:eastAsiaTheme="minorEastAsia" w:hAnsi="Times New Roman" w:cs="Times New Roman"/>
                  <w:color w:val="053BF5"/>
                  <w:u w:val="single"/>
                  <w:lang w:val="ru"/>
                </w:rPr>
                <w:t xml:space="preserve">9.7.2 </w:t>
              </w:r>
            </w:hyperlink>
          </w:p>
        </w:tc>
      </w:tr>
    </w:tbl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  <w:spacing w:val="-2"/>
          <w:lang w:val="ru"/>
        </w:rPr>
      </w:pPr>
      <w:r w:rsidRPr="0055584F">
        <w:rPr>
          <w:rFonts w:ascii="Times New Roman" w:eastAsiaTheme="minorEastAsia" w:hAnsi="Times New Roman" w:cs="Times New Roman"/>
          <w:color w:val="231F20"/>
        </w:rPr>
        <w:t>Вычислить среднее значение</w:t>
      </w:r>
      <w:r w:rsidRPr="0055584F">
        <w:rPr>
          <w:rFonts w:ascii="Times New Roman" w:eastAsiaTheme="minorEastAsia" w:hAnsi="Times New Roman" w:cs="Times New Roman"/>
          <w:color w:val="231F20"/>
          <w:spacing w:val="2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процент</w:t>
      </w:r>
      <w:r w:rsidRPr="0055584F">
        <w:rPr>
          <w:rFonts w:ascii="Times New Roman" w:eastAsiaTheme="minorEastAsia" w:hAnsi="Times New Roman" w:cs="Times New Roman"/>
          <w:color w:val="231F20"/>
        </w:rPr>
        <w:t>а</w:t>
      </w:r>
      <w:r w:rsidRPr="0055584F">
        <w:rPr>
          <w:rFonts w:ascii="Times New Roman" w:eastAsiaTheme="minorEastAsia" w:hAnsi="Times New Roman" w:cs="Times New Roman"/>
          <w:color w:val="231F20"/>
          <w:spacing w:val="3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проник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</w:rPr>
        <w:t>ания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spacing w:val="2"/>
          <w:lang w:val="ru"/>
        </w:rPr>
        <w:t xml:space="preserve"> </w:t>
      </w:r>
      <w:proofErr w:type="gramStart"/>
      <w:r w:rsidRPr="0055584F">
        <w:rPr>
          <w:rFonts w:ascii="Times New Roman" w:eastAsiaTheme="minorEastAsia" w:hAnsi="Times New Roman" w:cs="Times New Roman"/>
          <w:i/>
          <w:iCs/>
          <w:color w:val="231F20"/>
          <w:lang w:val="ru"/>
        </w:rPr>
        <w:t>Р</w:t>
      </w:r>
      <w:proofErr w:type="gramEnd"/>
      <w:r w:rsidRPr="0055584F">
        <w:rPr>
          <w:rFonts w:ascii="Times New Roman" w:eastAsiaTheme="minorEastAsia" w:hAnsi="Times New Roman" w:cs="Times New Roman"/>
          <w:i/>
          <w:iCs/>
          <w:color w:val="231F20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(%)</w:t>
      </w:r>
      <w:r w:rsidRPr="0055584F">
        <w:rPr>
          <w:rFonts w:ascii="Times New Roman" w:eastAsiaTheme="minorEastAsia" w:hAnsi="Times New Roman" w:cs="Times New Roman"/>
          <w:color w:val="231F20"/>
          <w:spacing w:val="4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spacing w:val="4"/>
        </w:rPr>
        <w:t>на всех</w:t>
      </w:r>
      <w:r w:rsidRPr="0055584F">
        <w:rPr>
          <w:rFonts w:ascii="Times New Roman" w:eastAsiaTheme="minorEastAsia" w:hAnsi="Times New Roman" w:cs="Times New Roman"/>
          <w:color w:val="231F20"/>
          <w:spacing w:val="2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5</w:t>
      </w:r>
      <w:r w:rsidRPr="0055584F">
        <w:rPr>
          <w:rFonts w:ascii="Times New Roman" w:eastAsiaTheme="minorEastAsia" w:hAnsi="Times New Roman" w:cs="Times New Roman"/>
          <w:color w:val="231F20"/>
          <w:spacing w:val="4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spacing w:val="-2"/>
          <w:lang w:val="ru"/>
        </w:rPr>
        <w:t>образц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spacing w:val="-2"/>
        </w:rPr>
        <w:t>ах</w:t>
      </w:r>
      <w:r w:rsidRPr="0055584F">
        <w:rPr>
          <w:rFonts w:ascii="Times New Roman" w:eastAsiaTheme="minorEastAsia" w:hAnsi="Times New Roman" w:cs="Times New Roman"/>
          <w:color w:val="231F20"/>
          <w:spacing w:val="-2"/>
          <w:lang w:val="ru"/>
        </w:rPr>
        <w:t>.</w:t>
      </w:r>
    </w:p>
    <w:p w:rsidR="00EA64D0" w:rsidRPr="0055584F" w:rsidRDefault="00EA64D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</w:pPr>
    </w:p>
    <w:p w:rsidR="00943690" w:rsidRPr="0055584F" w:rsidRDefault="00EA64D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  <w:sz w:val="20"/>
          <w:szCs w:val="20"/>
        </w:rPr>
      </w:pPr>
      <w:r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>Примечание</w:t>
      </w:r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 xml:space="preserve">- </w:t>
      </w:r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</w:rPr>
        <w:t>П</w:t>
      </w:r>
      <w:proofErr w:type="spellStart"/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>роникани</w:t>
      </w:r>
      <w:proofErr w:type="spellEnd"/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</w:rPr>
        <w:t>е</w:t>
      </w:r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 xml:space="preserve"> 1 спор</w:t>
      </w:r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</w:rPr>
        <w:t>ы</w:t>
      </w:r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 xml:space="preserve"> и </w:t>
      </w:r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</w:rPr>
        <w:t xml:space="preserve">бактериальная концентрация </w:t>
      </w:r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 xml:space="preserve">15 000 спор </w:t>
      </w:r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</w:rPr>
        <w:t>на донорском материале дают в результате значение процента проникания равное</w:t>
      </w:r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 xml:space="preserve"> 0,0067 %. </w:t>
      </w:r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</w:rPr>
        <w:t>Результат записывается в виде</w:t>
      </w:r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 xml:space="preserve"> 0,01 %. </w:t>
      </w:r>
    </w:p>
    <w:p w:rsidR="00EA64D0" w:rsidRPr="0055584F" w:rsidRDefault="00EA64D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  <w:lang w:val="ru"/>
        </w:rPr>
      </w:pPr>
    </w:p>
    <w:p w:rsidR="00943690" w:rsidRPr="0055584F" w:rsidRDefault="00EA64D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  <w:spacing w:val="-10"/>
          <w:sz w:val="20"/>
          <w:szCs w:val="20"/>
          <w:lang w:val="ru"/>
        </w:rPr>
      </w:pPr>
      <w:r w:rsidRPr="0055584F">
        <w:rPr>
          <w:rFonts w:ascii="Times New Roman" w:eastAsiaTheme="minorEastAsia" w:hAnsi="Times New Roman" w:cs="Times New Roman"/>
          <w:b/>
          <w:i/>
          <w:color w:val="231F20"/>
          <w:sz w:val="20"/>
          <w:szCs w:val="20"/>
          <w:lang w:val="ru"/>
        </w:rPr>
        <w:t xml:space="preserve">Пример </w:t>
      </w:r>
      <w:r w:rsidRPr="0055584F">
        <w:rPr>
          <w:rFonts w:ascii="Times New Roman" w:eastAsiaTheme="minorEastAsia" w:hAnsi="Times New Roman" w:cs="Times New Roman"/>
          <w:b/>
          <w:color w:val="231F20"/>
          <w:sz w:val="20"/>
          <w:szCs w:val="20"/>
          <w:lang w:val="ru"/>
        </w:rPr>
        <w:t xml:space="preserve">- </w:t>
      </w:r>
      <w:r w:rsidR="00943690" w:rsidRPr="0055584F">
        <w:rPr>
          <w:rFonts w:ascii="Times New Roman" w:eastAsiaTheme="minorEastAsia" w:hAnsi="Times New Roman" w:cs="Times New Roman"/>
          <w:color w:val="000000"/>
          <w:sz w:val="20"/>
          <w:szCs w:val="20"/>
        </w:rPr>
        <w:t>представление результата значения процента</w:t>
      </w:r>
      <w:r w:rsidR="00943690" w:rsidRPr="0055584F">
        <w:rPr>
          <w:rFonts w:ascii="Times New Roman" w:eastAsiaTheme="minorEastAsia" w:hAnsi="Times New Roman" w:cs="Times New Roman"/>
          <w:color w:val="000000"/>
          <w:sz w:val="20"/>
          <w:szCs w:val="20"/>
          <w:lang w:val="ru"/>
        </w:rPr>
        <w:t xml:space="preserve"> проник</w:t>
      </w:r>
      <w:proofErr w:type="spellStart"/>
      <w:r w:rsidR="00943690" w:rsidRPr="0055584F">
        <w:rPr>
          <w:rFonts w:ascii="Times New Roman" w:eastAsiaTheme="minorEastAsia" w:hAnsi="Times New Roman" w:cs="Times New Roman"/>
          <w:color w:val="000000"/>
          <w:sz w:val="20"/>
          <w:szCs w:val="20"/>
        </w:rPr>
        <w:t>ания</w:t>
      </w:r>
      <w:proofErr w:type="spellEnd"/>
      <w:r w:rsidR="00943690" w:rsidRPr="0055584F">
        <w:rPr>
          <w:rFonts w:ascii="Times New Roman" w:eastAsiaTheme="minorEastAsia" w:hAnsi="Times New Roman" w:cs="Times New Roman"/>
          <w:color w:val="000000"/>
          <w:sz w:val="20"/>
          <w:szCs w:val="20"/>
          <w:lang w:val="ru"/>
        </w:rPr>
        <w:t xml:space="preserve"> в трех значащих цифрах: 12,1 % , 1,21 %, 0,12 %, 0,01 %</w:t>
      </w:r>
      <w:r w:rsidR="00943690"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 xml:space="preserve"> 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lang w:val="ru"/>
        </w:rPr>
      </w:pPr>
    </w:p>
    <w:p w:rsidR="00943690" w:rsidRPr="0055584F" w:rsidRDefault="00943690" w:rsidP="002A1125">
      <w:pPr>
        <w:numPr>
          <w:ilvl w:val="0"/>
          <w:numId w:val="21"/>
        </w:numPr>
        <w:tabs>
          <w:tab w:val="left" w:pos="554"/>
          <w:tab w:val="left" w:pos="993"/>
        </w:tabs>
        <w:kinsoku w:val="0"/>
        <w:overflowPunct w:val="0"/>
        <w:ind w:left="0" w:right="-7" w:firstLine="567"/>
        <w:outlineLvl w:val="2"/>
        <w:rPr>
          <w:rFonts w:ascii="Times New Roman" w:eastAsiaTheme="minorEastAsia" w:hAnsi="Times New Roman" w:cs="Times New Roman"/>
          <w:b/>
          <w:bCs/>
          <w:color w:val="231F20"/>
          <w:spacing w:val="-2"/>
          <w:lang w:val="ru"/>
        </w:rPr>
      </w:pPr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-2"/>
          <w:lang w:val="ru"/>
        </w:rPr>
        <w:t>Точность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-2"/>
        </w:rPr>
        <w:t>/</w:t>
      </w:r>
      <w:proofErr w:type="spellStart"/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-2"/>
        </w:rPr>
        <w:t>прецизионность</w:t>
      </w:r>
      <w:proofErr w:type="spellEnd"/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-2"/>
        </w:rPr>
        <w:t xml:space="preserve"> результата измерений</w:t>
      </w:r>
    </w:p>
    <w:p w:rsidR="00943690" w:rsidRPr="0055584F" w:rsidRDefault="00943690" w:rsidP="00EA64D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b/>
          <w:bCs/>
          <w:lang w:val="ru"/>
        </w:rPr>
      </w:pPr>
    </w:p>
    <w:p w:rsidR="00943690" w:rsidRPr="0055584F" w:rsidRDefault="00943690" w:rsidP="002A1125">
      <w:pPr>
        <w:pStyle w:val="afb"/>
        <w:numPr>
          <w:ilvl w:val="1"/>
          <w:numId w:val="22"/>
        </w:numPr>
        <w:tabs>
          <w:tab w:val="left" w:pos="724"/>
          <w:tab w:val="left" w:pos="993"/>
        </w:tabs>
        <w:kinsoku w:val="0"/>
        <w:overflowPunct w:val="0"/>
        <w:ind w:right="-7"/>
        <w:outlineLvl w:val="4"/>
        <w:rPr>
          <w:rFonts w:ascii="Times New Roman" w:hAnsi="Times New Roman" w:cs="Times New Roman"/>
          <w:b/>
          <w:bCs/>
          <w:color w:val="231F20"/>
          <w:spacing w:val="-2"/>
        </w:rPr>
      </w:pPr>
      <w:r w:rsidRPr="0055584F">
        <w:rPr>
          <w:rFonts w:ascii="Times New Roman" w:hAnsi="Times New Roman" w:cs="Times New Roman"/>
          <w:b/>
          <w:bCs/>
          <w:color w:val="231F20"/>
        </w:rPr>
        <w:t>Стандартный образец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  <w:spacing w:val="-2"/>
          <w:lang w:val="ru"/>
        </w:rPr>
      </w:pPr>
      <w:r w:rsidRPr="0055584F">
        <w:rPr>
          <w:rFonts w:ascii="Times New Roman" w:eastAsiaTheme="minorEastAsia" w:hAnsi="Times New Roman" w:cs="Times New Roman"/>
          <w:color w:val="231F20"/>
        </w:rPr>
        <w:t>Показатели т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очност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>и результатов измерений по данному методу о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предел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</w:rPr>
        <w:t>ялись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 xml:space="preserve"> путем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анализ</w:t>
      </w:r>
      <w:r w:rsidRPr="0055584F">
        <w:rPr>
          <w:rFonts w:ascii="Times New Roman" w:eastAsiaTheme="minorEastAsia" w:hAnsi="Times New Roman" w:cs="Times New Roman"/>
          <w:color w:val="231F20"/>
        </w:rPr>
        <w:t>а стандартного образца из тканого материала</w:t>
      </w:r>
      <w:r w:rsidRPr="0055584F">
        <w:rPr>
          <w:rFonts w:ascii="Times New Roman" w:eastAsiaTheme="minorEastAsia" w:hAnsi="Times New Roman" w:cs="Times New Roman"/>
          <w:color w:val="231F20"/>
          <w:spacing w:val="-2"/>
          <w:lang w:val="ru"/>
        </w:rPr>
        <w:t>.</w:t>
      </w:r>
    </w:p>
    <w:tbl>
      <w:tblPr>
        <w:tblW w:w="0" w:type="auto"/>
        <w:tblInd w:w="107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723"/>
        <w:gridCol w:w="4247"/>
      </w:tblGrid>
      <w:tr w:rsidR="00943690" w:rsidRPr="0055584F" w:rsidTr="00EA64D0">
        <w:trPr>
          <w:trHeight w:val="234"/>
        </w:trPr>
        <w:tc>
          <w:tcPr>
            <w:tcW w:w="4723" w:type="dxa"/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right="-1412" w:firstLine="187"/>
              <w:rPr>
                <w:rFonts w:ascii="Times New Roman" w:eastAsiaTheme="minorEastAsia" w:hAnsi="Times New Roman" w:cs="Times New Roman"/>
                <w:color w:val="231F20"/>
                <w:spacing w:val="-4"/>
              </w:rPr>
            </w:pPr>
            <w:r w:rsidRPr="0055584F">
              <w:rPr>
                <w:rFonts w:ascii="Times New Roman" w:eastAsiaTheme="minorEastAsia" w:hAnsi="Times New Roman" w:cs="Times New Roman"/>
                <w:color w:val="231F20"/>
                <w:spacing w:val="-4"/>
              </w:rPr>
              <w:t>Среднее значение</w:t>
            </w:r>
          </w:p>
        </w:tc>
        <w:tc>
          <w:tcPr>
            <w:tcW w:w="4247" w:type="dxa"/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right="-7" w:firstLine="567"/>
              <w:rPr>
                <w:rFonts w:ascii="Times New Roman" w:eastAsiaTheme="minorEastAsia" w:hAnsi="Times New Roman" w:cs="Times New Roman"/>
                <w:color w:val="231F20"/>
                <w:spacing w:val="-4"/>
                <w:lang w:val="ru"/>
              </w:rPr>
            </w:pPr>
            <w:r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>1,84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4"/>
                <w:lang w:val="ru"/>
              </w:rPr>
              <w:t xml:space="preserve"> </w:t>
            </w:r>
            <w:proofErr w:type="gramStart"/>
            <w:r w:rsidRPr="0055584F">
              <w:rPr>
                <w:rFonts w:ascii="Times New Roman" w:eastAsiaTheme="minorEastAsia" w:hAnsi="Times New Roman" w:cs="Times New Roman"/>
                <w:i/>
                <w:iCs/>
                <w:color w:val="231F20"/>
                <w:spacing w:val="-4"/>
                <w:lang w:val="ru"/>
              </w:rPr>
              <w:t>Р</w:t>
            </w:r>
            <w:proofErr w:type="gramEnd"/>
            <w:r w:rsidRPr="0055584F">
              <w:rPr>
                <w:rFonts w:ascii="Times New Roman" w:eastAsiaTheme="minorEastAsia" w:hAnsi="Times New Roman" w:cs="Times New Roman"/>
                <w:i/>
                <w:iCs/>
                <w:color w:val="231F20"/>
                <w:spacing w:val="-4"/>
                <w:lang w:val="ru"/>
              </w:rPr>
              <w:t xml:space="preserve"> 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-4"/>
                <w:lang w:val="ru"/>
              </w:rPr>
              <w:t>(%)</w:t>
            </w:r>
          </w:p>
        </w:tc>
      </w:tr>
      <w:tr w:rsidR="00943690" w:rsidRPr="0055584F" w:rsidTr="00EA64D0">
        <w:trPr>
          <w:trHeight w:val="310"/>
        </w:trPr>
        <w:tc>
          <w:tcPr>
            <w:tcW w:w="4723" w:type="dxa"/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right="-2829" w:firstLine="187"/>
              <w:rPr>
                <w:rFonts w:ascii="Times New Roman" w:eastAsiaTheme="minorEastAsia" w:hAnsi="Times New Roman" w:cs="Times New Roman"/>
                <w:color w:val="231F20"/>
                <w:spacing w:val="-2"/>
                <w:lang w:val="ru"/>
              </w:rPr>
            </w:pPr>
            <w:r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>Стандарт</w:t>
            </w:r>
            <w:proofErr w:type="spellStart"/>
            <w:r w:rsidRPr="0055584F">
              <w:rPr>
                <w:rFonts w:ascii="Times New Roman" w:eastAsiaTheme="minorEastAsia" w:hAnsi="Times New Roman" w:cs="Times New Roman"/>
                <w:color w:val="231F20"/>
              </w:rPr>
              <w:t>ное</w:t>
            </w:r>
            <w:proofErr w:type="spellEnd"/>
            <w:r w:rsidRPr="0055584F">
              <w:rPr>
                <w:rFonts w:ascii="Times New Roman" w:eastAsiaTheme="minorEastAsia" w:hAnsi="Times New Roman" w:cs="Times New Roman"/>
                <w:color w:val="231F20"/>
                <w:spacing w:val="13"/>
                <w:lang w:val="ru"/>
              </w:rPr>
              <w:t xml:space="preserve"> 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-2"/>
                <w:lang w:val="ru"/>
              </w:rPr>
              <w:t>отклонение</w:t>
            </w:r>
          </w:p>
        </w:tc>
        <w:tc>
          <w:tcPr>
            <w:tcW w:w="4247" w:type="dxa"/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right="-7" w:firstLine="567"/>
              <w:rPr>
                <w:rFonts w:ascii="Times New Roman" w:eastAsiaTheme="minorEastAsia" w:hAnsi="Times New Roman" w:cs="Times New Roman"/>
                <w:color w:val="231F20"/>
                <w:spacing w:val="-4"/>
                <w:lang w:val="ru"/>
              </w:rPr>
            </w:pPr>
            <w:r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 xml:space="preserve">0,60 </w:t>
            </w:r>
            <w:r w:rsidRPr="0055584F">
              <w:rPr>
                <w:rFonts w:ascii="Times New Roman" w:eastAsiaTheme="minorEastAsia" w:hAnsi="Times New Roman" w:cs="Times New Roman"/>
                <w:i/>
                <w:iCs/>
                <w:color w:val="231F20"/>
                <w:spacing w:val="-4"/>
                <w:lang w:val="en-US"/>
              </w:rPr>
              <w:t>P</w:t>
            </w:r>
            <w:r w:rsidRPr="0055584F">
              <w:rPr>
                <w:rFonts w:ascii="Times New Roman" w:eastAsiaTheme="minorEastAsia" w:hAnsi="Times New Roman" w:cs="Times New Roman"/>
                <w:i/>
                <w:iCs/>
                <w:color w:val="231F20"/>
                <w:spacing w:val="-4"/>
                <w:lang w:val="ru"/>
              </w:rPr>
              <w:t xml:space="preserve"> 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-4"/>
                <w:lang w:val="ru"/>
              </w:rPr>
              <w:t>(%)</w:t>
            </w:r>
          </w:p>
        </w:tc>
      </w:tr>
      <w:tr w:rsidR="00943690" w:rsidRPr="0055584F" w:rsidTr="00943690">
        <w:trPr>
          <w:trHeight w:val="446"/>
        </w:trPr>
        <w:tc>
          <w:tcPr>
            <w:tcW w:w="4723" w:type="dxa"/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left="177" w:right="-7"/>
              <w:rPr>
                <w:rFonts w:ascii="Times New Roman" w:eastAsiaTheme="minorEastAsia" w:hAnsi="Times New Roman" w:cs="Times New Roman"/>
                <w:color w:val="231F20"/>
                <w:spacing w:val="-2"/>
              </w:rPr>
            </w:pPr>
            <w:r w:rsidRPr="0055584F">
              <w:rPr>
                <w:rFonts w:ascii="Times New Roman" w:eastAsiaTheme="minorEastAsia" w:hAnsi="Times New Roman" w:cs="Times New Roman"/>
                <w:color w:val="231F20"/>
              </w:rPr>
              <w:t xml:space="preserve">Доверительный интервал для коэффициента надежности 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>95,4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-2"/>
                <w:lang w:val="ru"/>
              </w:rPr>
              <w:t xml:space="preserve"> 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>%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-2"/>
                <w:lang w:val="ru"/>
              </w:rPr>
              <w:t xml:space="preserve"> </w:t>
            </w:r>
          </w:p>
        </w:tc>
        <w:tc>
          <w:tcPr>
            <w:tcW w:w="4247" w:type="dxa"/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right="-7" w:firstLine="567"/>
              <w:rPr>
                <w:rFonts w:ascii="Times New Roman" w:eastAsiaTheme="minorEastAsia" w:hAnsi="Times New Roman" w:cs="Times New Roman"/>
                <w:color w:val="231F20"/>
                <w:spacing w:val="-4"/>
                <w:lang w:val="ru"/>
              </w:rPr>
            </w:pPr>
            <w:r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>0,64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3"/>
                <w:lang w:val="ru"/>
              </w:rPr>
              <w:t xml:space="preserve"> 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>к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3"/>
                <w:lang w:val="ru"/>
              </w:rPr>
              <w:t xml:space="preserve"> 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>3,04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2"/>
                <w:lang w:val="ru"/>
              </w:rPr>
              <w:t xml:space="preserve"> </w:t>
            </w:r>
            <w:proofErr w:type="gramStart"/>
            <w:r w:rsidRPr="0055584F">
              <w:rPr>
                <w:rFonts w:ascii="Times New Roman" w:eastAsiaTheme="minorEastAsia" w:hAnsi="Times New Roman" w:cs="Times New Roman"/>
                <w:i/>
                <w:iCs/>
                <w:color w:val="231F20"/>
                <w:spacing w:val="-4"/>
                <w:lang w:val="ru"/>
              </w:rPr>
              <w:t>Р</w:t>
            </w:r>
            <w:proofErr w:type="gramEnd"/>
            <w:r w:rsidRPr="0055584F">
              <w:rPr>
                <w:rFonts w:ascii="Times New Roman" w:eastAsiaTheme="minorEastAsia" w:hAnsi="Times New Roman" w:cs="Times New Roman"/>
                <w:i/>
                <w:iCs/>
                <w:color w:val="231F20"/>
                <w:spacing w:val="-4"/>
                <w:lang w:val="ru"/>
              </w:rPr>
              <w:t xml:space="preserve"> 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-4"/>
                <w:lang w:val="ru"/>
              </w:rPr>
              <w:t>(%)</w:t>
            </w:r>
          </w:p>
        </w:tc>
      </w:tr>
      <w:tr w:rsidR="00943690" w:rsidRPr="0055584F" w:rsidTr="00943690">
        <w:trPr>
          <w:trHeight w:val="352"/>
        </w:trPr>
        <w:tc>
          <w:tcPr>
            <w:tcW w:w="4723" w:type="dxa"/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right="-7" w:firstLine="187"/>
              <w:rPr>
                <w:rFonts w:ascii="Times New Roman" w:eastAsiaTheme="minorEastAsia" w:hAnsi="Times New Roman" w:cs="Times New Roman"/>
                <w:color w:val="231F20"/>
                <w:spacing w:val="-10"/>
              </w:rPr>
            </w:pPr>
            <w:r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>Количество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1"/>
                <w:lang w:val="ru"/>
              </w:rPr>
              <w:t xml:space="preserve"> </w:t>
            </w:r>
            <w:proofErr w:type="spellStart"/>
            <w:r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>измерени</w:t>
            </w:r>
            <w:proofErr w:type="spellEnd"/>
            <w:r w:rsidRPr="0055584F">
              <w:rPr>
                <w:rFonts w:ascii="Times New Roman" w:eastAsiaTheme="minorEastAsia" w:hAnsi="Times New Roman" w:cs="Times New Roman"/>
                <w:color w:val="231F20"/>
              </w:rPr>
              <w:t>й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2"/>
                <w:lang w:val="ru"/>
              </w:rPr>
              <w:t xml:space="preserve"> 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-10"/>
                <w:lang w:val="en-US"/>
              </w:rPr>
              <w:t>N</w:t>
            </w:r>
          </w:p>
        </w:tc>
        <w:tc>
          <w:tcPr>
            <w:tcW w:w="4247" w:type="dxa"/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right="-7" w:firstLine="567"/>
              <w:rPr>
                <w:rFonts w:ascii="Times New Roman" w:eastAsiaTheme="minorEastAsia" w:hAnsi="Times New Roman" w:cs="Times New Roman"/>
                <w:color w:val="231F20"/>
                <w:spacing w:val="-5"/>
                <w:lang w:val="ru"/>
              </w:rPr>
            </w:pPr>
            <w:r w:rsidRPr="0055584F">
              <w:rPr>
                <w:rFonts w:ascii="Times New Roman" w:eastAsiaTheme="minorEastAsia" w:hAnsi="Times New Roman" w:cs="Times New Roman"/>
                <w:color w:val="231F20"/>
                <w:spacing w:val="-5"/>
                <w:lang w:val="ru"/>
              </w:rPr>
              <w:t>35</w:t>
            </w:r>
          </w:p>
        </w:tc>
      </w:tr>
    </w:tbl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lang w:val="ru"/>
        </w:rPr>
      </w:pPr>
    </w:p>
    <w:p w:rsidR="00943690" w:rsidRPr="0055584F" w:rsidRDefault="00943690" w:rsidP="002A1125">
      <w:pPr>
        <w:numPr>
          <w:ilvl w:val="1"/>
          <w:numId w:val="22"/>
        </w:numPr>
        <w:tabs>
          <w:tab w:val="left" w:pos="724"/>
          <w:tab w:val="left" w:pos="993"/>
        </w:tabs>
        <w:kinsoku w:val="0"/>
        <w:overflowPunct w:val="0"/>
        <w:ind w:left="0" w:right="-7" w:firstLine="567"/>
        <w:outlineLvl w:val="4"/>
        <w:rPr>
          <w:rFonts w:ascii="Times New Roman" w:eastAsiaTheme="minorEastAsia" w:hAnsi="Times New Roman" w:cs="Times New Roman"/>
          <w:b/>
          <w:bCs/>
          <w:color w:val="231F20"/>
          <w:spacing w:val="-2"/>
        </w:rPr>
      </w:pPr>
      <w:r w:rsidRPr="0055584F">
        <w:rPr>
          <w:rFonts w:ascii="Times New Roman" w:eastAsiaTheme="minorEastAsia" w:hAnsi="Times New Roman" w:cs="Times New Roman"/>
          <w:b/>
          <w:bCs/>
          <w:color w:val="231F20"/>
          <w:lang w:val="ru"/>
        </w:rPr>
        <w:t>Образец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-6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-2"/>
          <w:lang w:val="ru"/>
        </w:rPr>
        <w:t>материал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-2"/>
        </w:rPr>
        <w:t>а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</w:rPr>
      </w:pPr>
      <w:r w:rsidRPr="0055584F">
        <w:rPr>
          <w:rFonts w:ascii="Times New Roman" w:eastAsiaTheme="minorEastAsia" w:hAnsi="Times New Roman" w:cs="Times New Roman"/>
          <w:color w:val="231F20"/>
        </w:rPr>
        <w:t>Показатели точности измерений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были определены </w:t>
      </w:r>
      <w:r w:rsidRPr="0055584F">
        <w:rPr>
          <w:rFonts w:ascii="Times New Roman" w:eastAsiaTheme="minorEastAsia" w:hAnsi="Times New Roman" w:cs="Times New Roman"/>
          <w:color w:val="231F20"/>
        </w:rPr>
        <w:t>с использованием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</w:rPr>
        <w:t>стандартного образца из тканого материала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и четырех коммерчески доступных материалов, </w:t>
      </w:r>
      <w:r w:rsidRPr="0055584F">
        <w:rPr>
          <w:rFonts w:ascii="Times New Roman" w:eastAsiaTheme="minorEastAsia" w:hAnsi="Times New Roman" w:cs="Times New Roman"/>
          <w:color w:val="231F20"/>
        </w:rPr>
        <w:t>из которых 2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-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тканых и 2 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-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нетканых. 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</w:rPr>
      </w:pPr>
      <w:r w:rsidRPr="0055584F">
        <w:rPr>
          <w:rFonts w:ascii="Times New Roman" w:eastAsiaTheme="minorEastAsia" w:hAnsi="Times New Roman" w:cs="Times New Roman"/>
          <w:color w:val="231F20"/>
        </w:rPr>
        <w:t>В результате и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сследовани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 xml:space="preserve">я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для каждого материала </w:t>
      </w:r>
      <w:r w:rsidRPr="0055584F">
        <w:rPr>
          <w:rFonts w:ascii="Times New Roman" w:eastAsiaTheme="minorEastAsia" w:hAnsi="Times New Roman" w:cs="Times New Roman"/>
          <w:color w:val="231F20"/>
        </w:rPr>
        <w:t>получены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раз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</w:rPr>
        <w:t>ные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 xml:space="preserve"> значения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процент</w:t>
      </w:r>
      <w:r w:rsidRPr="0055584F">
        <w:rPr>
          <w:rFonts w:ascii="Times New Roman" w:eastAsiaTheme="minorEastAsia" w:hAnsi="Times New Roman" w:cs="Times New Roman"/>
          <w:color w:val="231F20"/>
        </w:rPr>
        <w:t>а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проник</w:t>
      </w:r>
      <w:r w:rsidRPr="0055584F">
        <w:rPr>
          <w:rFonts w:ascii="Times New Roman" w:eastAsiaTheme="minorEastAsia" w:hAnsi="Times New Roman" w:cs="Times New Roman"/>
          <w:color w:val="231F20"/>
        </w:rPr>
        <w:t>а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ния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бактерий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во влажной среде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(P (%))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с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разн</w:t>
      </w:r>
      <w:r w:rsidRPr="0055584F">
        <w:rPr>
          <w:rFonts w:ascii="Times New Roman" w:eastAsiaTheme="minorEastAsia" w:hAnsi="Times New Roman" w:cs="Times New Roman"/>
          <w:color w:val="231F20"/>
        </w:rPr>
        <w:t>ыми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 xml:space="preserve"> показателями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точност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>и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, </w:t>
      </w:r>
      <w:r w:rsidRPr="0055584F">
        <w:rPr>
          <w:rFonts w:ascii="Times New Roman" w:eastAsiaTheme="minorEastAsia" w:hAnsi="Times New Roman" w:cs="Times New Roman"/>
          <w:color w:val="231F20"/>
        </w:rPr>
        <w:t>что дает основания полагать, что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пять </w:t>
      </w:r>
      <w:r w:rsidRPr="0055584F">
        <w:rPr>
          <w:rFonts w:ascii="Times New Roman" w:eastAsiaTheme="minorEastAsia" w:hAnsi="Times New Roman" w:cs="Times New Roman"/>
          <w:color w:val="231F20"/>
        </w:rPr>
        <w:t>испытанных образцов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материалов не считаются репрезентативными для материалов, представленных в настоящее время на рынке. 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</w:rPr>
      </w:pPr>
      <w:r w:rsidRPr="0055584F">
        <w:rPr>
          <w:rFonts w:ascii="Times New Roman" w:eastAsiaTheme="minorEastAsia" w:hAnsi="Times New Roman" w:cs="Times New Roman"/>
          <w:color w:val="231F20"/>
        </w:rPr>
        <w:t>По этой причине, вследствие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различны</w:t>
      </w:r>
      <w:r w:rsidRPr="0055584F">
        <w:rPr>
          <w:rFonts w:ascii="Times New Roman" w:eastAsiaTheme="minorEastAsia" w:hAnsi="Times New Roman" w:cs="Times New Roman"/>
          <w:color w:val="231F20"/>
        </w:rPr>
        <w:t>х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уровн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>ей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P (%) и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соответствующи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>х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различны</w:t>
      </w:r>
      <w:r w:rsidRPr="0055584F">
        <w:rPr>
          <w:rFonts w:ascii="Times New Roman" w:eastAsiaTheme="minorEastAsia" w:hAnsi="Times New Roman" w:cs="Times New Roman"/>
          <w:color w:val="231F20"/>
        </w:rPr>
        <w:t>х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уровн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>ей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показателей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точности,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на основе имеющихся данных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невозможно сделать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</w:rPr>
        <w:t>реалистичные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и един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</w:rPr>
        <w:t>ообразные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 xml:space="preserve"> выводы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о точности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измерений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для </w:t>
      </w:r>
      <w:r w:rsidRPr="0055584F">
        <w:rPr>
          <w:rFonts w:ascii="Times New Roman" w:eastAsiaTheme="minorEastAsia" w:hAnsi="Times New Roman" w:cs="Times New Roman"/>
          <w:color w:val="231F20"/>
        </w:rPr>
        <w:t>настоящего метода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, </w:t>
      </w:r>
      <w:r w:rsidRPr="0055584F">
        <w:rPr>
          <w:rFonts w:ascii="Times New Roman" w:eastAsiaTheme="minorEastAsia" w:hAnsi="Times New Roman" w:cs="Times New Roman"/>
          <w:color w:val="231F20"/>
        </w:rPr>
        <w:t>с охватом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все</w:t>
      </w:r>
      <w:r w:rsidRPr="0055584F">
        <w:rPr>
          <w:rFonts w:ascii="Times New Roman" w:eastAsiaTheme="minorEastAsia" w:hAnsi="Times New Roman" w:cs="Times New Roman"/>
          <w:color w:val="231F20"/>
        </w:rPr>
        <w:t>х видов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материал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</w:rPr>
        <w:t>ов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(см. Приложение F). 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</w:rPr>
      </w:pP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В настоящее время проводятся исследования по дальнейшему улучшению 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значений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воспроизводимости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</w:rPr>
        <w:t>данного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метода испытаний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</w:rPr>
      </w:pPr>
    </w:p>
    <w:p w:rsidR="00943690" w:rsidRPr="0055584F" w:rsidRDefault="00943690" w:rsidP="002A1125">
      <w:pPr>
        <w:numPr>
          <w:ilvl w:val="0"/>
          <w:numId w:val="22"/>
        </w:numPr>
        <w:tabs>
          <w:tab w:val="left" w:pos="554"/>
          <w:tab w:val="left" w:pos="1134"/>
        </w:tabs>
        <w:kinsoku w:val="0"/>
        <w:overflowPunct w:val="0"/>
        <w:ind w:left="0" w:right="-7" w:firstLine="567"/>
        <w:outlineLvl w:val="2"/>
        <w:rPr>
          <w:rFonts w:ascii="Times New Roman" w:eastAsiaTheme="minorEastAsia" w:hAnsi="Times New Roman" w:cs="Times New Roman"/>
          <w:b/>
          <w:bCs/>
          <w:color w:val="231F20"/>
          <w:spacing w:val="-2"/>
          <w:lang w:val="ru"/>
        </w:rPr>
      </w:pPr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-4"/>
        </w:rPr>
        <w:t>Протокол испытаний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color w:val="231F20"/>
          <w:spacing w:val="-2"/>
          <w:lang w:val="ru"/>
        </w:rPr>
      </w:pPr>
      <w:r w:rsidRPr="0055584F">
        <w:rPr>
          <w:rFonts w:ascii="Times New Roman" w:eastAsiaTheme="minorEastAsia" w:hAnsi="Times New Roman" w:cs="Times New Roman"/>
          <w:color w:val="231F20"/>
          <w:spacing w:val="4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</w:rPr>
        <w:t>Протокол испытаний в обязательном порядке содержит следующую информацию</w:t>
      </w:r>
      <w:r w:rsidRPr="0055584F">
        <w:rPr>
          <w:rFonts w:ascii="Times New Roman" w:eastAsiaTheme="minorEastAsia" w:hAnsi="Times New Roman" w:cs="Times New Roman"/>
          <w:color w:val="231F20"/>
          <w:spacing w:val="-2"/>
          <w:lang w:val="ru"/>
        </w:rPr>
        <w:t>:</w:t>
      </w:r>
    </w:p>
    <w:p w:rsidR="00943690" w:rsidRPr="0055584F" w:rsidRDefault="00943690" w:rsidP="00EA64D0">
      <w:pPr>
        <w:numPr>
          <w:ilvl w:val="0"/>
          <w:numId w:val="10"/>
        </w:numPr>
        <w:tabs>
          <w:tab w:val="left" w:pos="993"/>
        </w:tabs>
        <w:kinsoku w:val="0"/>
        <w:overflowPunct w:val="0"/>
        <w:ind w:left="0" w:right="-7" w:firstLine="567"/>
        <w:rPr>
          <w:rFonts w:ascii="Times New Roman" w:eastAsiaTheme="minorEastAsia" w:hAnsi="Times New Roman" w:cs="Times New Roman"/>
          <w:lang w:val="ru"/>
        </w:rPr>
      </w:pPr>
      <w:r w:rsidRPr="0055584F">
        <w:rPr>
          <w:rFonts w:ascii="Times New Roman" w:eastAsiaTheme="minorEastAsia" w:hAnsi="Times New Roman" w:cs="Times New Roman"/>
          <w:color w:val="231F20"/>
        </w:rPr>
        <w:t xml:space="preserve">Ссылка на настоящий стандарт, </w:t>
      </w:r>
      <w:r w:rsidRPr="0055584F">
        <w:rPr>
          <w:rFonts w:ascii="Times New Roman" w:eastAsiaTheme="minorEastAsia" w:hAnsi="Times New Roman" w:cs="Times New Roman"/>
          <w:color w:val="231F20"/>
          <w:lang w:val="en-US"/>
        </w:rPr>
        <w:t>ISO</w:t>
      </w:r>
      <w:r w:rsidRPr="0055584F">
        <w:rPr>
          <w:rFonts w:ascii="Times New Roman" w:eastAsiaTheme="minorEastAsia" w:hAnsi="Times New Roman" w:cs="Times New Roman"/>
          <w:color w:val="231F20"/>
          <w:spacing w:val="3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spacing w:val="-2"/>
          <w:lang w:val="ru"/>
        </w:rPr>
        <w:t>22610:2018;</w:t>
      </w:r>
    </w:p>
    <w:p w:rsidR="00943690" w:rsidRPr="0055584F" w:rsidRDefault="00943690" w:rsidP="00EA64D0">
      <w:pPr>
        <w:numPr>
          <w:ilvl w:val="0"/>
          <w:numId w:val="10"/>
        </w:numPr>
        <w:tabs>
          <w:tab w:val="left" w:pos="993"/>
          <w:tab w:val="left" w:pos="1240"/>
        </w:tabs>
        <w:kinsoku w:val="0"/>
        <w:overflowPunct w:val="0"/>
        <w:ind w:left="0" w:right="-7" w:firstLine="567"/>
        <w:rPr>
          <w:rFonts w:ascii="Times New Roman" w:eastAsiaTheme="minorEastAsia" w:hAnsi="Times New Roman" w:cs="Times New Roman"/>
          <w:color w:val="231F20"/>
          <w:spacing w:val="-2"/>
          <w:lang w:val="ru"/>
        </w:rPr>
      </w:pPr>
      <w:r w:rsidRPr="0055584F">
        <w:rPr>
          <w:rFonts w:ascii="Times New Roman" w:eastAsiaTheme="minorEastAsia" w:hAnsi="Times New Roman" w:cs="Times New Roman"/>
          <w:color w:val="231F20"/>
          <w:lang w:val="ru"/>
        </w:rPr>
        <w:t>все</w:t>
      </w:r>
      <w:r w:rsidRPr="0055584F">
        <w:rPr>
          <w:rFonts w:ascii="Times New Roman" w:eastAsiaTheme="minorEastAsia" w:hAnsi="Times New Roman" w:cs="Times New Roman"/>
          <w:color w:val="231F20"/>
          <w:spacing w:val="3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данные для полной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идентификаци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 xml:space="preserve">и </w:t>
      </w:r>
      <w:r w:rsidRPr="0055584F">
        <w:rPr>
          <w:rFonts w:ascii="Times New Roman" w:eastAsiaTheme="minorEastAsia" w:hAnsi="Times New Roman" w:cs="Times New Roman"/>
          <w:color w:val="231F20"/>
          <w:spacing w:val="-2"/>
          <w:lang w:val="ru"/>
        </w:rPr>
        <w:t>образ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spacing w:val="-2"/>
        </w:rPr>
        <w:t>ца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spacing w:val="-2"/>
        </w:rPr>
        <w:t xml:space="preserve"> для испытаний</w:t>
      </w:r>
      <w:r w:rsidRPr="0055584F">
        <w:rPr>
          <w:rFonts w:ascii="Times New Roman" w:eastAsiaTheme="minorEastAsia" w:hAnsi="Times New Roman" w:cs="Times New Roman"/>
          <w:color w:val="231F20"/>
          <w:spacing w:val="-2"/>
          <w:lang w:val="ru"/>
        </w:rPr>
        <w:t>;</w:t>
      </w:r>
    </w:p>
    <w:p w:rsidR="00943690" w:rsidRPr="0055584F" w:rsidRDefault="00943690" w:rsidP="00EA64D0">
      <w:pPr>
        <w:numPr>
          <w:ilvl w:val="0"/>
          <w:numId w:val="10"/>
        </w:numPr>
        <w:tabs>
          <w:tab w:val="left" w:pos="993"/>
          <w:tab w:val="left" w:pos="1240"/>
        </w:tabs>
        <w:kinsoku w:val="0"/>
        <w:overflowPunct w:val="0"/>
        <w:ind w:left="0" w:right="-7" w:firstLine="567"/>
        <w:rPr>
          <w:rFonts w:ascii="Times New Roman" w:eastAsiaTheme="minorEastAsia" w:hAnsi="Times New Roman" w:cs="Times New Roman"/>
          <w:color w:val="231F20"/>
          <w:spacing w:val="-5"/>
          <w:lang w:val="ru"/>
        </w:rPr>
      </w:pPr>
      <w:r w:rsidRPr="0055584F">
        <w:rPr>
          <w:rFonts w:ascii="Times New Roman" w:eastAsiaTheme="minorEastAsia" w:hAnsi="Times New Roman" w:cs="Times New Roman"/>
          <w:color w:val="231F20"/>
        </w:rPr>
        <w:t xml:space="preserve">результаты наблюдения за рабочими характеристиками оборудования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в соответствии</w:t>
      </w:r>
      <w:r w:rsidRPr="0055584F">
        <w:rPr>
          <w:rFonts w:ascii="Times New Roman" w:eastAsiaTheme="minorEastAsia" w:hAnsi="Times New Roman" w:cs="Times New Roman"/>
          <w:color w:val="231F20"/>
          <w:spacing w:val="6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</w:rPr>
        <w:t>с</w:t>
      </w:r>
      <w:r w:rsidRPr="0055584F">
        <w:rPr>
          <w:rFonts w:ascii="Times New Roman" w:eastAsiaTheme="minorEastAsia" w:hAnsi="Times New Roman" w:cs="Times New Roman"/>
          <w:color w:val="231F20"/>
          <w:spacing w:val="6"/>
          <w:lang w:val="ru"/>
        </w:rPr>
        <w:t xml:space="preserve"> </w:t>
      </w:r>
      <w:hyperlink w:anchor="bookmark36" w:history="1">
        <w:r w:rsidRPr="0055584F">
          <w:rPr>
            <w:rFonts w:ascii="Times New Roman" w:eastAsiaTheme="minorEastAsia" w:hAnsi="Times New Roman" w:cs="Times New Roman"/>
            <w:color w:val="053BF5"/>
            <w:u w:val="single"/>
            <w:lang w:val="ru"/>
          </w:rPr>
          <w:t>Приложение</w:t>
        </w:r>
      </w:hyperlink>
      <w:r w:rsidRPr="0055584F">
        <w:rPr>
          <w:rFonts w:ascii="Times New Roman" w:eastAsiaTheme="minorEastAsia" w:hAnsi="Times New Roman" w:cs="Times New Roman"/>
          <w:color w:val="053BF5"/>
          <w:u w:val="single"/>
        </w:rPr>
        <w:t>м</w:t>
      </w:r>
      <w:proofErr w:type="gramStart"/>
      <w:r w:rsidRPr="0055584F">
        <w:rPr>
          <w:rFonts w:ascii="Times New Roman" w:eastAsiaTheme="minorEastAsia" w:hAnsi="Times New Roman" w:cs="Times New Roman"/>
          <w:lang w:val="ru"/>
        </w:rPr>
        <w:fldChar w:fldCharType="begin"/>
      </w:r>
      <w:r w:rsidRPr="0055584F">
        <w:rPr>
          <w:rFonts w:ascii="Times New Roman" w:eastAsiaTheme="minorEastAsia" w:hAnsi="Times New Roman" w:cs="Times New Roman"/>
          <w:lang w:val="ru"/>
        </w:rPr>
        <w:instrText xml:space="preserve"> HYPERLINK \l "bookmark36" </w:instrText>
      </w:r>
      <w:r w:rsidRPr="0055584F">
        <w:rPr>
          <w:rFonts w:ascii="Times New Roman" w:eastAsiaTheme="minorEastAsia" w:hAnsi="Times New Roman" w:cs="Times New Roman"/>
          <w:lang w:val="ru"/>
        </w:rPr>
        <w:fldChar w:fldCharType="separate"/>
      </w:r>
      <w:r w:rsidRPr="0055584F">
        <w:rPr>
          <w:rFonts w:ascii="Times New Roman" w:eastAsiaTheme="minorEastAsia" w:hAnsi="Times New Roman" w:cs="Times New Roman"/>
          <w:color w:val="053BF5"/>
          <w:spacing w:val="6"/>
          <w:u w:val="single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053BF5"/>
          <w:spacing w:val="6"/>
          <w:u w:val="single"/>
          <w:lang w:val="ru"/>
        </w:rPr>
        <w:fldChar w:fldCharType="end"/>
      </w:r>
      <w:hyperlink w:anchor="bookmark36" w:history="1">
        <w:r w:rsidRPr="0055584F">
          <w:rPr>
            <w:rFonts w:ascii="Times New Roman" w:eastAsiaTheme="minorEastAsia" w:hAnsi="Times New Roman" w:cs="Times New Roman"/>
            <w:color w:val="053BF5"/>
            <w:spacing w:val="-5"/>
            <w:u w:val="single"/>
            <w:lang w:val="ru"/>
          </w:rPr>
          <w:t>С</w:t>
        </w:r>
        <w:proofErr w:type="gramEnd"/>
        <w:r w:rsidRPr="0055584F">
          <w:rPr>
            <w:rFonts w:ascii="Times New Roman" w:eastAsiaTheme="minorEastAsia" w:hAnsi="Times New Roman" w:cs="Times New Roman"/>
            <w:color w:val="053BF5"/>
            <w:spacing w:val="-5"/>
            <w:u w:val="single"/>
            <w:lang w:val="ru"/>
          </w:rPr>
          <w:t xml:space="preserve"> </w:t>
        </w:r>
      </w:hyperlink>
      <w:r w:rsidRPr="0055584F">
        <w:rPr>
          <w:rFonts w:ascii="Times New Roman" w:eastAsiaTheme="minorEastAsia" w:hAnsi="Times New Roman" w:cs="Times New Roman"/>
          <w:color w:val="231F20"/>
          <w:spacing w:val="-5"/>
          <w:lang w:val="ru"/>
        </w:rPr>
        <w:t>;</w:t>
      </w:r>
    </w:p>
    <w:p w:rsidR="00943690" w:rsidRPr="0055584F" w:rsidRDefault="00943690" w:rsidP="00EA64D0">
      <w:pPr>
        <w:numPr>
          <w:ilvl w:val="0"/>
          <w:numId w:val="10"/>
        </w:numPr>
        <w:tabs>
          <w:tab w:val="left" w:pos="993"/>
          <w:tab w:val="left" w:pos="1240"/>
        </w:tabs>
        <w:kinsoku w:val="0"/>
        <w:overflowPunct w:val="0"/>
        <w:ind w:left="0" w:right="-7" w:firstLine="567"/>
        <w:rPr>
          <w:rFonts w:ascii="Times New Roman" w:eastAsiaTheme="minorEastAsia" w:hAnsi="Times New Roman" w:cs="Times New Roman"/>
          <w:color w:val="231F20"/>
          <w:spacing w:val="-2"/>
          <w:lang w:val="ru"/>
        </w:rPr>
      </w:pPr>
      <w:r w:rsidRPr="0055584F">
        <w:rPr>
          <w:rFonts w:ascii="Times New Roman" w:eastAsiaTheme="minorEastAsia" w:hAnsi="Times New Roman" w:cs="Times New Roman"/>
          <w:color w:val="231F20"/>
        </w:rPr>
        <w:t>условия испытаний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;</w:t>
      </w:r>
      <w:r w:rsidRPr="0055584F">
        <w:rPr>
          <w:rFonts w:ascii="Times New Roman" w:eastAsiaTheme="minorEastAsia" w:hAnsi="Times New Roman" w:cs="Times New Roman"/>
          <w:color w:val="231F20"/>
          <w:spacing w:val="6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температура</w:t>
      </w:r>
      <w:r w:rsidRPr="0055584F">
        <w:rPr>
          <w:rFonts w:ascii="Times New Roman" w:eastAsiaTheme="minorEastAsia" w:hAnsi="Times New Roman" w:cs="Times New Roman"/>
          <w:color w:val="231F20"/>
          <w:spacing w:val="6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и</w:t>
      </w:r>
      <w:r w:rsidRPr="0055584F">
        <w:rPr>
          <w:rFonts w:ascii="Times New Roman" w:eastAsiaTheme="minorEastAsia" w:hAnsi="Times New Roman" w:cs="Times New Roman"/>
          <w:color w:val="231F20"/>
          <w:spacing w:val="6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spacing w:val="-2"/>
          <w:lang w:val="ru"/>
        </w:rPr>
        <w:t>влажность;</w:t>
      </w:r>
    </w:p>
    <w:p w:rsidR="00943690" w:rsidRPr="0055584F" w:rsidRDefault="00943690" w:rsidP="00EA64D0">
      <w:pPr>
        <w:numPr>
          <w:ilvl w:val="0"/>
          <w:numId w:val="10"/>
        </w:numPr>
        <w:tabs>
          <w:tab w:val="left" w:pos="993"/>
          <w:tab w:val="left" w:pos="1240"/>
        </w:tabs>
        <w:kinsoku w:val="0"/>
        <w:overflowPunct w:val="0"/>
        <w:ind w:left="0" w:right="-7" w:firstLine="567"/>
        <w:rPr>
          <w:rFonts w:ascii="Times New Roman" w:eastAsiaTheme="minorEastAsia" w:hAnsi="Times New Roman" w:cs="Times New Roman"/>
          <w:color w:val="231F20"/>
          <w:lang w:val="ru"/>
        </w:rPr>
      </w:pPr>
      <w:r w:rsidRPr="0055584F">
        <w:rPr>
          <w:rFonts w:ascii="Times New Roman" w:eastAsiaTheme="minorEastAsia" w:hAnsi="Times New Roman" w:cs="Times New Roman"/>
          <w:color w:val="231F20"/>
          <w:lang w:val="ru"/>
        </w:rPr>
        <w:t>расстояние от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поверхности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агара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до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к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ра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>я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чашки Петри;</w:t>
      </w:r>
    </w:p>
    <w:p w:rsidR="00943690" w:rsidRPr="0055584F" w:rsidRDefault="00943690" w:rsidP="00EA64D0">
      <w:pPr>
        <w:numPr>
          <w:ilvl w:val="0"/>
          <w:numId w:val="10"/>
        </w:numPr>
        <w:tabs>
          <w:tab w:val="left" w:pos="993"/>
          <w:tab w:val="left" w:pos="1240"/>
        </w:tabs>
        <w:kinsoku w:val="0"/>
        <w:overflowPunct w:val="0"/>
        <w:ind w:left="0" w:right="-7" w:firstLine="567"/>
        <w:rPr>
          <w:rFonts w:ascii="Times New Roman" w:eastAsiaTheme="minorEastAsia" w:hAnsi="Times New Roman" w:cs="Times New Roman"/>
          <w:color w:val="231F20"/>
          <w:lang w:val="ru"/>
        </w:rPr>
      </w:pP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индивидуальное количество колоний на </w:t>
      </w:r>
      <w:r w:rsidRPr="0055584F">
        <w:rPr>
          <w:rFonts w:ascii="Times New Roman" w:eastAsiaTheme="minorEastAsia" w:hAnsi="Times New Roman" w:cs="Times New Roman"/>
          <w:color w:val="231F20"/>
        </w:rPr>
        <w:t>каждой из чашек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;</w:t>
      </w:r>
    </w:p>
    <w:p w:rsidR="00943690" w:rsidRPr="0055584F" w:rsidRDefault="00943690" w:rsidP="00EA64D0">
      <w:pPr>
        <w:numPr>
          <w:ilvl w:val="0"/>
          <w:numId w:val="9"/>
        </w:numPr>
        <w:tabs>
          <w:tab w:val="left" w:pos="993"/>
        </w:tabs>
        <w:kinsoku w:val="0"/>
        <w:overflowPunct w:val="0"/>
        <w:ind w:left="0" w:right="-7" w:firstLine="567"/>
        <w:rPr>
          <w:rFonts w:ascii="Times New Roman" w:eastAsiaTheme="minorEastAsia" w:hAnsi="Times New Roman" w:cs="Times New Roman"/>
          <w:color w:val="231F20"/>
          <w:spacing w:val="-2"/>
          <w:lang w:val="ru"/>
        </w:rPr>
      </w:pPr>
      <w:r w:rsidRPr="0055584F">
        <w:rPr>
          <w:rFonts w:ascii="Times New Roman" w:eastAsiaTheme="minorEastAsia" w:hAnsi="Times New Roman" w:cs="Times New Roman"/>
          <w:color w:val="231F20"/>
          <w:lang w:val="ru"/>
        </w:rPr>
        <w:t>процент</w:t>
      </w:r>
      <w:r w:rsidRPr="0055584F">
        <w:rPr>
          <w:rFonts w:ascii="Times New Roman" w:eastAsiaTheme="minorEastAsia" w:hAnsi="Times New Roman" w:cs="Times New Roman"/>
          <w:color w:val="231F20"/>
          <w:spacing w:val="3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проникания для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кажд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 xml:space="preserve">ого отдельного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spacing w:val="-2"/>
          <w:lang w:val="ru"/>
        </w:rPr>
        <w:t>образц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spacing w:val="-2"/>
        </w:rPr>
        <w:t>а для испытаний</w:t>
      </w:r>
      <w:r w:rsidRPr="0055584F">
        <w:rPr>
          <w:rFonts w:ascii="Times New Roman" w:eastAsiaTheme="minorEastAsia" w:hAnsi="Times New Roman" w:cs="Times New Roman"/>
          <w:color w:val="231F20"/>
          <w:spacing w:val="-2"/>
          <w:lang w:val="ru"/>
        </w:rPr>
        <w:t>;</w:t>
      </w:r>
    </w:p>
    <w:p w:rsidR="00943690" w:rsidRPr="0055584F" w:rsidRDefault="00943690" w:rsidP="00EA64D0">
      <w:pPr>
        <w:numPr>
          <w:ilvl w:val="0"/>
          <w:numId w:val="9"/>
        </w:numPr>
        <w:tabs>
          <w:tab w:val="left" w:pos="993"/>
        </w:tabs>
        <w:kinsoku w:val="0"/>
        <w:overflowPunct w:val="0"/>
        <w:ind w:left="0" w:right="-7" w:firstLine="567"/>
        <w:rPr>
          <w:rFonts w:ascii="Times New Roman" w:eastAsiaTheme="minorEastAsia" w:hAnsi="Times New Roman" w:cs="Times New Roman"/>
          <w:color w:val="231F20"/>
          <w:spacing w:val="-2"/>
          <w:lang w:val="ru"/>
        </w:rPr>
      </w:pPr>
      <w:r w:rsidRPr="0055584F">
        <w:rPr>
          <w:rFonts w:ascii="Times New Roman" w:eastAsiaTheme="minorEastAsia" w:hAnsi="Times New Roman" w:cs="Times New Roman"/>
          <w:color w:val="231F20"/>
        </w:rPr>
        <w:t xml:space="preserve">среднее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значение</w:t>
      </w:r>
      <w:r w:rsidRPr="0055584F">
        <w:rPr>
          <w:rFonts w:ascii="Times New Roman" w:eastAsiaTheme="minorEastAsia" w:hAnsi="Times New Roman" w:cs="Times New Roman"/>
          <w:color w:val="231F20"/>
          <w:spacing w:val="1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процент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а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проник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</w:rPr>
        <w:t>ания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spacing w:val="1"/>
          <w:lang w:val="ru"/>
        </w:rPr>
        <w:t xml:space="preserve"> </w:t>
      </w:r>
      <w:proofErr w:type="gramStart"/>
      <w:r w:rsidRPr="0055584F">
        <w:rPr>
          <w:rFonts w:ascii="Times New Roman" w:eastAsiaTheme="minorEastAsia" w:hAnsi="Times New Roman" w:cs="Times New Roman"/>
          <w:i/>
          <w:iCs/>
          <w:color w:val="231F20"/>
          <w:lang w:val="ru"/>
        </w:rPr>
        <w:t>Р</w:t>
      </w:r>
      <w:proofErr w:type="gramEnd"/>
      <w:r w:rsidRPr="0055584F">
        <w:rPr>
          <w:rFonts w:ascii="Times New Roman" w:eastAsiaTheme="minorEastAsia" w:hAnsi="Times New Roman" w:cs="Times New Roman"/>
          <w:i/>
          <w:iCs/>
          <w:color w:val="231F20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(%)</w:t>
      </w:r>
      <w:r w:rsidRPr="0055584F">
        <w:rPr>
          <w:rFonts w:ascii="Times New Roman" w:eastAsiaTheme="minorEastAsia" w:hAnsi="Times New Roman" w:cs="Times New Roman"/>
          <w:color w:val="231F20"/>
          <w:spacing w:val="2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spacing w:val="2"/>
        </w:rPr>
        <w:t>для всех</w:t>
      </w:r>
      <w:r w:rsidRPr="0055584F">
        <w:rPr>
          <w:rFonts w:ascii="Times New Roman" w:eastAsiaTheme="minorEastAsia" w:hAnsi="Times New Roman" w:cs="Times New Roman"/>
          <w:color w:val="231F20"/>
          <w:spacing w:val="1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5</w:t>
      </w:r>
      <w:r w:rsidRPr="0055584F">
        <w:rPr>
          <w:rFonts w:ascii="Times New Roman" w:eastAsiaTheme="minorEastAsia" w:hAnsi="Times New Roman" w:cs="Times New Roman"/>
          <w:color w:val="231F20"/>
        </w:rPr>
        <w:t>-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</w:rPr>
        <w:t>ти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spacing w:val="3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spacing w:val="-2"/>
          <w:lang w:val="ru"/>
        </w:rPr>
        <w:t>образц</w:t>
      </w:r>
      <w:r w:rsidRPr="0055584F">
        <w:rPr>
          <w:rFonts w:ascii="Times New Roman" w:eastAsiaTheme="minorEastAsia" w:hAnsi="Times New Roman" w:cs="Times New Roman"/>
          <w:color w:val="231F20"/>
          <w:spacing w:val="-2"/>
        </w:rPr>
        <w:t>ов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spacing w:val="-2"/>
          <w:lang w:val="ru"/>
        </w:rPr>
        <w:t>;</w:t>
      </w:r>
    </w:p>
    <w:p w:rsidR="00943690" w:rsidRPr="0055584F" w:rsidRDefault="00943690" w:rsidP="00EA64D0">
      <w:pPr>
        <w:numPr>
          <w:ilvl w:val="0"/>
          <w:numId w:val="9"/>
        </w:numPr>
        <w:tabs>
          <w:tab w:val="left" w:pos="993"/>
        </w:tabs>
        <w:kinsoku w:val="0"/>
        <w:overflowPunct w:val="0"/>
        <w:ind w:left="0" w:right="-7" w:firstLine="567"/>
        <w:rPr>
          <w:rFonts w:ascii="Times New Roman" w:eastAsiaTheme="minorEastAsia" w:hAnsi="Times New Roman" w:cs="Times New Roman"/>
          <w:color w:val="231F20"/>
          <w:spacing w:val="-2"/>
          <w:lang w:val="ru"/>
        </w:rPr>
      </w:pPr>
      <w:r w:rsidRPr="0055584F">
        <w:rPr>
          <w:rFonts w:ascii="Times New Roman" w:eastAsiaTheme="minorEastAsia" w:hAnsi="Times New Roman" w:cs="Times New Roman"/>
          <w:color w:val="231F20"/>
        </w:rPr>
        <w:t>номер штамма</w:t>
      </w:r>
      <w:r w:rsidRPr="0055584F">
        <w:rPr>
          <w:rFonts w:ascii="Times New Roman" w:eastAsiaTheme="minorEastAsia" w:hAnsi="Times New Roman" w:cs="Times New Roman"/>
          <w:color w:val="231F20"/>
          <w:spacing w:val="-2"/>
          <w:lang w:val="ru"/>
        </w:rPr>
        <w:t>;</w:t>
      </w:r>
    </w:p>
    <w:p w:rsidR="00943690" w:rsidRPr="0055584F" w:rsidRDefault="00943690" w:rsidP="00EA64D0">
      <w:pPr>
        <w:numPr>
          <w:ilvl w:val="0"/>
          <w:numId w:val="9"/>
        </w:numPr>
        <w:tabs>
          <w:tab w:val="left" w:pos="993"/>
        </w:tabs>
        <w:kinsoku w:val="0"/>
        <w:overflowPunct w:val="0"/>
        <w:ind w:left="0" w:right="-7" w:firstLine="567"/>
        <w:rPr>
          <w:rFonts w:ascii="Times New Roman" w:eastAsiaTheme="minorEastAsia" w:hAnsi="Times New Roman" w:cs="Times New Roman"/>
          <w:color w:val="231F20"/>
          <w:spacing w:val="-2"/>
          <w:lang w:val="ru"/>
        </w:rPr>
      </w:pPr>
      <w:r w:rsidRPr="0055584F">
        <w:rPr>
          <w:rFonts w:ascii="Times New Roman" w:eastAsiaTheme="minorEastAsia" w:hAnsi="Times New Roman" w:cs="Times New Roman"/>
          <w:color w:val="231F20"/>
          <w:lang w:val="ru"/>
        </w:rPr>
        <w:t>концентрация</w:t>
      </w:r>
      <w:r w:rsidRPr="0055584F">
        <w:rPr>
          <w:rFonts w:ascii="Times New Roman" w:eastAsiaTheme="minorEastAsia" w:hAnsi="Times New Roman" w:cs="Times New Roman"/>
          <w:color w:val="231F20"/>
          <w:spacing w:val="5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spacing w:val="-2"/>
        </w:rPr>
        <w:t>бакпосева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spacing w:val="-2"/>
          <w:lang w:val="ru"/>
        </w:rPr>
        <w:t>;</w:t>
      </w:r>
    </w:p>
    <w:p w:rsidR="00943690" w:rsidRPr="0055584F" w:rsidRDefault="00943690" w:rsidP="00EA64D0">
      <w:pPr>
        <w:numPr>
          <w:ilvl w:val="0"/>
          <w:numId w:val="9"/>
        </w:numPr>
        <w:tabs>
          <w:tab w:val="left" w:pos="993"/>
        </w:tabs>
        <w:kinsoku w:val="0"/>
        <w:overflowPunct w:val="0"/>
        <w:ind w:left="0" w:right="-7" w:firstLine="567"/>
        <w:rPr>
          <w:rFonts w:ascii="Times New Roman" w:eastAsiaTheme="minorEastAsia" w:hAnsi="Times New Roman" w:cs="Times New Roman"/>
          <w:lang w:val="ru"/>
        </w:rPr>
      </w:pPr>
      <w:r w:rsidRPr="0055584F">
        <w:rPr>
          <w:rFonts w:ascii="Times New Roman" w:eastAsiaTheme="minorEastAsia" w:hAnsi="Times New Roman" w:cs="Times New Roman"/>
          <w:color w:val="231F20"/>
        </w:rPr>
        <w:t>сведения о любых отклонениях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от метода испытаний, </w:t>
      </w:r>
      <w:r w:rsidRPr="0055584F">
        <w:rPr>
          <w:rFonts w:ascii="Times New Roman" w:eastAsiaTheme="minorEastAsia" w:hAnsi="Times New Roman" w:cs="Times New Roman"/>
          <w:color w:val="231F20"/>
        </w:rPr>
        <w:t>установленного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в настоящем документе, 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которые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должн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>ы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быть обоснован</w:t>
      </w:r>
      <w:r w:rsidRPr="0055584F">
        <w:rPr>
          <w:rFonts w:ascii="Times New Roman" w:eastAsiaTheme="minorEastAsia" w:hAnsi="Times New Roman" w:cs="Times New Roman"/>
          <w:color w:val="231F20"/>
        </w:rPr>
        <w:t>ы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.</w:t>
      </w:r>
    </w:p>
    <w:p w:rsidR="00943690" w:rsidRPr="0055584F" w:rsidRDefault="00943690" w:rsidP="00EA64D0">
      <w:pPr>
        <w:tabs>
          <w:tab w:val="left" w:pos="993"/>
        </w:tabs>
        <w:kinsoku w:val="0"/>
        <w:overflowPunct w:val="0"/>
        <w:ind w:right="-7" w:firstLine="1134"/>
        <w:rPr>
          <w:rFonts w:ascii="Times New Roman" w:eastAsiaTheme="minorEastAsia" w:hAnsi="Times New Roman" w:cs="Times New Roman"/>
        </w:rPr>
      </w:pPr>
    </w:p>
    <w:p w:rsidR="00943690" w:rsidRPr="0055584F" w:rsidRDefault="00943690" w:rsidP="00943690">
      <w:pPr>
        <w:tabs>
          <w:tab w:val="left" w:pos="993"/>
          <w:tab w:val="left" w:pos="1240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</w:rPr>
      </w:pPr>
    </w:p>
    <w:p w:rsidR="00EA64D0" w:rsidRPr="0055584F" w:rsidRDefault="00EA64D0" w:rsidP="00943690">
      <w:pPr>
        <w:tabs>
          <w:tab w:val="left" w:pos="993"/>
          <w:tab w:val="left" w:pos="1240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</w:rPr>
      </w:pPr>
    </w:p>
    <w:p w:rsidR="00EA64D0" w:rsidRPr="0055584F" w:rsidRDefault="00EA64D0" w:rsidP="00943690">
      <w:pPr>
        <w:tabs>
          <w:tab w:val="left" w:pos="993"/>
          <w:tab w:val="left" w:pos="1240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</w:rPr>
      </w:pPr>
    </w:p>
    <w:p w:rsidR="00EA64D0" w:rsidRPr="0055584F" w:rsidRDefault="00EA64D0" w:rsidP="00943690">
      <w:pPr>
        <w:tabs>
          <w:tab w:val="left" w:pos="993"/>
          <w:tab w:val="left" w:pos="1240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</w:rPr>
      </w:pPr>
    </w:p>
    <w:p w:rsidR="00EA64D0" w:rsidRPr="0055584F" w:rsidRDefault="00EA64D0" w:rsidP="00943690">
      <w:pPr>
        <w:tabs>
          <w:tab w:val="left" w:pos="993"/>
          <w:tab w:val="left" w:pos="1240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</w:rPr>
      </w:pPr>
    </w:p>
    <w:p w:rsidR="00EA64D0" w:rsidRPr="0055584F" w:rsidRDefault="00EA64D0" w:rsidP="00943690">
      <w:pPr>
        <w:tabs>
          <w:tab w:val="left" w:pos="993"/>
          <w:tab w:val="left" w:pos="1240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</w:rPr>
      </w:pPr>
    </w:p>
    <w:p w:rsidR="00EA64D0" w:rsidRPr="0055584F" w:rsidRDefault="00EA64D0" w:rsidP="00943690">
      <w:pPr>
        <w:tabs>
          <w:tab w:val="left" w:pos="993"/>
          <w:tab w:val="left" w:pos="1240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</w:rPr>
      </w:pPr>
    </w:p>
    <w:p w:rsidR="00EA64D0" w:rsidRPr="0055584F" w:rsidRDefault="00EA64D0" w:rsidP="00943690">
      <w:pPr>
        <w:tabs>
          <w:tab w:val="left" w:pos="993"/>
          <w:tab w:val="left" w:pos="1240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</w:rPr>
      </w:pPr>
    </w:p>
    <w:p w:rsidR="00EA64D0" w:rsidRPr="0055584F" w:rsidRDefault="00EA64D0" w:rsidP="00943690">
      <w:pPr>
        <w:tabs>
          <w:tab w:val="left" w:pos="993"/>
          <w:tab w:val="left" w:pos="1240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</w:rPr>
      </w:pPr>
    </w:p>
    <w:p w:rsidR="00EA64D0" w:rsidRPr="0055584F" w:rsidRDefault="00EA64D0" w:rsidP="00943690">
      <w:pPr>
        <w:tabs>
          <w:tab w:val="left" w:pos="993"/>
          <w:tab w:val="left" w:pos="1240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</w:rPr>
      </w:pPr>
    </w:p>
    <w:p w:rsidR="00EA64D0" w:rsidRPr="0055584F" w:rsidRDefault="00EA64D0" w:rsidP="00943690">
      <w:pPr>
        <w:tabs>
          <w:tab w:val="left" w:pos="993"/>
          <w:tab w:val="left" w:pos="1240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</w:rPr>
      </w:pPr>
    </w:p>
    <w:p w:rsidR="00EA64D0" w:rsidRPr="0055584F" w:rsidRDefault="00EA64D0" w:rsidP="00943690">
      <w:pPr>
        <w:tabs>
          <w:tab w:val="left" w:pos="993"/>
          <w:tab w:val="left" w:pos="1240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</w:rPr>
      </w:pPr>
    </w:p>
    <w:p w:rsidR="00EA64D0" w:rsidRPr="0055584F" w:rsidRDefault="00EA64D0" w:rsidP="00943690">
      <w:pPr>
        <w:tabs>
          <w:tab w:val="left" w:pos="993"/>
          <w:tab w:val="left" w:pos="1240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</w:rPr>
      </w:pPr>
    </w:p>
    <w:p w:rsidR="00EA64D0" w:rsidRPr="0055584F" w:rsidRDefault="00EA64D0" w:rsidP="00943690">
      <w:pPr>
        <w:tabs>
          <w:tab w:val="left" w:pos="993"/>
          <w:tab w:val="left" w:pos="1240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</w:rPr>
      </w:pPr>
    </w:p>
    <w:p w:rsidR="00EA64D0" w:rsidRPr="0055584F" w:rsidRDefault="00EA64D0" w:rsidP="00943690">
      <w:pPr>
        <w:tabs>
          <w:tab w:val="left" w:pos="993"/>
          <w:tab w:val="left" w:pos="1240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</w:rPr>
      </w:pPr>
    </w:p>
    <w:p w:rsidR="00EA64D0" w:rsidRPr="0055584F" w:rsidRDefault="00EA64D0" w:rsidP="00943690">
      <w:pPr>
        <w:tabs>
          <w:tab w:val="left" w:pos="993"/>
          <w:tab w:val="left" w:pos="1240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</w:rPr>
      </w:pPr>
    </w:p>
    <w:p w:rsidR="00EA64D0" w:rsidRPr="0055584F" w:rsidRDefault="00EA64D0" w:rsidP="00943690">
      <w:pPr>
        <w:tabs>
          <w:tab w:val="left" w:pos="993"/>
          <w:tab w:val="left" w:pos="1240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</w:rPr>
      </w:pPr>
    </w:p>
    <w:p w:rsidR="00EA64D0" w:rsidRPr="0055584F" w:rsidRDefault="00EA64D0" w:rsidP="00943690">
      <w:pPr>
        <w:tabs>
          <w:tab w:val="left" w:pos="993"/>
          <w:tab w:val="left" w:pos="1240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</w:rPr>
      </w:pPr>
    </w:p>
    <w:p w:rsidR="00EA64D0" w:rsidRPr="0055584F" w:rsidRDefault="00EA64D0" w:rsidP="00943690">
      <w:pPr>
        <w:tabs>
          <w:tab w:val="left" w:pos="993"/>
          <w:tab w:val="left" w:pos="1240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</w:rPr>
      </w:pPr>
    </w:p>
    <w:p w:rsidR="00943690" w:rsidRPr="0055584F" w:rsidRDefault="00943690" w:rsidP="00943690">
      <w:pPr>
        <w:tabs>
          <w:tab w:val="left" w:pos="993"/>
          <w:tab w:val="left" w:pos="1240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</w:rPr>
      </w:pPr>
    </w:p>
    <w:p w:rsidR="00943690" w:rsidRPr="0055584F" w:rsidRDefault="00943690" w:rsidP="00943690">
      <w:pPr>
        <w:tabs>
          <w:tab w:val="left" w:pos="993"/>
          <w:tab w:val="left" w:pos="1240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</w:rPr>
      </w:pPr>
    </w:p>
    <w:p w:rsidR="00943690" w:rsidRPr="0055584F" w:rsidRDefault="00943690" w:rsidP="00943690">
      <w:pPr>
        <w:tabs>
          <w:tab w:val="left" w:pos="993"/>
          <w:tab w:val="left" w:pos="1240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</w:rPr>
      </w:pP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center"/>
        <w:outlineLvl w:val="1"/>
        <w:rPr>
          <w:rFonts w:ascii="Times New Roman" w:eastAsiaTheme="minorEastAsia" w:hAnsi="Times New Roman" w:cs="Times New Roman"/>
          <w:b/>
          <w:bCs/>
          <w:color w:val="231F20"/>
          <w:spacing w:val="-10"/>
          <w:lang w:val="ru"/>
        </w:rPr>
      </w:pPr>
      <w:bookmarkStart w:id="46" w:name="Annex_A_(normative)__Media"/>
      <w:bookmarkStart w:id="47" w:name="_bookmark29"/>
      <w:bookmarkEnd w:id="46"/>
      <w:bookmarkEnd w:id="47"/>
      <w:r w:rsidRPr="0055584F">
        <w:rPr>
          <w:rFonts w:ascii="Times New Roman" w:eastAsiaTheme="minorEastAsia" w:hAnsi="Times New Roman" w:cs="Times New Roman"/>
          <w:b/>
          <w:bCs/>
          <w:color w:val="231F20"/>
          <w:lang w:val="ru"/>
        </w:rPr>
        <w:lastRenderedPageBreak/>
        <w:t>Приложение</w:t>
      </w:r>
      <w:proofErr w:type="gramStart"/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-8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-10"/>
          <w:lang w:val="ru"/>
        </w:rPr>
        <w:t>А</w:t>
      </w:r>
      <w:proofErr w:type="gramEnd"/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center"/>
        <w:rPr>
          <w:rFonts w:ascii="Times New Roman" w:eastAsiaTheme="minorEastAsia" w:hAnsi="Times New Roman" w:cs="Times New Roman"/>
          <w:color w:val="231F20"/>
          <w:spacing w:val="-2"/>
          <w:lang w:val="ru"/>
        </w:rPr>
      </w:pPr>
      <w:r w:rsidRPr="0055584F">
        <w:rPr>
          <w:rFonts w:ascii="Times New Roman" w:eastAsiaTheme="minorEastAsia" w:hAnsi="Times New Roman" w:cs="Times New Roman"/>
          <w:color w:val="231F20"/>
          <w:spacing w:val="-2"/>
          <w:lang w:val="ru"/>
        </w:rPr>
        <w:t>(</w:t>
      </w:r>
      <w:proofErr w:type="spellStart"/>
      <w:r w:rsidR="00EA64D0" w:rsidRPr="0055584F">
        <w:rPr>
          <w:rFonts w:ascii="Times New Roman" w:eastAsiaTheme="minorEastAsia" w:hAnsi="Times New Roman" w:cs="Times New Roman"/>
          <w:color w:val="231F20"/>
          <w:spacing w:val="-2"/>
          <w:lang w:val="ru"/>
        </w:rPr>
        <w:t>обязательн</w:t>
      </w:r>
      <w:r w:rsidRPr="0055584F">
        <w:rPr>
          <w:rFonts w:ascii="Times New Roman" w:eastAsiaTheme="minorEastAsia" w:hAnsi="Times New Roman" w:cs="Times New Roman"/>
          <w:color w:val="231F20"/>
          <w:spacing w:val="-2"/>
        </w:rPr>
        <w:t>ое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spacing w:val="-2"/>
          <w:lang w:val="ru"/>
        </w:rPr>
        <w:t>)</w:t>
      </w:r>
    </w:p>
    <w:p w:rsidR="00EA64D0" w:rsidRPr="0055584F" w:rsidRDefault="00EA64D0" w:rsidP="00943690">
      <w:pPr>
        <w:tabs>
          <w:tab w:val="left" w:pos="993"/>
        </w:tabs>
        <w:kinsoku w:val="0"/>
        <w:overflowPunct w:val="0"/>
        <w:ind w:right="-7" w:firstLine="567"/>
        <w:jc w:val="center"/>
        <w:outlineLvl w:val="1"/>
        <w:rPr>
          <w:rFonts w:ascii="Times New Roman" w:eastAsiaTheme="minorEastAsia" w:hAnsi="Times New Roman" w:cs="Times New Roman"/>
          <w:b/>
          <w:bCs/>
          <w:color w:val="231F20"/>
          <w:spacing w:val="-2"/>
        </w:rPr>
      </w:pP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center"/>
        <w:outlineLvl w:val="1"/>
        <w:rPr>
          <w:rFonts w:ascii="Times New Roman" w:eastAsiaTheme="minorEastAsia" w:hAnsi="Times New Roman" w:cs="Times New Roman"/>
          <w:b/>
          <w:bCs/>
          <w:color w:val="231F20"/>
          <w:spacing w:val="-2"/>
        </w:rPr>
      </w:pPr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-2"/>
        </w:rPr>
        <w:t>Питательная среда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b/>
          <w:bCs/>
          <w:lang w:val="ru"/>
        </w:rPr>
      </w:pPr>
    </w:p>
    <w:p w:rsidR="00943690" w:rsidRPr="0055584F" w:rsidRDefault="00943690" w:rsidP="00943690">
      <w:pPr>
        <w:numPr>
          <w:ilvl w:val="1"/>
          <w:numId w:val="8"/>
        </w:numPr>
        <w:tabs>
          <w:tab w:val="left" w:pos="725"/>
          <w:tab w:val="left" w:pos="993"/>
        </w:tabs>
        <w:kinsoku w:val="0"/>
        <w:overflowPunct w:val="0"/>
        <w:ind w:right="-7" w:firstLine="567"/>
        <w:outlineLvl w:val="2"/>
        <w:rPr>
          <w:rFonts w:ascii="Times New Roman" w:eastAsiaTheme="minorEastAsia" w:hAnsi="Times New Roman" w:cs="Times New Roman"/>
          <w:b/>
          <w:bCs/>
          <w:color w:val="231F20"/>
          <w:spacing w:val="-2"/>
          <w:lang w:val="ru"/>
        </w:rPr>
      </w:pPr>
      <w:r w:rsidRPr="0055584F">
        <w:rPr>
          <w:rFonts w:ascii="Times New Roman" w:eastAsiaTheme="minorEastAsia" w:hAnsi="Times New Roman" w:cs="Times New Roman"/>
          <w:b/>
          <w:bCs/>
          <w:color w:val="231F20"/>
        </w:rPr>
        <w:t>А</w:t>
      </w:r>
      <w:proofErr w:type="spellStart"/>
      <w:r w:rsidRPr="0055584F">
        <w:rPr>
          <w:rFonts w:ascii="Times New Roman" w:eastAsiaTheme="minorEastAsia" w:hAnsi="Times New Roman" w:cs="Times New Roman"/>
          <w:b/>
          <w:bCs/>
          <w:color w:val="231F20"/>
          <w:lang w:val="ru"/>
        </w:rPr>
        <w:t>гар</w:t>
      </w:r>
      <w:proofErr w:type="spellEnd"/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-8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lang w:val="en-US"/>
        </w:rPr>
        <w:t>TGE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-2"/>
          <w:lang w:val="ru"/>
        </w:rPr>
        <w:t xml:space="preserve"> (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-2"/>
          <w:lang w:val="en-US"/>
        </w:rPr>
        <w:t>TGEA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-2"/>
          <w:lang w:val="ru"/>
        </w:rPr>
        <w:t>)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b/>
          <w:bCs/>
          <w:lang w:val="ru"/>
        </w:rPr>
      </w:pPr>
    </w:p>
    <w:tbl>
      <w:tblPr>
        <w:tblW w:w="10525" w:type="dxa"/>
        <w:tblInd w:w="107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293"/>
        <w:gridCol w:w="7232"/>
      </w:tblGrid>
      <w:tr w:rsidR="00943690" w:rsidRPr="0055584F" w:rsidTr="00943690">
        <w:trPr>
          <w:trHeight w:val="352"/>
        </w:trPr>
        <w:tc>
          <w:tcPr>
            <w:tcW w:w="3293" w:type="dxa"/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right="-7" w:firstLine="567"/>
              <w:rPr>
                <w:rFonts w:ascii="Times New Roman" w:eastAsiaTheme="minorEastAsia" w:hAnsi="Times New Roman" w:cs="Times New Roman"/>
                <w:color w:val="231F20"/>
                <w:spacing w:val="-2"/>
              </w:rPr>
            </w:pPr>
            <w:r w:rsidRPr="0055584F">
              <w:rPr>
                <w:rFonts w:ascii="Times New Roman" w:eastAsiaTheme="minorEastAsia" w:hAnsi="Times New Roman" w:cs="Times New Roman"/>
                <w:color w:val="231F20"/>
              </w:rPr>
              <w:t>Экстракт говядины</w:t>
            </w:r>
          </w:p>
        </w:tc>
        <w:tc>
          <w:tcPr>
            <w:tcW w:w="7232" w:type="dxa"/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left="-271" w:right="-7" w:firstLine="283"/>
              <w:rPr>
                <w:rFonts w:ascii="Times New Roman" w:eastAsiaTheme="minorEastAsia" w:hAnsi="Times New Roman" w:cs="Times New Roman"/>
                <w:color w:val="231F20"/>
                <w:spacing w:val="-10"/>
                <w:lang w:val="ru"/>
              </w:rPr>
            </w:pPr>
            <w:r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 xml:space="preserve">3 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-10"/>
                <w:lang w:val="ru"/>
              </w:rPr>
              <w:t>г</w:t>
            </w:r>
          </w:p>
        </w:tc>
      </w:tr>
      <w:tr w:rsidR="00943690" w:rsidRPr="0055584F" w:rsidTr="00943690">
        <w:trPr>
          <w:trHeight w:val="446"/>
        </w:trPr>
        <w:tc>
          <w:tcPr>
            <w:tcW w:w="3293" w:type="dxa"/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right="-7" w:firstLine="567"/>
              <w:rPr>
                <w:rFonts w:ascii="Times New Roman" w:eastAsiaTheme="minorEastAsia" w:hAnsi="Times New Roman" w:cs="Times New Roman"/>
                <w:color w:val="231F20"/>
                <w:spacing w:val="-2"/>
                <w:lang w:val="ru"/>
              </w:rPr>
            </w:pPr>
            <w:r w:rsidRPr="0055584F">
              <w:rPr>
                <w:rFonts w:ascii="Times New Roman" w:eastAsiaTheme="minorEastAsia" w:hAnsi="Times New Roman" w:cs="Times New Roman"/>
                <w:color w:val="231F20"/>
                <w:spacing w:val="-2"/>
              </w:rPr>
              <w:t>Т</w:t>
            </w:r>
            <w:proofErr w:type="spellStart"/>
            <w:r w:rsidRPr="0055584F">
              <w:rPr>
                <w:rFonts w:ascii="Times New Roman" w:eastAsiaTheme="minorEastAsia" w:hAnsi="Times New Roman" w:cs="Times New Roman"/>
                <w:color w:val="231F20"/>
                <w:spacing w:val="-2"/>
                <w:lang w:val="ru"/>
              </w:rPr>
              <w:t>риптон</w:t>
            </w:r>
            <w:proofErr w:type="spellEnd"/>
          </w:p>
        </w:tc>
        <w:tc>
          <w:tcPr>
            <w:tcW w:w="7232" w:type="dxa"/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left="-271" w:right="-7" w:firstLine="283"/>
              <w:rPr>
                <w:rFonts w:ascii="Times New Roman" w:eastAsiaTheme="minorEastAsia" w:hAnsi="Times New Roman" w:cs="Times New Roman"/>
                <w:color w:val="231F20"/>
                <w:spacing w:val="-10"/>
                <w:lang w:val="ru"/>
              </w:rPr>
            </w:pPr>
            <w:r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 xml:space="preserve">5 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-10"/>
                <w:lang w:val="ru"/>
              </w:rPr>
              <w:t>г</w:t>
            </w:r>
          </w:p>
        </w:tc>
      </w:tr>
      <w:tr w:rsidR="00943690" w:rsidRPr="0055584F" w:rsidTr="00943690">
        <w:trPr>
          <w:trHeight w:val="446"/>
        </w:trPr>
        <w:tc>
          <w:tcPr>
            <w:tcW w:w="3293" w:type="dxa"/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right="-7" w:firstLine="567"/>
              <w:rPr>
                <w:rFonts w:ascii="Times New Roman" w:eastAsiaTheme="minorEastAsia" w:hAnsi="Times New Roman" w:cs="Times New Roman"/>
                <w:color w:val="231F20"/>
                <w:spacing w:val="-2"/>
                <w:lang w:val="ru"/>
              </w:rPr>
            </w:pPr>
            <w:r w:rsidRPr="0055584F">
              <w:rPr>
                <w:rFonts w:ascii="Times New Roman" w:eastAsiaTheme="minorEastAsia" w:hAnsi="Times New Roman" w:cs="Times New Roman"/>
                <w:color w:val="231F20"/>
                <w:spacing w:val="-2"/>
                <w:lang w:val="ru"/>
              </w:rPr>
              <w:t>Декстроза</w:t>
            </w:r>
          </w:p>
        </w:tc>
        <w:tc>
          <w:tcPr>
            <w:tcW w:w="7232" w:type="dxa"/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left="-271" w:right="-7" w:firstLine="283"/>
              <w:rPr>
                <w:rFonts w:ascii="Times New Roman" w:eastAsiaTheme="minorEastAsia" w:hAnsi="Times New Roman" w:cs="Times New Roman"/>
                <w:color w:val="231F20"/>
                <w:spacing w:val="-10"/>
                <w:lang w:val="ru"/>
              </w:rPr>
            </w:pPr>
            <w:r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 xml:space="preserve">1 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-10"/>
                <w:lang w:val="ru"/>
              </w:rPr>
              <w:t>г</w:t>
            </w:r>
          </w:p>
        </w:tc>
      </w:tr>
      <w:tr w:rsidR="00943690" w:rsidRPr="0055584F" w:rsidTr="00943690">
        <w:trPr>
          <w:trHeight w:val="446"/>
        </w:trPr>
        <w:tc>
          <w:tcPr>
            <w:tcW w:w="3293" w:type="dxa"/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right="-7" w:firstLine="567"/>
              <w:rPr>
                <w:rFonts w:ascii="Times New Roman" w:eastAsiaTheme="minorEastAsia" w:hAnsi="Times New Roman" w:cs="Times New Roman"/>
                <w:color w:val="231F20"/>
                <w:spacing w:val="-4"/>
                <w:lang w:val="ru"/>
              </w:rPr>
            </w:pPr>
            <w:proofErr w:type="spellStart"/>
            <w:r w:rsidRPr="0055584F">
              <w:rPr>
                <w:rFonts w:ascii="Times New Roman" w:eastAsiaTheme="minorEastAsia" w:hAnsi="Times New Roman" w:cs="Times New Roman"/>
                <w:color w:val="231F20"/>
                <w:spacing w:val="-4"/>
                <w:lang w:val="ru"/>
              </w:rPr>
              <w:t>Агар</w:t>
            </w:r>
            <w:proofErr w:type="spellEnd"/>
          </w:p>
        </w:tc>
        <w:tc>
          <w:tcPr>
            <w:tcW w:w="7232" w:type="dxa"/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left="-271" w:right="-7" w:firstLine="283"/>
              <w:rPr>
                <w:rFonts w:ascii="Times New Roman" w:eastAsiaTheme="minorEastAsia" w:hAnsi="Times New Roman" w:cs="Times New Roman"/>
                <w:color w:val="231F20"/>
                <w:spacing w:val="-10"/>
                <w:lang w:val="ru"/>
              </w:rPr>
            </w:pPr>
            <w:r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>15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-4"/>
                <w:lang w:val="ru"/>
              </w:rPr>
              <w:t xml:space="preserve"> 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-10"/>
                <w:lang w:val="ru"/>
              </w:rPr>
              <w:t>грамм</w:t>
            </w:r>
          </w:p>
        </w:tc>
      </w:tr>
      <w:tr w:rsidR="00943690" w:rsidRPr="0055584F" w:rsidTr="00943690">
        <w:trPr>
          <w:trHeight w:val="352"/>
        </w:trPr>
        <w:tc>
          <w:tcPr>
            <w:tcW w:w="3293" w:type="dxa"/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right="-7" w:firstLine="567"/>
              <w:rPr>
                <w:rFonts w:ascii="Times New Roman" w:eastAsiaTheme="minorEastAsia" w:hAnsi="Times New Roman" w:cs="Times New Roman"/>
                <w:color w:val="231F20"/>
                <w:spacing w:val="-2"/>
              </w:rPr>
            </w:pPr>
            <w:proofErr w:type="spellStart"/>
            <w:r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>Дистиллированн</w:t>
            </w:r>
            <w:r w:rsidRPr="0055584F">
              <w:rPr>
                <w:rFonts w:ascii="Times New Roman" w:eastAsiaTheme="minorEastAsia" w:hAnsi="Times New Roman" w:cs="Times New Roman"/>
                <w:color w:val="231F20"/>
              </w:rPr>
              <w:t>ая</w:t>
            </w:r>
            <w:proofErr w:type="spellEnd"/>
            <w:r w:rsidRPr="0055584F">
              <w:rPr>
                <w:rFonts w:ascii="Times New Roman" w:eastAsiaTheme="minorEastAsia" w:hAnsi="Times New Roman" w:cs="Times New Roman"/>
                <w:color w:val="231F20"/>
                <w:spacing w:val="20"/>
                <w:lang w:val="ru"/>
              </w:rPr>
              <w:t xml:space="preserve"> 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-2"/>
                <w:lang w:val="ru"/>
              </w:rPr>
              <w:t>вод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-2"/>
              </w:rPr>
              <w:t>а</w:t>
            </w:r>
          </w:p>
        </w:tc>
        <w:tc>
          <w:tcPr>
            <w:tcW w:w="7232" w:type="dxa"/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left="-271" w:right="-7" w:firstLine="283"/>
              <w:rPr>
                <w:rFonts w:ascii="Times New Roman" w:eastAsiaTheme="minorEastAsia" w:hAnsi="Times New Roman" w:cs="Times New Roman"/>
                <w:color w:val="231F20"/>
                <w:spacing w:val="-5"/>
                <w:lang w:val="ru"/>
              </w:rPr>
            </w:pPr>
            <w:r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 xml:space="preserve">добавить </w:t>
            </w:r>
            <w:r w:rsidRPr="0055584F">
              <w:rPr>
                <w:rFonts w:ascii="Times New Roman" w:eastAsiaTheme="minorEastAsia" w:hAnsi="Times New Roman" w:cs="Times New Roman"/>
                <w:color w:val="231F20"/>
              </w:rPr>
              <w:t>до получения конечного объема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1"/>
                <w:lang w:val="ru"/>
              </w:rPr>
              <w:t xml:space="preserve"> 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>1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1"/>
                <w:lang w:val="ru"/>
              </w:rPr>
              <w:t xml:space="preserve"> 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>000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1"/>
                <w:lang w:val="ru"/>
              </w:rPr>
              <w:t xml:space="preserve"> 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-5"/>
                <w:lang w:val="ru"/>
              </w:rPr>
              <w:t>мл</w:t>
            </w:r>
          </w:p>
        </w:tc>
      </w:tr>
    </w:tbl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</w:rPr>
      </w:pPr>
      <w:r w:rsidRPr="0055584F">
        <w:rPr>
          <w:rFonts w:ascii="Times New Roman" w:eastAsiaTheme="minorEastAsia" w:hAnsi="Times New Roman" w:cs="Times New Roman"/>
          <w:color w:val="231F20"/>
        </w:rPr>
        <w:t xml:space="preserve">Развести сухие ингредиенты в воде и нагреть, помешивая, до растворения и смешивания всех ингредиентов. Стерилизовать при температуре </w:t>
      </w:r>
      <m:oMath>
        <m:sSubSup>
          <m:sSubSupPr>
            <m:ctrlPr>
              <w:rPr>
                <w:rFonts w:ascii="Cambria Math" w:eastAsiaTheme="minorEastAsia" w:hAnsi="Cambria Math" w:cs="Times New Roman"/>
                <w:i/>
                <w:color w:val="231F20"/>
                <w:sz w:val="22"/>
                <w:szCs w:val="22"/>
                <w:lang w:val="ru"/>
              </w:rPr>
            </m:ctrlPr>
          </m:sSubSupPr>
          <m:e>
            <m:r>
              <w:rPr>
                <w:rFonts w:ascii="Cambria Math" w:eastAsiaTheme="minorEastAsia" w:hAnsi="Cambria Math" w:cs="Times New Roman"/>
                <w:color w:val="231F20"/>
                <w:sz w:val="22"/>
                <w:szCs w:val="22"/>
                <w:lang w:val="ru"/>
              </w:rPr>
              <m:t>(121</m:t>
            </m:r>
          </m:e>
          <m:sub>
            <m:r>
              <w:rPr>
                <w:rFonts w:ascii="Cambria Math" w:eastAsiaTheme="minorEastAsia" w:hAnsi="Cambria Math" w:cs="Times New Roman"/>
                <w:color w:val="231F20"/>
                <w:sz w:val="22"/>
                <w:szCs w:val="22"/>
                <w:lang w:val="ru"/>
              </w:rPr>
              <m:t xml:space="preserve">   0</m:t>
            </m:r>
          </m:sub>
          <m:sup>
            <m:r>
              <w:rPr>
                <w:rFonts w:ascii="Cambria Math" w:eastAsiaTheme="minorEastAsia" w:hAnsi="Cambria Math" w:cs="Times New Roman"/>
                <w:color w:val="231F20"/>
                <w:sz w:val="22"/>
                <w:szCs w:val="22"/>
                <w:lang w:val="ru"/>
              </w:rPr>
              <m:t>+3</m:t>
            </m:r>
          </m:sup>
        </m:sSubSup>
        <m:r>
          <w:rPr>
            <w:rFonts w:ascii="Cambria Math" w:eastAsiaTheme="minorEastAsia" w:hAnsi="Cambria Math" w:cs="Times New Roman"/>
            <w:color w:val="231F20"/>
            <w:sz w:val="22"/>
            <w:szCs w:val="22"/>
            <w:lang w:val="ru"/>
          </w:rPr>
          <m:t>)</m:t>
        </m:r>
      </m:oMath>
      <w:r w:rsidRPr="0055584F">
        <w:rPr>
          <w:rFonts w:ascii="Times New Roman" w:eastAsiaTheme="minorEastAsia" w:hAnsi="Times New Roman" w:cs="Times New Roman"/>
          <w:color w:val="231F20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vertAlign w:val="superscript"/>
        </w:rPr>
        <w:t>о</w:t>
      </w:r>
      <w:r w:rsidRPr="0055584F">
        <w:rPr>
          <w:rFonts w:ascii="Times New Roman" w:eastAsiaTheme="minorEastAsia" w:hAnsi="Times New Roman" w:cs="Times New Roman"/>
          <w:color w:val="231F20"/>
        </w:rPr>
        <w:t>С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 xml:space="preserve"> в течение 15 минут, тщательно перемешать и разлить по блюдцам.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</w:rPr>
      </w:pPr>
      <w:r w:rsidRPr="0055584F">
        <w:rPr>
          <w:rFonts w:ascii="Times New Roman" w:eastAsiaTheme="minorEastAsia" w:hAnsi="Times New Roman" w:cs="Times New Roman"/>
          <w:color w:val="231F20"/>
          <w:lang w:val="ru"/>
        </w:rPr>
        <w:t>После стерилизации рН должен составлять 7,0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± 0,25. Если рН среды после стерилизации выходит за 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установленные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пределы диапазона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измерений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, </w:t>
      </w:r>
      <w:r w:rsidRPr="0055584F">
        <w:rPr>
          <w:rFonts w:ascii="Times New Roman" w:eastAsiaTheme="minorEastAsia" w:hAnsi="Times New Roman" w:cs="Times New Roman"/>
          <w:color w:val="231F20"/>
        </w:rPr>
        <w:t>полученную среду уничтожить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и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использ</w:t>
      </w:r>
      <w:r w:rsidRPr="0055584F">
        <w:rPr>
          <w:rFonts w:ascii="Times New Roman" w:eastAsiaTheme="minorEastAsia" w:hAnsi="Times New Roman" w:cs="Times New Roman"/>
          <w:color w:val="231F20"/>
        </w:rPr>
        <w:t>овать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или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приготов</w:t>
      </w:r>
      <w:r w:rsidRPr="0055584F">
        <w:rPr>
          <w:rFonts w:ascii="Times New Roman" w:eastAsiaTheme="minorEastAsia" w:hAnsi="Times New Roman" w:cs="Times New Roman"/>
          <w:color w:val="231F20"/>
        </w:rPr>
        <w:t>ить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новую порцию. 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</w:rPr>
      </w:pPr>
      <w:r w:rsidRPr="0055584F">
        <w:rPr>
          <w:rFonts w:ascii="Times New Roman" w:eastAsiaTheme="minorEastAsia" w:hAnsi="Times New Roman" w:cs="Times New Roman"/>
          <w:color w:val="231F20"/>
        </w:rPr>
        <w:t xml:space="preserve">Допускается применение коммерчески изготовленной питательной среды из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</w:rPr>
        <w:t>агара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TGE</w:t>
      </w:r>
      <w:r w:rsidRPr="0055584F">
        <w:rPr>
          <w:rFonts w:ascii="Times New Roman" w:eastAsiaTheme="minorEastAsia" w:hAnsi="Times New Roman" w:cs="Times New Roman"/>
          <w:color w:val="231F20"/>
        </w:rPr>
        <w:t>,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</w:rPr>
        <w:t>подходящей по характеристикам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. 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Готовая продукция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</w:rPr>
        <w:t>агара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TGE 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может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различат</w:t>
      </w:r>
      <w:r w:rsidRPr="0055584F">
        <w:rPr>
          <w:rFonts w:ascii="Times New Roman" w:eastAsiaTheme="minorEastAsia" w:hAnsi="Times New Roman" w:cs="Times New Roman"/>
          <w:color w:val="231F20"/>
        </w:rPr>
        <w:t>ь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ся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по качеству. 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Использование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</w:rPr>
        <w:t>Агара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TGE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низкого качества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мо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>же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т привести к появлению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на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поверхности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чашек Петри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трещин, ям</w:t>
      </w:r>
      <w:r w:rsidRPr="0055584F">
        <w:rPr>
          <w:rFonts w:ascii="Times New Roman" w:eastAsiaTheme="minorEastAsia" w:hAnsi="Times New Roman" w:cs="Times New Roman"/>
          <w:color w:val="231F20"/>
        </w:rPr>
        <w:t>о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к или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углублени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 xml:space="preserve">й после проведения испытаний. 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</w:rPr>
      </w:pPr>
    </w:p>
    <w:p w:rsidR="00943690" w:rsidRPr="0055584F" w:rsidRDefault="00943690" w:rsidP="00B50EDA">
      <w:pPr>
        <w:numPr>
          <w:ilvl w:val="1"/>
          <w:numId w:val="8"/>
        </w:numPr>
        <w:tabs>
          <w:tab w:val="left" w:pos="993"/>
        </w:tabs>
        <w:kinsoku w:val="0"/>
        <w:overflowPunct w:val="0"/>
        <w:ind w:left="0" w:right="-7" w:firstLine="567"/>
        <w:outlineLvl w:val="2"/>
        <w:rPr>
          <w:rFonts w:ascii="Times New Roman" w:eastAsiaTheme="minorEastAsia" w:hAnsi="Times New Roman" w:cs="Times New Roman"/>
          <w:b/>
          <w:bCs/>
          <w:color w:val="231F20"/>
          <w:spacing w:val="-2"/>
          <w:lang w:val="ru"/>
        </w:rPr>
      </w:pPr>
      <w:proofErr w:type="spellStart"/>
      <w:r w:rsidRPr="0055584F">
        <w:rPr>
          <w:rFonts w:ascii="Times New Roman" w:eastAsiaTheme="minorEastAsia" w:hAnsi="Times New Roman" w:cs="Times New Roman"/>
          <w:b/>
          <w:bCs/>
          <w:color w:val="231F20"/>
          <w:lang w:val="ru"/>
        </w:rPr>
        <w:t>Пептон</w:t>
      </w:r>
      <w:r w:rsidR="00B50EDA" w:rsidRPr="0055584F">
        <w:rPr>
          <w:rFonts w:ascii="Times New Roman" w:eastAsiaTheme="minorEastAsia" w:hAnsi="Times New Roman" w:cs="Times New Roman"/>
          <w:b/>
          <w:bCs/>
          <w:color w:val="231F20"/>
          <w:lang w:val="ru"/>
        </w:rPr>
        <w:t>н</w:t>
      </w:r>
      <w:r w:rsidRPr="0055584F">
        <w:rPr>
          <w:rFonts w:ascii="Times New Roman" w:eastAsiaTheme="minorEastAsia" w:hAnsi="Times New Roman" w:cs="Times New Roman"/>
          <w:b/>
          <w:bCs/>
          <w:color w:val="231F20"/>
        </w:rPr>
        <w:t>ая</w:t>
      </w:r>
      <w:proofErr w:type="spellEnd"/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-14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-2"/>
          <w:lang w:val="ru"/>
        </w:rPr>
        <w:t>вод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-2"/>
        </w:rPr>
        <w:t>а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b/>
          <w:bCs/>
          <w:lang w:val="ru"/>
        </w:rPr>
      </w:pPr>
    </w:p>
    <w:tbl>
      <w:tblPr>
        <w:tblW w:w="0" w:type="auto"/>
        <w:tblInd w:w="107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293"/>
        <w:gridCol w:w="6662"/>
      </w:tblGrid>
      <w:tr w:rsidR="00943690" w:rsidRPr="0055584F" w:rsidTr="00B50EDA">
        <w:trPr>
          <w:trHeight w:val="332"/>
        </w:trPr>
        <w:tc>
          <w:tcPr>
            <w:tcW w:w="3293" w:type="dxa"/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right="-7" w:firstLine="567"/>
              <w:rPr>
                <w:rFonts w:ascii="Times New Roman" w:eastAsiaTheme="minorEastAsia" w:hAnsi="Times New Roman" w:cs="Times New Roman"/>
                <w:color w:val="231F20"/>
                <w:spacing w:val="-2"/>
                <w:lang w:val="ru"/>
              </w:rPr>
            </w:pPr>
            <w:r w:rsidRPr="0055584F">
              <w:rPr>
                <w:rFonts w:ascii="Times New Roman" w:eastAsiaTheme="minorEastAsia" w:hAnsi="Times New Roman" w:cs="Times New Roman"/>
                <w:color w:val="231F20"/>
                <w:spacing w:val="-2"/>
                <w:lang w:val="ru"/>
              </w:rPr>
              <w:t>Пептон</w:t>
            </w:r>
          </w:p>
        </w:tc>
        <w:tc>
          <w:tcPr>
            <w:tcW w:w="6662" w:type="dxa"/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right="-7" w:firstLine="567"/>
              <w:rPr>
                <w:rFonts w:ascii="Times New Roman" w:eastAsiaTheme="minorEastAsia" w:hAnsi="Times New Roman" w:cs="Times New Roman"/>
                <w:color w:val="231F20"/>
                <w:spacing w:val="-10"/>
                <w:lang w:val="ru"/>
              </w:rPr>
            </w:pPr>
            <w:r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>10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-11"/>
                <w:lang w:val="ru"/>
              </w:rPr>
              <w:t xml:space="preserve"> 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-10"/>
                <w:lang w:val="ru"/>
              </w:rPr>
              <w:t>г</w:t>
            </w:r>
          </w:p>
        </w:tc>
      </w:tr>
      <w:tr w:rsidR="00943690" w:rsidRPr="0055584F" w:rsidTr="00B50EDA">
        <w:trPr>
          <w:trHeight w:val="266"/>
        </w:trPr>
        <w:tc>
          <w:tcPr>
            <w:tcW w:w="3293" w:type="dxa"/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right="-7" w:firstLine="567"/>
              <w:rPr>
                <w:rFonts w:ascii="Times New Roman" w:eastAsiaTheme="minorEastAsia" w:hAnsi="Times New Roman" w:cs="Times New Roman"/>
                <w:color w:val="231F20"/>
                <w:spacing w:val="-2"/>
                <w:lang w:val="ru"/>
              </w:rPr>
            </w:pPr>
            <w:r w:rsidRPr="0055584F">
              <w:rPr>
                <w:rFonts w:ascii="Times New Roman" w:eastAsiaTheme="minorEastAsia" w:hAnsi="Times New Roman" w:cs="Times New Roman"/>
                <w:color w:val="231F20"/>
              </w:rPr>
              <w:t xml:space="preserve">Хлорид 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>натри</w:t>
            </w:r>
            <w:r w:rsidRPr="0055584F">
              <w:rPr>
                <w:rFonts w:ascii="Times New Roman" w:eastAsiaTheme="minorEastAsia" w:hAnsi="Times New Roman" w:cs="Times New Roman"/>
                <w:color w:val="231F20"/>
              </w:rPr>
              <w:t>я</w:t>
            </w:r>
          </w:p>
        </w:tc>
        <w:tc>
          <w:tcPr>
            <w:tcW w:w="6662" w:type="dxa"/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right="-7" w:firstLine="567"/>
              <w:rPr>
                <w:rFonts w:ascii="Times New Roman" w:eastAsiaTheme="minorEastAsia" w:hAnsi="Times New Roman" w:cs="Times New Roman"/>
                <w:color w:val="231F20"/>
                <w:spacing w:val="-10"/>
                <w:lang w:val="ru"/>
              </w:rPr>
            </w:pPr>
            <w:r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 xml:space="preserve">5 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-10"/>
                <w:lang w:val="ru"/>
              </w:rPr>
              <w:t>г</w:t>
            </w:r>
          </w:p>
        </w:tc>
      </w:tr>
      <w:tr w:rsidR="00943690" w:rsidRPr="0055584F" w:rsidTr="00B50EDA">
        <w:trPr>
          <w:trHeight w:val="298"/>
        </w:trPr>
        <w:tc>
          <w:tcPr>
            <w:tcW w:w="3293" w:type="dxa"/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right="-7" w:firstLine="567"/>
              <w:rPr>
                <w:rFonts w:ascii="Times New Roman" w:eastAsiaTheme="minorEastAsia" w:hAnsi="Times New Roman" w:cs="Times New Roman"/>
                <w:color w:val="231F20"/>
                <w:spacing w:val="-5"/>
                <w:lang w:val="ru"/>
              </w:rPr>
            </w:pPr>
            <w:r w:rsidRPr="0055584F">
              <w:rPr>
                <w:rFonts w:ascii="Times New Roman" w:eastAsiaTheme="minorEastAsia" w:hAnsi="Times New Roman" w:cs="Times New Roman"/>
                <w:color w:val="231F20"/>
              </w:rPr>
              <w:t>П</w:t>
            </w:r>
            <w:proofErr w:type="spellStart"/>
            <w:r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>олисорбат</w:t>
            </w:r>
            <w:proofErr w:type="spellEnd"/>
            <w:r w:rsidRPr="0055584F">
              <w:rPr>
                <w:rFonts w:ascii="Times New Roman" w:eastAsiaTheme="minorEastAsia" w:hAnsi="Times New Roman" w:cs="Times New Roman"/>
                <w:color w:val="231F20"/>
                <w:spacing w:val="-2"/>
                <w:lang w:val="ru"/>
              </w:rPr>
              <w:t xml:space="preserve"> 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-5"/>
                <w:lang w:val="ru"/>
              </w:rPr>
              <w:t>80</w:t>
            </w:r>
          </w:p>
        </w:tc>
        <w:tc>
          <w:tcPr>
            <w:tcW w:w="6662" w:type="dxa"/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right="-7" w:firstLine="567"/>
              <w:rPr>
                <w:rFonts w:ascii="Times New Roman" w:eastAsiaTheme="minorEastAsia" w:hAnsi="Times New Roman" w:cs="Times New Roman"/>
                <w:color w:val="231F20"/>
                <w:spacing w:val="-10"/>
                <w:lang w:val="ru"/>
              </w:rPr>
            </w:pPr>
            <w:r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 xml:space="preserve">1 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-10"/>
                <w:lang w:val="ru"/>
              </w:rPr>
              <w:t>г</w:t>
            </w:r>
          </w:p>
        </w:tc>
      </w:tr>
      <w:tr w:rsidR="00943690" w:rsidRPr="0055584F" w:rsidTr="00943690">
        <w:trPr>
          <w:trHeight w:val="352"/>
        </w:trPr>
        <w:tc>
          <w:tcPr>
            <w:tcW w:w="3293" w:type="dxa"/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right="-7" w:firstLine="567"/>
              <w:rPr>
                <w:rFonts w:ascii="Times New Roman" w:eastAsiaTheme="minorEastAsia" w:hAnsi="Times New Roman" w:cs="Times New Roman"/>
                <w:color w:val="231F20"/>
                <w:spacing w:val="-2"/>
              </w:rPr>
            </w:pPr>
            <w:proofErr w:type="spellStart"/>
            <w:r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>Дистиллированн</w:t>
            </w:r>
            <w:r w:rsidRPr="0055584F">
              <w:rPr>
                <w:rFonts w:ascii="Times New Roman" w:eastAsiaTheme="minorEastAsia" w:hAnsi="Times New Roman" w:cs="Times New Roman"/>
                <w:color w:val="231F20"/>
              </w:rPr>
              <w:t>ая</w:t>
            </w:r>
            <w:proofErr w:type="spellEnd"/>
            <w:r w:rsidRPr="0055584F">
              <w:rPr>
                <w:rFonts w:ascii="Times New Roman" w:eastAsiaTheme="minorEastAsia" w:hAnsi="Times New Roman" w:cs="Times New Roman"/>
                <w:color w:val="231F20"/>
                <w:spacing w:val="20"/>
                <w:lang w:val="ru"/>
              </w:rPr>
              <w:t xml:space="preserve"> 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-2"/>
                <w:lang w:val="ru"/>
              </w:rPr>
              <w:t>вод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-2"/>
              </w:rPr>
              <w:t>а</w:t>
            </w:r>
          </w:p>
        </w:tc>
        <w:tc>
          <w:tcPr>
            <w:tcW w:w="6662" w:type="dxa"/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right="-7" w:firstLine="567"/>
              <w:rPr>
                <w:rFonts w:ascii="Times New Roman" w:eastAsiaTheme="minorEastAsia" w:hAnsi="Times New Roman" w:cs="Times New Roman"/>
                <w:color w:val="231F20"/>
                <w:spacing w:val="-5"/>
                <w:lang w:val="ru"/>
              </w:rPr>
            </w:pPr>
            <w:r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 xml:space="preserve">добавить </w:t>
            </w:r>
            <w:r w:rsidRPr="0055584F">
              <w:rPr>
                <w:rFonts w:ascii="Times New Roman" w:eastAsiaTheme="minorEastAsia" w:hAnsi="Times New Roman" w:cs="Times New Roman"/>
                <w:color w:val="231F20"/>
              </w:rPr>
              <w:t>до получения конечного объема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1"/>
                <w:lang w:val="ru"/>
              </w:rPr>
              <w:t xml:space="preserve"> 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>1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1"/>
                <w:lang w:val="ru"/>
              </w:rPr>
              <w:t xml:space="preserve"> 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>000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1"/>
                <w:lang w:val="ru"/>
              </w:rPr>
              <w:t xml:space="preserve"> 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-5"/>
                <w:lang w:val="ru"/>
              </w:rPr>
              <w:t>мл</w:t>
            </w:r>
          </w:p>
        </w:tc>
      </w:tr>
    </w:tbl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lang w:val="ru"/>
        </w:rPr>
      </w:pPr>
      <w:r w:rsidRPr="0055584F">
        <w:rPr>
          <w:rFonts w:ascii="Times New Roman" w:eastAsiaTheme="minorEastAsia" w:hAnsi="Times New Roman" w:cs="Times New Roman"/>
          <w:color w:val="231F20"/>
        </w:rPr>
        <w:t xml:space="preserve">Развести сухие ингредиенты в воде и нагревать, помешивая, до растворения и смешивания всех ингредиентов. Стерилизовать при температуре </w:t>
      </w:r>
      <m:oMath>
        <m:sSubSup>
          <m:sSubSupPr>
            <m:ctrlPr>
              <w:rPr>
                <w:rFonts w:ascii="Cambria Math" w:eastAsiaTheme="minorEastAsia" w:hAnsi="Cambria Math" w:cs="Times New Roman"/>
                <w:i/>
                <w:color w:val="231F20"/>
                <w:lang w:val="ru"/>
              </w:rPr>
            </m:ctrlPr>
          </m:sSubSupPr>
          <m:e>
            <m:r>
              <w:rPr>
                <w:rFonts w:ascii="Cambria Math" w:eastAsiaTheme="minorEastAsia" w:hAnsi="Cambria Math" w:cs="Times New Roman"/>
                <w:color w:val="231F20"/>
                <w:lang w:val="ru"/>
              </w:rPr>
              <m:t>(121</m:t>
            </m:r>
          </m:e>
          <m:sub>
            <m:r>
              <w:rPr>
                <w:rFonts w:ascii="Cambria Math" w:eastAsiaTheme="minorEastAsia" w:hAnsi="Cambria Math" w:cs="Times New Roman"/>
                <w:color w:val="231F20"/>
                <w:lang w:val="ru"/>
              </w:rPr>
              <m:t xml:space="preserve">   0</m:t>
            </m:r>
          </m:sub>
          <m:sup>
            <m:r>
              <w:rPr>
                <w:rFonts w:ascii="Cambria Math" w:eastAsiaTheme="minorEastAsia" w:hAnsi="Cambria Math" w:cs="Times New Roman"/>
                <w:color w:val="231F20"/>
                <w:lang w:val="ru"/>
              </w:rPr>
              <m:t>+3</m:t>
            </m:r>
          </m:sup>
        </m:sSubSup>
        <m:r>
          <w:rPr>
            <w:rFonts w:ascii="Cambria Math" w:eastAsiaTheme="minorEastAsia" w:hAnsi="Cambria Math" w:cs="Times New Roman"/>
            <w:color w:val="231F20"/>
            <w:lang w:val="ru"/>
          </w:rPr>
          <m:t>)</m:t>
        </m:r>
      </m:oMath>
      <w:r w:rsidRPr="0055584F">
        <w:rPr>
          <w:rFonts w:ascii="Times New Roman" w:eastAsiaTheme="minorEastAsia" w:hAnsi="Times New Roman" w:cs="Times New Roman"/>
          <w:color w:val="231F20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vertAlign w:val="superscript"/>
        </w:rPr>
        <w:t>о</w:t>
      </w:r>
      <w:r w:rsidRPr="0055584F">
        <w:rPr>
          <w:rFonts w:ascii="Times New Roman" w:eastAsiaTheme="minorEastAsia" w:hAnsi="Times New Roman" w:cs="Times New Roman"/>
          <w:color w:val="231F20"/>
        </w:rPr>
        <w:t>С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 xml:space="preserve"> в течение 15 минут </w:t>
      </w:r>
      <w:r w:rsidRPr="0055584F">
        <w:rPr>
          <w:rFonts w:ascii="Times New Roman" w:eastAsiaTheme="minorEastAsia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60288" behindDoc="1" locked="0" layoutInCell="0" allowOverlap="1" wp14:anchorId="0F7B29C2" wp14:editId="02FDBE23">
                <wp:simplePos x="0" y="0"/>
                <wp:positionH relativeFrom="page">
                  <wp:posOffset>862330</wp:posOffset>
                </wp:positionH>
                <wp:positionV relativeFrom="paragraph">
                  <wp:posOffset>94615</wp:posOffset>
                </wp:positionV>
                <wp:extent cx="62230" cy="111760"/>
                <wp:effectExtent l="0" t="0" r="0" b="0"/>
                <wp:wrapNone/>
                <wp:docPr id="689" name="Text Box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230" cy="1117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E7431" w:rsidRDefault="00FE7431" w:rsidP="00943690">
                            <w:pPr>
                              <w:pStyle w:val="af7"/>
                              <w:kinsoku w:val="0"/>
                              <w:overflowPunct w:val="0"/>
                              <w:spacing w:before="12" w:line="164" w:lineRule="exact"/>
                              <w:rPr>
                                <w:w w:val="103"/>
                                <w:sz w:val="17"/>
                                <w:szCs w:val="1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66" o:spid="_x0000_s1027" type="#_x0000_t202" style="position:absolute;left:0;text-align:left;margin-left:67.9pt;margin-top:7.45pt;width:4.9pt;height:8.8pt;z-index:-25165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" o:allowincell="f" filled="f" stroked="f">
                <v:textbox inset="0,0,0,0">
                  <w:txbxContent>
                    <w:p w:rsidR="00FE7431" w:rsidRDefault="00FE7431" w:rsidP="00943690">
                      <w:pPr>
                        <w:pStyle w:val="af7"/>
                        <w:kinsoku w:val="0"/>
                        <w:overflowPunct w:val="0"/>
                        <w:spacing w:before="12" w:line="164" w:lineRule="exact"/>
                        <w:rPr>
                          <w:w w:val="103"/>
                          <w:sz w:val="17"/>
                          <w:szCs w:val="17"/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center"/>
        <w:outlineLvl w:val="1"/>
        <w:rPr>
          <w:rFonts w:ascii="Times New Roman" w:eastAsiaTheme="minorEastAsia" w:hAnsi="Times New Roman" w:cs="Times New Roman"/>
          <w:b/>
          <w:bCs/>
          <w:color w:val="231F20"/>
        </w:rPr>
      </w:pPr>
      <w:bookmarkStart w:id="48" w:name="Annex_B_(normative)__Test_apparatus_and_"/>
      <w:bookmarkStart w:id="49" w:name="_bookmark31"/>
      <w:bookmarkEnd w:id="48"/>
      <w:bookmarkEnd w:id="49"/>
    </w:p>
    <w:p w:rsidR="00B50EDA" w:rsidRPr="0055584F" w:rsidRDefault="00B50EDA" w:rsidP="00943690">
      <w:pPr>
        <w:tabs>
          <w:tab w:val="left" w:pos="993"/>
        </w:tabs>
        <w:kinsoku w:val="0"/>
        <w:overflowPunct w:val="0"/>
        <w:ind w:right="-7" w:firstLine="567"/>
        <w:jc w:val="center"/>
        <w:outlineLvl w:val="1"/>
        <w:rPr>
          <w:rFonts w:ascii="Times New Roman" w:eastAsiaTheme="minorEastAsia" w:hAnsi="Times New Roman" w:cs="Times New Roman"/>
          <w:b/>
          <w:bCs/>
          <w:color w:val="231F20"/>
        </w:rPr>
      </w:pPr>
    </w:p>
    <w:p w:rsidR="00B50EDA" w:rsidRPr="0055584F" w:rsidRDefault="00B50EDA" w:rsidP="00943690">
      <w:pPr>
        <w:tabs>
          <w:tab w:val="left" w:pos="993"/>
        </w:tabs>
        <w:kinsoku w:val="0"/>
        <w:overflowPunct w:val="0"/>
        <w:ind w:right="-7" w:firstLine="567"/>
        <w:jc w:val="center"/>
        <w:outlineLvl w:val="1"/>
        <w:rPr>
          <w:rFonts w:ascii="Times New Roman" w:eastAsiaTheme="minorEastAsia" w:hAnsi="Times New Roman" w:cs="Times New Roman"/>
          <w:b/>
          <w:bCs/>
          <w:color w:val="231F20"/>
        </w:rPr>
      </w:pPr>
    </w:p>
    <w:p w:rsidR="00B50EDA" w:rsidRPr="0055584F" w:rsidRDefault="00B50EDA" w:rsidP="00943690">
      <w:pPr>
        <w:tabs>
          <w:tab w:val="left" w:pos="993"/>
        </w:tabs>
        <w:kinsoku w:val="0"/>
        <w:overflowPunct w:val="0"/>
        <w:ind w:right="-7" w:firstLine="567"/>
        <w:jc w:val="center"/>
        <w:outlineLvl w:val="1"/>
        <w:rPr>
          <w:rFonts w:ascii="Times New Roman" w:eastAsiaTheme="minorEastAsia" w:hAnsi="Times New Roman" w:cs="Times New Roman"/>
          <w:b/>
          <w:bCs/>
          <w:color w:val="231F20"/>
        </w:rPr>
      </w:pP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center"/>
        <w:outlineLvl w:val="1"/>
        <w:rPr>
          <w:rFonts w:ascii="Times New Roman" w:eastAsiaTheme="minorEastAsia" w:hAnsi="Times New Roman" w:cs="Times New Roman"/>
          <w:b/>
          <w:bCs/>
          <w:color w:val="231F20"/>
        </w:rPr>
      </w:pP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center"/>
        <w:outlineLvl w:val="1"/>
        <w:rPr>
          <w:rFonts w:ascii="Times New Roman" w:eastAsiaTheme="minorEastAsia" w:hAnsi="Times New Roman" w:cs="Times New Roman"/>
          <w:b/>
          <w:bCs/>
          <w:color w:val="231F20"/>
        </w:rPr>
      </w:pP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center"/>
        <w:outlineLvl w:val="1"/>
        <w:rPr>
          <w:rFonts w:ascii="Times New Roman" w:eastAsiaTheme="minorEastAsia" w:hAnsi="Times New Roman" w:cs="Times New Roman"/>
          <w:b/>
          <w:bCs/>
          <w:color w:val="231F20"/>
        </w:rPr>
      </w:pPr>
    </w:p>
    <w:p w:rsidR="00943690" w:rsidRPr="0055584F" w:rsidRDefault="00943690" w:rsidP="00943690">
      <w:pPr>
        <w:rPr>
          <w:rFonts w:ascii="Cambria" w:eastAsiaTheme="minorEastAsia" w:hAnsi="Cambria" w:cs="Cambria"/>
          <w:sz w:val="22"/>
          <w:szCs w:val="22"/>
        </w:rPr>
      </w:pPr>
    </w:p>
    <w:p w:rsidR="00943690" w:rsidRPr="0055584F" w:rsidRDefault="00943690" w:rsidP="00943690">
      <w:pPr>
        <w:rPr>
          <w:rFonts w:ascii="Cambria" w:eastAsiaTheme="minorEastAsia" w:hAnsi="Cambria" w:cs="Cambria"/>
          <w:sz w:val="22"/>
          <w:szCs w:val="22"/>
        </w:rPr>
      </w:pPr>
    </w:p>
    <w:p w:rsidR="00943690" w:rsidRPr="0055584F" w:rsidRDefault="00943690" w:rsidP="00943690">
      <w:pPr>
        <w:rPr>
          <w:rFonts w:ascii="Cambria" w:eastAsiaTheme="minorEastAsia" w:hAnsi="Cambria" w:cs="Cambria"/>
          <w:sz w:val="22"/>
          <w:szCs w:val="22"/>
        </w:rPr>
      </w:pPr>
    </w:p>
    <w:p w:rsidR="00943690" w:rsidRPr="0055584F" w:rsidRDefault="00943690" w:rsidP="00943690">
      <w:pPr>
        <w:rPr>
          <w:rFonts w:ascii="Cambria" w:eastAsiaTheme="minorEastAsia" w:hAnsi="Cambria" w:cs="Cambria"/>
          <w:sz w:val="22"/>
          <w:szCs w:val="22"/>
        </w:rPr>
      </w:pPr>
    </w:p>
    <w:p w:rsidR="00943690" w:rsidRPr="0055584F" w:rsidRDefault="00943690" w:rsidP="00943690">
      <w:pPr>
        <w:rPr>
          <w:rFonts w:ascii="Cambria" w:eastAsiaTheme="minorEastAsia" w:hAnsi="Cambria" w:cs="Cambria"/>
          <w:sz w:val="22"/>
          <w:szCs w:val="22"/>
        </w:rPr>
      </w:pPr>
    </w:p>
    <w:p w:rsidR="00943690" w:rsidRPr="0055584F" w:rsidRDefault="00943690" w:rsidP="00943690">
      <w:pPr>
        <w:rPr>
          <w:rFonts w:ascii="Cambria" w:eastAsiaTheme="minorEastAsia" w:hAnsi="Cambria" w:cs="Cambria"/>
          <w:sz w:val="22"/>
          <w:szCs w:val="22"/>
        </w:rPr>
      </w:pPr>
    </w:p>
    <w:p w:rsidR="00943690" w:rsidRPr="0055584F" w:rsidRDefault="00943690" w:rsidP="00943690">
      <w:pPr>
        <w:rPr>
          <w:rFonts w:ascii="Cambria" w:eastAsiaTheme="minorEastAsia" w:hAnsi="Cambria" w:cs="Cambria"/>
          <w:sz w:val="22"/>
          <w:szCs w:val="22"/>
        </w:rPr>
      </w:pPr>
    </w:p>
    <w:p w:rsidR="00943690" w:rsidRPr="0055584F" w:rsidRDefault="00943690" w:rsidP="00943690">
      <w:pPr>
        <w:rPr>
          <w:rFonts w:ascii="Cambria" w:eastAsiaTheme="minorEastAsia" w:hAnsi="Cambria" w:cs="Cambria"/>
          <w:sz w:val="22"/>
          <w:szCs w:val="22"/>
        </w:rPr>
      </w:pPr>
    </w:p>
    <w:p w:rsidR="00943690" w:rsidRPr="0055584F" w:rsidRDefault="00943690" w:rsidP="00943690">
      <w:pPr>
        <w:rPr>
          <w:rFonts w:ascii="Cambria" w:eastAsiaTheme="minorEastAsia" w:hAnsi="Cambria" w:cs="Cambria"/>
          <w:sz w:val="22"/>
          <w:szCs w:val="22"/>
        </w:rPr>
      </w:pPr>
    </w:p>
    <w:p w:rsidR="00943690" w:rsidRPr="0055584F" w:rsidRDefault="00943690" w:rsidP="00943690">
      <w:pPr>
        <w:rPr>
          <w:rFonts w:ascii="Cambria" w:eastAsiaTheme="minorEastAsia" w:hAnsi="Cambria" w:cs="Cambria"/>
          <w:sz w:val="22"/>
          <w:szCs w:val="22"/>
        </w:rPr>
      </w:pPr>
    </w:p>
    <w:p w:rsidR="00943690" w:rsidRPr="0055584F" w:rsidRDefault="00943690" w:rsidP="00943690">
      <w:pPr>
        <w:rPr>
          <w:rFonts w:ascii="Cambria" w:eastAsiaTheme="minorEastAsia" w:hAnsi="Cambria" w:cs="Cambria"/>
          <w:sz w:val="22"/>
          <w:szCs w:val="22"/>
        </w:rPr>
      </w:pPr>
    </w:p>
    <w:p w:rsidR="00943690" w:rsidRPr="0055584F" w:rsidRDefault="00943690" w:rsidP="00943690">
      <w:pPr>
        <w:rPr>
          <w:rFonts w:ascii="Cambria" w:eastAsiaTheme="minorEastAsia" w:hAnsi="Cambria" w:cs="Cambria"/>
          <w:sz w:val="22"/>
          <w:szCs w:val="22"/>
        </w:rPr>
      </w:pPr>
    </w:p>
    <w:p w:rsidR="00943690" w:rsidRPr="0055584F" w:rsidRDefault="00943690" w:rsidP="00943690">
      <w:pPr>
        <w:rPr>
          <w:rFonts w:ascii="Cambria" w:eastAsiaTheme="minorEastAsia" w:hAnsi="Cambria" w:cs="Cambria"/>
          <w:sz w:val="22"/>
          <w:szCs w:val="22"/>
        </w:rPr>
      </w:pPr>
    </w:p>
    <w:p w:rsidR="00943690" w:rsidRPr="0055584F" w:rsidRDefault="00943690" w:rsidP="00943690">
      <w:pPr>
        <w:rPr>
          <w:rFonts w:ascii="Cambria" w:eastAsiaTheme="minorEastAsia" w:hAnsi="Cambria" w:cs="Cambria"/>
          <w:sz w:val="22"/>
          <w:szCs w:val="22"/>
        </w:rPr>
      </w:pP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center"/>
        <w:outlineLvl w:val="1"/>
        <w:rPr>
          <w:rFonts w:ascii="Times New Roman" w:eastAsiaTheme="minorEastAsia" w:hAnsi="Times New Roman" w:cs="Times New Roman"/>
          <w:b/>
          <w:bCs/>
          <w:color w:val="231F20"/>
          <w:spacing w:val="-10"/>
        </w:rPr>
      </w:pPr>
      <w:r w:rsidRPr="0055584F">
        <w:rPr>
          <w:rFonts w:ascii="Times New Roman" w:eastAsiaTheme="minorEastAsia" w:hAnsi="Times New Roman" w:cs="Times New Roman"/>
          <w:b/>
          <w:bCs/>
          <w:color w:val="231F20"/>
          <w:lang w:val="ru"/>
        </w:rPr>
        <w:lastRenderedPageBreak/>
        <w:t>Приложение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-8"/>
          <w:lang w:val="ru"/>
        </w:rPr>
        <w:t xml:space="preserve"> </w:t>
      </w:r>
      <w:r w:rsidR="00B50EDA" w:rsidRPr="0055584F">
        <w:rPr>
          <w:rFonts w:ascii="Times New Roman" w:eastAsiaTheme="minorEastAsia" w:hAnsi="Times New Roman" w:cs="Times New Roman"/>
          <w:b/>
          <w:bCs/>
          <w:color w:val="231F20"/>
          <w:spacing w:val="-10"/>
          <w:lang w:val="en-US"/>
        </w:rPr>
        <w:t>B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center"/>
        <w:rPr>
          <w:rFonts w:ascii="Times New Roman" w:eastAsiaTheme="minorEastAsia" w:hAnsi="Times New Roman" w:cs="Times New Roman"/>
          <w:color w:val="231F20"/>
          <w:spacing w:val="-2"/>
          <w:lang w:val="ru"/>
        </w:rPr>
      </w:pPr>
      <w:r w:rsidRPr="0055584F">
        <w:rPr>
          <w:rFonts w:ascii="Times New Roman" w:eastAsiaTheme="minorEastAsia" w:hAnsi="Times New Roman" w:cs="Times New Roman"/>
          <w:color w:val="231F20"/>
          <w:spacing w:val="-2"/>
          <w:lang w:val="ru"/>
        </w:rPr>
        <w:t>(</w:t>
      </w:r>
      <w:r w:rsidR="00B50EDA" w:rsidRPr="0055584F">
        <w:rPr>
          <w:rFonts w:ascii="Times New Roman" w:eastAsiaTheme="minorEastAsia" w:hAnsi="Times New Roman" w:cs="Times New Roman"/>
          <w:color w:val="231F20"/>
          <w:spacing w:val="-2"/>
          <w:lang w:val="kk-KZ"/>
        </w:rPr>
        <w:t>обязательное</w:t>
      </w:r>
      <w:r w:rsidRPr="0055584F">
        <w:rPr>
          <w:rFonts w:ascii="Times New Roman" w:eastAsiaTheme="minorEastAsia" w:hAnsi="Times New Roman" w:cs="Times New Roman"/>
          <w:color w:val="231F20"/>
          <w:spacing w:val="-2"/>
          <w:lang w:val="ru"/>
        </w:rPr>
        <w:t>)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center"/>
        <w:rPr>
          <w:rFonts w:ascii="Times New Roman" w:eastAsiaTheme="minorEastAsia" w:hAnsi="Times New Roman" w:cs="Times New Roman"/>
          <w:b/>
          <w:bCs/>
        </w:rPr>
      </w:pP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center"/>
        <w:rPr>
          <w:rFonts w:ascii="Times New Roman" w:eastAsiaTheme="minorEastAsia" w:hAnsi="Times New Roman" w:cs="Times New Roman"/>
          <w:b/>
          <w:bCs/>
        </w:rPr>
      </w:pPr>
      <w:r w:rsidRPr="0055584F">
        <w:rPr>
          <w:rFonts w:ascii="Times New Roman" w:eastAsiaTheme="minorEastAsia" w:hAnsi="Times New Roman" w:cs="Times New Roman"/>
          <w:b/>
          <w:bCs/>
        </w:rPr>
        <w:t>Испытательное оборудование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b/>
          <w:bCs/>
          <w:lang w:val="ru"/>
        </w:rPr>
      </w:pP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b/>
          <w:bCs/>
          <w:lang w:val="ru"/>
        </w:rPr>
      </w:pPr>
      <w:r w:rsidRPr="0055584F">
        <w:rPr>
          <w:rFonts w:ascii="Times New Roman" w:eastAsiaTheme="minorEastAsia" w:hAnsi="Times New Roman" w:cs="Times New Roman"/>
          <w:noProof/>
        </w:rPr>
        <mc:AlternateContent>
          <mc:Choice Requires="wpg">
            <w:drawing>
              <wp:anchor distT="0" distB="0" distL="0" distR="0" simplePos="0" relativeHeight="251661312" behindDoc="0" locked="0" layoutInCell="0" allowOverlap="1" wp14:anchorId="5B740334" wp14:editId="0CABCE78">
                <wp:simplePos x="0" y="0"/>
                <wp:positionH relativeFrom="page">
                  <wp:posOffset>2730500</wp:posOffset>
                </wp:positionH>
                <wp:positionV relativeFrom="paragraph">
                  <wp:posOffset>174625</wp:posOffset>
                </wp:positionV>
                <wp:extent cx="2541270" cy="1304290"/>
                <wp:effectExtent l="0" t="0" r="0" b="0"/>
                <wp:wrapTopAndBottom/>
                <wp:docPr id="550" name="Group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41270" cy="1304290"/>
                          <a:chOff x="4300" y="275"/>
                          <a:chExt cx="4002" cy="2054"/>
                        </a:xfrm>
                      </wpg:grpSpPr>
                      <wpg:grpSp>
                        <wpg:cNvPr id="551" name="Group 68"/>
                        <wpg:cNvGrpSpPr>
                          <a:grpSpLocks/>
                        </wpg:cNvGrpSpPr>
                        <wpg:grpSpPr bwMode="auto">
                          <a:xfrm>
                            <a:off x="4962" y="1510"/>
                            <a:ext cx="3011" cy="762"/>
                            <a:chOff x="4962" y="1510"/>
                            <a:chExt cx="3011" cy="762"/>
                          </a:xfrm>
                        </wpg:grpSpPr>
                        <wps:wsp>
                          <wps:cNvPr id="552" name="Freeform 69"/>
                          <wps:cNvSpPr>
                            <a:spLocks/>
                          </wps:cNvSpPr>
                          <wps:spPr bwMode="auto">
                            <a:xfrm>
                              <a:off x="4962" y="1510"/>
                              <a:ext cx="3011" cy="762"/>
                            </a:xfrm>
                            <a:custGeom>
                              <a:avLst/>
                              <a:gdLst>
                                <a:gd name="T0" fmla="*/ 0 w 3011"/>
                                <a:gd name="T1" fmla="*/ 0 h 762"/>
                                <a:gd name="T2" fmla="*/ 3010 w 3011"/>
                                <a:gd name="T3" fmla="*/ 0 h 76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011" h="762">
                                  <a:moveTo>
                                    <a:pt x="0" y="0"/>
                                  </a:moveTo>
                                  <a:lnTo>
                                    <a:pt x="3010" y="0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53" name="Freeform 70"/>
                          <wps:cNvSpPr>
                            <a:spLocks/>
                          </wps:cNvSpPr>
                          <wps:spPr bwMode="auto">
                            <a:xfrm>
                              <a:off x="4962" y="1510"/>
                              <a:ext cx="3011" cy="762"/>
                            </a:xfrm>
                            <a:custGeom>
                              <a:avLst/>
                              <a:gdLst>
                                <a:gd name="T0" fmla="*/ 3010 w 3011"/>
                                <a:gd name="T1" fmla="*/ 761 h 762"/>
                                <a:gd name="T2" fmla="*/ 0 w 3011"/>
                                <a:gd name="T3" fmla="*/ 761 h 762"/>
                                <a:gd name="T4" fmla="*/ 0 w 3011"/>
                                <a:gd name="T5" fmla="*/ 0 h 76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3011" h="762">
                                  <a:moveTo>
                                    <a:pt x="3010" y="761"/>
                                  </a:moveTo>
                                  <a:lnTo>
                                    <a:pt x="0" y="76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54" name="Freeform 71"/>
                          <wps:cNvSpPr>
                            <a:spLocks/>
                          </wps:cNvSpPr>
                          <wps:spPr bwMode="auto">
                            <a:xfrm>
                              <a:off x="4962" y="1510"/>
                              <a:ext cx="3011" cy="762"/>
                            </a:xfrm>
                            <a:custGeom>
                              <a:avLst/>
                              <a:gdLst>
                                <a:gd name="T0" fmla="*/ 3010 w 3011"/>
                                <a:gd name="T1" fmla="*/ 0 h 762"/>
                                <a:gd name="T2" fmla="*/ 3010 w 3011"/>
                                <a:gd name="T3" fmla="*/ 761 h 76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011" h="762">
                                  <a:moveTo>
                                    <a:pt x="3010" y="0"/>
                                  </a:moveTo>
                                  <a:lnTo>
                                    <a:pt x="3010" y="761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55" name="Freeform 72"/>
                          <wps:cNvSpPr>
                            <a:spLocks/>
                          </wps:cNvSpPr>
                          <wps:spPr bwMode="auto">
                            <a:xfrm>
                              <a:off x="4962" y="1510"/>
                              <a:ext cx="3011" cy="762"/>
                            </a:xfrm>
                            <a:custGeom>
                              <a:avLst/>
                              <a:gdLst>
                                <a:gd name="T0" fmla="*/ 0 w 3011"/>
                                <a:gd name="T1" fmla="*/ 29 h 762"/>
                                <a:gd name="T2" fmla="*/ 3010 w 3011"/>
                                <a:gd name="T3" fmla="*/ 29 h 76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011" h="762">
                                  <a:moveTo>
                                    <a:pt x="0" y="29"/>
                                  </a:moveTo>
                                  <a:lnTo>
                                    <a:pt x="3010" y="29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56" name="Group 73"/>
                        <wpg:cNvGrpSpPr>
                          <a:grpSpLocks/>
                        </wpg:cNvGrpSpPr>
                        <wpg:grpSpPr bwMode="auto">
                          <a:xfrm>
                            <a:off x="4962" y="1657"/>
                            <a:ext cx="3011" cy="498"/>
                            <a:chOff x="4962" y="1657"/>
                            <a:chExt cx="3011" cy="498"/>
                          </a:xfrm>
                        </wpg:grpSpPr>
                        <wps:wsp>
                          <wps:cNvPr id="557" name="Freeform 74"/>
                          <wps:cNvSpPr>
                            <a:spLocks/>
                          </wps:cNvSpPr>
                          <wps:spPr bwMode="auto">
                            <a:xfrm>
                              <a:off x="4962" y="1657"/>
                              <a:ext cx="3011" cy="498"/>
                            </a:xfrm>
                            <a:custGeom>
                              <a:avLst/>
                              <a:gdLst>
                                <a:gd name="T0" fmla="*/ 3010 w 3011"/>
                                <a:gd name="T1" fmla="*/ 478 h 498"/>
                                <a:gd name="T2" fmla="*/ 0 w 3011"/>
                                <a:gd name="T3" fmla="*/ 478 h 498"/>
                                <a:gd name="T4" fmla="*/ 0 w 3011"/>
                                <a:gd name="T5" fmla="*/ 497 h 498"/>
                                <a:gd name="T6" fmla="*/ 3010 w 3011"/>
                                <a:gd name="T7" fmla="*/ 497 h 498"/>
                                <a:gd name="T8" fmla="*/ 3010 w 3011"/>
                                <a:gd name="T9" fmla="*/ 478 h 49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011" h="498">
                                  <a:moveTo>
                                    <a:pt x="3010" y="478"/>
                                  </a:moveTo>
                                  <a:lnTo>
                                    <a:pt x="0" y="478"/>
                                  </a:lnTo>
                                  <a:lnTo>
                                    <a:pt x="0" y="497"/>
                                  </a:lnTo>
                                  <a:lnTo>
                                    <a:pt x="3010" y="497"/>
                                  </a:lnTo>
                                  <a:lnTo>
                                    <a:pt x="3010" y="47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58" name="Freeform 75"/>
                          <wps:cNvSpPr>
                            <a:spLocks/>
                          </wps:cNvSpPr>
                          <wps:spPr bwMode="auto">
                            <a:xfrm>
                              <a:off x="4962" y="1657"/>
                              <a:ext cx="3011" cy="498"/>
                            </a:xfrm>
                            <a:custGeom>
                              <a:avLst/>
                              <a:gdLst>
                                <a:gd name="T0" fmla="*/ 3010 w 3011"/>
                                <a:gd name="T1" fmla="*/ 453 h 498"/>
                                <a:gd name="T2" fmla="*/ 0 w 3011"/>
                                <a:gd name="T3" fmla="*/ 453 h 498"/>
                                <a:gd name="T4" fmla="*/ 0 w 3011"/>
                                <a:gd name="T5" fmla="*/ 472 h 498"/>
                                <a:gd name="T6" fmla="*/ 3010 w 3011"/>
                                <a:gd name="T7" fmla="*/ 472 h 498"/>
                                <a:gd name="T8" fmla="*/ 3010 w 3011"/>
                                <a:gd name="T9" fmla="*/ 453 h 49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011" h="498">
                                  <a:moveTo>
                                    <a:pt x="3010" y="453"/>
                                  </a:moveTo>
                                  <a:lnTo>
                                    <a:pt x="0" y="453"/>
                                  </a:lnTo>
                                  <a:lnTo>
                                    <a:pt x="0" y="472"/>
                                  </a:lnTo>
                                  <a:lnTo>
                                    <a:pt x="3010" y="472"/>
                                  </a:lnTo>
                                  <a:lnTo>
                                    <a:pt x="3010" y="45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59" name="Freeform 76"/>
                          <wps:cNvSpPr>
                            <a:spLocks/>
                          </wps:cNvSpPr>
                          <wps:spPr bwMode="auto">
                            <a:xfrm>
                              <a:off x="4962" y="1657"/>
                              <a:ext cx="3011" cy="498"/>
                            </a:xfrm>
                            <a:custGeom>
                              <a:avLst/>
                              <a:gdLst>
                                <a:gd name="T0" fmla="*/ 3010 w 3011"/>
                                <a:gd name="T1" fmla="*/ 24 h 498"/>
                                <a:gd name="T2" fmla="*/ 0 w 3011"/>
                                <a:gd name="T3" fmla="*/ 24 h 498"/>
                                <a:gd name="T4" fmla="*/ 0 w 3011"/>
                                <a:gd name="T5" fmla="*/ 44 h 498"/>
                                <a:gd name="T6" fmla="*/ 3010 w 3011"/>
                                <a:gd name="T7" fmla="*/ 44 h 498"/>
                                <a:gd name="T8" fmla="*/ 3010 w 3011"/>
                                <a:gd name="T9" fmla="*/ 24 h 49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011" h="498">
                                  <a:moveTo>
                                    <a:pt x="3010" y="24"/>
                                  </a:moveTo>
                                  <a:lnTo>
                                    <a:pt x="0" y="24"/>
                                  </a:lnTo>
                                  <a:lnTo>
                                    <a:pt x="0" y="44"/>
                                  </a:lnTo>
                                  <a:lnTo>
                                    <a:pt x="3010" y="44"/>
                                  </a:lnTo>
                                  <a:lnTo>
                                    <a:pt x="3010" y="2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0" name="Freeform 77"/>
                          <wps:cNvSpPr>
                            <a:spLocks/>
                          </wps:cNvSpPr>
                          <wps:spPr bwMode="auto">
                            <a:xfrm>
                              <a:off x="4962" y="1657"/>
                              <a:ext cx="3011" cy="498"/>
                            </a:xfrm>
                            <a:custGeom>
                              <a:avLst/>
                              <a:gdLst>
                                <a:gd name="T0" fmla="*/ 3010 w 3011"/>
                                <a:gd name="T1" fmla="*/ 0 h 498"/>
                                <a:gd name="T2" fmla="*/ 0 w 3011"/>
                                <a:gd name="T3" fmla="*/ 0 h 498"/>
                                <a:gd name="T4" fmla="*/ 0 w 3011"/>
                                <a:gd name="T5" fmla="*/ 19 h 498"/>
                                <a:gd name="T6" fmla="*/ 3010 w 3011"/>
                                <a:gd name="T7" fmla="*/ 19 h 498"/>
                                <a:gd name="T8" fmla="*/ 3010 w 3011"/>
                                <a:gd name="T9" fmla="*/ 0 h 49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011" h="498">
                                  <a:moveTo>
                                    <a:pt x="3010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19"/>
                                  </a:lnTo>
                                  <a:lnTo>
                                    <a:pt x="3010" y="19"/>
                                  </a:lnTo>
                                  <a:lnTo>
                                    <a:pt x="301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61" name="Group 78"/>
                        <wpg:cNvGrpSpPr>
                          <a:grpSpLocks/>
                        </wpg:cNvGrpSpPr>
                        <wpg:grpSpPr bwMode="auto">
                          <a:xfrm>
                            <a:off x="4980" y="1301"/>
                            <a:ext cx="2975" cy="1019"/>
                            <a:chOff x="4980" y="1301"/>
                            <a:chExt cx="2975" cy="1019"/>
                          </a:xfrm>
                        </wpg:grpSpPr>
                        <wps:wsp>
                          <wps:cNvPr id="562" name="Freeform 79"/>
                          <wps:cNvSpPr>
                            <a:spLocks/>
                          </wps:cNvSpPr>
                          <wps:spPr bwMode="auto">
                            <a:xfrm>
                              <a:off x="4980" y="1301"/>
                              <a:ext cx="2975" cy="1019"/>
                            </a:xfrm>
                            <a:custGeom>
                              <a:avLst/>
                              <a:gdLst>
                                <a:gd name="T0" fmla="*/ 0 w 2975"/>
                                <a:gd name="T1" fmla="*/ 970 h 1019"/>
                                <a:gd name="T2" fmla="*/ 12 w 2975"/>
                                <a:gd name="T3" fmla="*/ 1018 h 1019"/>
                                <a:gd name="T4" fmla="*/ 121 w 2975"/>
                                <a:gd name="T5" fmla="*/ 1018 h 1019"/>
                                <a:gd name="T6" fmla="*/ 133 w 2975"/>
                                <a:gd name="T7" fmla="*/ 970 h 101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975" h="1019">
                                  <a:moveTo>
                                    <a:pt x="0" y="970"/>
                                  </a:moveTo>
                                  <a:lnTo>
                                    <a:pt x="12" y="1018"/>
                                  </a:lnTo>
                                  <a:lnTo>
                                    <a:pt x="121" y="1018"/>
                                  </a:lnTo>
                                  <a:lnTo>
                                    <a:pt x="133" y="970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3" name="Freeform 80"/>
                          <wps:cNvSpPr>
                            <a:spLocks/>
                          </wps:cNvSpPr>
                          <wps:spPr bwMode="auto">
                            <a:xfrm>
                              <a:off x="4980" y="1301"/>
                              <a:ext cx="2975" cy="1019"/>
                            </a:xfrm>
                            <a:custGeom>
                              <a:avLst/>
                              <a:gdLst>
                                <a:gd name="T0" fmla="*/ 2852 w 2975"/>
                                <a:gd name="T1" fmla="*/ 1018 h 1019"/>
                                <a:gd name="T2" fmla="*/ 2961 w 2975"/>
                                <a:gd name="T3" fmla="*/ 1018 h 1019"/>
                                <a:gd name="T4" fmla="*/ 2974 w 2975"/>
                                <a:gd name="T5" fmla="*/ 970 h 101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975" h="1019">
                                  <a:moveTo>
                                    <a:pt x="2852" y="1018"/>
                                  </a:moveTo>
                                  <a:lnTo>
                                    <a:pt x="2961" y="1018"/>
                                  </a:lnTo>
                                  <a:lnTo>
                                    <a:pt x="2974" y="970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4" name="Freeform 81"/>
                          <wps:cNvSpPr>
                            <a:spLocks/>
                          </wps:cNvSpPr>
                          <wps:spPr bwMode="auto">
                            <a:xfrm>
                              <a:off x="4980" y="1301"/>
                              <a:ext cx="2975" cy="1019"/>
                            </a:xfrm>
                            <a:custGeom>
                              <a:avLst/>
                              <a:gdLst>
                                <a:gd name="T0" fmla="*/ 2852 w 2975"/>
                                <a:gd name="T1" fmla="*/ 1018 h 1019"/>
                                <a:gd name="T2" fmla="*/ 2840 w 2975"/>
                                <a:gd name="T3" fmla="*/ 970 h 101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975" h="1019">
                                  <a:moveTo>
                                    <a:pt x="2852" y="1018"/>
                                  </a:moveTo>
                                  <a:lnTo>
                                    <a:pt x="2840" y="970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5" name="Freeform 82"/>
                          <wps:cNvSpPr>
                            <a:spLocks/>
                          </wps:cNvSpPr>
                          <wps:spPr bwMode="auto">
                            <a:xfrm>
                              <a:off x="4980" y="1301"/>
                              <a:ext cx="2975" cy="1019"/>
                            </a:xfrm>
                            <a:custGeom>
                              <a:avLst/>
                              <a:gdLst>
                                <a:gd name="T0" fmla="*/ 97 w 2975"/>
                                <a:gd name="T1" fmla="*/ 462 h 1019"/>
                                <a:gd name="T2" fmla="*/ 97 w 2975"/>
                                <a:gd name="T3" fmla="*/ 746 h 101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975" h="1019">
                                  <a:moveTo>
                                    <a:pt x="97" y="462"/>
                                  </a:moveTo>
                                  <a:lnTo>
                                    <a:pt x="97" y="746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6" name="Freeform 83"/>
                          <wps:cNvSpPr>
                            <a:spLocks/>
                          </wps:cNvSpPr>
                          <wps:spPr bwMode="auto">
                            <a:xfrm>
                              <a:off x="4980" y="1301"/>
                              <a:ext cx="2975" cy="1019"/>
                            </a:xfrm>
                            <a:custGeom>
                              <a:avLst/>
                              <a:gdLst>
                                <a:gd name="T0" fmla="*/ 805 w 2975"/>
                                <a:gd name="T1" fmla="*/ 746 h 1019"/>
                                <a:gd name="T2" fmla="*/ 805 w 2975"/>
                                <a:gd name="T3" fmla="*/ 462 h 1019"/>
                                <a:gd name="T4" fmla="*/ 97 w 2975"/>
                                <a:gd name="T5" fmla="*/ 462 h 101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975" h="1019">
                                  <a:moveTo>
                                    <a:pt x="805" y="746"/>
                                  </a:moveTo>
                                  <a:lnTo>
                                    <a:pt x="805" y="462"/>
                                  </a:lnTo>
                                  <a:lnTo>
                                    <a:pt x="97" y="462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7" name="Freeform 84"/>
                          <wps:cNvSpPr>
                            <a:spLocks/>
                          </wps:cNvSpPr>
                          <wps:spPr bwMode="auto">
                            <a:xfrm>
                              <a:off x="4980" y="1301"/>
                              <a:ext cx="2975" cy="1019"/>
                            </a:xfrm>
                            <a:custGeom>
                              <a:avLst/>
                              <a:gdLst>
                                <a:gd name="T0" fmla="*/ 97 w 2975"/>
                                <a:gd name="T1" fmla="*/ 746 h 1019"/>
                                <a:gd name="T2" fmla="*/ 805 w 2975"/>
                                <a:gd name="T3" fmla="*/ 746 h 101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975" h="1019">
                                  <a:moveTo>
                                    <a:pt x="97" y="746"/>
                                  </a:moveTo>
                                  <a:lnTo>
                                    <a:pt x="805" y="746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8" name="Freeform 85"/>
                          <wps:cNvSpPr>
                            <a:spLocks/>
                          </wps:cNvSpPr>
                          <wps:spPr bwMode="auto">
                            <a:xfrm>
                              <a:off x="4980" y="1301"/>
                              <a:ext cx="2975" cy="1019"/>
                            </a:xfrm>
                            <a:custGeom>
                              <a:avLst/>
                              <a:gdLst>
                                <a:gd name="T0" fmla="*/ 913 w 2975"/>
                                <a:gd name="T1" fmla="*/ 720 h 1019"/>
                                <a:gd name="T2" fmla="*/ 913 w 2975"/>
                                <a:gd name="T3" fmla="*/ 488 h 1019"/>
                                <a:gd name="T4" fmla="*/ 1052 w 2975"/>
                                <a:gd name="T5" fmla="*/ 488 h 101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975" h="1019">
                                  <a:moveTo>
                                    <a:pt x="913" y="720"/>
                                  </a:moveTo>
                                  <a:lnTo>
                                    <a:pt x="913" y="488"/>
                                  </a:lnTo>
                                  <a:lnTo>
                                    <a:pt x="1052" y="488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9" name="Freeform 86"/>
                          <wps:cNvSpPr>
                            <a:spLocks/>
                          </wps:cNvSpPr>
                          <wps:spPr bwMode="auto">
                            <a:xfrm>
                              <a:off x="4980" y="1301"/>
                              <a:ext cx="2975" cy="1019"/>
                            </a:xfrm>
                            <a:custGeom>
                              <a:avLst/>
                              <a:gdLst>
                                <a:gd name="T0" fmla="*/ 913 w 2975"/>
                                <a:gd name="T1" fmla="*/ 720 h 1019"/>
                                <a:gd name="T2" fmla="*/ 1052 w 2975"/>
                                <a:gd name="T3" fmla="*/ 720 h 1019"/>
                                <a:gd name="T4" fmla="*/ 1052 w 2975"/>
                                <a:gd name="T5" fmla="*/ 488 h 101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975" h="1019">
                                  <a:moveTo>
                                    <a:pt x="913" y="720"/>
                                  </a:moveTo>
                                  <a:lnTo>
                                    <a:pt x="1052" y="720"/>
                                  </a:lnTo>
                                  <a:lnTo>
                                    <a:pt x="1052" y="488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70" name="Freeform 87"/>
                          <wps:cNvSpPr>
                            <a:spLocks/>
                          </wps:cNvSpPr>
                          <wps:spPr bwMode="auto">
                            <a:xfrm>
                              <a:off x="4980" y="1301"/>
                              <a:ext cx="2975" cy="1019"/>
                            </a:xfrm>
                            <a:custGeom>
                              <a:avLst/>
                              <a:gdLst>
                                <a:gd name="T0" fmla="*/ 925 w 2975"/>
                                <a:gd name="T1" fmla="*/ 506 h 1019"/>
                                <a:gd name="T2" fmla="*/ 1040 w 2975"/>
                                <a:gd name="T3" fmla="*/ 506 h 1019"/>
                                <a:gd name="T4" fmla="*/ 1040 w 2975"/>
                                <a:gd name="T5" fmla="*/ 701 h 101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975" h="1019">
                                  <a:moveTo>
                                    <a:pt x="925" y="506"/>
                                  </a:moveTo>
                                  <a:lnTo>
                                    <a:pt x="1040" y="506"/>
                                  </a:lnTo>
                                  <a:lnTo>
                                    <a:pt x="1040" y="701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71" name="Freeform 88"/>
                          <wps:cNvSpPr>
                            <a:spLocks/>
                          </wps:cNvSpPr>
                          <wps:spPr bwMode="auto">
                            <a:xfrm>
                              <a:off x="4980" y="1301"/>
                              <a:ext cx="2975" cy="1019"/>
                            </a:xfrm>
                            <a:custGeom>
                              <a:avLst/>
                              <a:gdLst>
                                <a:gd name="T0" fmla="*/ 925 w 2975"/>
                                <a:gd name="T1" fmla="*/ 506 h 1019"/>
                                <a:gd name="T2" fmla="*/ 925 w 2975"/>
                                <a:gd name="T3" fmla="*/ 701 h 1019"/>
                                <a:gd name="T4" fmla="*/ 1040 w 2975"/>
                                <a:gd name="T5" fmla="*/ 701 h 101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975" h="1019">
                                  <a:moveTo>
                                    <a:pt x="925" y="506"/>
                                  </a:moveTo>
                                  <a:lnTo>
                                    <a:pt x="925" y="701"/>
                                  </a:lnTo>
                                  <a:lnTo>
                                    <a:pt x="1040" y="701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72" name="Freeform 89"/>
                          <wps:cNvSpPr>
                            <a:spLocks/>
                          </wps:cNvSpPr>
                          <wps:spPr bwMode="auto">
                            <a:xfrm>
                              <a:off x="4980" y="1301"/>
                              <a:ext cx="2975" cy="1019"/>
                            </a:xfrm>
                            <a:custGeom>
                              <a:avLst/>
                              <a:gdLst>
                                <a:gd name="T0" fmla="*/ 1040 w 2975"/>
                                <a:gd name="T1" fmla="*/ 655 h 1019"/>
                                <a:gd name="T2" fmla="*/ 925 w 2975"/>
                                <a:gd name="T3" fmla="*/ 655 h 101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975" h="1019">
                                  <a:moveTo>
                                    <a:pt x="1040" y="655"/>
                                  </a:moveTo>
                                  <a:lnTo>
                                    <a:pt x="925" y="655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73" name="Freeform 90"/>
                          <wps:cNvSpPr>
                            <a:spLocks/>
                          </wps:cNvSpPr>
                          <wps:spPr bwMode="auto">
                            <a:xfrm>
                              <a:off x="4980" y="1301"/>
                              <a:ext cx="2975" cy="1019"/>
                            </a:xfrm>
                            <a:custGeom>
                              <a:avLst/>
                              <a:gdLst>
                                <a:gd name="T0" fmla="*/ 2842 w 2975"/>
                                <a:gd name="T1" fmla="*/ 208 h 1019"/>
                                <a:gd name="T2" fmla="*/ 1655 w 2975"/>
                                <a:gd name="T3" fmla="*/ 208 h 1019"/>
                                <a:gd name="T4" fmla="*/ 1663 w 2975"/>
                                <a:gd name="T5" fmla="*/ 110 h 101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975" h="1019">
                                  <a:moveTo>
                                    <a:pt x="2842" y="208"/>
                                  </a:moveTo>
                                  <a:lnTo>
                                    <a:pt x="1655" y="208"/>
                                  </a:lnTo>
                                  <a:lnTo>
                                    <a:pt x="1663" y="110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74" name="Freeform 91"/>
                          <wps:cNvSpPr>
                            <a:spLocks/>
                          </wps:cNvSpPr>
                          <wps:spPr bwMode="auto">
                            <a:xfrm>
                              <a:off x="4980" y="1301"/>
                              <a:ext cx="2975" cy="1019"/>
                            </a:xfrm>
                            <a:custGeom>
                              <a:avLst/>
                              <a:gdLst>
                                <a:gd name="T0" fmla="*/ 2842 w 2975"/>
                                <a:gd name="T1" fmla="*/ 208 h 1019"/>
                                <a:gd name="T2" fmla="*/ 2834 w 2975"/>
                                <a:gd name="T3" fmla="*/ 110 h 101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975" h="1019">
                                  <a:moveTo>
                                    <a:pt x="2842" y="208"/>
                                  </a:moveTo>
                                  <a:lnTo>
                                    <a:pt x="2834" y="110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75" name="Freeform 92"/>
                          <wps:cNvSpPr>
                            <a:spLocks/>
                          </wps:cNvSpPr>
                          <wps:spPr bwMode="auto">
                            <a:xfrm>
                              <a:off x="4980" y="1301"/>
                              <a:ext cx="2975" cy="1019"/>
                            </a:xfrm>
                            <a:custGeom>
                              <a:avLst/>
                              <a:gdLst>
                                <a:gd name="T0" fmla="*/ 1614 w 2975"/>
                                <a:gd name="T1" fmla="*/ 11 h 1019"/>
                                <a:gd name="T2" fmla="*/ 1624 w 2975"/>
                                <a:gd name="T3" fmla="*/ 0 h 101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975" h="1019">
                                  <a:moveTo>
                                    <a:pt x="1614" y="11"/>
                                  </a:moveTo>
                                  <a:lnTo>
                                    <a:pt x="1624" y="0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76" name="Freeform 93"/>
                          <wps:cNvSpPr>
                            <a:spLocks/>
                          </wps:cNvSpPr>
                          <wps:spPr bwMode="auto">
                            <a:xfrm>
                              <a:off x="4980" y="1301"/>
                              <a:ext cx="2975" cy="1019"/>
                            </a:xfrm>
                            <a:custGeom>
                              <a:avLst/>
                              <a:gdLst>
                                <a:gd name="T0" fmla="*/ 1624 w 2975"/>
                                <a:gd name="T1" fmla="*/ 110 h 1019"/>
                                <a:gd name="T2" fmla="*/ 1614 w 2975"/>
                                <a:gd name="T3" fmla="*/ 99 h 1019"/>
                                <a:gd name="T4" fmla="*/ 1614 w 2975"/>
                                <a:gd name="T5" fmla="*/ 11 h 101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975" h="1019">
                                  <a:moveTo>
                                    <a:pt x="1624" y="110"/>
                                  </a:moveTo>
                                  <a:lnTo>
                                    <a:pt x="1614" y="99"/>
                                  </a:lnTo>
                                  <a:lnTo>
                                    <a:pt x="1614" y="11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77" name="Freeform 94"/>
                          <wps:cNvSpPr>
                            <a:spLocks/>
                          </wps:cNvSpPr>
                          <wps:spPr bwMode="auto">
                            <a:xfrm>
                              <a:off x="4980" y="1301"/>
                              <a:ext cx="2975" cy="1019"/>
                            </a:xfrm>
                            <a:custGeom>
                              <a:avLst/>
                              <a:gdLst>
                                <a:gd name="T0" fmla="*/ 2883 w 2975"/>
                                <a:gd name="T1" fmla="*/ 11 h 1019"/>
                                <a:gd name="T2" fmla="*/ 2873 w 2975"/>
                                <a:gd name="T3" fmla="*/ 0 h 101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975" h="1019">
                                  <a:moveTo>
                                    <a:pt x="2883" y="11"/>
                                  </a:moveTo>
                                  <a:lnTo>
                                    <a:pt x="2873" y="0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78" name="Freeform 95"/>
                          <wps:cNvSpPr>
                            <a:spLocks/>
                          </wps:cNvSpPr>
                          <wps:spPr bwMode="auto">
                            <a:xfrm>
                              <a:off x="4980" y="1301"/>
                              <a:ext cx="2975" cy="1019"/>
                            </a:xfrm>
                            <a:custGeom>
                              <a:avLst/>
                              <a:gdLst>
                                <a:gd name="T0" fmla="*/ 2883 w 2975"/>
                                <a:gd name="T1" fmla="*/ 99 h 1019"/>
                                <a:gd name="T2" fmla="*/ 2873 w 2975"/>
                                <a:gd name="T3" fmla="*/ 110 h 101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975" h="1019">
                                  <a:moveTo>
                                    <a:pt x="2883" y="99"/>
                                  </a:moveTo>
                                  <a:lnTo>
                                    <a:pt x="2873" y="110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79" name="Freeform 96"/>
                          <wps:cNvSpPr>
                            <a:spLocks/>
                          </wps:cNvSpPr>
                          <wps:spPr bwMode="auto">
                            <a:xfrm>
                              <a:off x="4980" y="1301"/>
                              <a:ext cx="2975" cy="1019"/>
                            </a:xfrm>
                            <a:custGeom>
                              <a:avLst/>
                              <a:gdLst>
                                <a:gd name="T0" fmla="*/ 1624 w 2975"/>
                                <a:gd name="T1" fmla="*/ 0 h 1019"/>
                                <a:gd name="T2" fmla="*/ 2873 w 2975"/>
                                <a:gd name="T3" fmla="*/ 0 h 101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975" h="1019">
                                  <a:moveTo>
                                    <a:pt x="1624" y="0"/>
                                  </a:moveTo>
                                  <a:lnTo>
                                    <a:pt x="2873" y="0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80" name="Freeform 97"/>
                        <wps:cNvSpPr>
                          <a:spLocks/>
                        </wps:cNvSpPr>
                        <wps:spPr bwMode="auto">
                          <a:xfrm>
                            <a:off x="6605" y="1402"/>
                            <a:ext cx="1249" cy="20"/>
                          </a:xfrm>
                          <a:custGeom>
                            <a:avLst/>
                            <a:gdLst>
                              <a:gd name="T0" fmla="*/ 0 w 1249"/>
                              <a:gd name="T1" fmla="*/ 19 h 20"/>
                              <a:gd name="T2" fmla="*/ 1248 w 1249"/>
                              <a:gd name="T3" fmla="*/ 19 h 20"/>
                              <a:gd name="T4" fmla="*/ 1248 w 1249"/>
                              <a:gd name="T5" fmla="*/ 0 h 20"/>
                              <a:gd name="T6" fmla="*/ 0 w 1249"/>
                              <a:gd name="T7" fmla="*/ 0 h 20"/>
                              <a:gd name="T8" fmla="*/ 0 w 1249"/>
                              <a:gd name="T9" fmla="*/ 19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249" h="20">
                                <a:moveTo>
                                  <a:pt x="0" y="19"/>
                                </a:moveTo>
                                <a:lnTo>
                                  <a:pt x="1248" y="19"/>
                                </a:lnTo>
                                <a:lnTo>
                                  <a:pt x="124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1" name="Freeform 98"/>
                        <wps:cNvSpPr>
                          <a:spLocks/>
                        </wps:cNvSpPr>
                        <wps:spPr bwMode="auto">
                          <a:xfrm>
                            <a:off x="6595" y="1313"/>
                            <a:ext cx="1269" cy="89"/>
                          </a:xfrm>
                          <a:custGeom>
                            <a:avLst/>
                            <a:gdLst>
                              <a:gd name="T0" fmla="*/ 1268 w 1269"/>
                              <a:gd name="T1" fmla="*/ 88 h 89"/>
                              <a:gd name="T2" fmla="*/ 1268 w 1269"/>
                              <a:gd name="T3" fmla="*/ 0 h 89"/>
                              <a:gd name="T4" fmla="*/ 0 w 1269"/>
                              <a:gd name="T5" fmla="*/ 0 h 8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269" h="89">
                                <a:moveTo>
                                  <a:pt x="1268" y="88"/>
                                </a:moveTo>
                                <a:lnTo>
                                  <a:pt x="1268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24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2" name="Freeform 99"/>
                        <wps:cNvSpPr>
                          <a:spLocks/>
                        </wps:cNvSpPr>
                        <wps:spPr bwMode="auto">
                          <a:xfrm>
                            <a:off x="6595" y="1391"/>
                            <a:ext cx="1269" cy="20"/>
                          </a:xfrm>
                          <a:custGeom>
                            <a:avLst/>
                            <a:gdLst>
                              <a:gd name="T0" fmla="*/ 0 w 1269"/>
                              <a:gd name="T1" fmla="*/ 19 h 20"/>
                              <a:gd name="T2" fmla="*/ 1268 w 1269"/>
                              <a:gd name="T3" fmla="*/ 19 h 20"/>
                              <a:gd name="T4" fmla="*/ 1268 w 1269"/>
                              <a:gd name="T5" fmla="*/ 0 h 20"/>
                              <a:gd name="T6" fmla="*/ 0 w 1269"/>
                              <a:gd name="T7" fmla="*/ 0 h 20"/>
                              <a:gd name="T8" fmla="*/ 0 w 1269"/>
                              <a:gd name="T9" fmla="*/ 19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269" h="20">
                                <a:moveTo>
                                  <a:pt x="0" y="19"/>
                                </a:moveTo>
                                <a:lnTo>
                                  <a:pt x="1268" y="19"/>
                                </a:lnTo>
                                <a:lnTo>
                                  <a:pt x="126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583" name="Group 100"/>
                        <wpg:cNvGrpSpPr>
                          <a:grpSpLocks/>
                        </wpg:cNvGrpSpPr>
                        <wpg:grpSpPr bwMode="auto">
                          <a:xfrm>
                            <a:off x="5668" y="848"/>
                            <a:ext cx="1506" cy="663"/>
                            <a:chOff x="5668" y="848"/>
                            <a:chExt cx="1506" cy="663"/>
                          </a:xfrm>
                        </wpg:grpSpPr>
                        <wps:wsp>
                          <wps:cNvPr id="584" name="Freeform 101"/>
                          <wps:cNvSpPr>
                            <a:spLocks/>
                          </wps:cNvSpPr>
                          <wps:spPr bwMode="auto">
                            <a:xfrm>
                              <a:off x="5668" y="848"/>
                              <a:ext cx="1506" cy="663"/>
                            </a:xfrm>
                            <a:custGeom>
                              <a:avLst/>
                              <a:gdLst>
                                <a:gd name="T0" fmla="*/ 38 w 1506"/>
                                <a:gd name="T1" fmla="*/ 0 h 663"/>
                                <a:gd name="T2" fmla="*/ 34 w 1506"/>
                                <a:gd name="T3" fmla="*/ 1 h 663"/>
                                <a:gd name="T4" fmla="*/ 29 w 1506"/>
                                <a:gd name="T5" fmla="*/ 2 h 663"/>
                                <a:gd name="T6" fmla="*/ 24 w 1506"/>
                                <a:gd name="T7" fmla="*/ 4 h 663"/>
                                <a:gd name="T8" fmla="*/ 20 w 1506"/>
                                <a:gd name="T9" fmla="*/ 7 h 663"/>
                                <a:gd name="T10" fmla="*/ 15 w 1506"/>
                                <a:gd name="T11" fmla="*/ 12 h 663"/>
                                <a:gd name="T12" fmla="*/ 12 w 1506"/>
                                <a:gd name="T13" fmla="*/ 17 h 663"/>
                                <a:gd name="T14" fmla="*/ 9 w 1506"/>
                                <a:gd name="T15" fmla="*/ 23 h 663"/>
                                <a:gd name="T16" fmla="*/ 6 w 1506"/>
                                <a:gd name="T17" fmla="*/ 29 h 663"/>
                                <a:gd name="T18" fmla="*/ 4 w 1506"/>
                                <a:gd name="T19" fmla="*/ 36 h 663"/>
                                <a:gd name="T20" fmla="*/ 2 w 1506"/>
                                <a:gd name="T21" fmla="*/ 44 h 663"/>
                                <a:gd name="T22" fmla="*/ 1 w 1506"/>
                                <a:gd name="T23" fmla="*/ 52 h 663"/>
                                <a:gd name="T24" fmla="*/ 0 w 1506"/>
                                <a:gd name="T25" fmla="*/ 60 h 663"/>
                                <a:gd name="T26" fmla="*/ 0 w 1506"/>
                                <a:gd name="T27" fmla="*/ 68 h 663"/>
                                <a:gd name="T28" fmla="*/ 1 w 1506"/>
                                <a:gd name="T29" fmla="*/ 75 h 663"/>
                                <a:gd name="T30" fmla="*/ 2 w 1506"/>
                                <a:gd name="T31" fmla="*/ 83 h 663"/>
                                <a:gd name="T32" fmla="*/ 4 w 1506"/>
                                <a:gd name="T33" fmla="*/ 90 h 663"/>
                                <a:gd name="T34" fmla="*/ 6 w 1506"/>
                                <a:gd name="T35" fmla="*/ 97 h 663"/>
                                <a:gd name="T36" fmla="*/ 9 w 1506"/>
                                <a:gd name="T37" fmla="*/ 104 h 663"/>
                                <a:gd name="T38" fmla="*/ 12 w 1506"/>
                                <a:gd name="T39" fmla="*/ 109 h 663"/>
                                <a:gd name="T40" fmla="*/ 15 w 1506"/>
                                <a:gd name="T41" fmla="*/ 115 h 663"/>
                                <a:gd name="T42" fmla="*/ 20 w 1506"/>
                                <a:gd name="T43" fmla="*/ 119 h 663"/>
                                <a:gd name="T44" fmla="*/ 24 w 1506"/>
                                <a:gd name="T45" fmla="*/ 122 h 663"/>
                                <a:gd name="T46" fmla="*/ 29 w 1506"/>
                                <a:gd name="T47" fmla="*/ 124 h 663"/>
                                <a:gd name="T48" fmla="*/ 34 w 1506"/>
                                <a:gd name="T49" fmla="*/ 127 h 663"/>
                                <a:gd name="T50" fmla="*/ 38 w 1506"/>
                                <a:gd name="T51" fmla="*/ 127 h 66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</a:cxnLst>
                              <a:rect l="0" t="0" r="r" b="b"/>
                              <a:pathLst>
                                <a:path w="1506" h="663">
                                  <a:moveTo>
                                    <a:pt x="38" y="0"/>
                                  </a:moveTo>
                                  <a:lnTo>
                                    <a:pt x="34" y="1"/>
                                  </a:lnTo>
                                  <a:lnTo>
                                    <a:pt x="29" y="2"/>
                                  </a:lnTo>
                                  <a:lnTo>
                                    <a:pt x="24" y="4"/>
                                  </a:lnTo>
                                  <a:lnTo>
                                    <a:pt x="20" y="7"/>
                                  </a:lnTo>
                                  <a:lnTo>
                                    <a:pt x="15" y="12"/>
                                  </a:lnTo>
                                  <a:lnTo>
                                    <a:pt x="12" y="17"/>
                                  </a:lnTo>
                                  <a:lnTo>
                                    <a:pt x="9" y="23"/>
                                  </a:lnTo>
                                  <a:lnTo>
                                    <a:pt x="6" y="29"/>
                                  </a:lnTo>
                                  <a:lnTo>
                                    <a:pt x="4" y="36"/>
                                  </a:lnTo>
                                  <a:lnTo>
                                    <a:pt x="2" y="44"/>
                                  </a:lnTo>
                                  <a:lnTo>
                                    <a:pt x="1" y="52"/>
                                  </a:lnTo>
                                  <a:lnTo>
                                    <a:pt x="0" y="60"/>
                                  </a:lnTo>
                                  <a:lnTo>
                                    <a:pt x="0" y="68"/>
                                  </a:lnTo>
                                  <a:lnTo>
                                    <a:pt x="1" y="75"/>
                                  </a:lnTo>
                                  <a:lnTo>
                                    <a:pt x="2" y="83"/>
                                  </a:lnTo>
                                  <a:lnTo>
                                    <a:pt x="4" y="90"/>
                                  </a:lnTo>
                                  <a:lnTo>
                                    <a:pt x="6" y="97"/>
                                  </a:lnTo>
                                  <a:lnTo>
                                    <a:pt x="9" y="104"/>
                                  </a:lnTo>
                                  <a:lnTo>
                                    <a:pt x="12" y="109"/>
                                  </a:lnTo>
                                  <a:lnTo>
                                    <a:pt x="15" y="115"/>
                                  </a:lnTo>
                                  <a:lnTo>
                                    <a:pt x="20" y="119"/>
                                  </a:lnTo>
                                  <a:lnTo>
                                    <a:pt x="24" y="122"/>
                                  </a:lnTo>
                                  <a:lnTo>
                                    <a:pt x="29" y="124"/>
                                  </a:lnTo>
                                  <a:lnTo>
                                    <a:pt x="34" y="127"/>
                                  </a:lnTo>
                                  <a:lnTo>
                                    <a:pt x="38" y="127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85" name="Freeform 102"/>
                          <wps:cNvSpPr>
                            <a:spLocks/>
                          </wps:cNvSpPr>
                          <wps:spPr bwMode="auto">
                            <a:xfrm>
                              <a:off x="5668" y="848"/>
                              <a:ext cx="1506" cy="663"/>
                            </a:xfrm>
                            <a:custGeom>
                              <a:avLst/>
                              <a:gdLst>
                                <a:gd name="T0" fmla="*/ 82 w 1506"/>
                                <a:gd name="T1" fmla="*/ 0 h 663"/>
                                <a:gd name="T2" fmla="*/ 82 w 1506"/>
                                <a:gd name="T3" fmla="*/ 662 h 66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506" h="663">
                                  <a:moveTo>
                                    <a:pt x="82" y="0"/>
                                  </a:moveTo>
                                  <a:lnTo>
                                    <a:pt x="82" y="662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86" name="Freeform 103"/>
                          <wps:cNvSpPr>
                            <a:spLocks/>
                          </wps:cNvSpPr>
                          <wps:spPr bwMode="auto">
                            <a:xfrm>
                              <a:off x="5668" y="848"/>
                              <a:ext cx="1506" cy="663"/>
                            </a:xfrm>
                            <a:custGeom>
                              <a:avLst/>
                              <a:gdLst>
                                <a:gd name="T0" fmla="*/ 82 w 1506"/>
                                <a:gd name="T1" fmla="*/ 127 h 663"/>
                                <a:gd name="T2" fmla="*/ 38 w 1506"/>
                                <a:gd name="T3" fmla="*/ 127 h 66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506" h="663">
                                  <a:moveTo>
                                    <a:pt x="82" y="127"/>
                                  </a:moveTo>
                                  <a:lnTo>
                                    <a:pt x="38" y="127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87" name="Freeform 104"/>
                          <wps:cNvSpPr>
                            <a:spLocks/>
                          </wps:cNvSpPr>
                          <wps:spPr bwMode="auto">
                            <a:xfrm>
                              <a:off x="5668" y="848"/>
                              <a:ext cx="1506" cy="663"/>
                            </a:xfrm>
                            <a:custGeom>
                              <a:avLst/>
                              <a:gdLst>
                                <a:gd name="T0" fmla="*/ 1505 w 1506"/>
                                <a:gd name="T1" fmla="*/ 127 h 663"/>
                                <a:gd name="T2" fmla="*/ 1505 w 1506"/>
                                <a:gd name="T3" fmla="*/ 335 h 66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506" h="663">
                                  <a:moveTo>
                                    <a:pt x="1505" y="127"/>
                                  </a:moveTo>
                                  <a:lnTo>
                                    <a:pt x="1505" y="335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88" name="Freeform 105"/>
                        <wps:cNvSpPr>
                          <a:spLocks/>
                        </wps:cNvSpPr>
                        <wps:spPr bwMode="auto">
                          <a:xfrm>
                            <a:off x="7175" y="1183"/>
                            <a:ext cx="107" cy="54"/>
                          </a:xfrm>
                          <a:custGeom>
                            <a:avLst/>
                            <a:gdLst>
                              <a:gd name="T0" fmla="*/ 0 w 107"/>
                              <a:gd name="T1" fmla="*/ 0 h 54"/>
                              <a:gd name="T2" fmla="*/ 1 w 107"/>
                              <a:gd name="T3" fmla="*/ 12 h 54"/>
                              <a:gd name="T4" fmla="*/ 5 w 107"/>
                              <a:gd name="T5" fmla="*/ 24 h 54"/>
                              <a:gd name="T6" fmla="*/ 13 w 107"/>
                              <a:gd name="T7" fmla="*/ 35 h 54"/>
                              <a:gd name="T8" fmla="*/ 22 w 107"/>
                              <a:gd name="T9" fmla="*/ 44 h 54"/>
                              <a:gd name="T10" fmla="*/ 34 w 107"/>
                              <a:gd name="T11" fmla="*/ 49 h 54"/>
                              <a:gd name="T12" fmla="*/ 46 w 107"/>
                              <a:gd name="T13" fmla="*/ 53 h 54"/>
                              <a:gd name="T14" fmla="*/ 60 w 107"/>
                              <a:gd name="T15" fmla="*/ 53 h 54"/>
                              <a:gd name="T16" fmla="*/ 72 w 107"/>
                              <a:gd name="T17" fmla="*/ 49 h 54"/>
                              <a:gd name="T18" fmla="*/ 83 w 107"/>
                              <a:gd name="T19" fmla="*/ 44 h 54"/>
                              <a:gd name="T20" fmla="*/ 92 w 107"/>
                              <a:gd name="T21" fmla="*/ 35 h 54"/>
                              <a:gd name="T22" fmla="*/ 100 w 107"/>
                              <a:gd name="T23" fmla="*/ 24 h 54"/>
                              <a:gd name="T24" fmla="*/ 105 w 107"/>
                              <a:gd name="T25" fmla="*/ 12 h 54"/>
                              <a:gd name="T26" fmla="*/ 106 w 107"/>
                              <a:gd name="T27" fmla="*/ 0 h 5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</a:cxnLst>
                            <a:rect l="0" t="0" r="r" b="b"/>
                            <a:pathLst>
                              <a:path w="107" h="54">
                                <a:moveTo>
                                  <a:pt x="0" y="0"/>
                                </a:moveTo>
                                <a:lnTo>
                                  <a:pt x="1" y="12"/>
                                </a:lnTo>
                                <a:lnTo>
                                  <a:pt x="5" y="24"/>
                                </a:lnTo>
                                <a:lnTo>
                                  <a:pt x="13" y="35"/>
                                </a:lnTo>
                                <a:lnTo>
                                  <a:pt x="22" y="44"/>
                                </a:lnTo>
                                <a:lnTo>
                                  <a:pt x="34" y="49"/>
                                </a:lnTo>
                                <a:lnTo>
                                  <a:pt x="46" y="53"/>
                                </a:lnTo>
                                <a:lnTo>
                                  <a:pt x="60" y="53"/>
                                </a:lnTo>
                                <a:lnTo>
                                  <a:pt x="72" y="49"/>
                                </a:lnTo>
                                <a:lnTo>
                                  <a:pt x="83" y="44"/>
                                </a:lnTo>
                                <a:lnTo>
                                  <a:pt x="92" y="35"/>
                                </a:lnTo>
                                <a:lnTo>
                                  <a:pt x="100" y="24"/>
                                </a:lnTo>
                                <a:lnTo>
                                  <a:pt x="105" y="12"/>
                                </a:lnTo>
                                <a:lnTo>
                                  <a:pt x="106" y="0"/>
                                </a:lnTo>
                              </a:path>
                            </a:pathLst>
                          </a:custGeom>
                          <a:noFill/>
                          <a:ln w="1224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9" name="Freeform 106"/>
                        <wps:cNvSpPr>
                          <a:spLocks/>
                        </wps:cNvSpPr>
                        <wps:spPr bwMode="auto">
                          <a:xfrm>
                            <a:off x="7283" y="975"/>
                            <a:ext cx="1" cy="209"/>
                          </a:xfrm>
                          <a:custGeom>
                            <a:avLst/>
                            <a:gdLst>
                              <a:gd name="T0" fmla="*/ 0 w 1"/>
                              <a:gd name="T1" fmla="*/ 0 h 209"/>
                              <a:gd name="T2" fmla="*/ 0 w 1"/>
                              <a:gd name="T3" fmla="*/ 208 h 20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209">
                                <a:moveTo>
                                  <a:pt x="0" y="0"/>
                                </a:moveTo>
                                <a:lnTo>
                                  <a:pt x="0" y="208"/>
                                </a:lnTo>
                              </a:path>
                            </a:pathLst>
                          </a:custGeom>
                          <a:noFill/>
                          <a:ln w="1224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590" name="Group 107"/>
                        <wpg:cNvGrpSpPr>
                          <a:grpSpLocks/>
                        </wpg:cNvGrpSpPr>
                        <wpg:grpSpPr bwMode="auto">
                          <a:xfrm>
                            <a:off x="7174" y="551"/>
                            <a:ext cx="127" cy="425"/>
                            <a:chOff x="7174" y="551"/>
                            <a:chExt cx="127" cy="425"/>
                          </a:xfrm>
                        </wpg:grpSpPr>
                        <wps:wsp>
                          <wps:cNvPr id="591" name="Freeform 108"/>
                          <wps:cNvSpPr>
                            <a:spLocks/>
                          </wps:cNvSpPr>
                          <wps:spPr bwMode="auto">
                            <a:xfrm>
                              <a:off x="7174" y="551"/>
                              <a:ext cx="127" cy="425"/>
                            </a:xfrm>
                            <a:custGeom>
                              <a:avLst/>
                              <a:gdLst>
                                <a:gd name="T0" fmla="*/ 127 w 127"/>
                                <a:gd name="T1" fmla="*/ 297 h 425"/>
                                <a:gd name="T2" fmla="*/ 127 w 127"/>
                                <a:gd name="T3" fmla="*/ 424 h 42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27" h="425">
                                  <a:moveTo>
                                    <a:pt x="127" y="297"/>
                                  </a:moveTo>
                                  <a:lnTo>
                                    <a:pt x="127" y="424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92" name="Freeform 109"/>
                          <wps:cNvSpPr>
                            <a:spLocks/>
                          </wps:cNvSpPr>
                          <wps:spPr bwMode="auto">
                            <a:xfrm>
                              <a:off x="7174" y="551"/>
                              <a:ext cx="127" cy="425"/>
                            </a:xfrm>
                            <a:custGeom>
                              <a:avLst/>
                              <a:gdLst>
                                <a:gd name="T0" fmla="*/ 0 w 127"/>
                                <a:gd name="T1" fmla="*/ 79 h 425"/>
                                <a:gd name="T2" fmla="*/ 0 w 127"/>
                                <a:gd name="T3" fmla="*/ 297 h 42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27" h="425">
                                  <a:moveTo>
                                    <a:pt x="0" y="79"/>
                                  </a:moveTo>
                                  <a:lnTo>
                                    <a:pt x="0" y="297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93" name="Freeform 110"/>
                          <wps:cNvSpPr>
                            <a:spLocks/>
                          </wps:cNvSpPr>
                          <wps:spPr bwMode="auto">
                            <a:xfrm>
                              <a:off x="7174" y="551"/>
                              <a:ext cx="127" cy="425"/>
                            </a:xfrm>
                            <a:custGeom>
                              <a:avLst/>
                              <a:gdLst>
                                <a:gd name="T0" fmla="*/ 108 w 127"/>
                                <a:gd name="T1" fmla="*/ 297 h 425"/>
                                <a:gd name="T2" fmla="*/ 108 w 127"/>
                                <a:gd name="T3" fmla="*/ 79 h 425"/>
                                <a:gd name="T4" fmla="*/ 0 w 127"/>
                                <a:gd name="T5" fmla="*/ 79 h 42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27" h="425">
                                  <a:moveTo>
                                    <a:pt x="108" y="297"/>
                                  </a:moveTo>
                                  <a:lnTo>
                                    <a:pt x="108" y="79"/>
                                  </a:lnTo>
                                  <a:lnTo>
                                    <a:pt x="0" y="79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94" name="Freeform 111"/>
                          <wps:cNvSpPr>
                            <a:spLocks/>
                          </wps:cNvSpPr>
                          <wps:spPr bwMode="auto">
                            <a:xfrm>
                              <a:off x="7174" y="551"/>
                              <a:ext cx="127" cy="425"/>
                            </a:xfrm>
                            <a:custGeom>
                              <a:avLst/>
                              <a:gdLst>
                                <a:gd name="T0" fmla="*/ 11 w 127"/>
                                <a:gd name="T1" fmla="*/ 0 h 425"/>
                                <a:gd name="T2" fmla="*/ 11 w 127"/>
                                <a:gd name="T3" fmla="*/ 79 h 42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27" h="425">
                                  <a:moveTo>
                                    <a:pt x="11" y="0"/>
                                  </a:moveTo>
                                  <a:lnTo>
                                    <a:pt x="11" y="79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95" name="Freeform 112"/>
                          <wps:cNvSpPr>
                            <a:spLocks/>
                          </wps:cNvSpPr>
                          <wps:spPr bwMode="auto">
                            <a:xfrm>
                              <a:off x="7174" y="551"/>
                              <a:ext cx="127" cy="425"/>
                            </a:xfrm>
                            <a:custGeom>
                              <a:avLst/>
                              <a:gdLst>
                                <a:gd name="T0" fmla="*/ 98 w 127"/>
                                <a:gd name="T1" fmla="*/ 79 h 425"/>
                                <a:gd name="T2" fmla="*/ 98 w 127"/>
                                <a:gd name="T3" fmla="*/ 0 h 425"/>
                                <a:gd name="T4" fmla="*/ 11 w 127"/>
                                <a:gd name="T5" fmla="*/ 0 h 42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27" h="425">
                                  <a:moveTo>
                                    <a:pt x="98" y="79"/>
                                  </a:moveTo>
                                  <a:lnTo>
                                    <a:pt x="98" y="0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596" name="Picture 1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374" y="739"/>
                            <a:ext cx="300" cy="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97" name="Picture 1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190" y="830"/>
                            <a:ext cx="140" cy="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98" name="Freeform 115"/>
                        <wps:cNvSpPr>
                          <a:spLocks/>
                        </wps:cNvSpPr>
                        <wps:spPr bwMode="auto">
                          <a:xfrm>
                            <a:off x="4310" y="875"/>
                            <a:ext cx="22" cy="73"/>
                          </a:xfrm>
                          <a:custGeom>
                            <a:avLst/>
                            <a:gdLst>
                              <a:gd name="T0" fmla="*/ 21 w 22"/>
                              <a:gd name="T1" fmla="*/ 0 h 73"/>
                              <a:gd name="T2" fmla="*/ 18 w 22"/>
                              <a:gd name="T3" fmla="*/ 1 h 73"/>
                              <a:gd name="T4" fmla="*/ 14 w 22"/>
                              <a:gd name="T5" fmla="*/ 2 h 73"/>
                              <a:gd name="T6" fmla="*/ 11 w 22"/>
                              <a:gd name="T7" fmla="*/ 4 h 73"/>
                              <a:gd name="T8" fmla="*/ 7 w 22"/>
                              <a:gd name="T9" fmla="*/ 7 h 73"/>
                              <a:gd name="T10" fmla="*/ 5 w 22"/>
                              <a:gd name="T11" fmla="*/ 12 h 73"/>
                              <a:gd name="T12" fmla="*/ 3 w 22"/>
                              <a:gd name="T13" fmla="*/ 17 h 73"/>
                              <a:gd name="T14" fmla="*/ 1 w 22"/>
                              <a:gd name="T15" fmla="*/ 21 h 73"/>
                              <a:gd name="T16" fmla="*/ 0 w 22"/>
                              <a:gd name="T17" fmla="*/ 27 h 73"/>
                              <a:gd name="T18" fmla="*/ 0 w 22"/>
                              <a:gd name="T19" fmla="*/ 34 h 73"/>
                              <a:gd name="T20" fmla="*/ 0 w 22"/>
                              <a:gd name="T21" fmla="*/ 39 h 73"/>
                              <a:gd name="T22" fmla="*/ 0 w 22"/>
                              <a:gd name="T23" fmla="*/ 45 h 73"/>
                              <a:gd name="T24" fmla="*/ 1 w 22"/>
                              <a:gd name="T25" fmla="*/ 51 h 73"/>
                              <a:gd name="T26" fmla="*/ 3 w 22"/>
                              <a:gd name="T27" fmla="*/ 56 h 73"/>
                              <a:gd name="T28" fmla="*/ 5 w 22"/>
                              <a:gd name="T29" fmla="*/ 61 h 73"/>
                              <a:gd name="T30" fmla="*/ 7 w 22"/>
                              <a:gd name="T31" fmla="*/ 64 h 73"/>
                              <a:gd name="T32" fmla="*/ 11 w 22"/>
                              <a:gd name="T33" fmla="*/ 68 h 73"/>
                              <a:gd name="T34" fmla="*/ 14 w 22"/>
                              <a:gd name="T35" fmla="*/ 70 h 73"/>
                              <a:gd name="T36" fmla="*/ 18 w 22"/>
                              <a:gd name="T37" fmla="*/ 72 h 73"/>
                              <a:gd name="T38" fmla="*/ 21 w 22"/>
                              <a:gd name="T39" fmla="*/ 72 h 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</a:cxnLst>
                            <a:rect l="0" t="0" r="r" b="b"/>
                            <a:pathLst>
                              <a:path w="22" h="73">
                                <a:moveTo>
                                  <a:pt x="21" y="0"/>
                                </a:moveTo>
                                <a:lnTo>
                                  <a:pt x="18" y="1"/>
                                </a:lnTo>
                                <a:lnTo>
                                  <a:pt x="14" y="2"/>
                                </a:lnTo>
                                <a:lnTo>
                                  <a:pt x="11" y="4"/>
                                </a:lnTo>
                                <a:lnTo>
                                  <a:pt x="7" y="7"/>
                                </a:lnTo>
                                <a:lnTo>
                                  <a:pt x="5" y="12"/>
                                </a:lnTo>
                                <a:lnTo>
                                  <a:pt x="3" y="17"/>
                                </a:lnTo>
                                <a:lnTo>
                                  <a:pt x="1" y="21"/>
                                </a:lnTo>
                                <a:lnTo>
                                  <a:pt x="0" y="27"/>
                                </a:lnTo>
                                <a:lnTo>
                                  <a:pt x="0" y="34"/>
                                </a:lnTo>
                                <a:lnTo>
                                  <a:pt x="0" y="39"/>
                                </a:lnTo>
                                <a:lnTo>
                                  <a:pt x="0" y="45"/>
                                </a:lnTo>
                                <a:lnTo>
                                  <a:pt x="1" y="51"/>
                                </a:lnTo>
                                <a:lnTo>
                                  <a:pt x="3" y="56"/>
                                </a:lnTo>
                                <a:lnTo>
                                  <a:pt x="5" y="61"/>
                                </a:lnTo>
                                <a:lnTo>
                                  <a:pt x="7" y="64"/>
                                </a:lnTo>
                                <a:lnTo>
                                  <a:pt x="11" y="68"/>
                                </a:lnTo>
                                <a:lnTo>
                                  <a:pt x="14" y="70"/>
                                </a:lnTo>
                                <a:lnTo>
                                  <a:pt x="18" y="72"/>
                                </a:lnTo>
                                <a:lnTo>
                                  <a:pt x="21" y="72"/>
                                </a:lnTo>
                              </a:path>
                            </a:pathLst>
                          </a:custGeom>
                          <a:noFill/>
                          <a:ln w="1224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599" name="Group 116"/>
                        <wpg:cNvGrpSpPr>
                          <a:grpSpLocks/>
                        </wpg:cNvGrpSpPr>
                        <wpg:grpSpPr bwMode="auto">
                          <a:xfrm>
                            <a:off x="4331" y="748"/>
                            <a:ext cx="1043" cy="327"/>
                            <a:chOff x="4331" y="748"/>
                            <a:chExt cx="1043" cy="327"/>
                          </a:xfrm>
                        </wpg:grpSpPr>
                        <wps:wsp>
                          <wps:cNvPr id="600" name="Freeform 117"/>
                          <wps:cNvSpPr>
                            <a:spLocks/>
                          </wps:cNvSpPr>
                          <wps:spPr bwMode="auto">
                            <a:xfrm>
                              <a:off x="4331" y="748"/>
                              <a:ext cx="1043" cy="327"/>
                            </a:xfrm>
                            <a:custGeom>
                              <a:avLst/>
                              <a:gdLst>
                                <a:gd name="T0" fmla="*/ 0 w 1043"/>
                                <a:gd name="T1" fmla="*/ 126 h 327"/>
                                <a:gd name="T2" fmla="*/ 875 w 1043"/>
                                <a:gd name="T3" fmla="*/ 126 h 32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043" h="327">
                                  <a:moveTo>
                                    <a:pt x="0" y="126"/>
                                  </a:moveTo>
                                  <a:lnTo>
                                    <a:pt x="875" y="126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01" name="Freeform 118"/>
                          <wps:cNvSpPr>
                            <a:spLocks/>
                          </wps:cNvSpPr>
                          <wps:spPr bwMode="auto">
                            <a:xfrm>
                              <a:off x="4331" y="748"/>
                              <a:ext cx="1043" cy="327"/>
                            </a:xfrm>
                            <a:custGeom>
                              <a:avLst/>
                              <a:gdLst>
                                <a:gd name="T0" fmla="*/ 0 w 1043"/>
                                <a:gd name="T1" fmla="*/ 199 h 327"/>
                                <a:gd name="T2" fmla="*/ 875 w 1043"/>
                                <a:gd name="T3" fmla="*/ 199 h 32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043" h="327">
                                  <a:moveTo>
                                    <a:pt x="0" y="199"/>
                                  </a:moveTo>
                                  <a:lnTo>
                                    <a:pt x="875" y="199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02" name="Freeform 119"/>
                          <wps:cNvSpPr>
                            <a:spLocks/>
                          </wps:cNvSpPr>
                          <wps:spPr bwMode="auto">
                            <a:xfrm>
                              <a:off x="4331" y="748"/>
                              <a:ext cx="1043" cy="327"/>
                            </a:xfrm>
                            <a:custGeom>
                              <a:avLst/>
                              <a:gdLst>
                                <a:gd name="T0" fmla="*/ 969 w 1043"/>
                                <a:gd name="T1" fmla="*/ 235 h 327"/>
                                <a:gd name="T2" fmla="*/ 976 w 1043"/>
                                <a:gd name="T3" fmla="*/ 235 h 327"/>
                                <a:gd name="T4" fmla="*/ 983 w 1043"/>
                                <a:gd name="T5" fmla="*/ 233 h 327"/>
                                <a:gd name="T6" fmla="*/ 989 w 1043"/>
                                <a:gd name="T7" fmla="*/ 231 h 327"/>
                                <a:gd name="T8" fmla="*/ 996 w 1043"/>
                                <a:gd name="T9" fmla="*/ 227 h 327"/>
                                <a:gd name="T10" fmla="*/ 1002 w 1043"/>
                                <a:gd name="T11" fmla="*/ 223 h 327"/>
                                <a:gd name="T12" fmla="*/ 1008 w 1043"/>
                                <a:gd name="T13" fmla="*/ 217 h 327"/>
                                <a:gd name="T14" fmla="*/ 1012 w 1043"/>
                                <a:gd name="T15" fmla="*/ 212 h 327"/>
                                <a:gd name="T16" fmla="*/ 1017 w 1043"/>
                                <a:gd name="T17" fmla="*/ 205 h 327"/>
                                <a:gd name="T18" fmla="*/ 1020 w 1043"/>
                                <a:gd name="T19" fmla="*/ 197 h 327"/>
                                <a:gd name="T20" fmla="*/ 1023 w 1043"/>
                                <a:gd name="T21" fmla="*/ 189 h 327"/>
                                <a:gd name="T22" fmla="*/ 1025 w 1043"/>
                                <a:gd name="T23" fmla="*/ 181 h 327"/>
                                <a:gd name="T24" fmla="*/ 1027 w 1043"/>
                                <a:gd name="T25" fmla="*/ 172 h 327"/>
                                <a:gd name="T26" fmla="*/ 1027 w 1043"/>
                                <a:gd name="T27" fmla="*/ 163 h 327"/>
                                <a:gd name="T28" fmla="*/ 1027 w 1043"/>
                                <a:gd name="T29" fmla="*/ 154 h 327"/>
                                <a:gd name="T30" fmla="*/ 1025 w 1043"/>
                                <a:gd name="T31" fmla="*/ 146 h 327"/>
                                <a:gd name="T32" fmla="*/ 1023 w 1043"/>
                                <a:gd name="T33" fmla="*/ 138 h 327"/>
                                <a:gd name="T34" fmla="*/ 1020 w 1043"/>
                                <a:gd name="T35" fmla="*/ 129 h 327"/>
                                <a:gd name="T36" fmla="*/ 1017 w 1043"/>
                                <a:gd name="T37" fmla="*/ 122 h 327"/>
                                <a:gd name="T38" fmla="*/ 1012 w 1043"/>
                                <a:gd name="T39" fmla="*/ 115 h 327"/>
                                <a:gd name="T40" fmla="*/ 1008 w 1043"/>
                                <a:gd name="T41" fmla="*/ 108 h 327"/>
                                <a:gd name="T42" fmla="*/ 1002 w 1043"/>
                                <a:gd name="T43" fmla="*/ 104 h 327"/>
                                <a:gd name="T44" fmla="*/ 996 w 1043"/>
                                <a:gd name="T45" fmla="*/ 99 h 327"/>
                                <a:gd name="T46" fmla="*/ 989 w 1043"/>
                                <a:gd name="T47" fmla="*/ 95 h 327"/>
                                <a:gd name="T48" fmla="*/ 983 w 1043"/>
                                <a:gd name="T49" fmla="*/ 92 h 327"/>
                                <a:gd name="T50" fmla="*/ 976 w 1043"/>
                                <a:gd name="T51" fmla="*/ 91 h 327"/>
                                <a:gd name="T52" fmla="*/ 969 w 1043"/>
                                <a:gd name="T53" fmla="*/ 90 h 32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</a:cxnLst>
                              <a:rect l="0" t="0" r="r" b="b"/>
                              <a:pathLst>
                                <a:path w="1043" h="327">
                                  <a:moveTo>
                                    <a:pt x="969" y="235"/>
                                  </a:moveTo>
                                  <a:lnTo>
                                    <a:pt x="976" y="235"/>
                                  </a:lnTo>
                                  <a:lnTo>
                                    <a:pt x="983" y="233"/>
                                  </a:lnTo>
                                  <a:lnTo>
                                    <a:pt x="989" y="231"/>
                                  </a:lnTo>
                                  <a:lnTo>
                                    <a:pt x="996" y="227"/>
                                  </a:lnTo>
                                  <a:lnTo>
                                    <a:pt x="1002" y="223"/>
                                  </a:lnTo>
                                  <a:lnTo>
                                    <a:pt x="1008" y="217"/>
                                  </a:lnTo>
                                  <a:lnTo>
                                    <a:pt x="1012" y="212"/>
                                  </a:lnTo>
                                  <a:lnTo>
                                    <a:pt x="1017" y="205"/>
                                  </a:lnTo>
                                  <a:lnTo>
                                    <a:pt x="1020" y="197"/>
                                  </a:lnTo>
                                  <a:lnTo>
                                    <a:pt x="1023" y="189"/>
                                  </a:lnTo>
                                  <a:lnTo>
                                    <a:pt x="1025" y="181"/>
                                  </a:lnTo>
                                  <a:lnTo>
                                    <a:pt x="1027" y="172"/>
                                  </a:lnTo>
                                  <a:lnTo>
                                    <a:pt x="1027" y="163"/>
                                  </a:lnTo>
                                  <a:lnTo>
                                    <a:pt x="1027" y="154"/>
                                  </a:lnTo>
                                  <a:lnTo>
                                    <a:pt x="1025" y="146"/>
                                  </a:lnTo>
                                  <a:lnTo>
                                    <a:pt x="1023" y="138"/>
                                  </a:lnTo>
                                  <a:lnTo>
                                    <a:pt x="1020" y="129"/>
                                  </a:lnTo>
                                  <a:lnTo>
                                    <a:pt x="1017" y="122"/>
                                  </a:lnTo>
                                  <a:lnTo>
                                    <a:pt x="1012" y="115"/>
                                  </a:lnTo>
                                  <a:lnTo>
                                    <a:pt x="1008" y="108"/>
                                  </a:lnTo>
                                  <a:lnTo>
                                    <a:pt x="1002" y="104"/>
                                  </a:lnTo>
                                  <a:lnTo>
                                    <a:pt x="996" y="99"/>
                                  </a:lnTo>
                                  <a:lnTo>
                                    <a:pt x="989" y="95"/>
                                  </a:lnTo>
                                  <a:lnTo>
                                    <a:pt x="983" y="92"/>
                                  </a:lnTo>
                                  <a:lnTo>
                                    <a:pt x="976" y="91"/>
                                  </a:lnTo>
                                  <a:lnTo>
                                    <a:pt x="969" y="90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03" name="Freeform 120"/>
                          <wps:cNvSpPr>
                            <a:spLocks/>
                          </wps:cNvSpPr>
                          <wps:spPr bwMode="auto">
                            <a:xfrm>
                              <a:off x="4331" y="748"/>
                              <a:ext cx="1043" cy="327"/>
                            </a:xfrm>
                            <a:custGeom>
                              <a:avLst/>
                              <a:gdLst>
                                <a:gd name="T0" fmla="*/ 954 w 1043"/>
                                <a:gd name="T1" fmla="*/ 235 h 327"/>
                                <a:gd name="T2" fmla="*/ 958 w 1043"/>
                                <a:gd name="T3" fmla="*/ 247 h 327"/>
                                <a:gd name="T4" fmla="*/ 962 w 1043"/>
                                <a:gd name="T5" fmla="*/ 258 h 327"/>
                                <a:gd name="T6" fmla="*/ 967 w 1043"/>
                                <a:gd name="T7" fmla="*/ 268 h 327"/>
                                <a:gd name="T8" fmla="*/ 972 w 1043"/>
                                <a:gd name="T9" fmla="*/ 277 h 327"/>
                                <a:gd name="T10" fmla="*/ 978 w 1043"/>
                                <a:gd name="T11" fmla="*/ 286 h 327"/>
                                <a:gd name="T12" fmla="*/ 984 w 1043"/>
                                <a:gd name="T13" fmla="*/ 294 h 327"/>
                                <a:gd name="T14" fmla="*/ 991 w 1043"/>
                                <a:gd name="T15" fmla="*/ 302 h 327"/>
                                <a:gd name="T16" fmla="*/ 997 w 1043"/>
                                <a:gd name="T17" fmla="*/ 308 h 327"/>
                                <a:gd name="T18" fmla="*/ 1004 w 1043"/>
                                <a:gd name="T19" fmla="*/ 314 h 327"/>
                                <a:gd name="T20" fmla="*/ 1011 w 1043"/>
                                <a:gd name="T21" fmla="*/ 318 h 327"/>
                                <a:gd name="T22" fmla="*/ 1019 w 1043"/>
                                <a:gd name="T23" fmla="*/ 322 h 327"/>
                                <a:gd name="T24" fmla="*/ 1027 w 1043"/>
                                <a:gd name="T25" fmla="*/ 324 h 327"/>
                                <a:gd name="T26" fmla="*/ 1034 w 1043"/>
                                <a:gd name="T27" fmla="*/ 326 h 327"/>
                                <a:gd name="T28" fmla="*/ 1042 w 1043"/>
                                <a:gd name="T29" fmla="*/ 326 h 32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</a:cxnLst>
                              <a:rect l="0" t="0" r="r" b="b"/>
                              <a:pathLst>
                                <a:path w="1043" h="327">
                                  <a:moveTo>
                                    <a:pt x="954" y="235"/>
                                  </a:moveTo>
                                  <a:lnTo>
                                    <a:pt x="958" y="247"/>
                                  </a:lnTo>
                                  <a:lnTo>
                                    <a:pt x="962" y="258"/>
                                  </a:lnTo>
                                  <a:lnTo>
                                    <a:pt x="967" y="268"/>
                                  </a:lnTo>
                                  <a:lnTo>
                                    <a:pt x="972" y="277"/>
                                  </a:lnTo>
                                  <a:lnTo>
                                    <a:pt x="978" y="286"/>
                                  </a:lnTo>
                                  <a:lnTo>
                                    <a:pt x="984" y="294"/>
                                  </a:lnTo>
                                  <a:lnTo>
                                    <a:pt x="991" y="302"/>
                                  </a:lnTo>
                                  <a:lnTo>
                                    <a:pt x="997" y="308"/>
                                  </a:lnTo>
                                  <a:lnTo>
                                    <a:pt x="1004" y="314"/>
                                  </a:lnTo>
                                  <a:lnTo>
                                    <a:pt x="1011" y="318"/>
                                  </a:lnTo>
                                  <a:lnTo>
                                    <a:pt x="1019" y="322"/>
                                  </a:lnTo>
                                  <a:lnTo>
                                    <a:pt x="1027" y="324"/>
                                  </a:lnTo>
                                  <a:lnTo>
                                    <a:pt x="1034" y="326"/>
                                  </a:lnTo>
                                  <a:lnTo>
                                    <a:pt x="1042" y="326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04" name="Freeform 121"/>
                          <wps:cNvSpPr>
                            <a:spLocks/>
                          </wps:cNvSpPr>
                          <wps:spPr bwMode="auto">
                            <a:xfrm>
                              <a:off x="4331" y="748"/>
                              <a:ext cx="1043" cy="327"/>
                            </a:xfrm>
                            <a:custGeom>
                              <a:avLst/>
                              <a:gdLst>
                                <a:gd name="T0" fmla="*/ 925 w 1043"/>
                                <a:gd name="T1" fmla="*/ 235 h 327"/>
                                <a:gd name="T2" fmla="*/ 969 w 1043"/>
                                <a:gd name="T3" fmla="*/ 235 h 32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043" h="327">
                                  <a:moveTo>
                                    <a:pt x="925" y="235"/>
                                  </a:moveTo>
                                  <a:lnTo>
                                    <a:pt x="969" y="235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05" name="Freeform 122"/>
                          <wps:cNvSpPr>
                            <a:spLocks/>
                          </wps:cNvSpPr>
                          <wps:spPr bwMode="auto">
                            <a:xfrm>
                              <a:off x="4331" y="748"/>
                              <a:ext cx="1043" cy="327"/>
                            </a:xfrm>
                            <a:custGeom>
                              <a:avLst/>
                              <a:gdLst>
                                <a:gd name="T0" fmla="*/ 925 w 1043"/>
                                <a:gd name="T1" fmla="*/ 90 h 327"/>
                                <a:gd name="T2" fmla="*/ 969 w 1043"/>
                                <a:gd name="T3" fmla="*/ 90 h 32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043" h="327">
                                  <a:moveTo>
                                    <a:pt x="925" y="90"/>
                                  </a:moveTo>
                                  <a:lnTo>
                                    <a:pt x="969" y="90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06" name="Freeform 123"/>
                          <wps:cNvSpPr>
                            <a:spLocks/>
                          </wps:cNvSpPr>
                          <wps:spPr bwMode="auto">
                            <a:xfrm>
                              <a:off x="4331" y="748"/>
                              <a:ext cx="1043" cy="327"/>
                            </a:xfrm>
                            <a:custGeom>
                              <a:avLst/>
                              <a:gdLst>
                                <a:gd name="T0" fmla="*/ 1042 w 1043"/>
                                <a:gd name="T1" fmla="*/ 0 h 327"/>
                                <a:gd name="T2" fmla="*/ 1034 w 1043"/>
                                <a:gd name="T3" fmla="*/ 1 h 327"/>
                                <a:gd name="T4" fmla="*/ 1027 w 1043"/>
                                <a:gd name="T5" fmla="*/ 2 h 327"/>
                                <a:gd name="T6" fmla="*/ 1019 w 1043"/>
                                <a:gd name="T7" fmla="*/ 4 h 327"/>
                                <a:gd name="T8" fmla="*/ 1011 w 1043"/>
                                <a:gd name="T9" fmla="*/ 7 h 327"/>
                                <a:gd name="T10" fmla="*/ 1004 w 1043"/>
                                <a:gd name="T11" fmla="*/ 12 h 327"/>
                                <a:gd name="T12" fmla="*/ 997 w 1043"/>
                                <a:gd name="T13" fmla="*/ 18 h 327"/>
                                <a:gd name="T14" fmla="*/ 991 w 1043"/>
                                <a:gd name="T15" fmla="*/ 24 h 327"/>
                                <a:gd name="T16" fmla="*/ 984 w 1043"/>
                                <a:gd name="T17" fmla="*/ 31 h 327"/>
                                <a:gd name="T18" fmla="*/ 978 w 1043"/>
                                <a:gd name="T19" fmla="*/ 39 h 327"/>
                                <a:gd name="T20" fmla="*/ 972 w 1043"/>
                                <a:gd name="T21" fmla="*/ 48 h 327"/>
                                <a:gd name="T22" fmla="*/ 967 w 1043"/>
                                <a:gd name="T23" fmla="*/ 58 h 327"/>
                                <a:gd name="T24" fmla="*/ 962 w 1043"/>
                                <a:gd name="T25" fmla="*/ 69 h 327"/>
                                <a:gd name="T26" fmla="*/ 958 w 1043"/>
                                <a:gd name="T27" fmla="*/ 79 h 327"/>
                                <a:gd name="T28" fmla="*/ 954 w 1043"/>
                                <a:gd name="T29" fmla="*/ 90 h 32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</a:cxnLst>
                              <a:rect l="0" t="0" r="r" b="b"/>
                              <a:pathLst>
                                <a:path w="1043" h="327">
                                  <a:moveTo>
                                    <a:pt x="1042" y="0"/>
                                  </a:moveTo>
                                  <a:lnTo>
                                    <a:pt x="1034" y="1"/>
                                  </a:lnTo>
                                  <a:lnTo>
                                    <a:pt x="1027" y="2"/>
                                  </a:lnTo>
                                  <a:lnTo>
                                    <a:pt x="1019" y="4"/>
                                  </a:lnTo>
                                  <a:lnTo>
                                    <a:pt x="1011" y="7"/>
                                  </a:lnTo>
                                  <a:lnTo>
                                    <a:pt x="1004" y="12"/>
                                  </a:lnTo>
                                  <a:lnTo>
                                    <a:pt x="997" y="18"/>
                                  </a:lnTo>
                                  <a:lnTo>
                                    <a:pt x="991" y="24"/>
                                  </a:lnTo>
                                  <a:lnTo>
                                    <a:pt x="984" y="31"/>
                                  </a:lnTo>
                                  <a:lnTo>
                                    <a:pt x="978" y="39"/>
                                  </a:lnTo>
                                  <a:lnTo>
                                    <a:pt x="972" y="48"/>
                                  </a:lnTo>
                                  <a:lnTo>
                                    <a:pt x="967" y="58"/>
                                  </a:lnTo>
                                  <a:lnTo>
                                    <a:pt x="962" y="69"/>
                                  </a:lnTo>
                                  <a:lnTo>
                                    <a:pt x="958" y="79"/>
                                  </a:lnTo>
                                  <a:lnTo>
                                    <a:pt x="954" y="90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07" name="Group 124"/>
                        <wpg:cNvGrpSpPr>
                          <a:grpSpLocks/>
                        </wpg:cNvGrpSpPr>
                        <wpg:grpSpPr bwMode="auto">
                          <a:xfrm>
                            <a:off x="5295" y="857"/>
                            <a:ext cx="64" cy="109"/>
                            <a:chOff x="5295" y="857"/>
                            <a:chExt cx="64" cy="109"/>
                          </a:xfrm>
                        </wpg:grpSpPr>
                        <wps:wsp>
                          <wps:cNvPr id="608" name="Freeform 125"/>
                          <wps:cNvSpPr>
                            <a:spLocks/>
                          </wps:cNvSpPr>
                          <wps:spPr bwMode="auto">
                            <a:xfrm>
                              <a:off x="5295" y="857"/>
                              <a:ext cx="64" cy="109"/>
                            </a:xfrm>
                            <a:custGeom>
                              <a:avLst/>
                              <a:gdLst>
                                <a:gd name="T0" fmla="*/ 0 w 64"/>
                                <a:gd name="T1" fmla="*/ 0 h 109"/>
                                <a:gd name="T2" fmla="*/ 44 w 64"/>
                                <a:gd name="T3" fmla="*/ 0 h 10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64" h="109">
                                  <a:moveTo>
                                    <a:pt x="0" y="0"/>
                                  </a:moveTo>
                                  <a:lnTo>
                                    <a:pt x="44" y="0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09" name="Freeform 126"/>
                          <wps:cNvSpPr>
                            <a:spLocks/>
                          </wps:cNvSpPr>
                          <wps:spPr bwMode="auto">
                            <a:xfrm>
                              <a:off x="5295" y="857"/>
                              <a:ext cx="64" cy="109"/>
                            </a:xfrm>
                            <a:custGeom>
                              <a:avLst/>
                              <a:gdLst>
                                <a:gd name="T0" fmla="*/ 12 w 64"/>
                                <a:gd name="T1" fmla="*/ 18 h 109"/>
                                <a:gd name="T2" fmla="*/ 55 w 64"/>
                                <a:gd name="T3" fmla="*/ 18 h 10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64" h="109">
                                  <a:moveTo>
                                    <a:pt x="12" y="18"/>
                                  </a:moveTo>
                                  <a:lnTo>
                                    <a:pt x="55" y="18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10" name="Freeform 127"/>
                          <wps:cNvSpPr>
                            <a:spLocks/>
                          </wps:cNvSpPr>
                          <wps:spPr bwMode="auto">
                            <a:xfrm>
                              <a:off x="5295" y="857"/>
                              <a:ext cx="64" cy="109"/>
                            </a:xfrm>
                            <a:custGeom>
                              <a:avLst/>
                              <a:gdLst>
                                <a:gd name="T0" fmla="*/ 18 w 64"/>
                                <a:gd name="T1" fmla="*/ 36 h 109"/>
                                <a:gd name="T2" fmla="*/ 61 w 64"/>
                                <a:gd name="T3" fmla="*/ 36 h 10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64" h="109">
                                  <a:moveTo>
                                    <a:pt x="18" y="36"/>
                                  </a:moveTo>
                                  <a:lnTo>
                                    <a:pt x="61" y="36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11" name="Freeform 128"/>
                          <wps:cNvSpPr>
                            <a:spLocks/>
                          </wps:cNvSpPr>
                          <wps:spPr bwMode="auto">
                            <a:xfrm>
                              <a:off x="5295" y="857"/>
                              <a:ext cx="64" cy="109"/>
                            </a:xfrm>
                            <a:custGeom>
                              <a:avLst/>
                              <a:gdLst>
                                <a:gd name="T0" fmla="*/ 63 w 64"/>
                                <a:gd name="T1" fmla="*/ 54 h 109"/>
                                <a:gd name="T2" fmla="*/ 19 w 64"/>
                                <a:gd name="T3" fmla="*/ 54 h 10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64" h="109">
                                  <a:moveTo>
                                    <a:pt x="63" y="54"/>
                                  </a:moveTo>
                                  <a:lnTo>
                                    <a:pt x="19" y="54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12" name="Freeform 129"/>
                          <wps:cNvSpPr>
                            <a:spLocks/>
                          </wps:cNvSpPr>
                          <wps:spPr bwMode="auto">
                            <a:xfrm>
                              <a:off x="5295" y="857"/>
                              <a:ext cx="64" cy="109"/>
                            </a:xfrm>
                            <a:custGeom>
                              <a:avLst/>
                              <a:gdLst>
                                <a:gd name="T0" fmla="*/ 61 w 64"/>
                                <a:gd name="T1" fmla="*/ 72 h 109"/>
                                <a:gd name="T2" fmla="*/ 18 w 64"/>
                                <a:gd name="T3" fmla="*/ 72 h 10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64" h="109">
                                  <a:moveTo>
                                    <a:pt x="61" y="72"/>
                                  </a:moveTo>
                                  <a:lnTo>
                                    <a:pt x="18" y="72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13" name="Freeform 130"/>
                          <wps:cNvSpPr>
                            <a:spLocks/>
                          </wps:cNvSpPr>
                          <wps:spPr bwMode="auto">
                            <a:xfrm>
                              <a:off x="5295" y="857"/>
                              <a:ext cx="64" cy="109"/>
                            </a:xfrm>
                            <a:custGeom>
                              <a:avLst/>
                              <a:gdLst>
                                <a:gd name="T0" fmla="*/ 55 w 64"/>
                                <a:gd name="T1" fmla="*/ 90 h 109"/>
                                <a:gd name="T2" fmla="*/ 12 w 64"/>
                                <a:gd name="T3" fmla="*/ 90 h 10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64" h="109">
                                  <a:moveTo>
                                    <a:pt x="55" y="90"/>
                                  </a:moveTo>
                                  <a:lnTo>
                                    <a:pt x="12" y="90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14" name="Freeform 131"/>
                          <wps:cNvSpPr>
                            <a:spLocks/>
                          </wps:cNvSpPr>
                          <wps:spPr bwMode="auto">
                            <a:xfrm>
                              <a:off x="5295" y="857"/>
                              <a:ext cx="64" cy="109"/>
                            </a:xfrm>
                            <a:custGeom>
                              <a:avLst/>
                              <a:gdLst>
                                <a:gd name="T0" fmla="*/ 44 w 64"/>
                                <a:gd name="T1" fmla="*/ 108 h 109"/>
                                <a:gd name="T2" fmla="*/ 0 w 64"/>
                                <a:gd name="T3" fmla="*/ 108 h 10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64" h="109">
                                  <a:moveTo>
                                    <a:pt x="44" y="108"/>
                                  </a:moveTo>
                                  <a:lnTo>
                                    <a:pt x="0" y="108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15" name="Group 132"/>
                        <wpg:cNvGrpSpPr>
                          <a:grpSpLocks/>
                        </wpg:cNvGrpSpPr>
                        <wpg:grpSpPr bwMode="auto">
                          <a:xfrm>
                            <a:off x="5348" y="870"/>
                            <a:ext cx="603" cy="223"/>
                            <a:chOff x="5348" y="870"/>
                            <a:chExt cx="603" cy="223"/>
                          </a:xfrm>
                        </wpg:grpSpPr>
                        <wps:wsp>
                          <wps:cNvPr id="616" name="Freeform 133"/>
                          <wps:cNvSpPr>
                            <a:spLocks/>
                          </wps:cNvSpPr>
                          <wps:spPr bwMode="auto">
                            <a:xfrm>
                              <a:off x="5348" y="870"/>
                              <a:ext cx="603" cy="223"/>
                            </a:xfrm>
                            <a:custGeom>
                              <a:avLst/>
                              <a:gdLst>
                                <a:gd name="T0" fmla="*/ 0 w 603"/>
                                <a:gd name="T1" fmla="*/ 82 h 223"/>
                                <a:gd name="T2" fmla="*/ 4 w 603"/>
                                <a:gd name="T3" fmla="*/ 79 h 223"/>
                                <a:gd name="T4" fmla="*/ 9 w 603"/>
                                <a:gd name="T5" fmla="*/ 74 h 223"/>
                                <a:gd name="T6" fmla="*/ 12 w 603"/>
                                <a:gd name="T7" fmla="*/ 70 h 223"/>
                                <a:gd name="T8" fmla="*/ 15 w 603"/>
                                <a:gd name="T9" fmla="*/ 64 h 223"/>
                                <a:gd name="T10" fmla="*/ 18 w 603"/>
                                <a:gd name="T11" fmla="*/ 57 h 223"/>
                                <a:gd name="T12" fmla="*/ 20 w 603"/>
                                <a:gd name="T13" fmla="*/ 51 h 223"/>
                                <a:gd name="T14" fmla="*/ 21 w 603"/>
                                <a:gd name="T15" fmla="*/ 44 h 223"/>
                                <a:gd name="T16" fmla="*/ 21 w 603"/>
                                <a:gd name="T17" fmla="*/ 37 h 223"/>
                                <a:gd name="T18" fmla="*/ 20 w 603"/>
                                <a:gd name="T19" fmla="*/ 30 h 223"/>
                                <a:gd name="T20" fmla="*/ 18 w 603"/>
                                <a:gd name="T21" fmla="*/ 23 h 223"/>
                                <a:gd name="T22" fmla="*/ 15 w 603"/>
                                <a:gd name="T23" fmla="*/ 18 h 223"/>
                                <a:gd name="T24" fmla="*/ 12 w 603"/>
                                <a:gd name="T25" fmla="*/ 12 h 223"/>
                                <a:gd name="T26" fmla="*/ 9 w 603"/>
                                <a:gd name="T27" fmla="*/ 6 h 223"/>
                                <a:gd name="T28" fmla="*/ 4 w 603"/>
                                <a:gd name="T29" fmla="*/ 3 h 223"/>
                                <a:gd name="T30" fmla="*/ 0 w 603"/>
                                <a:gd name="T31" fmla="*/ 0 h 22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</a:cxnLst>
                              <a:rect l="0" t="0" r="r" b="b"/>
                              <a:pathLst>
                                <a:path w="603" h="223">
                                  <a:moveTo>
                                    <a:pt x="0" y="82"/>
                                  </a:moveTo>
                                  <a:lnTo>
                                    <a:pt x="4" y="79"/>
                                  </a:lnTo>
                                  <a:lnTo>
                                    <a:pt x="9" y="74"/>
                                  </a:lnTo>
                                  <a:lnTo>
                                    <a:pt x="12" y="70"/>
                                  </a:lnTo>
                                  <a:lnTo>
                                    <a:pt x="15" y="64"/>
                                  </a:lnTo>
                                  <a:lnTo>
                                    <a:pt x="18" y="57"/>
                                  </a:lnTo>
                                  <a:lnTo>
                                    <a:pt x="20" y="51"/>
                                  </a:lnTo>
                                  <a:lnTo>
                                    <a:pt x="21" y="44"/>
                                  </a:lnTo>
                                  <a:lnTo>
                                    <a:pt x="21" y="37"/>
                                  </a:lnTo>
                                  <a:lnTo>
                                    <a:pt x="20" y="30"/>
                                  </a:lnTo>
                                  <a:lnTo>
                                    <a:pt x="18" y="23"/>
                                  </a:lnTo>
                                  <a:lnTo>
                                    <a:pt x="15" y="18"/>
                                  </a:lnTo>
                                  <a:lnTo>
                                    <a:pt x="12" y="12"/>
                                  </a:lnTo>
                                  <a:lnTo>
                                    <a:pt x="9" y="6"/>
                                  </a:lnTo>
                                  <a:lnTo>
                                    <a:pt x="4" y="3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17" name="Freeform 134"/>
                          <wps:cNvSpPr>
                            <a:spLocks/>
                          </wps:cNvSpPr>
                          <wps:spPr bwMode="auto">
                            <a:xfrm>
                              <a:off x="5348" y="870"/>
                              <a:ext cx="603" cy="223"/>
                            </a:xfrm>
                            <a:custGeom>
                              <a:avLst/>
                              <a:gdLst>
                                <a:gd name="T0" fmla="*/ 402 w 603"/>
                                <a:gd name="T1" fmla="*/ 222 h 223"/>
                                <a:gd name="T2" fmla="*/ 602 w 603"/>
                                <a:gd name="T3" fmla="*/ 222 h 22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603" h="223">
                                  <a:moveTo>
                                    <a:pt x="402" y="222"/>
                                  </a:moveTo>
                                  <a:lnTo>
                                    <a:pt x="602" y="222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618" name="Freeform 135"/>
                        <wps:cNvSpPr>
                          <a:spLocks/>
                        </wps:cNvSpPr>
                        <wps:spPr bwMode="auto">
                          <a:xfrm>
                            <a:off x="6440" y="1474"/>
                            <a:ext cx="199" cy="1"/>
                          </a:xfrm>
                          <a:custGeom>
                            <a:avLst/>
                            <a:gdLst>
                              <a:gd name="T0" fmla="*/ 0 w 199"/>
                              <a:gd name="T1" fmla="*/ 0 h 1"/>
                              <a:gd name="T2" fmla="*/ 198 w 199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99" h="1">
                                <a:moveTo>
                                  <a:pt x="0" y="0"/>
                                </a:moveTo>
                                <a:lnTo>
                                  <a:pt x="198" y="0"/>
                                </a:lnTo>
                              </a:path>
                            </a:pathLst>
                          </a:custGeom>
                          <a:noFill/>
                          <a:ln w="1224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619" name="Group 136"/>
                        <wpg:cNvGrpSpPr>
                          <a:grpSpLocks/>
                        </wpg:cNvGrpSpPr>
                        <wpg:grpSpPr bwMode="auto">
                          <a:xfrm>
                            <a:off x="6426" y="848"/>
                            <a:ext cx="876" cy="664"/>
                            <a:chOff x="6426" y="848"/>
                            <a:chExt cx="876" cy="664"/>
                          </a:xfrm>
                        </wpg:grpSpPr>
                        <wps:wsp>
                          <wps:cNvPr id="620" name="Freeform 137"/>
                          <wps:cNvSpPr>
                            <a:spLocks/>
                          </wps:cNvSpPr>
                          <wps:spPr bwMode="auto">
                            <a:xfrm>
                              <a:off x="6426" y="848"/>
                              <a:ext cx="876" cy="664"/>
                            </a:xfrm>
                            <a:custGeom>
                              <a:avLst/>
                              <a:gdLst>
                                <a:gd name="T0" fmla="*/ 0 w 876"/>
                                <a:gd name="T1" fmla="*/ 663 h 664"/>
                                <a:gd name="T2" fmla="*/ 0 w 876"/>
                                <a:gd name="T3" fmla="*/ 644 h 664"/>
                                <a:gd name="T4" fmla="*/ 210 w 876"/>
                                <a:gd name="T5" fmla="*/ 644 h 66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876" h="664">
                                  <a:moveTo>
                                    <a:pt x="0" y="663"/>
                                  </a:moveTo>
                                  <a:lnTo>
                                    <a:pt x="0" y="644"/>
                                  </a:lnTo>
                                  <a:lnTo>
                                    <a:pt x="210" y="644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21" name="Freeform 138"/>
                          <wps:cNvSpPr>
                            <a:spLocks/>
                          </wps:cNvSpPr>
                          <wps:spPr bwMode="auto">
                            <a:xfrm>
                              <a:off x="6426" y="848"/>
                              <a:ext cx="876" cy="664"/>
                            </a:xfrm>
                            <a:custGeom>
                              <a:avLst/>
                              <a:gdLst>
                                <a:gd name="T0" fmla="*/ 14 w 876"/>
                                <a:gd name="T1" fmla="*/ 625 h 664"/>
                                <a:gd name="T2" fmla="*/ 14 w 876"/>
                                <a:gd name="T3" fmla="*/ 644 h 66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876" h="664">
                                  <a:moveTo>
                                    <a:pt x="14" y="625"/>
                                  </a:moveTo>
                                  <a:lnTo>
                                    <a:pt x="14" y="644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22" name="Freeform 139"/>
                          <wps:cNvSpPr>
                            <a:spLocks/>
                          </wps:cNvSpPr>
                          <wps:spPr bwMode="auto">
                            <a:xfrm>
                              <a:off x="6426" y="848"/>
                              <a:ext cx="876" cy="664"/>
                            </a:xfrm>
                            <a:custGeom>
                              <a:avLst/>
                              <a:gdLst>
                                <a:gd name="T0" fmla="*/ 14 w 876"/>
                                <a:gd name="T1" fmla="*/ 662 h 664"/>
                                <a:gd name="T2" fmla="*/ 14 w 876"/>
                                <a:gd name="T3" fmla="*/ 663 h 66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876" h="664">
                                  <a:moveTo>
                                    <a:pt x="14" y="662"/>
                                  </a:moveTo>
                                  <a:lnTo>
                                    <a:pt x="14" y="663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23" name="Freeform 140"/>
                          <wps:cNvSpPr>
                            <a:spLocks/>
                          </wps:cNvSpPr>
                          <wps:spPr bwMode="auto">
                            <a:xfrm>
                              <a:off x="6426" y="848"/>
                              <a:ext cx="876" cy="664"/>
                            </a:xfrm>
                            <a:custGeom>
                              <a:avLst/>
                              <a:gdLst>
                                <a:gd name="T0" fmla="*/ 875 w 876"/>
                                <a:gd name="T1" fmla="*/ 0 h 664"/>
                                <a:gd name="T2" fmla="*/ 230 w 876"/>
                                <a:gd name="T3" fmla="*/ 0 h 66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876" h="664">
                                  <a:moveTo>
                                    <a:pt x="875" y="0"/>
                                  </a:moveTo>
                                  <a:lnTo>
                                    <a:pt x="230" y="0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624" name="Freeform 141"/>
                        <wps:cNvSpPr>
                          <a:spLocks/>
                        </wps:cNvSpPr>
                        <wps:spPr bwMode="auto">
                          <a:xfrm>
                            <a:off x="6424" y="848"/>
                            <a:ext cx="7" cy="7"/>
                          </a:xfrm>
                          <a:custGeom>
                            <a:avLst/>
                            <a:gdLst>
                              <a:gd name="T0" fmla="*/ 0 w 7"/>
                              <a:gd name="T1" fmla="*/ 0 h 7"/>
                              <a:gd name="T2" fmla="*/ 2 w 7"/>
                              <a:gd name="T3" fmla="*/ 4 h 7"/>
                              <a:gd name="T4" fmla="*/ 6 w 7"/>
                              <a:gd name="T5" fmla="*/ 6 h 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7" h="7">
                                <a:moveTo>
                                  <a:pt x="0" y="0"/>
                                </a:moveTo>
                                <a:lnTo>
                                  <a:pt x="2" y="4"/>
                                </a:lnTo>
                                <a:lnTo>
                                  <a:pt x="6" y="6"/>
                                </a:lnTo>
                              </a:path>
                            </a:pathLst>
                          </a:custGeom>
                          <a:noFill/>
                          <a:ln w="1224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5" name="Freeform 142"/>
                        <wps:cNvSpPr>
                          <a:spLocks/>
                        </wps:cNvSpPr>
                        <wps:spPr bwMode="auto">
                          <a:xfrm>
                            <a:off x="6431" y="856"/>
                            <a:ext cx="217" cy="1"/>
                          </a:xfrm>
                          <a:custGeom>
                            <a:avLst/>
                            <a:gdLst>
                              <a:gd name="T0" fmla="*/ 216 w 217"/>
                              <a:gd name="T1" fmla="*/ 0 h 1"/>
                              <a:gd name="T2" fmla="*/ 0 w 217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7" h="1">
                                <a:moveTo>
                                  <a:pt x="216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24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626" name="Group 143"/>
                        <wpg:cNvGrpSpPr>
                          <a:grpSpLocks/>
                        </wpg:cNvGrpSpPr>
                        <wpg:grpSpPr bwMode="auto">
                          <a:xfrm>
                            <a:off x="6424" y="848"/>
                            <a:ext cx="231" cy="127"/>
                            <a:chOff x="6424" y="848"/>
                            <a:chExt cx="231" cy="127"/>
                          </a:xfrm>
                        </wpg:grpSpPr>
                        <wps:wsp>
                          <wps:cNvPr id="627" name="Freeform 144"/>
                          <wps:cNvSpPr>
                            <a:spLocks/>
                          </wps:cNvSpPr>
                          <wps:spPr bwMode="auto">
                            <a:xfrm>
                              <a:off x="6424" y="848"/>
                              <a:ext cx="231" cy="127"/>
                            </a:xfrm>
                            <a:custGeom>
                              <a:avLst/>
                              <a:gdLst>
                                <a:gd name="T0" fmla="*/ 223 w 231"/>
                                <a:gd name="T1" fmla="*/ 6 h 127"/>
                                <a:gd name="T2" fmla="*/ 227 w 231"/>
                                <a:gd name="T3" fmla="*/ 4 h 127"/>
                                <a:gd name="T4" fmla="*/ 230 w 231"/>
                                <a:gd name="T5" fmla="*/ 0 h 12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31" h="127">
                                  <a:moveTo>
                                    <a:pt x="223" y="6"/>
                                  </a:moveTo>
                                  <a:lnTo>
                                    <a:pt x="227" y="4"/>
                                  </a:lnTo>
                                  <a:lnTo>
                                    <a:pt x="230" y="0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28" name="Freeform 145"/>
                          <wps:cNvSpPr>
                            <a:spLocks/>
                          </wps:cNvSpPr>
                          <wps:spPr bwMode="auto">
                            <a:xfrm>
                              <a:off x="6424" y="848"/>
                              <a:ext cx="231" cy="127"/>
                            </a:xfrm>
                            <a:custGeom>
                              <a:avLst/>
                              <a:gdLst>
                                <a:gd name="T0" fmla="*/ 6 w 231"/>
                                <a:gd name="T1" fmla="*/ 120 h 127"/>
                                <a:gd name="T2" fmla="*/ 2 w 231"/>
                                <a:gd name="T3" fmla="*/ 122 h 127"/>
                                <a:gd name="T4" fmla="*/ 0 w 231"/>
                                <a:gd name="T5" fmla="*/ 126 h 12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31" h="127">
                                  <a:moveTo>
                                    <a:pt x="6" y="120"/>
                                  </a:moveTo>
                                  <a:lnTo>
                                    <a:pt x="2" y="122"/>
                                  </a:lnTo>
                                  <a:lnTo>
                                    <a:pt x="0" y="126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629" name="Freeform 146"/>
                        <wps:cNvSpPr>
                          <a:spLocks/>
                        </wps:cNvSpPr>
                        <wps:spPr bwMode="auto">
                          <a:xfrm>
                            <a:off x="6431" y="968"/>
                            <a:ext cx="217" cy="1"/>
                          </a:xfrm>
                          <a:custGeom>
                            <a:avLst/>
                            <a:gdLst>
                              <a:gd name="T0" fmla="*/ 216 w 217"/>
                              <a:gd name="T1" fmla="*/ 0 h 1"/>
                              <a:gd name="T2" fmla="*/ 0 w 217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7" h="1">
                                <a:moveTo>
                                  <a:pt x="216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24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0" name="Freeform 147"/>
                        <wps:cNvSpPr>
                          <a:spLocks/>
                        </wps:cNvSpPr>
                        <wps:spPr bwMode="auto">
                          <a:xfrm>
                            <a:off x="6648" y="968"/>
                            <a:ext cx="7" cy="7"/>
                          </a:xfrm>
                          <a:custGeom>
                            <a:avLst/>
                            <a:gdLst>
                              <a:gd name="T0" fmla="*/ 6 w 7"/>
                              <a:gd name="T1" fmla="*/ 6 h 7"/>
                              <a:gd name="T2" fmla="*/ 4 w 7"/>
                              <a:gd name="T3" fmla="*/ 2 h 7"/>
                              <a:gd name="T4" fmla="*/ 0 w 7"/>
                              <a:gd name="T5" fmla="*/ 0 h 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7" h="7">
                                <a:moveTo>
                                  <a:pt x="6" y="6"/>
                                </a:moveTo>
                                <a:lnTo>
                                  <a:pt x="4" y="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24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631" name="Group 148"/>
                        <wpg:cNvGrpSpPr>
                          <a:grpSpLocks/>
                        </wpg:cNvGrpSpPr>
                        <wpg:grpSpPr bwMode="auto">
                          <a:xfrm>
                            <a:off x="6495" y="968"/>
                            <a:ext cx="807" cy="506"/>
                            <a:chOff x="6495" y="968"/>
                            <a:chExt cx="807" cy="506"/>
                          </a:xfrm>
                        </wpg:grpSpPr>
                        <wps:wsp>
                          <wps:cNvPr id="632" name="Freeform 149"/>
                          <wps:cNvSpPr>
                            <a:spLocks/>
                          </wps:cNvSpPr>
                          <wps:spPr bwMode="auto">
                            <a:xfrm>
                              <a:off x="6495" y="968"/>
                              <a:ext cx="807" cy="506"/>
                            </a:xfrm>
                            <a:custGeom>
                              <a:avLst/>
                              <a:gdLst>
                                <a:gd name="T0" fmla="*/ 0 w 807"/>
                                <a:gd name="T1" fmla="*/ 505 h 506"/>
                                <a:gd name="T2" fmla="*/ 0 w 807"/>
                                <a:gd name="T3" fmla="*/ 0 h 50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807" h="506">
                                  <a:moveTo>
                                    <a:pt x="0" y="505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33" name="Freeform 150"/>
                          <wps:cNvSpPr>
                            <a:spLocks/>
                          </wps:cNvSpPr>
                          <wps:spPr bwMode="auto">
                            <a:xfrm>
                              <a:off x="6495" y="968"/>
                              <a:ext cx="807" cy="506"/>
                            </a:xfrm>
                            <a:custGeom>
                              <a:avLst/>
                              <a:gdLst>
                                <a:gd name="T0" fmla="*/ 90 w 807"/>
                                <a:gd name="T1" fmla="*/ 505 h 506"/>
                                <a:gd name="T2" fmla="*/ 90 w 807"/>
                                <a:gd name="T3" fmla="*/ 0 h 50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807" h="506">
                                  <a:moveTo>
                                    <a:pt x="90" y="505"/>
                                  </a:moveTo>
                                  <a:lnTo>
                                    <a:pt x="90" y="0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34" name="Freeform 151"/>
                          <wps:cNvSpPr>
                            <a:spLocks/>
                          </wps:cNvSpPr>
                          <wps:spPr bwMode="auto">
                            <a:xfrm>
                              <a:off x="6495" y="968"/>
                              <a:ext cx="807" cy="506"/>
                            </a:xfrm>
                            <a:custGeom>
                              <a:avLst/>
                              <a:gdLst>
                                <a:gd name="T0" fmla="*/ 806 w 807"/>
                                <a:gd name="T1" fmla="*/ 6 h 506"/>
                                <a:gd name="T2" fmla="*/ 272 w 807"/>
                                <a:gd name="T3" fmla="*/ 6 h 506"/>
                                <a:gd name="T4" fmla="*/ 161 w 807"/>
                                <a:gd name="T5" fmla="*/ 6 h 50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807" h="506">
                                  <a:moveTo>
                                    <a:pt x="806" y="6"/>
                                  </a:moveTo>
                                  <a:lnTo>
                                    <a:pt x="272" y="6"/>
                                  </a:lnTo>
                                  <a:lnTo>
                                    <a:pt x="161" y="6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35" name="Group 152"/>
                        <wpg:cNvGrpSpPr>
                          <a:grpSpLocks/>
                        </wpg:cNvGrpSpPr>
                        <wpg:grpSpPr bwMode="auto">
                          <a:xfrm>
                            <a:off x="6495" y="856"/>
                            <a:ext cx="91" cy="113"/>
                            <a:chOff x="6495" y="856"/>
                            <a:chExt cx="91" cy="113"/>
                          </a:xfrm>
                        </wpg:grpSpPr>
                        <wps:wsp>
                          <wps:cNvPr id="636" name="Freeform 153"/>
                          <wps:cNvSpPr>
                            <a:spLocks/>
                          </wps:cNvSpPr>
                          <wps:spPr bwMode="auto">
                            <a:xfrm>
                              <a:off x="6495" y="856"/>
                              <a:ext cx="91" cy="113"/>
                            </a:xfrm>
                            <a:custGeom>
                              <a:avLst/>
                              <a:gdLst>
                                <a:gd name="T0" fmla="*/ 0 w 91"/>
                                <a:gd name="T1" fmla="*/ 112 h 113"/>
                                <a:gd name="T2" fmla="*/ 0 w 91"/>
                                <a:gd name="T3" fmla="*/ 0 h 11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1" h="113">
                                  <a:moveTo>
                                    <a:pt x="0" y="112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37" name="Freeform 154"/>
                          <wps:cNvSpPr>
                            <a:spLocks/>
                          </wps:cNvSpPr>
                          <wps:spPr bwMode="auto">
                            <a:xfrm>
                              <a:off x="6495" y="856"/>
                              <a:ext cx="91" cy="113"/>
                            </a:xfrm>
                            <a:custGeom>
                              <a:avLst/>
                              <a:gdLst>
                                <a:gd name="T0" fmla="*/ 90 w 91"/>
                                <a:gd name="T1" fmla="*/ 112 h 113"/>
                                <a:gd name="T2" fmla="*/ 90 w 91"/>
                                <a:gd name="T3" fmla="*/ 0 h 11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91" h="113">
                                  <a:moveTo>
                                    <a:pt x="90" y="112"/>
                                  </a:moveTo>
                                  <a:lnTo>
                                    <a:pt x="90" y="0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638" name="Freeform 155"/>
                        <wps:cNvSpPr>
                          <a:spLocks/>
                        </wps:cNvSpPr>
                        <wps:spPr bwMode="auto">
                          <a:xfrm>
                            <a:off x="6640" y="1411"/>
                            <a:ext cx="1" cy="52"/>
                          </a:xfrm>
                          <a:custGeom>
                            <a:avLst/>
                            <a:gdLst>
                              <a:gd name="T0" fmla="*/ 0 w 1"/>
                              <a:gd name="T1" fmla="*/ 51 h 52"/>
                              <a:gd name="T2" fmla="*/ 0 w 1"/>
                              <a:gd name="T3" fmla="*/ 0 h 5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52">
                                <a:moveTo>
                                  <a:pt x="0" y="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24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639" name="Group 156"/>
                        <wpg:cNvGrpSpPr>
                          <a:grpSpLocks/>
                        </wpg:cNvGrpSpPr>
                        <wpg:grpSpPr bwMode="auto">
                          <a:xfrm>
                            <a:off x="6640" y="975"/>
                            <a:ext cx="127" cy="327"/>
                            <a:chOff x="6640" y="975"/>
                            <a:chExt cx="127" cy="327"/>
                          </a:xfrm>
                        </wpg:grpSpPr>
                        <wps:wsp>
                          <wps:cNvPr id="640" name="Freeform 157"/>
                          <wps:cNvSpPr>
                            <a:spLocks/>
                          </wps:cNvSpPr>
                          <wps:spPr bwMode="auto">
                            <a:xfrm>
                              <a:off x="6640" y="975"/>
                              <a:ext cx="127" cy="327"/>
                            </a:xfrm>
                            <a:custGeom>
                              <a:avLst/>
                              <a:gdLst>
                                <a:gd name="T0" fmla="*/ 0 w 127"/>
                                <a:gd name="T1" fmla="*/ 18 h 327"/>
                                <a:gd name="T2" fmla="*/ 127 w 127"/>
                                <a:gd name="T3" fmla="*/ 18 h 327"/>
                                <a:gd name="T4" fmla="*/ 127 w 127"/>
                                <a:gd name="T5" fmla="*/ 326 h 32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27" h="327">
                                  <a:moveTo>
                                    <a:pt x="0" y="18"/>
                                  </a:moveTo>
                                  <a:lnTo>
                                    <a:pt x="127" y="18"/>
                                  </a:lnTo>
                                  <a:lnTo>
                                    <a:pt x="127" y="326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41" name="Freeform 158"/>
                          <wps:cNvSpPr>
                            <a:spLocks/>
                          </wps:cNvSpPr>
                          <wps:spPr bwMode="auto">
                            <a:xfrm>
                              <a:off x="6640" y="975"/>
                              <a:ext cx="127" cy="327"/>
                            </a:xfrm>
                            <a:custGeom>
                              <a:avLst/>
                              <a:gdLst>
                                <a:gd name="T0" fmla="*/ 108 w 127"/>
                                <a:gd name="T1" fmla="*/ 0 h 327"/>
                                <a:gd name="T2" fmla="*/ 108 w 127"/>
                                <a:gd name="T3" fmla="*/ 18 h 32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27" h="327">
                                  <a:moveTo>
                                    <a:pt x="108" y="0"/>
                                  </a:moveTo>
                                  <a:lnTo>
                                    <a:pt x="108" y="18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42" name="Freeform 159"/>
                          <wps:cNvSpPr>
                            <a:spLocks/>
                          </wps:cNvSpPr>
                          <wps:spPr bwMode="auto">
                            <a:xfrm>
                              <a:off x="6640" y="975"/>
                              <a:ext cx="127" cy="327"/>
                            </a:xfrm>
                            <a:custGeom>
                              <a:avLst/>
                              <a:gdLst>
                                <a:gd name="T0" fmla="*/ 0 w 127"/>
                                <a:gd name="T1" fmla="*/ 326 h 327"/>
                                <a:gd name="T2" fmla="*/ 0 w 127"/>
                                <a:gd name="T3" fmla="*/ 18 h 32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27" h="327">
                                  <a:moveTo>
                                    <a:pt x="0" y="326"/>
                                  </a:moveTo>
                                  <a:lnTo>
                                    <a:pt x="0" y="18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43" name="Freeform 160"/>
                          <wps:cNvSpPr>
                            <a:spLocks/>
                          </wps:cNvSpPr>
                          <wps:spPr bwMode="auto">
                            <a:xfrm>
                              <a:off x="6640" y="975"/>
                              <a:ext cx="127" cy="327"/>
                            </a:xfrm>
                            <a:custGeom>
                              <a:avLst/>
                              <a:gdLst>
                                <a:gd name="T0" fmla="*/ 18 w 127"/>
                                <a:gd name="T1" fmla="*/ 0 h 327"/>
                                <a:gd name="T2" fmla="*/ 18 w 127"/>
                                <a:gd name="T3" fmla="*/ 18 h 32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27" h="327">
                                  <a:moveTo>
                                    <a:pt x="18" y="0"/>
                                  </a:moveTo>
                                  <a:lnTo>
                                    <a:pt x="18" y="18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44" name="Group 161"/>
                        <wpg:cNvGrpSpPr>
                          <a:grpSpLocks/>
                        </wpg:cNvGrpSpPr>
                        <wpg:grpSpPr bwMode="auto">
                          <a:xfrm>
                            <a:off x="6703" y="924"/>
                            <a:ext cx="1" cy="616"/>
                            <a:chOff x="6703" y="924"/>
                            <a:chExt cx="1" cy="616"/>
                          </a:xfrm>
                        </wpg:grpSpPr>
                        <wps:wsp>
                          <wps:cNvPr id="645" name="Freeform 162"/>
                          <wps:cNvSpPr>
                            <a:spLocks/>
                          </wps:cNvSpPr>
                          <wps:spPr bwMode="auto">
                            <a:xfrm>
                              <a:off x="6703" y="924"/>
                              <a:ext cx="1" cy="616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616"/>
                                <a:gd name="T2" fmla="*/ 0 w 1"/>
                                <a:gd name="T3" fmla="*/ 259 h 61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" h="616">
                                  <a:moveTo>
                                    <a:pt x="0" y="0"/>
                                  </a:moveTo>
                                  <a:lnTo>
                                    <a:pt x="0" y="259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46" name="Freeform 163"/>
                          <wps:cNvSpPr>
                            <a:spLocks/>
                          </wps:cNvSpPr>
                          <wps:spPr bwMode="auto">
                            <a:xfrm>
                              <a:off x="6703" y="924"/>
                              <a:ext cx="1" cy="616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300 h 616"/>
                                <a:gd name="T2" fmla="*/ 0 w 1"/>
                                <a:gd name="T3" fmla="*/ 315 h 61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" h="616">
                                  <a:moveTo>
                                    <a:pt x="0" y="300"/>
                                  </a:moveTo>
                                  <a:lnTo>
                                    <a:pt x="0" y="315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47" name="Freeform 164"/>
                          <wps:cNvSpPr>
                            <a:spLocks/>
                          </wps:cNvSpPr>
                          <wps:spPr bwMode="auto">
                            <a:xfrm>
                              <a:off x="6703" y="924"/>
                              <a:ext cx="1" cy="616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356 h 616"/>
                                <a:gd name="T2" fmla="*/ 0 w 1"/>
                                <a:gd name="T3" fmla="*/ 615 h 61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" h="616">
                                  <a:moveTo>
                                    <a:pt x="0" y="356"/>
                                  </a:moveTo>
                                  <a:lnTo>
                                    <a:pt x="0" y="615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48" name="Group 165"/>
                        <wpg:cNvGrpSpPr>
                          <a:grpSpLocks/>
                        </wpg:cNvGrpSpPr>
                        <wpg:grpSpPr bwMode="auto">
                          <a:xfrm>
                            <a:off x="7228" y="496"/>
                            <a:ext cx="1" cy="936"/>
                            <a:chOff x="7228" y="496"/>
                            <a:chExt cx="1" cy="936"/>
                          </a:xfrm>
                        </wpg:grpSpPr>
                        <wps:wsp>
                          <wps:cNvPr id="649" name="Freeform 166"/>
                          <wps:cNvSpPr>
                            <a:spLocks/>
                          </wps:cNvSpPr>
                          <wps:spPr bwMode="auto">
                            <a:xfrm>
                              <a:off x="7228" y="496"/>
                              <a:ext cx="1" cy="936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935 h 936"/>
                                <a:gd name="T2" fmla="*/ 0 w 1"/>
                                <a:gd name="T3" fmla="*/ 687 h 93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" h="936">
                                  <a:moveTo>
                                    <a:pt x="0" y="935"/>
                                  </a:moveTo>
                                  <a:lnTo>
                                    <a:pt x="0" y="687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50" name="Freeform 167"/>
                          <wps:cNvSpPr>
                            <a:spLocks/>
                          </wps:cNvSpPr>
                          <wps:spPr bwMode="auto">
                            <a:xfrm>
                              <a:off x="7228" y="496"/>
                              <a:ext cx="1" cy="936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646 h 936"/>
                                <a:gd name="T2" fmla="*/ 0 w 1"/>
                                <a:gd name="T3" fmla="*/ 631 h 93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" h="936">
                                  <a:moveTo>
                                    <a:pt x="0" y="646"/>
                                  </a:moveTo>
                                  <a:lnTo>
                                    <a:pt x="0" y="631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51" name="Freeform 168"/>
                          <wps:cNvSpPr>
                            <a:spLocks/>
                          </wps:cNvSpPr>
                          <wps:spPr bwMode="auto">
                            <a:xfrm>
                              <a:off x="7228" y="496"/>
                              <a:ext cx="1" cy="936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590 h 936"/>
                                <a:gd name="T2" fmla="*/ 0 w 1"/>
                                <a:gd name="T3" fmla="*/ 345 h 93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" h="936">
                                  <a:moveTo>
                                    <a:pt x="0" y="590"/>
                                  </a:moveTo>
                                  <a:lnTo>
                                    <a:pt x="0" y="345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52" name="Freeform 169"/>
                          <wps:cNvSpPr>
                            <a:spLocks/>
                          </wps:cNvSpPr>
                          <wps:spPr bwMode="auto">
                            <a:xfrm>
                              <a:off x="7228" y="496"/>
                              <a:ext cx="1" cy="936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305 h 936"/>
                                <a:gd name="T2" fmla="*/ 0 w 1"/>
                                <a:gd name="T3" fmla="*/ 289 h 93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" h="936">
                                  <a:moveTo>
                                    <a:pt x="0" y="305"/>
                                  </a:moveTo>
                                  <a:lnTo>
                                    <a:pt x="0" y="289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53" name="Freeform 170"/>
                          <wps:cNvSpPr>
                            <a:spLocks/>
                          </wps:cNvSpPr>
                          <wps:spPr bwMode="auto">
                            <a:xfrm>
                              <a:off x="7228" y="496"/>
                              <a:ext cx="1" cy="936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248 h 936"/>
                                <a:gd name="T2" fmla="*/ 0 w 1"/>
                                <a:gd name="T3" fmla="*/ 0 h 93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" h="936">
                                  <a:moveTo>
                                    <a:pt x="0" y="248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654" name="Freeform 171"/>
                        <wps:cNvSpPr>
                          <a:spLocks/>
                        </wps:cNvSpPr>
                        <wps:spPr bwMode="auto">
                          <a:xfrm>
                            <a:off x="5809" y="848"/>
                            <a:ext cx="20" cy="245"/>
                          </a:xfrm>
                          <a:custGeom>
                            <a:avLst/>
                            <a:gdLst>
                              <a:gd name="T0" fmla="*/ 0 w 20"/>
                              <a:gd name="T1" fmla="*/ 244 h 245"/>
                              <a:gd name="T2" fmla="*/ 19 w 20"/>
                              <a:gd name="T3" fmla="*/ 244 h 245"/>
                              <a:gd name="T4" fmla="*/ 19 w 20"/>
                              <a:gd name="T5" fmla="*/ 0 h 245"/>
                              <a:gd name="T6" fmla="*/ 0 w 20"/>
                              <a:gd name="T7" fmla="*/ 0 h 245"/>
                              <a:gd name="T8" fmla="*/ 0 w 20"/>
                              <a:gd name="T9" fmla="*/ 244 h 24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0" h="245">
                                <a:moveTo>
                                  <a:pt x="0" y="244"/>
                                </a:moveTo>
                                <a:lnTo>
                                  <a:pt x="19" y="244"/>
                                </a:lnTo>
                                <a:lnTo>
                                  <a:pt x="1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655" name="Group 172"/>
                        <wpg:cNvGrpSpPr>
                          <a:grpSpLocks/>
                        </wpg:cNvGrpSpPr>
                        <wpg:grpSpPr bwMode="auto">
                          <a:xfrm>
                            <a:off x="5707" y="848"/>
                            <a:ext cx="717" cy="663"/>
                            <a:chOff x="5707" y="848"/>
                            <a:chExt cx="717" cy="663"/>
                          </a:xfrm>
                        </wpg:grpSpPr>
                        <wps:wsp>
                          <wps:cNvPr id="656" name="Freeform 173"/>
                          <wps:cNvSpPr>
                            <a:spLocks/>
                          </wps:cNvSpPr>
                          <wps:spPr bwMode="auto">
                            <a:xfrm>
                              <a:off x="5707" y="848"/>
                              <a:ext cx="717" cy="663"/>
                            </a:xfrm>
                            <a:custGeom>
                              <a:avLst/>
                              <a:gdLst>
                                <a:gd name="T0" fmla="*/ 0 w 717"/>
                                <a:gd name="T1" fmla="*/ 0 h 663"/>
                                <a:gd name="T2" fmla="*/ 243 w 717"/>
                                <a:gd name="T3" fmla="*/ 0 h 663"/>
                                <a:gd name="T4" fmla="*/ 716 w 717"/>
                                <a:gd name="T5" fmla="*/ 0 h 66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717" h="663">
                                  <a:moveTo>
                                    <a:pt x="0" y="0"/>
                                  </a:moveTo>
                                  <a:lnTo>
                                    <a:pt x="243" y="0"/>
                                  </a:lnTo>
                                  <a:lnTo>
                                    <a:pt x="716" y="0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57" name="Freeform 174"/>
                          <wps:cNvSpPr>
                            <a:spLocks/>
                          </wps:cNvSpPr>
                          <wps:spPr bwMode="auto">
                            <a:xfrm>
                              <a:off x="5707" y="848"/>
                              <a:ext cx="717" cy="663"/>
                            </a:xfrm>
                            <a:custGeom>
                              <a:avLst/>
                              <a:gdLst>
                                <a:gd name="T0" fmla="*/ 243 w 717"/>
                                <a:gd name="T1" fmla="*/ 126 h 663"/>
                                <a:gd name="T2" fmla="*/ 243 w 717"/>
                                <a:gd name="T3" fmla="*/ 662 h 66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717" h="663">
                                  <a:moveTo>
                                    <a:pt x="243" y="126"/>
                                  </a:moveTo>
                                  <a:lnTo>
                                    <a:pt x="243" y="662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658" name="Freeform 175"/>
                        <wps:cNvSpPr>
                          <a:spLocks/>
                        </wps:cNvSpPr>
                        <wps:spPr bwMode="auto">
                          <a:xfrm>
                            <a:off x="5831" y="848"/>
                            <a:ext cx="20" cy="245"/>
                          </a:xfrm>
                          <a:custGeom>
                            <a:avLst/>
                            <a:gdLst>
                              <a:gd name="T0" fmla="*/ 0 w 20"/>
                              <a:gd name="T1" fmla="*/ 244 h 245"/>
                              <a:gd name="T2" fmla="*/ 19 w 20"/>
                              <a:gd name="T3" fmla="*/ 244 h 245"/>
                              <a:gd name="T4" fmla="*/ 19 w 20"/>
                              <a:gd name="T5" fmla="*/ 0 h 245"/>
                              <a:gd name="T6" fmla="*/ 0 w 20"/>
                              <a:gd name="T7" fmla="*/ 0 h 245"/>
                              <a:gd name="T8" fmla="*/ 0 w 20"/>
                              <a:gd name="T9" fmla="*/ 244 h 24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0" h="245">
                                <a:moveTo>
                                  <a:pt x="0" y="244"/>
                                </a:moveTo>
                                <a:lnTo>
                                  <a:pt x="19" y="244"/>
                                </a:lnTo>
                                <a:lnTo>
                                  <a:pt x="1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9" name="Freeform 176"/>
                        <wps:cNvSpPr>
                          <a:spLocks/>
                        </wps:cNvSpPr>
                        <wps:spPr bwMode="auto">
                          <a:xfrm>
                            <a:off x="5910" y="975"/>
                            <a:ext cx="1" cy="40"/>
                          </a:xfrm>
                          <a:custGeom>
                            <a:avLst/>
                            <a:gdLst>
                              <a:gd name="T0" fmla="*/ 0 w 1"/>
                              <a:gd name="T1" fmla="*/ 39 h 40"/>
                              <a:gd name="T2" fmla="*/ 0 w 1"/>
                              <a:gd name="T3" fmla="*/ 0 h 4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40">
                                <a:moveTo>
                                  <a:pt x="0" y="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24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60" name="Freeform 177"/>
                        <wps:cNvSpPr>
                          <a:spLocks/>
                        </wps:cNvSpPr>
                        <wps:spPr bwMode="auto">
                          <a:xfrm>
                            <a:off x="5770" y="893"/>
                            <a:ext cx="30" cy="37"/>
                          </a:xfrm>
                          <a:custGeom>
                            <a:avLst/>
                            <a:gdLst>
                              <a:gd name="T0" fmla="*/ 14 w 30"/>
                              <a:gd name="T1" fmla="*/ 0 h 37"/>
                              <a:gd name="T2" fmla="*/ 11 w 30"/>
                              <a:gd name="T3" fmla="*/ 1 h 37"/>
                              <a:gd name="T4" fmla="*/ 9 w 30"/>
                              <a:gd name="T5" fmla="*/ 1 h 37"/>
                              <a:gd name="T6" fmla="*/ 6 w 30"/>
                              <a:gd name="T7" fmla="*/ 3 h 37"/>
                              <a:gd name="T8" fmla="*/ 4 w 30"/>
                              <a:gd name="T9" fmla="*/ 5 h 37"/>
                              <a:gd name="T10" fmla="*/ 2 w 30"/>
                              <a:gd name="T11" fmla="*/ 7 h 37"/>
                              <a:gd name="T12" fmla="*/ 1 w 30"/>
                              <a:gd name="T13" fmla="*/ 11 h 37"/>
                              <a:gd name="T14" fmla="*/ 0 w 30"/>
                              <a:gd name="T15" fmla="*/ 13 h 37"/>
                              <a:gd name="T16" fmla="*/ 0 w 30"/>
                              <a:gd name="T17" fmla="*/ 17 h 37"/>
                              <a:gd name="T18" fmla="*/ 0 w 30"/>
                              <a:gd name="T19" fmla="*/ 20 h 37"/>
                              <a:gd name="T20" fmla="*/ 1 w 30"/>
                              <a:gd name="T21" fmla="*/ 23 h 37"/>
                              <a:gd name="T22" fmla="*/ 2 w 30"/>
                              <a:gd name="T23" fmla="*/ 27 h 37"/>
                              <a:gd name="T24" fmla="*/ 3 w 30"/>
                              <a:gd name="T25" fmla="*/ 30 h 37"/>
                              <a:gd name="T26" fmla="*/ 5 w 30"/>
                              <a:gd name="T27" fmla="*/ 32 h 37"/>
                              <a:gd name="T28" fmla="*/ 7 w 30"/>
                              <a:gd name="T29" fmla="*/ 34 h 37"/>
                              <a:gd name="T30" fmla="*/ 10 w 30"/>
                              <a:gd name="T31" fmla="*/ 36 h 37"/>
                              <a:gd name="T32" fmla="*/ 13 w 30"/>
                              <a:gd name="T33" fmla="*/ 36 h 37"/>
                              <a:gd name="T34" fmla="*/ 15 w 30"/>
                              <a:gd name="T35" fmla="*/ 36 h 37"/>
                              <a:gd name="T36" fmla="*/ 18 w 30"/>
                              <a:gd name="T37" fmla="*/ 36 h 37"/>
                              <a:gd name="T38" fmla="*/ 21 w 30"/>
                              <a:gd name="T39" fmla="*/ 34 h 37"/>
                              <a:gd name="T40" fmla="*/ 23 w 30"/>
                              <a:gd name="T41" fmla="*/ 32 h 37"/>
                              <a:gd name="T42" fmla="*/ 24 w 30"/>
                              <a:gd name="T43" fmla="*/ 30 h 37"/>
                              <a:gd name="T44" fmla="*/ 27 w 30"/>
                              <a:gd name="T45" fmla="*/ 27 h 37"/>
                              <a:gd name="T46" fmla="*/ 28 w 30"/>
                              <a:gd name="T47" fmla="*/ 23 h 37"/>
                              <a:gd name="T48" fmla="*/ 28 w 30"/>
                              <a:gd name="T49" fmla="*/ 20 h 37"/>
                              <a:gd name="T50" fmla="*/ 29 w 30"/>
                              <a:gd name="T51" fmla="*/ 17 h 37"/>
                              <a:gd name="T52" fmla="*/ 28 w 30"/>
                              <a:gd name="T53" fmla="*/ 13 h 37"/>
                              <a:gd name="T54" fmla="*/ 27 w 30"/>
                              <a:gd name="T55" fmla="*/ 11 h 37"/>
                              <a:gd name="T56" fmla="*/ 26 w 30"/>
                              <a:gd name="T57" fmla="*/ 7 h 37"/>
                              <a:gd name="T58" fmla="*/ 24 w 30"/>
                              <a:gd name="T59" fmla="*/ 5 h 37"/>
                              <a:gd name="T60" fmla="*/ 22 w 30"/>
                              <a:gd name="T61" fmla="*/ 3 h 37"/>
                              <a:gd name="T62" fmla="*/ 20 w 30"/>
                              <a:gd name="T63" fmla="*/ 1 h 37"/>
                              <a:gd name="T64" fmla="*/ 17 w 30"/>
                              <a:gd name="T65" fmla="*/ 1 h 37"/>
                              <a:gd name="T66" fmla="*/ 14 w 30"/>
                              <a:gd name="T67" fmla="*/ 0 h 3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</a:cxnLst>
                            <a:rect l="0" t="0" r="r" b="b"/>
                            <a:pathLst>
                              <a:path w="30" h="37">
                                <a:moveTo>
                                  <a:pt x="14" y="0"/>
                                </a:moveTo>
                                <a:lnTo>
                                  <a:pt x="11" y="1"/>
                                </a:lnTo>
                                <a:lnTo>
                                  <a:pt x="9" y="1"/>
                                </a:lnTo>
                                <a:lnTo>
                                  <a:pt x="6" y="3"/>
                                </a:lnTo>
                                <a:lnTo>
                                  <a:pt x="4" y="5"/>
                                </a:lnTo>
                                <a:lnTo>
                                  <a:pt x="2" y="7"/>
                                </a:lnTo>
                                <a:lnTo>
                                  <a:pt x="1" y="11"/>
                                </a:lnTo>
                                <a:lnTo>
                                  <a:pt x="0" y="13"/>
                                </a:lnTo>
                                <a:lnTo>
                                  <a:pt x="0" y="17"/>
                                </a:lnTo>
                                <a:lnTo>
                                  <a:pt x="0" y="20"/>
                                </a:lnTo>
                                <a:lnTo>
                                  <a:pt x="1" y="23"/>
                                </a:lnTo>
                                <a:lnTo>
                                  <a:pt x="2" y="27"/>
                                </a:lnTo>
                                <a:lnTo>
                                  <a:pt x="3" y="30"/>
                                </a:lnTo>
                                <a:lnTo>
                                  <a:pt x="5" y="32"/>
                                </a:lnTo>
                                <a:lnTo>
                                  <a:pt x="7" y="34"/>
                                </a:lnTo>
                                <a:lnTo>
                                  <a:pt x="10" y="36"/>
                                </a:lnTo>
                                <a:lnTo>
                                  <a:pt x="13" y="36"/>
                                </a:lnTo>
                                <a:lnTo>
                                  <a:pt x="15" y="36"/>
                                </a:lnTo>
                                <a:lnTo>
                                  <a:pt x="18" y="36"/>
                                </a:lnTo>
                                <a:lnTo>
                                  <a:pt x="21" y="34"/>
                                </a:lnTo>
                                <a:lnTo>
                                  <a:pt x="23" y="32"/>
                                </a:lnTo>
                                <a:lnTo>
                                  <a:pt x="24" y="30"/>
                                </a:lnTo>
                                <a:lnTo>
                                  <a:pt x="27" y="27"/>
                                </a:lnTo>
                                <a:lnTo>
                                  <a:pt x="28" y="23"/>
                                </a:lnTo>
                                <a:lnTo>
                                  <a:pt x="28" y="20"/>
                                </a:lnTo>
                                <a:lnTo>
                                  <a:pt x="29" y="17"/>
                                </a:lnTo>
                                <a:lnTo>
                                  <a:pt x="28" y="13"/>
                                </a:lnTo>
                                <a:lnTo>
                                  <a:pt x="27" y="11"/>
                                </a:lnTo>
                                <a:lnTo>
                                  <a:pt x="26" y="7"/>
                                </a:lnTo>
                                <a:lnTo>
                                  <a:pt x="24" y="5"/>
                                </a:lnTo>
                                <a:lnTo>
                                  <a:pt x="22" y="3"/>
                                </a:lnTo>
                                <a:lnTo>
                                  <a:pt x="20" y="1"/>
                                </a:lnTo>
                                <a:lnTo>
                                  <a:pt x="17" y="1"/>
                                </a:lnTo>
                                <a:lnTo>
                                  <a:pt x="14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24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661" name="Group 178"/>
                        <wpg:cNvGrpSpPr>
                          <a:grpSpLocks/>
                        </wpg:cNvGrpSpPr>
                        <wpg:grpSpPr bwMode="auto">
                          <a:xfrm>
                            <a:off x="6540" y="801"/>
                            <a:ext cx="1" cy="783"/>
                            <a:chOff x="6540" y="801"/>
                            <a:chExt cx="1" cy="783"/>
                          </a:xfrm>
                        </wpg:grpSpPr>
                        <wps:wsp>
                          <wps:cNvPr id="662" name="Freeform 179"/>
                          <wps:cNvSpPr>
                            <a:spLocks/>
                          </wps:cNvSpPr>
                          <wps:spPr bwMode="auto">
                            <a:xfrm>
                              <a:off x="6540" y="801"/>
                              <a:ext cx="1" cy="783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783"/>
                                <a:gd name="T2" fmla="*/ 0 w 1"/>
                                <a:gd name="T3" fmla="*/ 171 h 78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" h="783">
                                  <a:moveTo>
                                    <a:pt x="0" y="0"/>
                                  </a:moveTo>
                                  <a:lnTo>
                                    <a:pt x="0" y="171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63" name="Freeform 180"/>
                          <wps:cNvSpPr>
                            <a:spLocks/>
                          </wps:cNvSpPr>
                          <wps:spPr bwMode="auto">
                            <a:xfrm>
                              <a:off x="6540" y="801"/>
                              <a:ext cx="1" cy="783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212 h 783"/>
                                <a:gd name="T2" fmla="*/ 0 w 1"/>
                                <a:gd name="T3" fmla="*/ 227 h 78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" h="783">
                                  <a:moveTo>
                                    <a:pt x="0" y="212"/>
                                  </a:moveTo>
                                  <a:lnTo>
                                    <a:pt x="0" y="227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64" name="Freeform 181"/>
                          <wps:cNvSpPr>
                            <a:spLocks/>
                          </wps:cNvSpPr>
                          <wps:spPr bwMode="auto">
                            <a:xfrm>
                              <a:off x="6540" y="801"/>
                              <a:ext cx="1" cy="783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268 h 783"/>
                                <a:gd name="T2" fmla="*/ 0 w 1"/>
                                <a:gd name="T3" fmla="*/ 513 h 78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" h="783">
                                  <a:moveTo>
                                    <a:pt x="0" y="268"/>
                                  </a:moveTo>
                                  <a:lnTo>
                                    <a:pt x="0" y="513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65" name="Freeform 182"/>
                          <wps:cNvSpPr>
                            <a:spLocks/>
                          </wps:cNvSpPr>
                          <wps:spPr bwMode="auto">
                            <a:xfrm>
                              <a:off x="6540" y="801"/>
                              <a:ext cx="1" cy="783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554 h 783"/>
                                <a:gd name="T2" fmla="*/ 0 w 1"/>
                                <a:gd name="T3" fmla="*/ 569 h 78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" h="783">
                                  <a:moveTo>
                                    <a:pt x="0" y="554"/>
                                  </a:moveTo>
                                  <a:lnTo>
                                    <a:pt x="0" y="569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66" name="Freeform 183"/>
                          <wps:cNvSpPr>
                            <a:spLocks/>
                          </wps:cNvSpPr>
                          <wps:spPr bwMode="auto">
                            <a:xfrm>
                              <a:off x="6540" y="801"/>
                              <a:ext cx="1" cy="783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610 h 783"/>
                                <a:gd name="T2" fmla="*/ 0 w 1"/>
                                <a:gd name="T3" fmla="*/ 782 h 78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" h="783">
                                  <a:moveTo>
                                    <a:pt x="0" y="610"/>
                                  </a:moveTo>
                                  <a:lnTo>
                                    <a:pt x="0" y="782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67" name="Group 184"/>
                        <wpg:cNvGrpSpPr>
                          <a:grpSpLocks/>
                        </wpg:cNvGrpSpPr>
                        <wpg:grpSpPr bwMode="auto">
                          <a:xfrm>
                            <a:off x="5850" y="848"/>
                            <a:ext cx="574" cy="167"/>
                            <a:chOff x="5850" y="848"/>
                            <a:chExt cx="574" cy="167"/>
                          </a:xfrm>
                        </wpg:grpSpPr>
                        <wps:wsp>
                          <wps:cNvPr id="668" name="Freeform 185"/>
                          <wps:cNvSpPr>
                            <a:spLocks/>
                          </wps:cNvSpPr>
                          <wps:spPr bwMode="auto">
                            <a:xfrm>
                              <a:off x="5850" y="848"/>
                              <a:ext cx="574" cy="167"/>
                            </a:xfrm>
                            <a:custGeom>
                              <a:avLst/>
                              <a:gdLst>
                                <a:gd name="T0" fmla="*/ 38 w 574"/>
                                <a:gd name="T1" fmla="*/ 0 h 167"/>
                                <a:gd name="T2" fmla="*/ 34 w 574"/>
                                <a:gd name="T3" fmla="*/ 1 h 167"/>
                                <a:gd name="T4" fmla="*/ 28 w 574"/>
                                <a:gd name="T5" fmla="*/ 2 h 167"/>
                                <a:gd name="T6" fmla="*/ 23 w 574"/>
                                <a:gd name="T7" fmla="*/ 4 h 167"/>
                                <a:gd name="T8" fmla="*/ 20 w 574"/>
                                <a:gd name="T9" fmla="*/ 7 h 167"/>
                                <a:gd name="T10" fmla="*/ 15 w 574"/>
                                <a:gd name="T11" fmla="*/ 12 h 167"/>
                                <a:gd name="T12" fmla="*/ 12 w 574"/>
                                <a:gd name="T13" fmla="*/ 17 h 167"/>
                                <a:gd name="T14" fmla="*/ 9 w 574"/>
                                <a:gd name="T15" fmla="*/ 23 h 167"/>
                                <a:gd name="T16" fmla="*/ 5 w 574"/>
                                <a:gd name="T17" fmla="*/ 29 h 167"/>
                                <a:gd name="T18" fmla="*/ 3 w 574"/>
                                <a:gd name="T19" fmla="*/ 36 h 167"/>
                                <a:gd name="T20" fmla="*/ 2 w 574"/>
                                <a:gd name="T21" fmla="*/ 44 h 167"/>
                                <a:gd name="T22" fmla="*/ 1 w 574"/>
                                <a:gd name="T23" fmla="*/ 52 h 167"/>
                                <a:gd name="T24" fmla="*/ 0 w 574"/>
                                <a:gd name="T25" fmla="*/ 60 h 167"/>
                                <a:gd name="T26" fmla="*/ 0 w 574"/>
                                <a:gd name="T27" fmla="*/ 68 h 167"/>
                                <a:gd name="T28" fmla="*/ 1 w 574"/>
                                <a:gd name="T29" fmla="*/ 75 h 167"/>
                                <a:gd name="T30" fmla="*/ 2 w 574"/>
                                <a:gd name="T31" fmla="*/ 83 h 167"/>
                                <a:gd name="T32" fmla="*/ 3 w 574"/>
                                <a:gd name="T33" fmla="*/ 90 h 167"/>
                                <a:gd name="T34" fmla="*/ 5 w 574"/>
                                <a:gd name="T35" fmla="*/ 97 h 167"/>
                                <a:gd name="T36" fmla="*/ 9 w 574"/>
                                <a:gd name="T37" fmla="*/ 104 h 167"/>
                                <a:gd name="T38" fmla="*/ 12 w 574"/>
                                <a:gd name="T39" fmla="*/ 109 h 167"/>
                                <a:gd name="T40" fmla="*/ 15 w 574"/>
                                <a:gd name="T41" fmla="*/ 115 h 167"/>
                                <a:gd name="T42" fmla="*/ 20 w 574"/>
                                <a:gd name="T43" fmla="*/ 119 h 167"/>
                                <a:gd name="T44" fmla="*/ 23 w 574"/>
                                <a:gd name="T45" fmla="*/ 122 h 167"/>
                                <a:gd name="T46" fmla="*/ 28 w 574"/>
                                <a:gd name="T47" fmla="*/ 124 h 167"/>
                                <a:gd name="T48" fmla="*/ 34 w 574"/>
                                <a:gd name="T49" fmla="*/ 127 h 167"/>
                                <a:gd name="T50" fmla="*/ 38 w 574"/>
                                <a:gd name="T51" fmla="*/ 127 h 167"/>
                                <a:gd name="T52" fmla="*/ 573 w 574"/>
                                <a:gd name="T53" fmla="*/ 127 h 16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</a:cxnLst>
                              <a:rect l="0" t="0" r="r" b="b"/>
                              <a:pathLst>
                                <a:path w="574" h="167">
                                  <a:moveTo>
                                    <a:pt x="38" y="0"/>
                                  </a:moveTo>
                                  <a:lnTo>
                                    <a:pt x="34" y="1"/>
                                  </a:lnTo>
                                  <a:lnTo>
                                    <a:pt x="28" y="2"/>
                                  </a:lnTo>
                                  <a:lnTo>
                                    <a:pt x="23" y="4"/>
                                  </a:lnTo>
                                  <a:lnTo>
                                    <a:pt x="20" y="7"/>
                                  </a:lnTo>
                                  <a:lnTo>
                                    <a:pt x="15" y="12"/>
                                  </a:lnTo>
                                  <a:lnTo>
                                    <a:pt x="12" y="17"/>
                                  </a:lnTo>
                                  <a:lnTo>
                                    <a:pt x="9" y="23"/>
                                  </a:lnTo>
                                  <a:lnTo>
                                    <a:pt x="5" y="29"/>
                                  </a:lnTo>
                                  <a:lnTo>
                                    <a:pt x="3" y="36"/>
                                  </a:lnTo>
                                  <a:lnTo>
                                    <a:pt x="2" y="44"/>
                                  </a:lnTo>
                                  <a:lnTo>
                                    <a:pt x="1" y="52"/>
                                  </a:lnTo>
                                  <a:lnTo>
                                    <a:pt x="0" y="60"/>
                                  </a:lnTo>
                                  <a:lnTo>
                                    <a:pt x="0" y="68"/>
                                  </a:lnTo>
                                  <a:lnTo>
                                    <a:pt x="1" y="75"/>
                                  </a:lnTo>
                                  <a:lnTo>
                                    <a:pt x="2" y="83"/>
                                  </a:lnTo>
                                  <a:lnTo>
                                    <a:pt x="3" y="90"/>
                                  </a:lnTo>
                                  <a:lnTo>
                                    <a:pt x="5" y="97"/>
                                  </a:lnTo>
                                  <a:lnTo>
                                    <a:pt x="9" y="104"/>
                                  </a:lnTo>
                                  <a:lnTo>
                                    <a:pt x="12" y="109"/>
                                  </a:lnTo>
                                  <a:lnTo>
                                    <a:pt x="15" y="115"/>
                                  </a:lnTo>
                                  <a:lnTo>
                                    <a:pt x="20" y="119"/>
                                  </a:lnTo>
                                  <a:lnTo>
                                    <a:pt x="23" y="122"/>
                                  </a:lnTo>
                                  <a:lnTo>
                                    <a:pt x="28" y="124"/>
                                  </a:lnTo>
                                  <a:lnTo>
                                    <a:pt x="34" y="127"/>
                                  </a:lnTo>
                                  <a:lnTo>
                                    <a:pt x="38" y="127"/>
                                  </a:lnTo>
                                  <a:lnTo>
                                    <a:pt x="573" y="127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69" name="Freeform 186"/>
                          <wps:cNvSpPr>
                            <a:spLocks/>
                          </wps:cNvSpPr>
                          <wps:spPr bwMode="auto">
                            <a:xfrm>
                              <a:off x="5850" y="848"/>
                              <a:ext cx="574" cy="167"/>
                            </a:xfrm>
                            <a:custGeom>
                              <a:avLst/>
                              <a:gdLst>
                                <a:gd name="T0" fmla="*/ 0 w 574"/>
                                <a:gd name="T1" fmla="*/ 63 h 167"/>
                                <a:gd name="T2" fmla="*/ 0 w 574"/>
                                <a:gd name="T3" fmla="*/ 166 h 167"/>
                                <a:gd name="T4" fmla="*/ 60 w 574"/>
                                <a:gd name="T5" fmla="*/ 166 h 16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574" h="167">
                                  <a:moveTo>
                                    <a:pt x="0" y="63"/>
                                  </a:moveTo>
                                  <a:lnTo>
                                    <a:pt x="0" y="166"/>
                                  </a:lnTo>
                                  <a:lnTo>
                                    <a:pt x="60" y="166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70" name="Group 187"/>
                        <wpg:cNvGrpSpPr>
                          <a:grpSpLocks/>
                        </wpg:cNvGrpSpPr>
                        <wpg:grpSpPr bwMode="auto">
                          <a:xfrm>
                            <a:off x="5361" y="449"/>
                            <a:ext cx="2104" cy="705"/>
                            <a:chOff x="5361" y="449"/>
                            <a:chExt cx="2104" cy="705"/>
                          </a:xfrm>
                        </wpg:grpSpPr>
                        <wps:wsp>
                          <wps:cNvPr id="671" name="Freeform 188"/>
                          <wps:cNvSpPr>
                            <a:spLocks/>
                          </wps:cNvSpPr>
                          <wps:spPr bwMode="auto">
                            <a:xfrm>
                              <a:off x="5361" y="449"/>
                              <a:ext cx="2104" cy="705"/>
                            </a:xfrm>
                            <a:custGeom>
                              <a:avLst/>
                              <a:gdLst>
                                <a:gd name="T0" fmla="*/ 0 w 2104"/>
                                <a:gd name="T1" fmla="*/ 348 h 705"/>
                                <a:gd name="T2" fmla="*/ 116 w 2104"/>
                                <a:gd name="T3" fmla="*/ 134 h 70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104" h="705">
                                  <a:moveTo>
                                    <a:pt x="0" y="348"/>
                                  </a:moveTo>
                                  <a:lnTo>
                                    <a:pt x="116" y="134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75" name="Freeform 189"/>
                          <wps:cNvSpPr>
                            <a:spLocks/>
                          </wps:cNvSpPr>
                          <wps:spPr bwMode="auto">
                            <a:xfrm>
                              <a:off x="5361" y="449"/>
                              <a:ext cx="2104" cy="705"/>
                            </a:xfrm>
                            <a:custGeom>
                              <a:avLst/>
                              <a:gdLst>
                                <a:gd name="T0" fmla="*/ 741 w 2104"/>
                                <a:gd name="T1" fmla="*/ 451 h 705"/>
                                <a:gd name="T2" fmla="*/ 844 w 2104"/>
                                <a:gd name="T3" fmla="*/ 134 h 70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104" h="705">
                                  <a:moveTo>
                                    <a:pt x="741" y="451"/>
                                  </a:moveTo>
                                  <a:lnTo>
                                    <a:pt x="844" y="134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76" name="Freeform 190"/>
                          <wps:cNvSpPr>
                            <a:spLocks/>
                          </wps:cNvSpPr>
                          <wps:spPr bwMode="auto">
                            <a:xfrm>
                              <a:off x="5361" y="449"/>
                              <a:ext cx="2104" cy="705"/>
                            </a:xfrm>
                            <a:custGeom>
                              <a:avLst/>
                              <a:gdLst>
                                <a:gd name="T0" fmla="*/ 1889 w 2104"/>
                                <a:gd name="T1" fmla="*/ 138 h 705"/>
                                <a:gd name="T2" fmla="*/ 2103 w 2104"/>
                                <a:gd name="T3" fmla="*/ 0 h 70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104" h="705">
                                  <a:moveTo>
                                    <a:pt x="1889" y="138"/>
                                  </a:moveTo>
                                  <a:lnTo>
                                    <a:pt x="2103" y="0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77" name="Freeform 191"/>
                          <wps:cNvSpPr>
                            <a:spLocks/>
                          </wps:cNvSpPr>
                          <wps:spPr bwMode="auto">
                            <a:xfrm>
                              <a:off x="5361" y="449"/>
                              <a:ext cx="2104" cy="705"/>
                            </a:xfrm>
                            <a:custGeom>
                              <a:avLst/>
                              <a:gdLst>
                                <a:gd name="T0" fmla="*/ 1898 w 2104"/>
                                <a:gd name="T1" fmla="*/ 704 h 705"/>
                                <a:gd name="T2" fmla="*/ 2103 w 2104"/>
                                <a:gd name="T3" fmla="*/ 585 h 70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104" h="705">
                                  <a:moveTo>
                                    <a:pt x="1898" y="704"/>
                                  </a:moveTo>
                                  <a:lnTo>
                                    <a:pt x="2103" y="585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678" name="Freeform 192"/>
                        <wps:cNvSpPr>
                          <a:spLocks/>
                        </wps:cNvSpPr>
                        <wps:spPr bwMode="auto">
                          <a:xfrm>
                            <a:off x="7760" y="1452"/>
                            <a:ext cx="42" cy="42"/>
                          </a:xfrm>
                          <a:custGeom>
                            <a:avLst/>
                            <a:gdLst>
                              <a:gd name="T0" fmla="*/ 41 w 42"/>
                              <a:gd name="T1" fmla="*/ 18 h 42"/>
                              <a:gd name="T2" fmla="*/ 38 w 42"/>
                              <a:gd name="T3" fmla="*/ 10 h 42"/>
                              <a:gd name="T4" fmla="*/ 32 w 42"/>
                              <a:gd name="T5" fmla="*/ 4 h 42"/>
                              <a:gd name="T6" fmla="*/ 26 w 42"/>
                              <a:gd name="T7" fmla="*/ 1 h 42"/>
                              <a:gd name="T8" fmla="*/ 17 w 42"/>
                              <a:gd name="T9" fmla="*/ 0 h 42"/>
                              <a:gd name="T10" fmla="*/ 17 w 42"/>
                              <a:gd name="T11" fmla="*/ 0 h 42"/>
                              <a:gd name="T12" fmla="*/ 17 w 42"/>
                              <a:gd name="T13" fmla="*/ 0 h 42"/>
                              <a:gd name="T14" fmla="*/ 9 w 42"/>
                              <a:gd name="T15" fmla="*/ 3 h 42"/>
                              <a:gd name="T16" fmla="*/ 9 w 42"/>
                              <a:gd name="T17" fmla="*/ 3 h 42"/>
                              <a:gd name="T18" fmla="*/ 9 w 42"/>
                              <a:gd name="T19" fmla="*/ 3 h 42"/>
                              <a:gd name="T20" fmla="*/ 3 w 42"/>
                              <a:gd name="T21" fmla="*/ 9 h 42"/>
                              <a:gd name="T22" fmla="*/ 0 w 42"/>
                              <a:gd name="T23" fmla="*/ 15 h 42"/>
                              <a:gd name="T24" fmla="*/ 0 w 42"/>
                              <a:gd name="T25" fmla="*/ 24 h 42"/>
                              <a:gd name="T26" fmla="*/ 2 w 42"/>
                              <a:gd name="T27" fmla="*/ 32 h 42"/>
                              <a:gd name="T28" fmla="*/ 7 w 42"/>
                              <a:gd name="T29" fmla="*/ 38 h 42"/>
                              <a:gd name="T30" fmla="*/ 15 w 42"/>
                              <a:gd name="T31" fmla="*/ 41 h 42"/>
                              <a:gd name="T32" fmla="*/ 23 w 42"/>
                              <a:gd name="T33" fmla="*/ 41 h 42"/>
                              <a:gd name="T34" fmla="*/ 31 w 42"/>
                              <a:gd name="T35" fmla="*/ 39 h 42"/>
                              <a:gd name="T36" fmla="*/ 31 w 42"/>
                              <a:gd name="T37" fmla="*/ 39 h 42"/>
                              <a:gd name="T38" fmla="*/ 37 w 42"/>
                              <a:gd name="T39" fmla="*/ 34 h 42"/>
                              <a:gd name="T40" fmla="*/ 20 w 42"/>
                              <a:gd name="T41" fmla="*/ 21 h 42"/>
                              <a:gd name="T42" fmla="*/ 20 w 42"/>
                              <a:gd name="T43" fmla="*/ 21 h 42"/>
                              <a:gd name="T44" fmla="*/ 20 w 42"/>
                              <a:gd name="T45" fmla="*/ 21 h 42"/>
                              <a:gd name="T46" fmla="*/ 37 w 42"/>
                              <a:gd name="T47" fmla="*/ 34 h 42"/>
                              <a:gd name="T48" fmla="*/ 37 w 42"/>
                              <a:gd name="T49" fmla="*/ 34 h 42"/>
                              <a:gd name="T50" fmla="*/ 40 w 42"/>
                              <a:gd name="T51" fmla="*/ 26 h 42"/>
                              <a:gd name="T52" fmla="*/ 40 w 42"/>
                              <a:gd name="T53" fmla="*/ 26 h 42"/>
                              <a:gd name="T54" fmla="*/ 40 w 42"/>
                              <a:gd name="T55" fmla="*/ 26 h 42"/>
                              <a:gd name="T56" fmla="*/ 41 w 42"/>
                              <a:gd name="T57" fmla="*/ 18 h 4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</a:cxnLst>
                            <a:rect l="0" t="0" r="r" b="b"/>
                            <a:pathLst>
                              <a:path w="42" h="42">
                                <a:moveTo>
                                  <a:pt x="41" y="18"/>
                                </a:moveTo>
                                <a:lnTo>
                                  <a:pt x="38" y="10"/>
                                </a:lnTo>
                                <a:lnTo>
                                  <a:pt x="32" y="4"/>
                                </a:lnTo>
                                <a:lnTo>
                                  <a:pt x="26" y="1"/>
                                </a:lnTo>
                                <a:lnTo>
                                  <a:pt x="17" y="0"/>
                                </a:lnTo>
                                <a:lnTo>
                                  <a:pt x="17" y="0"/>
                                </a:lnTo>
                                <a:lnTo>
                                  <a:pt x="17" y="0"/>
                                </a:lnTo>
                                <a:lnTo>
                                  <a:pt x="9" y="3"/>
                                </a:lnTo>
                                <a:lnTo>
                                  <a:pt x="9" y="3"/>
                                </a:lnTo>
                                <a:lnTo>
                                  <a:pt x="9" y="3"/>
                                </a:lnTo>
                                <a:lnTo>
                                  <a:pt x="3" y="9"/>
                                </a:lnTo>
                                <a:lnTo>
                                  <a:pt x="0" y="15"/>
                                </a:lnTo>
                                <a:lnTo>
                                  <a:pt x="0" y="24"/>
                                </a:lnTo>
                                <a:lnTo>
                                  <a:pt x="2" y="32"/>
                                </a:lnTo>
                                <a:lnTo>
                                  <a:pt x="7" y="38"/>
                                </a:lnTo>
                                <a:lnTo>
                                  <a:pt x="15" y="41"/>
                                </a:lnTo>
                                <a:lnTo>
                                  <a:pt x="23" y="41"/>
                                </a:lnTo>
                                <a:lnTo>
                                  <a:pt x="31" y="39"/>
                                </a:lnTo>
                                <a:lnTo>
                                  <a:pt x="31" y="39"/>
                                </a:lnTo>
                                <a:lnTo>
                                  <a:pt x="37" y="34"/>
                                </a:lnTo>
                                <a:lnTo>
                                  <a:pt x="20" y="21"/>
                                </a:lnTo>
                                <a:lnTo>
                                  <a:pt x="20" y="21"/>
                                </a:lnTo>
                                <a:lnTo>
                                  <a:pt x="20" y="21"/>
                                </a:lnTo>
                                <a:lnTo>
                                  <a:pt x="37" y="34"/>
                                </a:lnTo>
                                <a:lnTo>
                                  <a:pt x="37" y="34"/>
                                </a:lnTo>
                                <a:lnTo>
                                  <a:pt x="40" y="26"/>
                                </a:lnTo>
                                <a:lnTo>
                                  <a:pt x="40" y="26"/>
                                </a:lnTo>
                                <a:lnTo>
                                  <a:pt x="40" y="26"/>
                                </a:lnTo>
                                <a:lnTo>
                                  <a:pt x="41" y="1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679" name="Group 193"/>
                        <wpg:cNvGrpSpPr>
                          <a:grpSpLocks/>
                        </wpg:cNvGrpSpPr>
                        <wpg:grpSpPr bwMode="auto">
                          <a:xfrm>
                            <a:off x="6278" y="1232"/>
                            <a:ext cx="1869" cy="242"/>
                            <a:chOff x="6278" y="1232"/>
                            <a:chExt cx="1869" cy="242"/>
                          </a:xfrm>
                        </wpg:grpSpPr>
                        <wps:wsp>
                          <wps:cNvPr id="680" name="Freeform 194"/>
                          <wps:cNvSpPr>
                            <a:spLocks/>
                          </wps:cNvSpPr>
                          <wps:spPr bwMode="auto">
                            <a:xfrm>
                              <a:off x="6278" y="1232"/>
                              <a:ext cx="1869" cy="242"/>
                            </a:xfrm>
                            <a:custGeom>
                              <a:avLst/>
                              <a:gdLst>
                                <a:gd name="T0" fmla="*/ 1502 w 1869"/>
                                <a:gd name="T1" fmla="*/ 241 h 242"/>
                                <a:gd name="T2" fmla="*/ 1868 w 1869"/>
                                <a:gd name="T3" fmla="*/ 17 h 24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869" h="242">
                                  <a:moveTo>
                                    <a:pt x="1502" y="241"/>
                                  </a:moveTo>
                                  <a:lnTo>
                                    <a:pt x="1868" y="17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81" name="Freeform 195"/>
                          <wps:cNvSpPr>
                            <a:spLocks/>
                          </wps:cNvSpPr>
                          <wps:spPr bwMode="auto">
                            <a:xfrm>
                              <a:off x="6278" y="1232"/>
                              <a:ext cx="1869" cy="242"/>
                            </a:xfrm>
                            <a:custGeom>
                              <a:avLst/>
                              <a:gdLst>
                                <a:gd name="T0" fmla="*/ 234 w 1869"/>
                                <a:gd name="T1" fmla="*/ 120 h 242"/>
                                <a:gd name="T2" fmla="*/ 0 w 1869"/>
                                <a:gd name="T3" fmla="*/ 0 h 24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869" h="242">
                                  <a:moveTo>
                                    <a:pt x="234" y="12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682" name="Picture 1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462" y="1283"/>
                            <a:ext cx="360" cy="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83" name="Picture 1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791" y="1772"/>
                            <a:ext cx="360" cy="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84" name="Picture 1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460" y="334"/>
                            <a:ext cx="120" cy="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85" name="Picture 1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181" y="338"/>
                            <a:ext cx="120" cy="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86" name="Freeform 200"/>
                        <wps:cNvSpPr>
                          <a:spLocks/>
                        </wps:cNvSpPr>
                        <wps:spPr bwMode="auto">
                          <a:xfrm>
                            <a:off x="7482" y="275"/>
                            <a:ext cx="120" cy="201"/>
                          </a:xfrm>
                          <a:custGeom>
                            <a:avLst/>
                            <a:gdLst>
                              <a:gd name="T0" fmla="*/ 116 w 120"/>
                              <a:gd name="T1" fmla="*/ 129 h 201"/>
                              <a:gd name="T2" fmla="*/ 112 w 120"/>
                              <a:gd name="T3" fmla="*/ 119 h 201"/>
                              <a:gd name="T4" fmla="*/ 100 w 120"/>
                              <a:gd name="T5" fmla="*/ 106 h 201"/>
                              <a:gd name="T6" fmla="*/ 90 w 120"/>
                              <a:gd name="T7" fmla="*/ 99 h 201"/>
                              <a:gd name="T8" fmla="*/ 79 w 120"/>
                              <a:gd name="T9" fmla="*/ 96 h 201"/>
                              <a:gd name="T10" fmla="*/ 73 w 120"/>
                              <a:gd name="T11" fmla="*/ 92 h 201"/>
                              <a:gd name="T12" fmla="*/ 82 w 120"/>
                              <a:gd name="T13" fmla="*/ 88 h 201"/>
                              <a:gd name="T14" fmla="*/ 99 w 120"/>
                              <a:gd name="T15" fmla="*/ 77 h 201"/>
                              <a:gd name="T16" fmla="*/ 114 w 120"/>
                              <a:gd name="T17" fmla="*/ 48 h 201"/>
                              <a:gd name="T18" fmla="*/ 113 w 120"/>
                              <a:gd name="T19" fmla="*/ 29 h 201"/>
                              <a:gd name="T20" fmla="*/ 108 w 120"/>
                              <a:gd name="T21" fmla="*/ 19 h 201"/>
                              <a:gd name="T22" fmla="*/ 104 w 120"/>
                              <a:gd name="T23" fmla="*/ 14 h 201"/>
                              <a:gd name="T24" fmla="*/ 89 w 120"/>
                              <a:gd name="T25" fmla="*/ 5 h 201"/>
                              <a:gd name="T26" fmla="*/ 73 w 120"/>
                              <a:gd name="T27" fmla="*/ 1 h 201"/>
                              <a:gd name="T28" fmla="*/ 61 w 120"/>
                              <a:gd name="T29" fmla="*/ 0 h 201"/>
                              <a:gd name="T30" fmla="*/ 24 w 120"/>
                              <a:gd name="T31" fmla="*/ 6 h 201"/>
                              <a:gd name="T32" fmla="*/ 2 w 120"/>
                              <a:gd name="T33" fmla="*/ 15 h 201"/>
                              <a:gd name="T34" fmla="*/ 19 w 120"/>
                              <a:gd name="T35" fmla="*/ 43 h 201"/>
                              <a:gd name="T36" fmla="*/ 22 w 120"/>
                              <a:gd name="T37" fmla="*/ 34 h 201"/>
                              <a:gd name="T38" fmla="*/ 31 w 120"/>
                              <a:gd name="T39" fmla="*/ 20 h 201"/>
                              <a:gd name="T40" fmla="*/ 37 w 120"/>
                              <a:gd name="T41" fmla="*/ 16 h 201"/>
                              <a:gd name="T42" fmla="*/ 47 w 120"/>
                              <a:gd name="T43" fmla="*/ 13 h 201"/>
                              <a:gd name="T44" fmla="*/ 70 w 120"/>
                              <a:gd name="T45" fmla="*/ 15 h 201"/>
                              <a:gd name="T46" fmla="*/ 80 w 120"/>
                              <a:gd name="T47" fmla="*/ 24 h 201"/>
                              <a:gd name="T48" fmla="*/ 85 w 120"/>
                              <a:gd name="T49" fmla="*/ 34 h 201"/>
                              <a:gd name="T50" fmla="*/ 87 w 120"/>
                              <a:gd name="T51" fmla="*/ 47 h 201"/>
                              <a:gd name="T52" fmla="*/ 79 w 120"/>
                              <a:gd name="T53" fmla="*/ 71 h 201"/>
                              <a:gd name="T54" fmla="*/ 66 w 120"/>
                              <a:gd name="T55" fmla="*/ 81 h 201"/>
                              <a:gd name="T56" fmla="*/ 28 w 120"/>
                              <a:gd name="T57" fmla="*/ 92 h 201"/>
                              <a:gd name="T58" fmla="*/ 47 w 120"/>
                              <a:gd name="T59" fmla="*/ 105 h 201"/>
                              <a:gd name="T60" fmla="*/ 64 w 120"/>
                              <a:gd name="T61" fmla="*/ 108 h 201"/>
                              <a:gd name="T62" fmla="*/ 74 w 120"/>
                              <a:gd name="T63" fmla="*/ 113 h 201"/>
                              <a:gd name="T64" fmla="*/ 79 w 120"/>
                              <a:gd name="T65" fmla="*/ 116 h 201"/>
                              <a:gd name="T66" fmla="*/ 88 w 120"/>
                              <a:gd name="T67" fmla="*/ 130 h 201"/>
                              <a:gd name="T68" fmla="*/ 90 w 120"/>
                              <a:gd name="T69" fmla="*/ 153 h 201"/>
                              <a:gd name="T70" fmla="*/ 81 w 120"/>
                              <a:gd name="T71" fmla="*/ 178 h 201"/>
                              <a:gd name="T72" fmla="*/ 71 w 120"/>
                              <a:gd name="T73" fmla="*/ 185 h 201"/>
                              <a:gd name="T74" fmla="*/ 53 w 120"/>
                              <a:gd name="T75" fmla="*/ 188 h 201"/>
                              <a:gd name="T76" fmla="*/ 52 w 120"/>
                              <a:gd name="T77" fmla="*/ 188 h 201"/>
                              <a:gd name="T78" fmla="*/ 39 w 120"/>
                              <a:gd name="T79" fmla="*/ 187 h 201"/>
                              <a:gd name="T80" fmla="*/ 30 w 120"/>
                              <a:gd name="T81" fmla="*/ 181 h 201"/>
                              <a:gd name="T82" fmla="*/ 22 w 120"/>
                              <a:gd name="T83" fmla="*/ 172 h 201"/>
                              <a:gd name="T84" fmla="*/ 17 w 120"/>
                              <a:gd name="T85" fmla="*/ 159 h 201"/>
                              <a:gd name="T86" fmla="*/ 0 w 120"/>
                              <a:gd name="T87" fmla="*/ 190 h 201"/>
                              <a:gd name="T88" fmla="*/ 9 w 120"/>
                              <a:gd name="T89" fmla="*/ 193 h 201"/>
                              <a:gd name="T90" fmla="*/ 29 w 120"/>
                              <a:gd name="T91" fmla="*/ 198 h 201"/>
                              <a:gd name="T92" fmla="*/ 41 w 120"/>
                              <a:gd name="T93" fmla="*/ 200 h 201"/>
                              <a:gd name="T94" fmla="*/ 79 w 120"/>
                              <a:gd name="T95" fmla="*/ 197 h 201"/>
                              <a:gd name="T96" fmla="*/ 89 w 120"/>
                              <a:gd name="T97" fmla="*/ 192 h 201"/>
                              <a:gd name="T98" fmla="*/ 96 w 120"/>
                              <a:gd name="T99" fmla="*/ 189 h 201"/>
                              <a:gd name="T100" fmla="*/ 108 w 120"/>
                              <a:gd name="T101" fmla="*/ 178 h 201"/>
                              <a:gd name="T102" fmla="*/ 112 w 120"/>
                              <a:gd name="T103" fmla="*/ 171 h 201"/>
                              <a:gd name="T104" fmla="*/ 116 w 120"/>
                              <a:gd name="T105" fmla="*/ 161 h 201"/>
                              <a:gd name="T106" fmla="*/ 117 w 120"/>
                              <a:gd name="T107" fmla="*/ 149 h 201"/>
                              <a:gd name="T108" fmla="*/ 119 w 120"/>
                              <a:gd name="T109" fmla="*/ 140 h 20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</a:cxnLst>
                            <a:rect l="0" t="0" r="r" b="b"/>
                            <a:pathLst>
                              <a:path w="120" h="201">
                                <a:moveTo>
                                  <a:pt x="119" y="140"/>
                                </a:moveTo>
                                <a:lnTo>
                                  <a:pt x="116" y="129"/>
                                </a:lnTo>
                                <a:lnTo>
                                  <a:pt x="114" y="123"/>
                                </a:lnTo>
                                <a:lnTo>
                                  <a:pt x="112" y="119"/>
                                </a:lnTo>
                                <a:lnTo>
                                  <a:pt x="108" y="114"/>
                                </a:lnTo>
                                <a:lnTo>
                                  <a:pt x="100" y="106"/>
                                </a:lnTo>
                                <a:lnTo>
                                  <a:pt x="95" y="103"/>
                                </a:lnTo>
                                <a:lnTo>
                                  <a:pt x="90" y="99"/>
                                </a:lnTo>
                                <a:lnTo>
                                  <a:pt x="85" y="97"/>
                                </a:lnTo>
                                <a:lnTo>
                                  <a:pt x="79" y="96"/>
                                </a:lnTo>
                                <a:lnTo>
                                  <a:pt x="73" y="94"/>
                                </a:lnTo>
                                <a:lnTo>
                                  <a:pt x="73" y="92"/>
                                </a:lnTo>
                                <a:lnTo>
                                  <a:pt x="77" y="91"/>
                                </a:lnTo>
                                <a:lnTo>
                                  <a:pt x="82" y="88"/>
                                </a:lnTo>
                                <a:lnTo>
                                  <a:pt x="87" y="86"/>
                                </a:lnTo>
                                <a:lnTo>
                                  <a:pt x="99" y="77"/>
                                </a:lnTo>
                                <a:lnTo>
                                  <a:pt x="112" y="60"/>
                                </a:lnTo>
                                <a:lnTo>
                                  <a:pt x="114" y="48"/>
                                </a:lnTo>
                                <a:lnTo>
                                  <a:pt x="114" y="35"/>
                                </a:lnTo>
                                <a:lnTo>
                                  <a:pt x="113" y="29"/>
                                </a:lnTo>
                                <a:lnTo>
                                  <a:pt x="111" y="24"/>
                                </a:lnTo>
                                <a:lnTo>
                                  <a:pt x="108" y="19"/>
                                </a:lnTo>
                                <a:lnTo>
                                  <a:pt x="107" y="19"/>
                                </a:lnTo>
                                <a:lnTo>
                                  <a:pt x="104" y="14"/>
                                </a:lnTo>
                                <a:lnTo>
                                  <a:pt x="95" y="7"/>
                                </a:lnTo>
                                <a:lnTo>
                                  <a:pt x="89" y="5"/>
                                </a:lnTo>
                                <a:lnTo>
                                  <a:pt x="85" y="3"/>
                                </a:lnTo>
                                <a:lnTo>
                                  <a:pt x="73" y="1"/>
                                </a:lnTo>
                                <a:lnTo>
                                  <a:pt x="68" y="1"/>
                                </a:lnTo>
                                <a:lnTo>
                                  <a:pt x="61" y="0"/>
                                </a:lnTo>
                                <a:lnTo>
                                  <a:pt x="56" y="0"/>
                                </a:lnTo>
                                <a:lnTo>
                                  <a:pt x="24" y="6"/>
                                </a:lnTo>
                                <a:lnTo>
                                  <a:pt x="7" y="13"/>
                                </a:lnTo>
                                <a:lnTo>
                                  <a:pt x="2" y="15"/>
                                </a:lnTo>
                                <a:lnTo>
                                  <a:pt x="2" y="43"/>
                                </a:lnTo>
                                <a:lnTo>
                                  <a:pt x="19" y="43"/>
                                </a:lnTo>
                                <a:lnTo>
                                  <a:pt x="20" y="39"/>
                                </a:lnTo>
                                <a:lnTo>
                                  <a:pt x="22" y="34"/>
                                </a:lnTo>
                                <a:lnTo>
                                  <a:pt x="24" y="29"/>
                                </a:lnTo>
                                <a:lnTo>
                                  <a:pt x="31" y="20"/>
                                </a:lnTo>
                                <a:lnTo>
                                  <a:pt x="32" y="20"/>
                                </a:lnTo>
                                <a:lnTo>
                                  <a:pt x="37" y="16"/>
                                </a:lnTo>
                                <a:lnTo>
                                  <a:pt x="41" y="15"/>
                                </a:lnTo>
                                <a:lnTo>
                                  <a:pt x="47" y="13"/>
                                </a:lnTo>
                                <a:lnTo>
                                  <a:pt x="58" y="13"/>
                                </a:lnTo>
                                <a:lnTo>
                                  <a:pt x="70" y="15"/>
                                </a:lnTo>
                                <a:lnTo>
                                  <a:pt x="74" y="19"/>
                                </a:lnTo>
                                <a:lnTo>
                                  <a:pt x="80" y="24"/>
                                </a:lnTo>
                                <a:lnTo>
                                  <a:pt x="83" y="29"/>
                                </a:lnTo>
                                <a:lnTo>
                                  <a:pt x="85" y="34"/>
                                </a:lnTo>
                                <a:lnTo>
                                  <a:pt x="87" y="39"/>
                                </a:lnTo>
                                <a:lnTo>
                                  <a:pt x="87" y="47"/>
                                </a:lnTo>
                                <a:lnTo>
                                  <a:pt x="83" y="63"/>
                                </a:lnTo>
                                <a:lnTo>
                                  <a:pt x="79" y="71"/>
                                </a:lnTo>
                                <a:lnTo>
                                  <a:pt x="75" y="74"/>
                                </a:lnTo>
                                <a:lnTo>
                                  <a:pt x="66" y="81"/>
                                </a:lnTo>
                                <a:lnTo>
                                  <a:pt x="57" y="87"/>
                                </a:lnTo>
                                <a:lnTo>
                                  <a:pt x="28" y="92"/>
                                </a:lnTo>
                                <a:lnTo>
                                  <a:pt x="28" y="105"/>
                                </a:lnTo>
                                <a:lnTo>
                                  <a:pt x="47" y="105"/>
                                </a:lnTo>
                                <a:lnTo>
                                  <a:pt x="60" y="107"/>
                                </a:lnTo>
                                <a:lnTo>
                                  <a:pt x="64" y="108"/>
                                </a:lnTo>
                                <a:lnTo>
                                  <a:pt x="70" y="111"/>
                                </a:lnTo>
                                <a:lnTo>
                                  <a:pt x="74" y="113"/>
                                </a:lnTo>
                                <a:lnTo>
                                  <a:pt x="78" y="116"/>
                                </a:lnTo>
                                <a:lnTo>
                                  <a:pt x="79" y="116"/>
                                </a:lnTo>
                                <a:lnTo>
                                  <a:pt x="86" y="125"/>
                                </a:lnTo>
                                <a:lnTo>
                                  <a:pt x="88" y="130"/>
                                </a:lnTo>
                                <a:lnTo>
                                  <a:pt x="90" y="141"/>
                                </a:lnTo>
                                <a:lnTo>
                                  <a:pt x="90" y="153"/>
                                </a:lnTo>
                                <a:lnTo>
                                  <a:pt x="87" y="170"/>
                                </a:lnTo>
                                <a:lnTo>
                                  <a:pt x="81" y="178"/>
                                </a:lnTo>
                                <a:lnTo>
                                  <a:pt x="79" y="180"/>
                                </a:lnTo>
                                <a:lnTo>
                                  <a:pt x="71" y="185"/>
                                </a:lnTo>
                                <a:lnTo>
                                  <a:pt x="60" y="188"/>
                                </a:lnTo>
                                <a:lnTo>
                                  <a:pt x="53" y="188"/>
                                </a:lnTo>
                                <a:lnTo>
                                  <a:pt x="95" y="189"/>
                                </a:lnTo>
                                <a:lnTo>
                                  <a:pt x="52" y="188"/>
                                </a:lnTo>
                                <a:lnTo>
                                  <a:pt x="45" y="188"/>
                                </a:lnTo>
                                <a:lnTo>
                                  <a:pt x="39" y="187"/>
                                </a:lnTo>
                                <a:lnTo>
                                  <a:pt x="35" y="184"/>
                                </a:lnTo>
                                <a:lnTo>
                                  <a:pt x="30" y="181"/>
                                </a:lnTo>
                                <a:lnTo>
                                  <a:pt x="26" y="176"/>
                                </a:lnTo>
                                <a:lnTo>
                                  <a:pt x="22" y="172"/>
                                </a:lnTo>
                                <a:lnTo>
                                  <a:pt x="20" y="166"/>
                                </a:lnTo>
                                <a:lnTo>
                                  <a:pt x="17" y="159"/>
                                </a:lnTo>
                                <a:lnTo>
                                  <a:pt x="0" y="159"/>
                                </a:lnTo>
                                <a:lnTo>
                                  <a:pt x="0" y="190"/>
                                </a:lnTo>
                                <a:lnTo>
                                  <a:pt x="3" y="191"/>
                                </a:lnTo>
                                <a:lnTo>
                                  <a:pt x="9" y="193"/>
                                </a:lnTo>
                                <a:lnTo>
                                  <a:pt x="26" y="197"/>
                                </a:lnTo>
                                <a:lnTo>
                                  <a:pt x="29" y="198"/>
                                </a:lnTo>
                                <a:lnTo>
                                  <a:pt x="36" y="199"/>
                                </a:lnTo>
                                <a:lnTo>
                                  <a:pt x="41" y="200"/>
                                </a:lnTo>
                                <a:lnTo>
                                  <a:pt x="62" y="200"/>
                                </a:lnTo>
                                <a:lnTo>
                                  <a:pt x="79" y="197"/>
                                </a:lnTo>
                                <a:lnTo>
                                  <a:pt x="85" y="195"/>
                                </a:lnTo>
                                <a:lnTo>
                                  <a:pt x="89" y="192"/>
                                </a:lnTo>
                                <a:lnTo>
                                  <a:pt x="90" y="192"/>
                                </a:lnTo>
                                <a:lnTo>
                                  <a:pt x="96" y="189"/>
                                </a:lnTo>
                                <a:lnTo>
                                  <a:pt x="100" y="185"/>
                                </a:lnTo>
                                <a:lnTo>
                                  <a:pt x="108" y="178"/>
                                </a:lnTo>
                                <a:lnTo>
                                  <a:pt x="111" y="172"/>
                                </a:lnTo>
                                <a:lnTo>
                                  <a:pt x="112" y="171"/>
                                </a:lnTo>
                                <a:lnTo>
                                  <a:pt x="114" y="166"/>
                                </a:lnTo>
                                <a:lnTo>
                                  <a:pt x="116" y="161"/>
                                </a:lnTo>
                                <a:lnTo>
                                  <a:pt x="117" y="155"/>
                                </a:lnTo>
                                <a:lnTo>
                                  <a:pt x="117" y="149"/>
                                </a:lnTo>
                                <a:lnTo>
                                  <a:pt x="119" y="142"/>
                                </a:lnTo>
                                <a:lnTo>
                                  <a:pt x="119" y="1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87" name="Picture 2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502" y="962"/>
                            <a:ext cx="140" cy="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88" name="Freeform 202"/>
                        <wps:cNvSpPr>
                          <a:spLocks/>
                        </wps:cNvSpPr>
                        <wps:spPr bwMode="auto">
                          <a:xfrm>
                            <a:off x="8172" y="1161"/>
                            <a:ext cx="131" cy="201"/>
                          </a:xfrm>
                          <a:custGeom>
                            <a:avLst/>
                            <a:gdLst>
                              <a:gd name="T0" fmla="*/ 129 w 131"/>
                              <a:gd name="T1" fmla="*/ 123 h 201"/>
                              <a:gd name="T2" fmla="*/ 124 w 131"/>
                              <a:gd name="T3" fmla="*/ 106 h 201"/>
                              <a:gd name="T4" fmla="*/ 115 w 131"/>
                              <a:gd name="T5" fmla="*/ 94 h 201"/>
                              <a:gd name="T6" fmla="*/ 102 w 131"/>
                              <a:gd name="T7" fmla="*/ 85 h 201"/>
                              <a:gd name="T8" fmla="*/ 79 w 131"/>
                              <a:gd name="T9" fmla="*/ 80 h 201"/>
                              <a:gd name="T10" fmla="*/ 51 w 131"/>
                              <a:gd name="T11" fmla="*/ 85 h 201"/>
                              <a:gd name="T12" fmla="*/ 36 w 131"/>
                              <a:gd name="T13" fmla="*/ 92 h 201"/>
                              <a:gd name="T14" fmla="*/ 51 w 131"/>
                              <a:gd name="T15" fmla="*/ 98 h 201"/>
                              <a:gd name="T16" fmla="*/ 63 w 131"/>
                              <a:gd name="T17" fmla="*/ 95 h 201"/>
                              <a:gd name="T18" fmla="*/ 75 w 131"/>
                              <a:gd name="T19" fmla="*/ 95 h 201"/>
                              <a:gd name="T20" fmla="*/ 90 w 131"/>
                              <a:gd name="T21" fmla="*/ 103 h 201"/>
                              <a:gd name="T22" fmla="*/ 99 w 131"/>
                              <a:gd name="T23" fmla="*/ 115 h 201"/>
                              <a:gd name="T24" fmla="*/ 103 w 131"/>
                              <a:gd name="T25" fmla="*/ 147 h 201"/>
                              <a:gd name="T26" fmla="*/ 99 w 131"/>
                              <a:gd name="T27" fmla="*/ 164 h 201"/>
                              <a:gd name="T28" fmla="*/ 88 w 131"/>
                              <a:gd name="T29" fmla="*/ 181 h 201"/>
                              <a:gd name="T30" fmla="*/ 77 w 131"/>
                              <a:gd name="T31" fmla="*/ 187 h 201"/>
                              <a:gd name="T32" fmla="*/ 64 w 131"/>
                              <a:gd name="T33" fmla="*/ 188 h 201"/>
                              <a:gd name="T34" fmla="*/ 54 w 131"/>
                              <a:gd name="T35" fmla="*/ 187 h 201"/>
                              <a:gd name="T36" fmla="*/ 40 w 131"/>
                              <a:gd name="T37" fmla="*/ 179 h 201"/>
                              <a:gd name="T38" fmla="*/ 28 w 131"/>
                              <a:gd name="T39" fmla="*/ 146 h 201"/>
                              <a:gd name="T40" fmla="*/ 32 w 131"/>
                              <a:gd name="T41" fmla="*/ 108 h 201"/>
                              <a:gd name="T42" fmla="*/ 45 w 131"/>
                              <a:gd name="T43" fmla="*/ 100 h 201"/>
                              <a:gd name="T44" fmla="*/ 31 w 131"/>
                              <a:gd name="T45" fmla="*/ 83 h 201"/>
                              <a:gd name="T46" fmla="*/ 37 w 131"/>
                              <a:gd name="T47" fmla="*/ 66 h 201"/>
                              <a:gd name="T48" fmla="*/ 47 w 131"/>
                              <a:gd name="T49" fmla="*/ 47 h 201"/>
                              <a:gd name="T50" fmla="*/ 60 w 131"/>
                              <a:gd name="T51" fmla="*/ 35 h 201"/>
                              <a:gd name="T52" fmla="*/ 73 w 131"/>
                              <a:gd name="T53" fmla="*/ 24 h 201"/>
                              <a:gd name="T54" fmla="*/ 88 w 131"/>
                              <a:gd name="T55" fmla="*/ 18 h 201"/>
                              <a:gd name="T56" fmla="*/ 112 w 131"/>
                              <a:gd name="T57" fmla="*/ 7 h 201"/>
                              <a:gd name="T58" fmla="*/ 81 w 131"/>
                              <a:gd name="T59" fmla="*/ 4 h 201"/>
                              <a:gd name="T60" fmla="*/ 57 w 131"/>
                              <a:gd name="T61" fmla="*/ 14 h 201"/>
                              <a:gd name="T62" fmla="*/ 31 w 131"/>
                              <a:gd name="T63" fmla="*/ 37 h 201"/>
                              <a:gd name="T64" fmla="*/ 15 w 131"/>
                              <a:gd name="T65" fmla="*/ 60 h 201"/>
                              <a:gd name="T66" fmla="*/ 9 w 131"/>
                              <a:gd name="T67" fmla="*/ 75 h 201"/>
                              <a:gd name="T68" fmla="*/ 1 w 131"/>
                              <a:gd name="T69" fmla="*/ 117 h 201"/>
                              <a:gd name="T70" fmla="*/ 1 w 131"/>
                              <a:gd name="T71" fmla="*/ 134 h 201"/>
                              <a:gd name="T72" fmla="*/ 6 w 131"/>
                              <a:gd name="T73" fmla="*/ 164 h 201"/>
                              <a:gd name="T74" fmla="*/ 21 w 131"/>
                              <a:gd name="T75" fmla="*/ 185 h 201"/>
                              <a:gd name="T76" fmla="*/ 29 w 131"/>
                              <a:gd name="T77" fmla="*/ 192 h 201"/>
                              <a:gd name="T78" fmla="*/ 51 w 131"/>
                              <a:gd name="T79" fmla="*/ 199 h 201"/>
                              <a:gd name="T80" fmla="*/ 80 w 131"/>
                              <a:gd name="T81" fmla="*/ 199 h 201"/>
                              <a:gd name="T82" fmla="*/ 96 w 131"/>
                              <a:gd name="T83" fmla="*/ 195 h 201"/>
                              <a:gd name="T84" fmla="*/ 113 w 131"/>
                              <a:gd name="T85" fmla="*/ 183 h 201"/>
                              <a:gd name="T86" fmla="*/ 130 w 131"/>
                              <a:gd name="T87" fmla="*/ 144 h 20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31" h="201">
                                <a:moveTo>
                                  <a:pt x="130" y="134"/>
                                </a:moveTo>
                                <a:lnTo>
                                  <a:pt x="129" y="129"/>
                                </a:lnTo>
                                <a:lnTo>
                                  <a:pt x="129" y="123"/>
                                </a:lnTo>
                                <a:lnTo>
                                  <a:pt x="128" y="117"/>
                                </a:lnTo>
                                <a:lnTo>
                                  <a:pt x="125" y="112"/>
                                </a:lnTo>
                                <a:lnTo>
                                  <a:pt x="124" y="106"/>
                                </a:lnTo>
                                <a:lnTo>
                                  <a:pt x="122" y="104"/>
                                </a:lnTo>
                                <a:lnTo>
                                  <a:pt x="120" y="98"/>
                                </a:lnTo>
                                <a:lnTo>
                                  <a:pt x="115" y="94"/>
                                </a:lnTo>
                                <a:lnTo>
                                  <a:pt x="112" y="90"/>
                                </a:lnTo>
                                <a:lnTo>
                                  <a:pt x="107" y="87"/>
                                </a:lnTo>
                                <a:lnTo>
                                  <a:pt x="102" y="85"/>
                                </a:lnTo>
                                <a:lnTo>
                                  <a:pt x="97" y="82"/>
                                </a:lnTo>
                                <a:lnTo>
                                  <a:pt x="86" y="80"/>
                                </a:lnTo>
                                <a:lnTo>
                                  <a:pt x="79" y="80"/>
                                </a:lnTo>
                                <a:lnTo>
                                  <a:pt x="71" y="80"/>
                                </a:lnTo>
                                <a:lnTo>
                                  <a:pt x="54" y="83"/>
                                </a:lnTo>
                                <a:lnTo>
                                  <a:pt x="51" y="85"/>
                                </a:lnTo>
                                <a:lnTo>
                                  <a:pt x="46" y="87"/>
                                </a:lnTo>
                                <a:lnTo>
                                  <a:pt x="40" y="90"/>
                                </a:lnTo>
                                <a:lnTo>
                                  <a:pt x="36" y="92"/>
                                </a:lnTo>
                                <a:lnTo>
                                  <a:pt x="30" y="96"/>
                                </a:lnTo>
                                <a:lnTo>
                                  <a:pt x="51" y="98"/>
                                </a:lnTo>
                                <a:lnTo>
                                  <a:pt x="51" y="98"/>
                                </a:lnTo>
                                <a:lnTo>
                                  <a:pt x="56" y="96"/>
                                </a:lnTo>
                                <a:lnTo>
                                  <a:pt x="57" y="96"/>
                                </a:lnTo>
                                <a:lnTo>
                                  <a:pt x="63" y="95"/>
                                </a:lnTo>
                                <a:lnTo>
                                  <a:pt x="70" y="95"/>
                                </a:lnTo>
                                <a:lnTo>
                                  <a:pt x="70" y="95"/>
                                </a:lnTo>
                                <a:lnTo>
                                  <a:pt x="75" y="95"/>
                                </a:lnTo>
                                <a:lnTo>
                                  <a:pt x="81" y="97"/>
                                </a:lnTo>
                                <a:lnTo>
                                  <a:pt x="86" y="99"/>
                                </a:lnTo>
                                <a:lnTo>
                                  <a:pt x="90" y="103"/>
                                </a:lnTo>
                                <a:lnTo>
                                  <a:pt x="94" y="106"/>
                                </a:lnTo>
                                <a:lnTo>
                                  <a:pt x="97" y="111"/>
                                </a:lnTo>
                                <a:lnTo>
                                  <a:pt x="99" y="115"/>
                                </a:lnTo>
                                <a:lnTo>
                                  <a:pt x="102" y="127"/>
                                </a:lnTo>
                                <a:lnTo>
                                  <a:pt x="103" y="133"/>
                                </a:lnTo>
                                <a:lnTo>
                                  <a:pt x="103" y="147"/>
                                </a:lnTo>
                                <a:lnTo>
                                  <a:pt x="102" y="154"/>
                                </a:lnTo>
                                <a:lnTo>
                                  <a:pt x="100" y="158"/>
                                </a:lnTo>
                                <a:lnTo>
                                  <a:pt x="99" y="164"/>
                                </a:lnTo>
                                <a:lnTo>
                                  <a:pt x="97" y="170"/>
                                </a:lnTo>
                                <a:lnTo>
                                  <a:pt x="95" y="174"/>
                                </a:lnTo>
                                <a:lnTo>
                                  <a:pt x="88" y="181"/>
                                </a:lnTo>
                                <a:lnTo>
                                  <a:pt x="82" y="184"/>
                                </a:lnTo>
                                <a:lnTo>
                                  <a:pt x="81" y="184"/>
                                </a:lnTo>
                                <a:lnTo>
                                  <a:pt x="77" y="187"/>
                                </a:lnTo>
                                <a:lnTo>
                                  <a:pt x="71" y="188"/>
                                </a:lnTo>
                                <a:lnTo>
                                  <a:pt x="64" y="188"/>
                                </a:lnTo>
                                <a:lnTo>
                                  <a:pt x="64" y="188"/>
                                </a:lnTo>
                                <a:lnTo>
                                  <a:pt x="63" y="188"/>
                                </a:lnTo>
                                <a:lnTo>
                                  <a:pt x="60" y="188"/>
                                </a:lnTo>
                                <a:lnTo>
                                  <a:pt x="54" y="187"/>
                                </a:lnTo>
                                <a:lnTo>
                                  <a:pt x="48" y="184"/>
                                </a:lnTo>
                                <a:lnTo>
                                  <a:pt x="44" y="182"/>
                                </a:lnTo>
                                <a:lnTo>
                                  <a:pt x="40" y="179"/>
                                </a:lnTo>
                                <a:lnTo>
                                  <a:pt x="37" y="174"/>
                                </a:lnTo>
                                <a:lnTo>
                                  <a:pt x="31" y="163"/>
                                </a:lnTo>
                                <a:lnTo>
                                  <a:pt x="28" y="146"/>
                                </a:lnTo>
                                <a:lnTo>
                                  <a:pt x="28" y="117"/>
                                </a:lnTo>
                                <a:lnTo>
                                  <a:pt x="30" y="112"/>
                                </a:lnTo>
                                <a:lnTo>
                                  <a:pt x="32" y="108"/>
                                </a:lnTo>
                                <a:lnTo>
                                  <a:pt x="38" y="104"/>
                                </a:lnTo>
                                <a:lnTo>
                                  <a:pt x="44" y="100"/>
                                </a:lnTo>
                                <a:lnTo>
                                  <a:pt x="45" y="100"/>
                                </a:lnTo>
                                <a:lnTo>
                                  <a:pt x="51" y="98"/>
                                </a:lnTo>
                                <a:lnTo>
                                  <a:pt x="29" y="96"/>
                                </a:lnTo>
                                <a:lnTo>
                                  <a:pt x="31" y="83"/>
                                </a:lnTo>
                                <a:lnTo>
                                  <a:pt x="34" y="78"/>
                                </a:lnTo>
                                <a:lnTo>
                                  <a:pt x="35" y="72"/>
                                </a:lnTo>
                                <a:lnTo>
                                  <a:pt x="37" y="66"/>
                                </a:lnTo>
                                <a:lnTo>
                                  <a:pt x="41" y="57"/>
                                </a:lnTo>
                                <a:lnTo>
                                  <a:pt x="45" y="52"/>
                                </a:lnTo>
                                <a:lnTo>
                                  <a:pt x="47" y="47"/>
                                </a:lnTo>
                                <a:lnTo>
                                  <a:pt x="52" y="43"/>
                                </a:lnTo>
                                <a:lnTo>
                                  <a:pt x="55" y="38"/>
                                </a:lnTo>
                                <a:lnTo>
                                  <a:pt x="60" y="35"/>
                                </a:lnTo>
                                <a:lnTo>
                                  <a:pt x="63" y="30"/>
                                </a:lnTo>
                                <a:lnTo>
                                  <a:pt x="68" y="27"/>
                                </a:lnTo>
                                <a:lnTo>
                                  <a:pt x="73" y="24"/>
                                </a:lnTo>
                                <a:lnTo>
                                  <a:pt x="78" y="22"/>
                                </a:lnTo>
                                <a:lnTo>
                                  <a:pt x="83" y="20"/>
                                </a:lnTo>
                                <a:lnTo>
                                  <a:pt x="88" y="18"/>
                                </a:lnTo>
                                <a:lnTo>
                                  <a:pt x="99" y="15"/>
                                </a:lnTo>
                                <a:lnTo>
                                  <a:pt x="112" y="15"/>
                                </a:lnTo>
                                <a:lnTo>
                                  <a:pt x="112" y="7"/>
                                </a:lnTo>
                                <a:lnTo>
                                  <a:pt x="106" y="0"/>
                                </a:lnTo>
                                <a:lnTo>
                                  <a:pt x="104" y="0"/>
                                </a:lnTo>
                                <a:lnTo>
                                  <a:pt x="81" y="4"/>
                                </a:lnTo>
                                <a:lnTo>
                                  <a:pt x="75" y="6"/>
                                </a:lnTo>
                                <a:lnTo>
                                  <a:pt x="71" y="9"/>
                                </a:lnTo>
                                <a:lnTo>
                                  <a:pt x="57" y="14"/>
                                </a:lnTo>
                                <a:lnTo>
                                  <a:pt x="39" y="28"/>
                                </a:lnTo>
                                <a:lnTo>
                                  <a:pt x="35" y="32"/>
                                </a:lnTo>
                                <a:lnTo>
                                  <a:pt x="31" y="37"/>
                                </a:lnTo>
                                <a:lnTo>
                                  <a:pt x="28" y="40"/>
                                </a:lnTo>
                                <a:lnTo>
                                  <a:pt x="18" y="54"/>
                                </a:lnTo>
                                <a:lnTo>
                                  <a:pt x="15" y="60"/>
                                </a:lnTo>
                                <a:lnTo>
                                  <a:pt x="13" y="64"/>
                                </a:lnTo>
                                <a:lnTo>
                                  <a:pt x="10" y="70"/>
                                </a:lnTo>
                                <a:lnTo>
                                  <a:pt x="9" y="75"/>
                                </a:lnTo>
                                <a:lnTo>
                                  <a:pt x="5" y="82"/>
                                </a:lnTo>
                                <a:lnTo>
                                  <a:pt x="1" y="105"/>
                                </a:lnTo>
                                <a:lnTo>
                                  <a:pt x="1" y="117"/>
                                </a:lnTo>
                                <a:lnTo>
                                  <a:pt x="0" y="123"/>
                                </a:lnTo>
                                <a:lnTo>
                                  <a:pt x="0" y="128"/>
                                </a:lnTo>
                                <a:lnTo>
                                  <a:pt x="1" y="134"/>
                                </a:lnTo>
                                <a:lnTo>
                                  <a:pt x="1" y="141"/>
                                </a:lnTo>
                                <a:lnTo>
                                  <a:pt x="4" y="158"/>
                                </a:lnTo>
                                <a:lnTo>
                                  <a:pt x="6" y="164"/>
                                </a:lnTo>
                                <a:lnTo>
                                  <a:pt x="11" y="173"/>
                                </a:lnTo>
                                <a:lnTo>
                                  <a:pt x="17" y="181"/>
                                </a:lnTo>
                                <a:lnTo>
                                  <a:pt x="21" y="185"/>
                                </a:lnTo>
                                <a:lnTo>
                                  <a:pt x="26" y="189"/>
                                </a:lnTo>
                                <a:lnTo>
                                  <a:pt x="26" y="189"/>
                                </a:lnTo>
                                <a:lnTo>
                                  <a:pt x="29" y="192"/>
                                </a:lnTo>
                                <a:lnTo>
                                  <a:pt x="35" y="195"/>
                                </a:lnTo>
                                <a:lnTo>
                                  <a:pt x="39" y="197"/>
                                </a:lnTo>
                                <a:lnTo>
                                  <a:pt x="51" y="199"/>
                                </a:lnTo>
                                <a:lnTo>
                                  <a:pt x="57" y="200"/>
                                </a:lnTo>
                                <a:lnTo>
                                  <a:pt x="73" y="200"/>
                                </a:lnTo>
                                <a:lnTo>
                                  <a:pt x="80" y="199"/>
                                </a:lnTo>
                                <a:lnTo>
                                  <a:pt x="86" y="198"/>
                                </a:lnTo>
                                <a:lnTo>
                                  <a:pt x="90" y="197"/>
                                </a:lnTo>
                                <a:lnTo>
                                  <a:pt x="96" y="195"/>
                                </a:lnTo>
                                <a:lnTo>
                                  <a:pt x="100" y="192"/>
                                </a:lnTo>
                                <a:lnTo>
                                  <a:pt x="104" y="190"/>
                                </a:lnTo>
                                <a:lnTo>
                                  <a:pt x="113" y="183"/>
                                </a:lnTo>
                                <a:lnTo>
                                  <a:pt x="120" y="174"/>
                                </a:lnTo>
                                <a:lnTo>
                                  <a:pt x="127" y="161"/>
                                </a:lnTo>
                                <a:lnTo>
                                  <a:pt x="130" y="144"/>
                                </a:lnTo>
                                <a:lnTo>
                                  <a:pt x="130" y="13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22" name="Picture 2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109" y="1110"/>
                            <a:ext cx="120" cy="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23" name="Picture 2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300" y="1126"/>
                            <a:ext cx="140" cy="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24" name="Picture 2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635" y="1707"/>
                            <a:ext cx="120" cy="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7" o:spid="_x0000_s1026" style="position:absolute;margin-left:215pt;margin-top:13.75pt;width:200.1pt;height:102.7pt;z-index:251661312;mso-wrap-distance-left:0;mso-wrap-distance-right:0;mso-position-horizontal-relative:page" coordorigin="4300,275" coordsize="4002,205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" o:allowincell="f">
                <v:group id="Group 68" o:spid="_x0000_s1027" style="position:absolute;left:4962;top:1510;width:3011;height:762" coordorigin="4962,1510" coordsize="3011,76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LS8w8QAAADcAAAA&#10;DwAAAAAAAAAAAAAAAACqAgAAZHJzL2Rvd25yZXYueG1sUEsFBgAAAAAEAAQA+gAAAJsDAAAAAA==&#10;">
                  <v:shape id="Freeform 69" o:spid="_x0000_s1028" style="position:absolute;left:4962;top:1510;width:3011;height:762;visibility:visible;mso-wrap-style:square;v-text-anchor:top" coordsize="3011,7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bB8RMMA&#10;AADcAAAADwAAAGRycy9kb3ducmV2LnhtbESPQYvCMBSE74L/ITzBm6ZbUbRrFFEEhb2sirC3R/NM&#10;yzYvpYm1/nsjLOxxmJlvmOW6s5VoqfGlYwUf4wQEce50yUbB5bwfzUH4gKyxckwKnuRhver3lphp&#10;9+Bvak/BiAhhn6GCIoQ6k9LnBVn0Y1cTR+/mGoshysZI3eAjwm0l0ySZSYslx4UCa9oWlP+e7lbB&#10;JNltefGVGn+5zY6t5c3152qUGg66zSeIQF34D/+1D1rBdJrC+0w8AnL1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bB8RMMAAADcAAAADwAAAAAAAAAAAAAAAACYAgAAZHJzL2Rv&#10;d25yZXYueG1sUEsFBgAAAAAEAAQA9QAAAIgDAAAAAA==&#10;" path="m,l3010,e" filled="f" strokeweight=".34006mm">
                    <v:path arrowok="t" o:connecttype="custom" o:connectlocs="0,0;3010,0" o:connectangles="0,0"/>
                  </v:shape>
                  <v:shape id="Freeform 70" o:spid="_x0000_s1029" style="position:absolute;left:4962;top:1510;width:3011;height:762;visibility:visible;mso-wrap-style:square;v-text-anchor:top" coordsize="3011,7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vzZ38MA&#10;AADcAAAADwAAAGRycy9kb3ducmV2LnhtbESPQYvCMBSE78L+h/AWvGm6iuJWo4iLoODFKsLeHs0z&#10;LTYvpYm1++83guBxmJlvmMWqs5VoqfGlYwVfwwQEce50yUbB+bQdzED4gKyxckwK/sjDavnRW2Cq&#10;3YOP1GbBiAhhn6KCIoQ6ldLnBVn0Q1cTR+/qGoshysZI3eAjwm0lR0kylRZLjgsF1rQpKL9ld6tg&#10;nPxs+PswMv58ne5by+vL78Uo1f/s1nMQgbrwDr/aO61gMhnD80w8AnL5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vzZ38MAAADcAAAADwAAAAAAAAAAAAAAAACYAgAAZHJzL2Rv&#10;d25yZXYueG1sUEsFBgAAAAAEAAQA9QAAAIgDAAAAAA==&#10;" path="m3010,761l,761,,e" filled="f" strokeweight=".34006mm">
                    <v:path arrowok="t" o:connecttype="custom" o:connectlocs="3010,761;0,761;0,0" o:connectangles="0,0,0"/>
                  </v:shape>
                  <v:shape id="Freeform 71" o:spid="_x0000_s1030" style="position:absolute;left:4962;top:1510;width:3011;height:762;visibility:visible;mso-wrap-style:square;v-text-anchor:top" coordsize="3011,7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RVBq8UA&#10;AADcAAAADwAAAGRycy9kb3ducmV2LnhtbESPQWvCQBSE70L/w/IKvemm2oSauooohRa8aEPA2yP7&#10;3IRm34bsNqb/vlsQPA4z8w2z2oy2FQP1vnGs4HmWgCCunG7YKCi+3qevIHxA1tg6JgW/5GGzfpis&#10;MNfuykcaTsGICGGfo4I6hC6X0lc1WfQz1xFH7+J6iyHK3kjd4zXCbSvnSZJJiw3HhRo72tVUfZ9+&#10;rIJFst/x8jA3vrhkn4PlbXkujVJPj+P2DUSgMdzDt/aHVpCmL/B/Jh4Buf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FUGrxQAAANwAAAAPAAAAAAAAAAAAAAAAAJgCAABkcnMv&#10;ZG93bnJldi54bWxQSwUGAAAAAAQABAD1AAAAigMAAAAA&#10;" path="m3010,r,761e" filled="f" strokeweight=".34006mm">
                    <v:path arrowok="t" o:connecttype="custom" o:connectlocs="3010,0;3010,761" o:connectangles="0,0"/>
                  </v:shape>
                  <v:shape id="Freeform 72" o:spid="_x0000_s1031" style="position:absolute;left:4962;top:1510;width:3011;height:762;visibility:visible;mso-wrap-style:square;v-text-anchor:top" coordsize="3011,7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nkMMMA&#10;AADcAAAADwAAAGRycy9kb3ducmV2LnhtbESPQYvCMBSE7wv+h/CEva2pSkWrUUQRVvCyKoK3R/NM&#10;i81LaWLt/vuNIOxxmJlvmMWqs5VoqfGlYwXDQQKCOHe6ZKPgfNp9TUH4gKyxckwKfsnDatn7WGCm&#10;3ZN/qD0GIyKEfYYKihDqTEqfF2TRD1xNHL2bayyGKBsjdYPPCLeVHCXJRFosOS4UWNOmoPx+fFgF&#10;42S74dlhZPz5Ntm3lteX68Uo9dnv1nMQgbrwH363v7WCNE3hdSYeAbn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lnkMMMAAADcAAAADwAAAAAAAAAAAAAAAACYAgAAZHJzL2Rv&#10;d25yZXYueG1sUEsFBgAAAAAEAAQA9QAAAIgDAAAAAA==&#10;" path="m,29r3010,e" filled="f" strokeweight=".34006mm">
                    <v:path arrowok="t" o:connecttype="custom" o:connectlocs="0,29;3010,29" o:connectangles="0,0"/>
                  </v:shape>
                </v:group>
                <v:group id="Group 73" o:spid="_x0000_s1032" style="position:absolute;left:4962;top:1657;width:3011;height:498" coordorigin="4962,1657" coordsize="3011,4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NdJLfFAAAA3AAA&#10;AA8AAAAAAAAAAAAAAAAAqgIAAGRycy9kb3ducmV2LnhtbFBLBQYAAAAABAAEAPoAAACcAwAAAAA=&#10;">
                  <v:shape id="Freeform 74" o:spid="_x0000_s1033" style="position:absolute;left:4962;top:1657;width:3011;height:498;visibility:visible;mso-wrap-style:square;v-text-anchor:top" coordsize="3011,4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lrmWMYA&#10;AADcAAAADwAAAGRycy9kb3ducmV2LnhtbESPS2vDMBCE74H+B7GFXkoiN5AHTpSQNBRyKnldclus&#10;tWVsrYylOG5/fVQo5DjMzDfMct3bWnTU+tKxgo9RAoI4c7rkQsHl/DWcg/ABWWPtmBT8kIf16mWw&#10;xFS7Ox+pO4VCRAj7FBWYEJpUSp8ZsuhHriGOXu5aiyHKtpC6xXuE21qOk2QqLZYcFww29Gkoq043&#10;qyD7dXTIO2+25fS9uh6qc7773in19tpvFiAC9eEZ/m/vtYLJZAZ/Z+IRkKsH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lrmWMYAAADcAAAADwAAAAAAAAAAAAAAAACYAgAAZHJz&#10;L2Rvd25yZXYueG1sUEsFBgAAAAAEAAQA9QAAAIsDAAAAAA==&#10;" path="m3010,478l,478r,19l3010,497r,-19xe" fillcolor="black" stroked="f">
                    <v:path arrowok="t" o:connecttype="custom" o:connectlocs="3010,478;0,478;0,497;3010,497;3010,478" o:connectangles="0,0,0,0,0"/>
                  </v:shape>
                  <v:shape id="Freeform 75" o:spid="_x0000_s1034" style="position:absolute;left:4962;top:1657;width:3011;height:498;visibility:visible;mso-wrap-style:square;v-text-anchor:top" coordsize="3011,4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8VyKsEA&#10;AADcAAAADwAAAGRycy9kb3ducmV2LnhtbERPy4rCMBTdD/gP4Q64GcZ0BEU6RhlHBFfia+Pu0tw2&#10;pc1NaWKtfr1ZCC4P5z1f9rYWHbW+dKzgZ5SAIM6cLrlQcD5tvmcgfEDWWDsmBXfysFwMPuaYanfj&#10;A3XHUIgYwj5FBSaEJpXSZ4Ys+pFriCOXu9ZiiLAtpG7xFsNtLcdJMpUWS44NBhv6N5RVx6tVkD0c&#10;7fPOm1U5/aou++qUr3drpYaf/d8viEB9eItf7q1WMJnEtfFMPAJy8QQ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PFcirBAAAA3AAAAA8AAAAAAAAAAAAAAAAAmAIAAGRycy9kb3du&#10;cmV2LnhtbFBLBQYAAAAABAAEAPUAAACGAwAAAAA=&#10;" path="m3010,453l,453r,19l3010,472r,-19xe" fillcolor="black" stroked="f">
                    <v:path arrowok="t" o:connecttype="custom" o:connectlocs="3010,453;0,453;0,472;3010,472;3010,453" o:connectangles="0,0,0,0,0"/>
                  </v:shape>
                  <v:shape id="Freeform 76" o:spid="_x0000_s1035" style="position:absolute;left:4962;top:1657;width:3011;height:498;visibility:visible;mso-wrap-style:square;v-text-anchor:top" coordsize="3011,4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InXscUA&#10;AADcAAAADwAAAGRycy9kb3ducmV2LnhtbESPT2vCQBTE70K/w/IKvRTdVFA0uopWCp6K/y7eHtmX&#10;bEj2bciuMe2ndwsFj8PM/IZZrntbi45aXzpW8DFKQBBnTpdcKLicv4YzED4ga6wdk4If8rBevQyW&#10;mGp35yN1p1CICGGfogITQpNK6TNDFv3INcTRy11rMUTZFlK3eI9wW8txkkylxZLjgsGGPg1l1elm&#10;FWS/jg555822nL5X10N1znffO6XeXvvNAkSgPjzD/+29VjCZzOHvTDwCcvU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idexxQAAANwAAAAPAAAAAAAAAAAAAAAAAJgCAABkcnMv&#10;ZG93bnJldi54bWxQSwUGAAAAAAQABAD1AAAAigMAAAAA&#10;" path="m3010,24l,24,,44r3010,l3010,24xe" fillcolor="black" stroked="f">
                    <v:path arrowok="t" o:connecttype="custom" o:connectlocs="3010,24;0,24;0,44;3010,44;3010,24" o:connectangles="0,0,0,0,0"/>
                  </v:shape>
                  <v:shape id="Freeform 77" o:spid="_x0000_s1036" style="position:absolute;left:4962;top:1657;width:3011;height:498;visibility:visible;mso-wrap-style:square;v-text-anchor:top" coordsize="3011,4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9+0kcIA&#10;AADcAAAADwAAAGRycy9kb3ducmV2LnhtbERPu2rDMBTdC/kHcQNdSiO3EBMcyyFtKHQKeS3dLta1&#10;ZWxdGUt13H59NAQyHs4730y2EyMNvnGs4G2RgCAunW64VnA5f72uQPiArLFzTAr+yMOmmD3lmGl3&#10;5SONp1CLGMI+QwUmhD6T0peGLPqF64kjV7nBYohwqKUe8BrDbSffkySVFhuODQZ7+jRUtqdfq6D8&#10;d3SoRm8+mvSl/Tm052q33yn1PJ+2axCBpvAQ393fWsEyjfPjmXgEZHE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T37SRwgAAANwAAAAPAAAAAAAAAAAAAAAAAJgCAABkcnMvZG93&#10;bnJldi54bWxQSwUGAAAAAAQABAD1AAAAhwMAAAAA&#10;" path="m3010,l,,,19r3010,l3010,xe" fillcolor="black" stroked="f">
                    <v:path arrowok="t" o:connecttype="custom" o:connectlocs="3010,0;0,0;0,19;3010,19;3010,0" o:connectangles="0,0,0,0,0"/>
                  </v:shape>
                </v:group>
                <v:group id="Group 78" o:spid="_x0000_s1037" style="position:absolute;left:4980;top:1301;width:2975;height:1019" coordorigin="4980,1301" coordsize="2975,101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i2HZ+xgAAANwA&#10;AAAPAAAAAAAAAAAAAAAAAKoCAABkcnMvZG93bnJldi54bWxQSwUGAAAAAAQABAD6AAAAnQMAAAAA&#10;">
                  <v:shape id="Freeform 79" o:spid="_x0000_s1038" style="position:absolute;left:4980;top:1301;width:2975;height:1019;visibility:visible;mso-wrap-style:square;v-text-anchor:top" coordsize="2975,10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m87sUA&#10;AADcAAAADwAAAGRycy9kb3ducmV2LnhtbESPT4vCMBTE74LfITzBm6YKK2s1igrCgh5c/52fzbOt&#10;Ni+libX66TcLC3scZuY3zHTemELUVLncsoJBPwJBnFidc6rgeFj3PkE4j6yxsEwKXuRgPmu3phhr&#10;++Rvqvc+FQHCLkYFmfdlLKVLMjLo+rYkDt7VVgZ9kFUqdYXPADeFHEbRSBrMOSxkWNIqo+S+fxgF&#10;9e3eLA/JYrtb0+D0Hr835/HpolS30ywmIDw1/j/81/7SCj5GQ/g9E46AnP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ebzuxQAAANwAAAAPAAAAAAAAAAAAAAAAAJgCAABkcnMv&#10;ZG93bnJldi54bWxQSwUGAAAAAAQABAD1AAAAigMAAAAA&#10;" path="m,970r12,48l121,1018r12,-48e" filled="f" strokeweight=".34006mm">
                    <v:path arrowok="t" o:connecttype="custom" o:connectlocs="0,970;12,1018;121,1018;133,970" o:connectangles="0,0,0,0"/>
                  </v:shape>
                  <v:shape id="Freeform 80" o:spid="_x0000_s1039" style="position:absolute;left:4980;top:1301;width:2975;height:1019;visibility:visible;mso-wrap-style:square;v-text-anchor:top" coordsize="2975,10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jUZdcYA&#10;AADcAAAADwAAAGRycy9kb3ducmV2LnhtbESPQWvCQBSE74L/YXkFb7qxUtHoKloQhPagRnt+zT6T&#10;1OzbkF1j6q/vFgSPw8x8w8yXrSlFQ7UrLCsYDiIQxKnVBWcKjsmmPwHhPLLG0jIp+CUHy0W3M8dY&#10;2xvvqTn4TAQIuxgV5N5XsZQuzcmgG9iKOHhnWxv0QdaZ1DXeAtyU8jWKxtJgwWEhx4rec0ovh6tR&#10;0Pxc2nWSrj53Gxqe7tP7x9f09K1U76VdzUB4av0z/GhvtYK38Qj+z4QjIB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jUZdcYAAADcAAAADwAAAAAAAAAAAAAAAACYAgAAZHJz&#10;L2Rvd25yZXYueG1sUEsFBgAAAAAEAAQA9QAAAIsDAAAAAA==&#10;" path="m2852,1018r109,l2974,970e" filled="f" strokeweight=".34006mm">
                    <v:path arrowok="t" o:connecttype="custom" o:connectlocs="2852,1018;2961,1018;2974,970" o:connectangles="0,0,0"/>
                  </v:shape>
                  <v:shape id="Freeform 81" o:spid="_x0000_s1040" style="position:absolute;left:4980;top:1301;width:2975;height:1019;visibility:visible;mso-wrap-style:square;v-text-anchor:top" coordsize="2975,10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dyBAcYA&#10;AADcAAAADwAAAGRycy9kb3ducmV2LnhtbESPQWvCQBSE74L/YXkFb7qxWNHoKloQhPagRnt+zT6T&#10;1OzbkF1j6q/vFgSPw8x8w8yXrSlFQ7UrLCsYDiIQxKnVBWcKjsmmPwHhPLLG0jIp+CUHy0W3M8dY&#10;2xvvqTn4TAQIuxgV5N5XsZQuzcmgG9iKOHhnWxv0QdaZ1DXeAtyU8jWKxtJgwWEhx4rec0ovh6tR&#10;0Pxc2nWSrj53Gxqe7tP7x9f09K1U76VdzUB4av0z/GhvtYK38Qj+z4QjIB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dyBAcYAAADcAAAADwAAAAAAAAAAAAAAAACYAgAAZHJz&#10;L2Rvd25yZXYueG1sUEsFBgAAAAAEAAQA9QAAAIsDAAAAAA==&#10;" path="m2852,1018r-12,-48e" filled="f" strokeweight=".34006mm">
                    <v:path arrowok="t" o:connecttype="custom" o:connectlocs="2852,1018;2840,970" o:connectangles="0,0"/>
                  </v:shape>
                  <v:shape id="Freeform 82" o:spid="_x0000_s1041" style="position:absolute;left:4980;top:1301;width:2975;height:1019;visibility:visible;mso-wrap-style:square;v-text-anchor:top" coordsize="2975,10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pAkmsUA&#10;AADcAAAADwAAAGRycy9kb3ducmV2LnhtbESPQYvCMBSE78L+h/AWvGmqoGg1igqCoIdV1z0/m7dt&#10;1+alNLF2/fVGEDwOM/MNM503phA1VS63rKDXjUAQJ1bnnCr4Pq47IxDOI2ssLJOCf3Iwn320phhr&#10;e+M91QefigBhF6OCzPsyltIlGRl0XVsSB+/XVgZ9kFUqdYW3ADeF7EfRUBrMOSxkWNIqo+RyuBoF&#10;9d+lWR6Txe5rTb3TfXzf/oxPZ6Xan81iAsJT49/hV3ujFQyGA3ieCUdAzh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kCSaxQAAANwAAAAPAAAAAAAAAAAAAAAAAJgCAABkcnMv&#10;ZG93bnJldi54bWxQSwUGAAAAAAQABAD1AAAAigMAAAAA&#10;" path="m97,462r,284e" filled="f" strokeweight=".34006mm">
                    <v:path arrowok="t" o:connecttype="custom" o:connectlocs="97,462;97,746" o:connectangles="0,0"/>
                  </v:shape>
                  <v:shape id="Freeform 83" o:spid="_x0000_s1042" style="position:absolute;left:4980;top:1301;width:2975;height:1019;visibility:visible;mso-wrap-style:square;v-text-anchor:top" coordsize="2975,10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kK67cYA&#10;AADcAAAADwAAAGRycy9kb3ducmV2LnhtbESPT2vCQBTE74V+h+UVvNWNgsFEV7GCILQH/1TPz+wz&#10;Sc2+Ddk1Rj99tyD0OMzMb5jpvDOVaKlxpWUFg34EgjizuuRcwfd+9T4G4TyyxsoyKbiTg/ns9WWK&#10;qbY33lK787kIEHYpKii8r1MpXVaQQde3NXHwzrYx6INscqkbvAW4qeQwimJpsOSwUGBNy4Kyy+5q&#10;FLQ/l+5jny2+NisaHB7J4/OYHE5K9d66xQSEp87/h5/ttVYwimP4OxOOgJz9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kK67cYAAADcAAAADwAAAAAAAAAAAAAAAACYAgAAZHJz&#10;L2Rvd25yZXYueG1sUEsFBgAAAAAEAAQA9QAAAIsDAAAAAA==&#10;" path="m805,746r,-284l97,462e" filled="f" strokeweight=".34006mm">
                    <v:path arrowok="t" o:connecttype="custom" o:connectlocs="805,746;805,462;97,462" o:connectangles="0,0,0"/>
                  </v:shape>
                  <v:shape id="Freeform 84" o:spid="_x0000_s1043" style="position:absolute;left:4980;top:1301;width:2975;height:1019;visibility:visible;mso-wrap-style:square;v-text-anchor:top" coordsize="2975,10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Q4fdsYA&#10;AADcAAAADwAAAGRycy9kb3ducmV2LnhtbESPQWvCQBSE74L/YXkFb7pR0Gp0FRUEoT1Yoz2/Zp9J&#10;avZtyK4x9dd3hUKPw8x8wyxWrSlFQ7UrLCsYDiIQxKnVBWcKTsmuPwXhPLLG0jIp+CEHq2W3s8BY&#10;2zt/UHP0mQgQdjEqyL2vYildmpNBN7AVcfAutjbog6wzqWu8B7gp5SiKJtJgwWEhx4q2OaXX480o&#10;aL6v7SZJ1++HHQ3Pj9nj7XN2/lKq99Ku5yA8tf4//NfeawXjySs8z4QjIJ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Q4fdsYAAADcAAAADwAAAAAAAAAAAAAAAACYAgAAZHJz&#10;L2Rvd25yZXYueG1sUEsFBgAAAAAEAAQA9QAAAIsDAAAAAA==&#10;" path="m97,746r708,e" filled="f" strokeweight=".34006mm">
                    <v:path arrowok="t" o:connecttype="custom" o:connectlocs="97,746;805,746" o:connectangles="0,0"/>
                  </v:shape>
                  <v:shape id="Freeform 85" o:spid="_x0000_s1044" style="position:absolute;left:4980;top:1301;width:2975;height:1019;visibility:visible;mso-wrap-style:square;v-text-anchor:top" coordsize="2975,10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JGLBMIA&#10;AADcAAAADwAAAGRycy9kb3ducmV2LnhtbERPTYvCMBC9C/6HMII3TRWUtWsUFQRBD7tWPc82s23X&#10;ZlKaWKu/fnMQPD7e93zZmlI0VLvCsoLRMAJBnFpdcKbglGwHHyCcR9ZYWiYFD3KwXHQ7c4y1vfM3&#10;NUefiRDCLkYFufdVLKVLczLohrYiDtyvrQ36AOtM6hrvIdyUchxFU2mw4NCQY0WbnNLr8WYUNH/X&#10;dp2kq8PXlkbn5+y5v8zOP0r1e+3qE4Sn1r/FL/dOK5hMw9pwJhwBufg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ckYsEwgAAANwAAAAPAAAAAAAAAAAAAAAAAJgCAABkcnMvZG93&#10;bnJldi54bWxQSwUGAAAAAAQABAD1AAAAhwMAAAAA&#10;" path="m913,720r,-232l1052,488e" filled="f" strokeweight=".34006mm">
                    <v:path arrowok="t" o:connecttype="custom" o:connectlocs="913,720;913,488;1052,488" o:connectangles="0,0,0"/>
                  </v:shape>
                  <v:shape id="Freeform 86" o:spid="_x0000_s1045" style="position:absolute;left:4980;top:1301;width:2975;height:1019;visibility:visible;mso-wrap-style:square;v-text-anchor:top" coordsize="2975,10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90un8YA&#10;AADcAAAADwAAAGRycy9kb3ducmV2LnhtbESPQWvCQBSE74X+h+UVeqsbBcVEV7GCIOihmur5mX0m&#10;qdm3IbuNqb/eFYQeh5n5hpnOO1OJlhpXWlbQ70UgiDOrS84VfKerjzEI55E1VpZJwR85mM9eX6aY&#10;aHvlHbV7n4sAYZeggsL7OpHSZQUZdD1bEwfvbBuDPsgml7rBa4CbSg6iaCQNlhwWCqxpWVB22f8a&#10;Be3PpftMs8X2a0X9wy2+bY7x4aTU+1u3mIDw1Pn/8LO91gqGoxgeZ8IRkLM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90un8YAAADcAAAADwAAAAAAAAAAAAAAAACYAgAAZHJz&#10;L2Rvd25yZXYueG1sUEsFBgAAAAAEAAQA9QAAAIsDAAAAAA==&#10;" path="m913,720r139,l1052,488e" filled="f" strokeweight=".34006mm">
                    <v:path arrowok="t" o:connecttype="custom" o:connectlocs="913,720;1052,720;1052,488" o:connectangles="0,0,0"/>
                  </v:shape>
                  <v:shape id="Freeform 87" o:spid="_x0000_s1046" style="position:absolute;left:4980;top:1301;width:2975;height:1019;visibility:visible;mso-wrap-style:square;v-text-anchor:top" coordsize="2975,10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4R38QA&#10;AADcAAAADwAAAGRycy9kb3ducmV2LnhtbERPy2rCQBTdF/yH4Qru6sSCraaOEguBQl1YH13fZm6T&#10;mMydkJkm0a93FoUuD+e92gymFh21rrSsYDaNQBBnVpecKzgd08cFCOeRNdaWScGVHGzWo4cVxtr2&#10;/EndwecihLCLUUHhfRNL6bKCDLqpbYgD92Nbgz7ANpe6xT6Em1o+RdGzNFhyaCiwobeCsurwaxR0&#10;l2rYHrNkt09pdr4tbx9fy/O3UpPxkLyC8DT4f/Gf+10rmL+E+eFMOAJyf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c+Ed/EAAAA3AAAAA8AAAAAAAAAAAAAAAAAmAIAAGRycy9k&#10;b3ducmV2LnhtbFBLBQYAAAAABAAEAPUAAACJAwAAAAA=&#10;" path="m925,506r115,l1040,701e" filled="f" strokeweight=".34006mm">
                    <v:path arrowok="t" o:connecttype="custom" o:connectlocs="925,506;1040,506;1040,701" o:connectangles="0,0,0"/>
                  </v:shape>
                  <v:shape id="Freeform 88" o:spid="_x0000_s1047" style="position:absolute;left:4980;top:1301;width:2975;height:1019;visibility:visible;mso-wrap-style:square;v-text-anchor:top" coordsize="2975,10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HK0RMYA&#10;AADcAAAADwAAAGRycy9kb3ducmV2LnhtbESPT2vCQBTE74LfYXlCb7pJwbbGbMQKQqE91L/nZ/aZ&#10;RLNvQ3YbUz99t1DocZiZ3zDpoje16Kh1lWUF8SQCQZxbXXGhYL9bj19AOI+ssbZMCr7JwSIbDlJM&#10;tL3xhrqtL0SAsEtQQel9k0jp8pIMuoltiIN3tq1BH2RbSN3iLcBNLR+j6EkarDgslNjQqqT8uv0y&#10;CrrLtX/d5cuPzzXFh/vs/n6cHU5KPYz65RyEp97/h//ab1rB9DmG3zPhCMjs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HK0RMYAAADcAAAADwAAAAAAAAAAAAAAAACYAgAAZHJz&#10;L2Rvd25yZXYueG1sUEsFBgAAAAAEAAQA9QAAAIsDAAAAAA==&#10;" path="m925,506r,195l1040,701e" filled="f" strokeweight=".34006mm">
                    <v:path arrowok="t" o:connecttype="custom" o:connectlocs="925,506;925,701;1040,701" o:connectangles="0,0,0"/>
                  </v:shape>
                  <v:shape id="Freeform 89" o:spid="_x0000_s1048" style="position:absolute;left:4980;top:1301;width:2975;height:1019;visibility:visible;mso-wrap-style:square;v-text-anchor:top" coordsize="2975,10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KAqM8cA&#10;AADcAAAADwAAAGRycy9kb3ducmV2LnhtbESPQWvCQBSE74X+h+UJ3upGwbbGrGIFQbCH1jSen9ln&#10;Es2+Ddk1pv76bqHQ4zAz3zDJsje16Kh1lWUF41EEgji3uuJCwVe6eXoF4TyyxtoyKfgmB8vF40OC&#10;sbY3/qRu7wsRIOxiVFB638RSurwkg25kG+LgnWxr0AfZFlK3eAtwU8tJFD1LgxWHhRIbWpeUX/ZX&#10;o6A7X/q3NF+9f2xonN1n991hlh2VGg761RyEp97/h//aW61g+jKB3zPhCMjF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igKjPHAAAA3AAAAA8AAAAAAAAAAAAAAAAAmAIAAGRy&#10;cy9kb3ducmV2LnhtbFBLBQYAAAAABAAEAPUAAACMAwAAAAA=&#10;" path="m1040,655r-115,e" filled="f" strokeweight=".34006mm">
                    <v:path arrowok="t" o:connecttype="custom" o:connectlocs="1040,655;925,655" o:connectangles="0,0"/>
                  </v:shape>
                  <v:shape id="Freeform 90" o:spid="_x0000_s1049" style="position:absolute;left:4980;top:1301;width:2975;height:1019;visibility:visible;mso-wrap-style:square;v-text-anchor:top" coordsize="2975,10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+yPqMcA&#10;AADcAAAADwAAAGRycy9kb3ducmV2LnhtbESPW2vCQBSE3wv+h+UIfasbLfUSXUUFoWAfWm/Px+wx&#10;iWbPhuw2Rn99tyD4OMzMN8xk1phC1FS53LKCbicCQZxYnXOqYLddvQ1BOI+ssbBMCm7kYDZtvUww&#10;1vbKP1RvfCoChF2MCjLvy1hKl2Rk0HVsSRy8k60M+iCrVOoKrwFuCtmLor40mHNYyLCkZUbJZfNr&#10;FNTnS7PYJvOv7xV19/fRfX0Y7Y9Kvbab+RiEp8Y/w4/2p1bwMXiH/zPhCMjp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fsj6jHAAAA3AAAAA8AAAAAAAAAAAAAAAAAmAIAAGRy&#10;cy9kb3ducmV2LnhtbFBLBQYAAAAABAAEAPUAAACMAwAAAAA=&#10;" path="m2842,208r-1187,l1663,110e" filled="f" strokeweight=".34006mm">
                    <v:path arrowok="t" o:connecttype="custom" o:connectlocs="2842,208;1655,208;1663,110" o:connectangles="0,0,0"/>
                  </v:shape>
                  <v:shape id="Freeform 91" o:spid="_x0000_s1050" style="position:absolute;left:4980;top:1301;width:2975;height:1019;visibility:visible;mso-wrap-style:square;v-text-anchor:top" coordsize="2975,10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AUX3McA&#10;AADcAAAADwAAAGRycy9kb3ducmV2LnhtbESPW2vCQBSE3wv+h+UIfasbpfUSXUUFoWAfWm/Px+wx&#10;iWbPhuw2Rn99tyD4OMzMN8xk1phC1FS53LKCbicCQZxYnXOqYLddvQ1BOI+ssbBMCm7kYDZtvUww&#10;1vbKP1RvfCoChF2MCjLvy1hKl2Rk0HVsSRy8k60M+iCrVOoKrwFuCtmLor40mHNYyLCkZUbJZfNr&#10;FNTnS7PYJvOv7xV19/fRfX0Y7Y9Kvbab+RiEp8Y/w4/2p1bwMXiH/zPhCMjp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gFF9zHAAAA3AAAAA8AAAAAAAAAAAAAAAAAmAIAAGRy&#10;cy9kb3ducmV2LnhtbFBLBQYAAAAABAAEAPUAAACMAwAAAAA=&#10;" path="m2842,208r-8,-98e" filled="f" strokeweight=".34006mm">
                    <v:path arrowok="t" o:connecttype="custom" o:connectlocs="2842,208;2834,110" o:connectangles="0,0"/>
                  </v:shape>
                  <v:shape id="Freeform 92" o:spid="_x0000_s1051" style="position:absolute;left:4980;top:1301;width:2975;height:1019;visibility:visible;mso-wrap-style:square;v-text-anchor:top" coordsize="2975,10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0myR8YA&#10;AADcAAAADwAAAGRycy9kb3ducmV2LnhtbESPT2vCQBTE74LfYXkFb7qxYNXoKloQBD1Y//T8mn0m&#10;qdm3IbvG1E/vCkKPw8z8hpnOG1OImiqXW1bQ70UgiBOrc04VHA+r7giE88gaC8uk4I8czGft1hRj&#10;bW/8RfXepyJA2MWoIPO+jKV0SUYGXc+WxME728qgD7JKpa7wFuCmkO9R9CEN5hwWMizpM6Pksr8a&#10;BfXvpVkeksV2t6L+6T6+b77Hpx+lOm/NYgLCU+P/w6/2WisYDAfwPBOOgJw9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0myR8YAAADcAAAADwAAAAAAAAAAAAAAAACYAgAAZHJz&#10;L2Rvd25yZXYueG1sUEsFBgAAAAAEAAQA9QAAAIsDAAAAAA==&#10;" path="m1614,11l1624,e" filled="f" strokeweight=".34006mm">
                    <v:path arrowok="t" o:connecttype="custom" o:connectlocs="1614,11;1624,0" o:connectangles="0,0"/>
                  </v:shape>
                  <v:shape id="Freeform 93" o:spid="_x0000_s1052" style="position:absolute;left:4980;top:1301;width:2975;height:1019;visibility:visible;mso-wrap-style:square;v-text-anchor:top" coordsize="2975,10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5ssMMYA&#10;AADcAAAADwAAAGRycy9kb3ducmV2LnhtbESPQWvCQBSE74L/YXkFb7pR0Gp0FRUEoT1Yoz2/Zp9J&#10;avZtyK4x9dd3hUKPw8x8wyxWrSlFQ7UrLCsYDiIQxKnVBWcKTsmuPwXhPLLG0jIp+CEHq2W3s8BY&#10;2zt/UHP0mQgQdjEqyL2vYildmpNBN7AVcfAutjbog6wzqWu8B7gp5SiKJtJgwWEhx4q2OaXX480o&#10;aL6v7SZJ1++HHQ3Pj9nj7XN2/lKq99Ku5yA8tf4//NfeawXj1wk8z4QjIJ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5ssMMYAAADcAAAADwAAAAAAAAAAAAAAAACYAgAAZHJz&#10;L2Rvd25yZXYueG1sUEsFBgAAAAAEAAQA9QAAAIsDAAAAAA==&#10;" path="m1624,110l1614,99r,-88e" filled="f" strokeweight=".34006mm">
                    <v:path arrowok="t" o:connecttype="custom" o:connectlocs="1624,110;1614,99;1614,11" o:connectangles="0,0,0"/>
                  </v:shape>
                  <v:shape id="Freeform 94" o:spid="_x0000_s1053" style="position:absolute;left:4980;top:1301;width:2975;height:1019;visibility:visible;mso-wrap-style:square;v-text-anchor:top" coordsize="2975,10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NeJq8YA&#10;AADcAAAADwAAAGRycy9kb3ducmV2LnhtbESPQWvCQBSE74L/YXkFb7qxYNXoKloQhPagRnt+zT6T&#10;1OzbkF1j6q/vFgSPw8x8w8yXrSlFQ7UrLCsYDiIQxKnVBWcKjsmmPwHhPLLG0jIp+CUHy0W3M8dY&#10;2xvvqTn4TAQIuxgV5N5XsZQuzcmgG9iKOHhnWxv0QdaZ1DXeAtyU8jWK3qTBgsNCjhW955ReDlej&#10;oPm5tOskXX3uNjQ83af3j6/p6Vup3ku7moHw1Ppn+NHeagWj8Rj+z4QjIB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NeJq8YAAADcAAAADwAAAAAAAAAAAAAAAACYAgAAZHJz&#10;L2Rvd25yZXYueG1sUEsFBgAAAAAEAAQA9QAAAIsDAAAAAA==&#10;" path="m2883,11l2873,e" filled="f" strokeweight=".34006mm">
                    <v:path arrowok="t" o:connecttype="custom" o:connectlocs="2883,11;2873,0" o:connectangles="0,0"/>
                  </v:shape>
                  <v:shape id="Freeform 95" o:spid="_x0000_s1054" style="position:absolute;left:4980;top:1301;width:2975;height:1019;visibility:visible;mso-wrap-style:square;v-text-anchor:top" coordsize="2975,10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Ugd2cQA&#10;AADcAAAADwAAAGRycy9kb3ducmV2LnhtbERPy2rCQBTdF/yH4Qru6sSCraaOEguBQl1YH13fZm6T&#10;mMydkJkm0a93FoUuD+e92gymFh21rrSsYDaNQBBnVpecKzgd08cFCOeRNdaWScGVHGzWo4cVxtr2&#10;/EndwecihLCLUUHhfRNL6bKCDLqpbYgD92Nbgz7ANpe6xT6Em1o+RdGzNFhyaCiwobeCsurwaxR0&#10;l2rYHrNkt09pdr4tbx9fy/O3UpPxkLyC8DT4f/Gf+10rmL+EteFMOAJyf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lIHdnEAAAA3AAAAA8AAAAAAAAAAAAAAAAAmAIAAGRycy9k&#10;b3ducmV2LnhtbFBLBQYAAAAABAAEAPUAAACJAwAAAAA=&#10;" path="m2883,99r-10,11e" filled="f" strokeweight=".34006mm">
                    <v:path arrowok="t" o:connecttype="custom" o:connectlocs="2883,99;2873,110" o:connectangles="0,0"/>
                  </v:shape>
                  <v:shape id="Freeform 96" o:spid="_x0000_s1055" style="position:absolute;left:4980;top:1301;width:2975;height:1019;visibility:visible;mso-wrap-style:square;v-text-anchor:top" coordsize="2975,10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gS4QscA&#10;AADcAAAADwAAAGRycy9kb3ducmV2LnhtbESPT2vCQBTE70K/w/IK3nRjwdqkboIVBMEe/FN7fs2+&#10;JqnZtyG7xtRP3xWEHoeZ+Q0zz3pTi45aV1lWMBlHIIhzqysuFHwcVqMXEM4ja6wtk4JfcpClD4M5&#10;JtpeeEfd3hciQNglqKD0vkmkdHlJBt3YNsTB+7atQR9kW0jd4iXATS2fouhZGqw4LJTY0LKk/LQ/&#10;GwXdz6l/O+SL9+2KJsdrfN18xscvpYaP/eIVhKfe/4fv7bVWMJ3FcDsTjoBM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YEuELHAAAA3AAAAA8AAAAAAAAAAAAAAAAAmAIAAGRy&#10;cy9kb3ducmV2LnhtbFBLBQYAAAAABAAEAPUAAACMAwAAAAA=&#10;" path="m1624,l2873,e" filled="f" strokeweight=".34006mm">
                    <v:path arrowok="t" o:connecttype="custom" o:connectlocs="1624,0;2873,0" o:connectangles="0,0"/>
                  </v:shape>
                </v:group>
                <v:shape id="Freeform 97" o:spid="_x0000_s1056" style="position:absolute;left:6605;top:1402;width:1249;height:20;visibility:visible;mso-wrap-style:square;v-text-anchor:top" coordsize="124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YRT98EA&#10;AADcAAAADwAAAGRycy9kb3ducmV2LnhtbERPy4rCMBTdD/gP4QruxtSBqnSMMhZkXMzGF7O9NHfa&#10;YnJTkljr35vFgMvDea82gzWiJx9axwpm0wwEceV0y7WC82n3vgQRIrJG45gUPCjAZj16W2Gh3Z0P&#10;1B9jLVIIhwIVNDF2hZShashimLqOOHF/zluMCfpaao/3FG6N/MiyubTYcmposKOyoep6vFkF/WKe&#10;9+VP7q6/u0t+82b7bcqDUpPx8PUJItIQX+J/914ryJdpfjqTjoBcP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GEU/fBAAAA3AAAAA8AAAAAAAAAAAAAAAAAmAIAAGRycy9kb3du&#10;cmV2LnhtbFBLBQYAAAAABAAEAPUAAACGAwAAAAA=&#10;" path="m,19r1248,l1248,,,,,19xe" fillcolor="black" stroked="f">
                  <v:path arrowok="t" o:connecttype="custom" o:connectlocs="0,19;1248,19;1248,0;0,0;0,19" o:connectangles="0,0,0,0,0"/>
                </v:shape>
                <v:shape id="Freeform 98" o:spid="_x0000_s1057" style="position:absolute;left:6595;top:1313;width:1269;height:89;visibility:visible;mso-wrap-style:square;v-text-anchor:top" coordsize="1269,8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9VapsYA&#10;AADcAAAADwAAAGRycy9kb3ducmV2LnhtbESP3WrCQBSE7wu+w3KE3tWNhQaJrqKCKLS09QevD9lj&#10;Es2eTXe3SXz7bqHQy2FmvmFmi97UoiXnK8sKxqMEBHFudcWFgtNx8zQB4QOyxtoyKbiTh8V88DDD&#10;TNuO99QeQiEihH2GCsoQmkxKn5dk0I9sQxy9i3UGQ5SukNphF+Gmls9JkkqDFceFEhtal5TfDt9G&#10;wVd76drt58dr+u7SLnm7n6+r/qzU47BfTkEE6sN/+K+90wpeJmP4PROPgJz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9VapsYAAADcAAAADwAAAAAAAAAAAAAAAACYAgAAZHJz&#10;L2Rvd25yZXYueG1sUEsFBgAAAAAEAAQA9QAAAIsDAAAAAA==&#10;" path="m1268,88r,-88l,e" filled="f" strokeweight=".34006mm">
                  <v:path arrowok="t" o:connecttype="custom" o:connectlocs="1268,88;1268,0;0,0" o:connectangles="0,0,0"/>
                </v:shape>
                <v:shape id="Freeform 99" o:spid="_x0000_s1058" style="position:absolute;left:6595;top:1391;width:1269;height:20;visibility:visible;mso-wrap-style:square;v-text-anchor:top" coordsize="126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ii10sUA&#10;AADcAAAADwAAAGRycy9kb3ducmV2LnhtbESPQWvCQBSE74X+h+UVequbBhpC6iqlrVA9KJocenxk&#10;n9nQ7NuQ3Wry711B8DjMzDfMfDnaTpxo8K1jBa+zBARx7XTLjYKqXL3kIHxA1tg5JgUTeVguHh/m&#10;WGh35j2dDqEREcK+QAUmhL6Q0teGLPqZ64mjd3SDxRDl0Eg94DnCbSfTJMmkxZbjgsGePg3Vf4d/&#10;q6DerVfHr235uw+mrdx3usEpy5R6fho/3kEEGsM9fGv/aAVveQrXM/EIyMU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KLXSxQAAANwAAAAPAAAAAAAAAAAAAAAAAJgCAABkcnMv&#10;ZG93bnJldi54bWxQSwUGAAAAAAQABAD1AAAAigMAAAAA&#10;" path="m,19r1268,l1268,,,,,19xe" fillcolor="black" stroked="f">
                  <v:path arrowok="t" o:connecttype="custom" o:connectlocs="0,19;1268,19;1268,0;0,0;0,19" o:connectangles="0,0,0,0,0"/>
                </v:shape>
                <v:group id="Group 100" o:spid="_x0000_s1059" style="position:absolute;left:5668;top:848;width:1506;height:663" coordorigin="5668,848" coordsize="1506,6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zUqraMQAAADcAAAA&#10;DwAAAAAAAAAAAAAAAACqAgAAZHJzL2Rvd25yZXYueG1sUEsFBgAAAAAEAAQA+gAAAJsDAAAAAA==&#10;">
                  <v:shape id="Freeform 101" o:spid="_x0000_s1060" style="position:absolute;left:5668;top:848;width:1506;height:663;visibility:visible;mso-wrap-style:square;v-text-anchor:top" coordsize="1506,66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DjgsMA&#10;AADcAAAADwAAAGRycy9kb3ducmV2LnhtbESPQWvCQBSE74X+h+UJ3uqLkopEVykFqQcvjYp4e2Rf&#10;k2D2bchuNf57VxA8DjPzDbNY9bZRF+587UTDeJSAYimcqaXUsN+tP2agfCAx1DhhDTf2sFq+vy0o&#10;M+4qv3zJQ6kiRHxGGqoQ2gzRFxVb8iPXskTvz3WWQpRdiaaja4TbBidJMkVLtcSFilr+rrg45/9W&#10;w/R42ubn/mey5hRxj7fmlNJB6+Gg/5qDCtyHV/jZ3hgNn7MUHmfiEcDl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MDjgsMAAADcAAAADwAAAAAAAAAAAAAAAACYAgAAZHJzL2Rv&#10;d25yZXYueG1sUEsFBgAAAAAEAAQA9QAAAIgDAAAAAA==&#10;" path="m38,l34,1,29,2,24,4,20,7r-5,5l12,17,9,23,6,29,4,36,2,44,1,52,,60r,8l1,75r1,8l4,90r2,7l9,104r3,5l15,115r5,4l24,122r5,2l34,127r4,e" filled="f" strokeweight=".34006mm">
                    <v:path arrowok="t" o:connecttype="custom" o:connectlocs="38,0;34,1;29,2;24,4;20,7;15,12;12,17;9,23;6,29;4,36;2,44;1,52;0,60;0,68;1,75;2,83;4,90;6,97;9,104;12,109;15,115;20,119;24,122;29,124;34,127;38,127" o:connectangles="0,0,0,0,0,0,0,0,0,0,0,0,0,0,0,0,0,0,0,0,0,0,0,0,0,0"/>
                  </v:shape>
                  <v:shape id="Freeform 102" o:spid="_x0000_s1061" style="position:absolute;left:5668;top:848;width:1506;height:663;visibility:visible;mso-wrap-style:square;v-text-anchor:top" coordsize="1506,66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4xGGcMA&#10;AADcAAAADwAAAGRycy9kb3ducmV2LnhtbESPwYrCQBBE7wv+w9CCt7WjqEh0FBFED17Muizemkyb&#10;BDM9ITNq/HtnYWGPRVW9opbrztbqwa2vnGgYDRNQLLkzlRQazl+7zzkoH0gM1U5Yw4s9rFe9jyWl&#10;xj3lxI8sFCpCxKekoQyhSRF9XrIlP3QNS/SurrUUomwLNC09I9zWOE6SGVqqJC6U1PC25PyW3a2G&#10;2c/lmN26/XjHE8QzvurLhL61HvS7zQJU4C78h//aB6NhOp/C75l4BHD1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4xGGcMAAADcAAAADwAAAAAAAAAAAAAAAACYAgAAZHJzL2Rv&#10;d25yZXYueG1sUEsFBgAAAAAEAAQA9QAAAIgDAAAAAA==&#10;" path="m82,r,662e" filled="f" strokeweight=".34006mm">
                    <v:path arrowok="t" o:connecttype="custom" o:connectlocs="82,0;82,662" o:connectangles="0,0"/>
                  </v:shape>
                  <v:shape id="Freeform 103" o:spid="_x0000_s1062" style="position:absolute;left:5668;top:848;width:1506;height:663;visibility:visible;mso-wrap-style:square;v-text-anchor:top" coordsize="1506,66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17YbsMA&#10;AADcAAAADwAAAGRycy9kb3ducmV2LnhtbESPQWvCQBSE74X+h+UJ3uqLYoNEVykFqQcvjYp4e2Rf&#10;k2D2bchuNf57VxA8DjPzDbNY9bZRF+587UTDeJSAYimcqaXUsN+tP2agfCAx1DhhDTf2sFq+vy0o&#10;M+4qv3zJQ6kiRHxGGqoQ2gzRFxVb8iPXskTvz3WWQpRdiaaja4TbBidJkqKlWuJCRS1/V1yc83+r&#10;IT2etvm5/5mseYq4x1tzmtJB6+Gg/5qDCtyHV/jZ3hgNn7MUHmfiEcDl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17YbsMAAADcAAAADwAAAAAAAAAAAAAAAACYAgAAZHJzL2Rv&#10;d25yZXYueG1sUEsFBgAAAAAEAAQA9QAAAIgDAAAAAA==&#10;" path="m82,127r-44,e" filled="f" strokeweight=".34006mm">
                    <v:path arrowok="t" o:connecttype="custom" o:connectlocs="82,127;38,127" o:connectangles="0,0"/>
                  </v:shape>
                  <v:shape id="Freeform 104" o:spid="_x0000_s1063" style="position:absolute;left:5668;top:848;width:1506;height:663;visibility:visible;mso-wrap-style:square;v-text-anchor:top" coordsize="1506,66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BJ99cQA&#10;AADcAAAADwAAAGRycy9kb3ducmV2LnhtbESPQWvCQBSE7wX/w/IEb/VFsVaiq0hB9NCLqSLeHtln&#10;Esy+Ddmtxn/vCoUeh5n5hlmsOlurG7e+cqJhNExAseTOVFJoOPxs3megfCAxVDthDQ/2sFr23haU&#10;GneXPd+yUKgIEZ+ShjKEJkX0ecmW/NA1LNG7uNZSiLIt0LR0j3Bb4zhJpmipkrhQUsNfJefX7Ndq&#10;mJ7O39m12443PEE84KM+T+io9aDfreegAnfhP/zX3hkNH7NPeJ2JRwCXT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gSffXEAAAA3AAAAA8AAAAAAAAAAAAAAAAAmAIAAGRycy9k&#10;b3ducmV2LnhtbFBLBQYAAAAABAAEAPUAAACJAwAAAAA=&#10;" path="m1505,127r,208e" filled="f" strokeweight=".34006mm">
                    <v:path arrowok="t" o:connecttype="custom" o:connectlocs="1505,127;1505,335" o:connectangles="0,0"/>
                  </v:shape>
                </v:group>
                <v:shape id="Freeform 105" o:spid="_x0000_s1064" style="position:absolute;left:7175;top:1183;width:107;height:54;visibility:visible;mso-wrap-style:square;v-text-anchor:top" coordsize="107,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DCuaMEA&#10;AADcAAAADwAAAGRycy9kb3ducmV2LnhtbERPy4rCMBTdD/gP4QpuBk1H8EE1igiDj8WA1Q+4Nte2&#10;tLkpSdTOfL1ZCLM8nPdy3ZlGPMj5yrKCr1ECgji3uuJCweX8PZyD8AFZY2OZFPySh/Wq97HEVNsn&#10;n+iRhULEEPYpKihDaFMpfV6SQT+yLXHkbtYZDBG6QmqHzxhuGjlOkqk0WHFsKLGlbUl5nd2NgmI2&#10;NvXVfU53uT7+kaknLvk5KDXod5sFiEBd+Be/3XutYDKPa+OZeATk6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wwrmjBAAAA3AAAAA8AAAAAAAAAAAAAAAAAmAIAAGRycy9kb3du&#10;cmV2LnhtbFBLBQYAAAAABAAEAPUAAACGAwAAAAA=&#10;" path="m,l1,12,5,24r8,11l22,44r12,5l46,53r14,l72,49,83,44r9,-9l100,24r5,-12l106,e" filled="f" strokeweight=".34006mm">
                  <v:path arrowok="t" o:connecttype="custom" o:connectlocs="0,0;1,12;5,24;13,35;22,44;34,49;46,53;60,53;72,49;83,44;92,35;100,24;105,12;106,0" o:connectangles="0,0,0,0,0,0,0,0,0,0,0,0,0,0"/>
                </v:shape>
                <v:shape id="Freeform 106" o:spid="_x0000_s1065" style="position:absolute;left:7283;top:975;width:1;height:209;visibility:visible;mso-wrap-style:square;v-text-anchor:top" coordsize="1,20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TrjaMUA&#10;AADcAAAADwAAAGRycy9kb3ducmV2LnhtbESP0WrCQBRE34X+w3ILfRHdNKBodJXSUqpoHxr9gEv2&#10;mkSzd0N2m8S/dwXBx2FmzjDLdW8q0VLjSssK3scRCOLM6pJzBcfD92gGwnlkjZVlUnAlB+vVy2CJ&#10;ibYd/1Gb+lwECLsEFRTe14mULivIoBvbmjh4J9sY9EE2udQNdgFuKhlH0VQaLDksFFjTZ0HZJf03&#10;CtpYy/02/srqtrPpefczx/PwV6m31/5jAcJT75/hR3ujFUxmc7ifCUdArm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xOuNoxQAAANwAAAAPAAAAAAAAAAAAAAAAAJgCAABkcnMv&#10;ZG93bnJldi54bWxQSwUGAAAAAAQABAD1AAAAigMAAAAA&#10;" path="m,l,208e" filled="f" strokeweight=".34006mm">
                  <v:path arrowok="t" o:connecttype="custom" o:connectlocs="0,0;0,208" o:connectangles="0,0"/>
                </v:shape>
                <v:group id="Group 107" o:spid="_x0000_s1066" style="position:absolute;left:7174;top:551;width:127;height:425" coordorigin="7174,551" coordsize="127,42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4QaPCwwAAANwAAAAP&#10;AAAAAAAAAAAAAAAAAKoCAABkcnMvZG93bnJldi54bWxQSwUGAAAAAAQABAD6AAAAmgMAAAAA&#10;">
                  <v:shape id="Freeform 108" o:spid="_x0000_s1067" style="position:absolute;left:7174;top:551;width:127;height:425;visibility:visible;mso-wrap-style:square;v-text-anchor:top" coordsize="127,4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DNWX8MA&#10;AADcAAAADwAAAGRycy9kb3ducmV2LnhtbESPQWvCQBSE7wX/w/IEb3Wj0FKjq2hBKNhLY/D8zD6T&#10;YPZtmn1q6q/vFgoeh5n5hlmseteoK3Wh9mxgMk5AERfe1lwayPfb5zdQQZAtNp7JwA8FWC0HTwtM&#10;rb/xF10zKVWEcEjRQCXSplqHoiKHYexb4uidfOdQouxKbTu8Rbhr9DRJXrXDmuNChS29V1Scs4sz&#10;IPqeJ/LtUGdFvj9u6LD7vE+NGQ379RyUUC+P8H/7wxp4mU3g70w8Anr5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DNWX8MAAADcAAAADwAAAAAAAAAAAAAAAACYAgAAZHJzL2Rv&#10;d25yZXYueG1sUEsFBgAAAAAEAAQA9QAAAIgDAAAAAA==&#10;" path="m127,297r,127e" filled="f" strokeweight=".34006mm">
                    <v:path arrowok="t" o:connecttype="custom" o:connectlocs="127,297;127,424" o:connectangles="0,0"/>
                  </v:shape>
                  <v:shape id="Freeform 109" o:spid="_x0000_s1068" style="position:absolute;left:7174;top:551;width:127;height:425;visibility:visible;mso-wrap-style:square;v-text-anchor:top" coordsize="127,4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OHIKMQA&#10;AADcAAAADwAAAGRycy9kb3ducmV2LnhtbESPQWvCQBSE74L/YXlCb7oxUNHoKrVQKLSXxtDza/aZ&#10;hGbfptlXTf31bkHwOMzMN8xmN7hWnagPjWcD81kCirj0tuHKQHF4mS5BBUG22HomA38UYLcdjzaY&#10;WX/mDzrlUqkI4ZChgVqky7QOZU0Ow8x3xNE7+t6hRNlX2vZ4jnDX6jRJFtphw3Ghxo6eayq/819n&#10;QPSlSOTHoc7L4vC1p8+390tqzMNkeFqDEhrkHr61X62Bx1UK/2fiEdDbK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ThyCjEAAAA3AAAAA8AAAAAAAAAAAAAAAAAmAIAAGRycy9k&#10;b3ducmV2LnhtbFBLBQYAAAAABAAEAPUAAACJAwAAAAA=&#10;" path="m,79l,297e" filled="f" strokeweight=".34006mm">
                    <v:path arrowok="t" o:connecttype="custom" o:connectlocs="0,79;0,297" o:connectangles="0,0"/>
                  </v:shape>
                  <v:shape id="Freeform 110" o:spid="_x0000_s1069" style="position:absolute;left:7174;top:551;width:127;height:425;visibility:visible;mso-wrap-style:square;v-text-anchor:top" coordsize="127,4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61ts8QA&#10;AADcAAAADwAAAGRycy9kb3ducmV2LnhtbESPQWvCQBSE7wX/w/KE3uqmloqNrmILQqFeGoPn1+wz&#10;Cc2+jdmnpv56tyB4HGbmG2a+7F2jTtSF2rOB51ECirjwtubSQL5dP01BBUG22HgmA38UYLkYPMwx&#10;tf7M33TKpFQRwiFFA5VIm2odioochpFviaO3951DibIrte3wHOGu0eMkmWiHNceFClv6qKj4zY7O&#10;gOhLnsjBoc6KfPvzTruvzWVszOOwX81ACfVyD9/an9bA69sL/J+JR0Avr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utbbPEAAAA3AAAAA8AAAAAAAAAAAAAAAAAmAIAAGRycy9k&#10;b3ducmV2LnhtbFBLBQYAAAAABAAEAPUAAACJAwAAAAA=&#10;" path="m108,297r,-218l,79e" filled="f" strokeweight=".34006mm">
                    <v:path arrowok="t" o:connecttype="custom" o:connectlocs="108,297;108,79;0,79" o:connectangles="0,0,0"/>
                  </v:shape>
                  <v:shape id="Freeform 111" o:spid="_x0000_s1070" style="position:absolute;left:7174;top:551;width:127;height:425;visibility:visible;mso-wrap-style:square;v-text-anchor:top" coordsize="127,4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ET1x8QA&#10;AADcAAAADwAAAGRycy9kb3ducmV2LnhtbESPQWvCQBSE7wX/w/KE3uqm0oqNrmILQqFeGoPn1+wz&#10;Cc2+jdmnpv56tyB4HGbmG2a+7F2jTtSF2rOB51ECirjwtubSQL5dP01BBUG22HgmA38UYLkYPMwx&#10;tf7M33TKpFQRwiFFA5VIm2odioochpFviaO3951DibIrte3wHOGu0eMkmWiHNceFClv6qKj4zY7O&#10;gOhLnsjBoc6KfPvzTruvzWVszOOwX81ACfVyD9/an9bA69sL/J+JR0Avr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RE9cfEAAAA3AAAAA8AAAAAAAAAAAAAAAAAmAIAAGRycy9k&#10;b3ducmV2LnhtbFBLBQYAAAAABAAEAPUAAACJAwAAAAA=&#10;" path="m11,r,79e" filled="f" strokeweight=".34006mm">
                    <v:path arrowok="t" o:connecttype="custom" o:connectlocs="11,0;11,79" o:connectangles="0,0"/>
                  </v:shape>
                  <v:shape id="Freeform 112" o:spid="_x0000_s1071" style="position:absolute;left:7174;top:551;width:127;height:425;visibility:visible;mso-wrap-style:square;v-text-anchor:top" coordsize="127,4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whQXMMA&#10;AADcAAAADwAAAGRycy9kb3ducmV2LnhtbESPQWvCQBSE7wX/w/KE3upGwVJTV9FCQaiXxuD5NftM&#10;gtm3MfvU6K/vFgoeh5n5hpkve9eoC3Wh9mxgPEpAERfe1lwayHefL2+ggiBbbDyTgRsFWC4GT3NM&#10;rb/yN10yKVWEcEjRQCXSplqHoiKHYeRb4ugdfOdQouxKbTu8Rrhr9CRJXrXDmuNChS19VFQcs7Mz&#10;IPqeJ3JyqLMi3/2saf+1vU+MeR72q3dQQr08wv/tjTUwnU3h70w8Anrx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whQXMMAAADcAAAADwAAAAAAAAAAAAAAAACYAgAAZHJzL2Rv&#10;d25yZXYueG1sUEsFBgAAAAAEAAQA9QAAAIgDAAAAAA==&#10;" path="m98,79l98,,11,e" filled="f" strokeweight=".34006mm">
                    <v:path arrowok="t" o:connecttype="custom" o:connectlocs="98,79;98,0;11,0" o:connectangles="0,0,0"/>
                  </v:shape>
                </v:group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13" o:spid="_x0000_s1072" type="#_x0000_t75" style="position:absolute;left:5374;top:739;width:300;height:3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jm/HDCAAAA3AAAAA8AAABkcnMvZG93bnJldi54bWxEj92KwjAUhO+FfYdwFrzTdBWLdhulCsLi&#10;lX8PcGhOf7A5KU209e3NguDlMDPfMOlmMI14UOdqywp+phEI4tzqmksF18t+sgThPLLGxjIpeJKD&#10;zfprlGKibc8nepx9KQKEXYIKKu/bREqXV2TQTW1LHLzCdgZ9kF0pdYd9gJtGzqIolgZrDgsVtrSr&#10;KL+d70YBzbDPr7vsON/Lbd1mRXyL6KDU+HvIfkF4Gvwn/G7/aQWLVQz/Z8IRkOsX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I5vxwwgAAANwAAAAPAAAAAAAAAAAAAAAAAJ8C&#10;AABkcnMvZG93bnJldi54bWxQSwUGAAAAAAQABAD3AAAAjgMAAAAA&#10;">
                  <v:imagedata r:id="rId35" o:title=""/>
                </v:shape>
                <v:shape id="Picture 114" o:spid="_x0000_s1073" type="#_x0000_t75" style="position:absolute;left:5190;top:830;width:140;height:16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8AeHEAAAA3AAAAA8AAABkcnMvZG93bnJldi54bWxEj0FLw0AUhO8F/8PyBG/tRsVq02yKCpWe&#10;CiYeenxkX5PF7NuQfTbx37uC4HGYmW+YYjf7Xl1ojC6wgdtVBoq4CdZxa+Cj3i+fQEVBttgHJgPf&#10;FGFXXi0KzG2Y+J0ulbQqQTjmaKATGXKtY9ORx7gKA3HyzmH0KEmOrbYjTgnue32XZWvt0XFa6HCg&#10;146az+rLGzjtBQ8vtJnuZaqOdVZr597Oxtxcz89bUEKz/If/2gdr4GHzCL9n0hHQ5Q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Q8AeHEAAAA3AAAAA8AAAAAAAAAAAAAAAAA&#10;nwIAAGRycy9kb3ducmV2LnhtbFBLBQYAAAAABAAEAPcAAACQAwAAAAA=&#10;">
                  <v:imagedata r:id="rId36" o:title=""/>
                </v:shape>
                <v:shape id="Freeform 115" o:spid="_x0000_s1074" style="position:absolute;left:4310;top:875;width:22;height:73;visibility:visible;mso-wrap-style:square;v-text-anchor:top" coordsize="22,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71NH8AA&#10;AADcAAAADwAAAGRycy9kb3ducmV2LnhtbERPy2oCMRTdC/5DuEJ3mrFi0dEoWhSkK9/ry+TOQyc3&#10;wyTV+PfNouDycN7zZTC1eFDrKssKhoMEBHFmdcWFgvNp25+AcB5ZY22ZFLzIwXLR7cwx1fbJB3oc&#10;fSFiCLsUFZTeN6mULivJoBvYhjhyuW0N+gjbQuoWnzHc1PIzSb6kwYpjQ4kNfZeU3Y+/RkFe/bjR&#10;5Zqfcb+/hMltGrLNaa3URy+sZiA8Bf8W/7t3WsF4GtfGM/EIyMU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371NH8AAAADcAAAADwAAAAAAAAAAAAAAAACYAgAAZHJzL2Rvd25y&#10;ZXYueG1sUEsFBgAAAAAEAAQA9QAAAIUDAAAAAA==&#10;" path="m21,l18,1,14,2,11,4,7,7,5,12,3,17,1,21,,27r,7l,39r,6l1,51r2,5l5,61r2,3l11,68r3,2l18,72r3,e" filled="f" strokeweight=".34006mm">
                  <v:path arrowok="t" o:connecttype="custom" o:connectlocs="21,0;18,1;14,2;11,4;7,7;5,12;3,17;1,21;0,27;0,34;0,39;0,45;1,51;3,56;5,61;7,64;11,68;14,70;18,72;21,72" o:connectangles="0,0,0,0,0,0,0,0,0,0,0,0,0,0,0,0,0,0,0,0"/>
                </v:shape>
                <v:group id="Group 116" o:spid="_x0000_s1075" style="position:absolute;left:4331;top:748;width:1043;height:327" coordorigin="4331,748" coordsize="1043,32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l7Cl/FAAAA3AAA&#10;AA8AAAAAAAAAAAAAAAAAqgIAAGRycy9kb3ducmV2LnhtbFBLBQYAAAAABAAEAPoAAACcAwAAAAA=&#10;">
                  <v:shape id="Freeform 117" o:spid="_x0000_s1076" style="position:absolute;left:4331;top:748;width:1043;height:327;visibility:visible;mso-wrap-style:square;v-text-anchor:top" coordsize="1043,3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1EKQsIA&#10;AADcAAAADwAAAGRycy9kb3ducmV2LnhtbERPTWvCQBC9C/0Pywi91U1akZK6irSWqie1gtchOyah&#10;2dl0d6vx3zuHgsfH+57Oe9eqM4XYeDaQjzJQxKW3DVcGDt+fT6+gYkK22HomA1eKMJ89DKZYWH/h&#10;HZ33qVISwrFAA3VKXaF1LGtyGEe+Ixbu5IPDJDBU2ga8SLhr9XOWTbTDhqWhxo7eayp/9n9Oel/y&#10;r/Fpuwz58fdjtdksj2s6sDGPw37xBipRn+7if/fKGphkMl/OyBHQsx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fUQpCwgAAANwAAAAPAAAAAAAAAAAAAAAAAJgCAABkcnMvZG93&#10;bnJldi54bWxQSwUGAAAAAAQABAD1AAAAhwMAAAAA&#10;" path="m,126r875,e" filled="f" strokeweight=".34006mm">
                    <v:path arrowok="t" o:connecttype="custom" o:connectlocs="0,126;875,126" o:connectangles="0,0"/>
                  </v:shape>
                  <v:shape id="Freeform 118" o:spid="_x0000_s1077" style="position:absolute;left:4331;top:748;width:1043;height:327;visibility:visible;mso-wrap-style:square;v-text-anchor:top" coordsize="1043,3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B2v2cMA&#10;AADcAAAADwAAAGRycy9kb3ducmV2LnhtbESPX2vCMBTF34V9h3AHvmlaFRmdUcam6HxyneDrpbm2&#10;Zc1NTaLWb28Ggo+H8+fHmS0604gLOV9bVpAOExDEhdU1lwr2v6vBGwgfkDU2lknBjTws5i+9GWba&#10;XvmHLnkoRRxhn6GCKoQ2k9IXFRn0Q9sSR+9oncEQpSuldniN46aRoySZSoM1R0KFLX1WVPzlZxO5&#10;43Q9Oe6WLj2cvjbb7fLwTXtWqv/afbyDCNSFZ/jR3mgF0ySF/zPxCMj5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B2v2cMAAADcAAAADwAAAAAAAAAAAAAAAACYAgAAZHJzL2Rv&#10;d25yZXYueG1sUEsFBgAAAAAEAAQA9QAAAIgDAAAAAA==&#10;" path="m,199r875,e" filled="f" strokeweight=".34006mm">
                    <v:path arrowok="t" o:connecttype="custom" o:connectlocs="0,199;875,199" o:connectangles="0,0"/>
                  </v:shape>
                  <v:shape id="Freeform 119" o:spid="_x0000_s1078" style="position:absolute;left:4331;top:748;width:1043;height:327;visibility:visible;mso-wrap-style:square;v-text-anchor:top" coordsize="1043,3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M8xrsQA&#10;AADcAAAADwAAAGRycy9kb3ducmV2LnhtbESPX2vCMBTF34V9h3AF32ZaJzJqo8jm0Pm0OaGvl+ba&#10;FpubLolav70ZDHw8nD8/Tr7sTSsu5HxjWUE6TkAQl1Y3XCk4/Hw8v4LwAVlja5kU3MjDcvE0yDHT&#10;9srfdNmHSsQR9hkqqEPoMil9WZNBP7YdcfSO1hkMUbpKaofXOG5aOUmSmTTYcCTU2NFbTeVpfzaR&#10;+5JupsevtUuL3/ftbrcuPunASo2G/WoOIlAfHuH/9lYrmCUT+DsTj4Bc3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DPMa7EAAAA3AAAAA8AAAAAAAAAAAAAAAAAmAIAAGRycy9k&#10;b3ducmV2LnhtbFBLBQYAAAAABAAEAPUAAACJAwAAAAA=&#10;" path="m969,235r7,l983,233r6,-2l996,227r6,-4l1008,217r4,-5l1017,205r3,-8l1023,189r2,-8l1027,172r,-9l1027,154r-2,-8l1023,138r-3,-9l1017,122r-5,-7l1008,108r-6,-4l996,99r-7,-4l983,92r-7,-1l969,90e" filled="f" strokeweight=".34006mm">
                    <v:path arrowok="t" o:connecttype="custom" o:connectlocs="969,235;976,235;983,233;989,231;996,227;1002,223;1008,217;1012,212;1017,205;1020,197;1023,189;1025,181;1027,172;1027,163;1027,154;1025,146;1023,138;1020,129;1017,122;1012,115;1008,108;1002,104;996,99;989,95;983,92;976,91;969,90" o:connectangles="0,0,0,0,0,0,0,0,0,0,0,0,0,0,0,0,0,0,0,0,0,0,0,0,0,0,0"/>
                  </v:shape>
                  <v:shape id="Freeform 120" o:spid="_x0000_s1079" style="position:absolute;left:4331;top:748;width:1043;height:327;visibility:visible;mso-wrap-style:square;v-text-anchor:top" coordsize="1043,3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UNcQA&#10;AADcAAAADwAAAGRycy9kb3ducmV2LnhtbESPX2vCMBTF3wd+h3AF32ZaHSLVKKKOqU9bFXy9NNe2&#10;2Nx0SdTu2y/CYI+H8+fHmS8704g7OV9bVpAOExDEhdU1lwpOx/fXKQgfkDU2lknBD3lYLnovc8y0&#10;ffAX3fNQijjCPkMFVQhtJqUvKjLoh7Yljt7FOoMhSldK7fARx00jR0kykQZrjoQKW1pXVFzzm4nc&#10;cfrxdvncuvT8vdkdDtvznk6s1KDfrWYgAnXhP/zX3mkFk2QMzzPxCMjF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+DlDXEAAAA3AAAAA8AAAAAAAAAAAAAAAAAmAIAAGRycy9k&#10;b3ducmV2LnhtbFBLBQYAAAAABAAEAPUAAACJAwAAAAA=&#10;" path="m954,235r4,12l962,258r5,10l972,277r6,9l984,294r7,8l997,308r7,6l1011,318r8,4l1027,324r7,2l1042,326e" filled="f" strokeweight=".34006mm">
                    <v:path arrowok="t" o:connecttype="custom" o:connectlocs="954,235;958,247;962,258;967,268;972,277;978,286;984,294;991,302;997,308;1004,314;1011,318;1019,322;1027,324;1034,326;1042,326" o:connectangles="0,0,0,0,0,0,0,0,0,0,0,0,0,0,0"/>
                  </v:shape>
                  <v:shape id="Freeform 121" o:spid="_x0000_s1080" style="position:absolute;left:4331;top:748;width:1043;height:327;visibility:visible;mso-wrap-style:square;v-text-anchor:top" coordsize="1043,3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oMQcQA&#10;AADcAAAADwAAAGRycy9kb3ducmV2LnhtbESPS2vCQBSF9wX/w3AL7uokVUTSjFKs4mPVqpDtJXNN&#10;QjN34syo6b/vCIUuD+fxcfJFb1pxI+cbywrSUQKCuLS64UrB6bh+mYHwAVlja5kU/JCHxXzwlGOm&#10;7Z2/6HYIlYgj7DNUUIfQZVL6siaDfmQ74uidrTMYonSV1A7vcdy08jVJptJgw5FQY0fLmsrvw9VE&#10;7jjdTM6fK5cWl4/tfr8qdnRipYbP/fsbiEB9+A//tbdawTSZwONMPAJy/g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BqDEHEAAAA3AAAAA8AAAAAAAAAAAAAAAAAmAIAAGRycy9k&#10;b3ducmV2LnhtbFBLBQYAAAAABAAEAPUAAACJAwAAAAA=&#10;" path="m925,235r44,e" filled="f" strokeweight=".34006mm">
                    <v:path arrowok="t" o:connecttype="custom" o:connectlocs="925,235;969,235" o:connectangles="0,0"/>
                  </v:shape>
                  <v:shape id="Freeform 122" o:spid="_x0000_s1081" style="position:absolute;left:4331;top:748;width:1043;height:327;visibility:visible;mso-wrap-style:square;v-text-anchor:top" coordsize="1043,3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yap2sUA&#10;AADcAAAADwAAAGRycy9kb3ducmV2LnhtbESPS2vCQBSF9wX/w3CF7uoktUpJnQTxgY+VWsHtJXNN&#10;QjN30pmppv++Uyh0eTiPjzMretOKGznfWFaQjhIQxKXVDVcKzu/rp1cQPiBrbC2Tgm/yUOSDhxlm&#10;2t75SLdTqEQcYZ+hgjqELpPSlzUZ9CPbEUfvap3BEKWrpHZ4j+Omlc9JMpUGG46EGjta1FR+nL5M&#10;5I7Tzcv1sHLp5XO53e9Xlx2dWanHYT9/AxGoD//hv/ZWK5gmE/g9E4+AzH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JqnaxQAAANwAAAAPAAAAAAAAAAAAAAAAAJgCAABkcnMv&#10;ZG93bnJldi54bWxQSwUGAAAAAAQABAD1AAAAigMAAAAA&#10;" path="m925,90r44,e" filled="f" strokeweight=".34006mm">
                    <v:path arrowok="t" o:connecttype="custom" o:connectlocs="925,90;969,90" o:connectangles="0,0"/>
                  </v:shape>
                  <v:shape id="Freeform 123" o:spid="_x0000_s1082" style="position:absolute;left:4331;top:748;width:1043;height:327;visibility:visible;mso-wrap-style:square;v-text-anchor:top" coordsize="1043,3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/Q3rcQA&#10;AADcAAAADwAAAGRycy9kb3ducmV2LnhtbESPS2vCQBSF9wX/w3CF7uoktQSJjiI+qLryBW4vmWsS&#10;zNxJZ6aa/vuOUOjycB4fZzLrTCPu5HxtWUE6SEAQF1bXXCo4n9ZvIxA+IGtsLJOCH/Iwm/ZeJphr&#10;++AD3Y+hFHGEfY4KqhDaXEpfVGTQD2xLHL2rdQZDlK6U2uEjjptGvidJJg3WHAkVtrSoqLgdv03k&#10;DtPPj+t+5dLL13Kz260uWzqzUq/9bj4GEagL/+G/9kYryJIMnmfiEZDT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/0N63EAAAA3AAAAA8AAAAAAAAAAAAAAAAAmAIAAGRycy9k&#10;b3ducmV2LnhtbFBLBQYAAAAABAAEAPUAAACJAwAAAAA=&#10;" path="m1042,r-8,1l1027,2r-8,2l1011,7r-7,5l997,18r-6,6l984,31r-6,8l972,48r-5,10l962,69r-4,10l954,90e" filled="f" strokeweight=".34006mm">
                    <v:path arrowok="t" o:connecttype="custom" o:connectlocs="1042,0;1034,1;1027,2;1019,4;1011,7;1004,12;997,18;991,24;984,31;978,39;972,48;967,58;962,69;958,79;954,90" o:connectangles="0,0,0,0,0,0,0,0,0,0,0,0,0,0,0"/>
                  </v:shape>
                </v:group>
                <v:group id="Group 124" o:spid="_x0000_s1083" style="position:absolute;left:5295;top:857;width:64;height:109" coordorigin="5295,857" coordsize="64,10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IfPTcYAAADcAAAADwAAAGRycy9kb3ducmV2LnhtbESPT2vCQBTE74V+h+UV&#10;ejObtGglZhWRtvQQBLUg3h7ZZxLMvg3Zbf58e7dQ6HGYmd8w2WY0jeipc7VlBUkUgyAurK65VPB9&#10;+pgtQTiPrLGxTAomcrBZPz5kmGo78IH6oy9FgLBLUUHlfZtK6YqKDLrItsTBu9rOoA+yK6XucAhw&#10;08iXOF5IgzWHhQpb2lVU3I4/RsHngMP2NXnv89t1N11O8/05T0ip56dxuwLhafT/4b/2l1awiN/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Eh89NxgAAANwA&#10;AAAPAAAAAAAAAAAAAAAAAKoCAABkcnMvZG93bnJldi54bWxQSwUGAAAAAAQABAD6AAAAnQMAAAAA&#10;">
                  <v:shape id="Freeform 125" o:spid="_x0000_s1084" style="position:absolute;left:5295;top:857;width:64;height:109;visibility:visible;mso-wrap-style:square;v-text-anchor:top" coordsize="64,10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rq0ecMA&#10;AADcAAAADwAAAGRycy9kb3ducmV2LnhtbERPTWvCQBC9F/wPywje6kYhqY2uIhEhHptWSm/T7JhE&#10;s7Mxu2r677uHQo+P973aDKYVd+pdY1nBbBqBIC6tbrhS8PG+f16AcB5ZY2uZFPyQg8169LTCVNsH&#10;v9G98JUIIexSVFB736VSurImg25qO+LAnWxv0AfYV1L3+AjhppXzKEqkwYZDQ40dZTWVl+JmFGTx&#10;6/l0/CyGa54cXtqvXfzdNbFSk/GwXYLwNPh/8Z871wqSKKwNZ8IRkO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rq0ecMAAADcAAAADwAAAAAAAAAAAAAAAACYAgAAZHJzL2Rv&#10;d25yZXYueG1sUEsFBgAAAAAEAAQA9QAAAIgDAAAAAA==&#10;" path="m,l44,e" filled="f" strokeweight=".51pt">
                    <v:path arrowok="t" o:connecttype="custom" o:connectlocs="0,0;44,0" o:connectangles="0,0"/>
                  </v:shape>
                  <v:shape id="Freeform 126" o:spid="_x0000_s1085" style="position:absolute;left:5295;top:857;width:64;height:109;visibility:visible;mso-wrap-style:square;v-text-anchor:top" coordsize="64,10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fYR4sYA&#10;AADcAAAADwAAAGRycy9kb3ducmV2LnhtbESPT2vCQBTE74V+h+UVvOmmQmKNWaVYCvZotJTentmX&#10;P232bcyumn57VxB6HGbmN0y2GkwrztS7xrKC50kEgriwuuFKwX73Pn4B4TyyxtYyKfgjB6vl40OG&#10;qbYX3tI595UIEHYpKqi971IpXVGTQTexHXHwStsb9EH2ldQ9XgLctHIaRYk02HBYqLGjdU3Fb34y&#10;Ctbx/Kf8/MqH4yb5mLXfb/Gha2KlRk/D6wKEp8H/h+/tjVaQRHO4nQlHQC6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fYR4sYAAADcAAAADwAAAAAAAAAAAAAAAACYAgAAZHJz&#10;L2Rvd25yZXYueG1sUEsFBgAAAAAEAAQA9QAAAIsDAAAAAA==&#10;" path="m12,18r43,e" filled="f" strokeweight=".51pt">
                    <v:path arrowok="t" o:connecttype="custom" o:connectlocs="12,18;55,18" o:connectangles="0,0"/>
                  </v:shape>
                  <v:shape id="Freeform 127" o:spid="_x0000_s1086" style="position:absolute;left:5295;top:857;width:64;height:109;visibility:visible;mso-wrap-style:square;v-text-anchor:top" coordsize="64,10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RUuosMA&#10;AADcAAAADwAAAGRycy9kb3ducmV2LnhtbERPTWvCQBC9C/0PyxS8mY2FpDV1DSUi2KOxpXibZsck&#10;bXY2Zrca/333IHh8vO9lPppOnGlwrWUF8ygGQVxZ3XKt4GO/mb2AcB5ZY2eZFFzJQb56mCwx0/bC&#10;OzqXvhYhhF2GChrv+0xKVzVk0EW2Jw7c0Q4GfYBDLfWAlxBuOvkUx6k02HJoaLCnoqHqt/wzCopk&#10;8XP8/CrH0zZ9f+4O6+S7bxOlpo/j2ysIT6O/i2/urVaQzsP8cCYcAbn6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RUuosMAAADcAAAADwAAAAAAAAAAAAAAAACYAgAAZHJzL2Rv&#10;d25yZXYueG1sUEsFBgAAAAAEAAQA9QAAAIgDAAAAAA==&#10;" path="m18,36r43,e" filled="f" strokeweight=".51pt">
                    <v:path arrowok="t" o:connecttype="custom" o:connectlocs="18,36;61,36" o:connectangles="0,0"/>
                  </v:shape>
                  <v:shape id="Freeform 128" o:spid="_x0000_s1087" style="position:absolute;left:5295;top:857;width:64;height:109;visibility:visible;mso-wrap-style:square;v-text-anchor:top" coordsize="64,10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lmLOcUA&#10;AADcAAAADwAAAGRycy9kb3ducmV2LnhtbESPQWvCQBSE70L/w/IK3nSTQtIaXaVYCnpstIi3Z/aZ&#10;xGbfptlV47/vFgSPw8x8w8wWvWnEhTpXW1YQjyMQxIXVNZcKtpvP0RsI55E1NpZJwY0cLOZPgxlm&#10;2l75iy65L0WAsMtQQeV9m0npiooMurFtiYN3tJ1BH2RXSt3hNcBNI1+iKJUGaw4LFba0rKj4yc9G&#10;wTKZnI7fu7z/XaXr12b/kRzaOlFq+Ny/T0F46v0jfG+vtII0juH/TDgCcv4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WYs5xQAAANwAAAAPAAAAAAAAAAAAAAAAAJgCAABkcnMv&#10;ZG93bnJldi54bWxQSwUGAAAAAAQABAD1AAAAigMAAAAA&#10;" path="m63,54r-44,e" filled="f" strokeweight=".51pt">
                    <v:path arrowok="t" o:connecttype="custom" o:connectlocs="63,54;19,54" o:connectangles="0,0"/>
                  </v:shape>
                  <v:shape id="Freeform 129" o:spid="_x0000_s1088" style="position:absolute;left:5295;top:857;width:64;height:109;visibility:visible;mso-wrap-style:square;v-text-anchor:top" coordsize="64,10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sVTsUA&#10;AADcAAAADwAAAGRycy9kb3ducmV2LnhtbESPQWvCQBSE70L/w/IK3nSjkNimrlIUQY/GivT2mn0m&#10;abNv0+yq8d+7guBxmJlvmOm8M7U4U+sqywpGwwgEcW51xYWCr91q8AbCeWSNtWVScCUH89lLb4qp&#10;thfe0jnzhQgQdikqKL1vUildXpJBN7QNcfCOtjXog2wLqVu8BLip5TiKEmmw4rBQYkOLkvK/7GQU&#10;LOL33+P+kHX/62Qzqb+X8U9TxUr1X7vPDxCeOv8MP9prrSAZjeF+JhwBObs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ixVOxQAAANwAAAAPAAAAAAAAAAAAAAAAAJgCAABkcnMv&#10;ZG93bnJldi54bWxQSwUGAAAAAAQABAD1AAAAigMAAAAA&#10;" path="m61,72r-43,e" filled="f" strokeweight=".51pt">
                    <v:path arrowok="t" o:connecttype="custom" o:connectlocs="61,72;18,72" o:connectangles="0,0"/>
                  </v:shape>
                  <v:shape id="Freeform 130" o:spid="_x0000_s1089" style="position:absolute;left:5295;top:857;width:64;height:109;visibility:visible;mso-wrap-style:square;v-text-anchor:top" coordsize="64,10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cew1cYA&#10;AADcAAAADwAAAGRycy9kb3ducmV2LnhtbESPQWvCQBSE74L/YXlCb7qxJalGVymWgj02VcTbM/tM&#10;otm3aXar6b/vCoLHYWa+YebLztTiQq2rLCsYjyIQxLnVFRcKNt8fwwkI55E11pZJwR85WC76vTmm&#10;2l75iy6ZL0SAsEtRQel9k0rp8pIMupFtiIN3tK1BH2RbSN3iNcBNLZ+jKJEGKw4LJTa0Kik/Z79G&#10;wSqeno7bXdb9rJPP13r/Hh+aKlbqadC9zUB46vwjfG+vtYJk/AK3M+EIyMU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cew1cYAAADcAAAADwAAAAAAAAAAAAAAAACYAgAAZHJz&#10;L2Rvd25yZXYueG1sUEsFBgAAAAAEAAQA9QAAAIsDAAAAAA==&#10;" path="m55,90r-43,e" filled="f" strokeweight=".51pt">
                    <v:path arrowok="t" o:connecttype="custom" o:connectlocs="55,90;12,90" o:connectangles="0,0"/>
                  </v:shape>
                  <v:shape id="Freeform 131" o:spid="_x0000_s1090" style="position:absolute;left:5295;top:857;width:64;height:109;visibility:visible;mso-wrap-style:square;v-text-anchor:top" coordsize="64,10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i4oocYA&#10;AADcAAAADwAAAGRycy9kb3ducmV2LnhtbESPQWvCQBSE74L/YXlCb7qxNKlGVymWgj02VcTbM/tM&#10;otm3aXar6b/vCoLHYWa+YebLztTiQq2rLCsYjyIQxLnVFRcKNt8fwwkI55E11pZJwR85WC76vTmm&#10;2l75iy6ZL0SAsEtRQel9k0rp8pIMupFtiIN3tK1BH2RbSN3iNcBNLZ+jKJEGKw4LJTa0Kik/Z79G&#10;wSqeno7bXdb9rJPP13r/Hh+aKlbqadC9zUB46vwjfG+vtYJk/AK3M+EIyMU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i4oocYAAADcAAAADwAAAAAAAAAAAAAAAACYAgAAZHJz&#10;L2Rvd25yZXYueG1sUEsFBgAAAAAEAAQA9QAAAIsDAAAAAA==&#10;" path="m44,108l,108e" filled="f" strokeweight=".51pt">
                    <v:path arrowok="t" o:connecttype="custom" o:connectlocs="44,108;0,108" o:connectangles="0,0"/>
                  </v:shape>
                </v:group>
                <v:group id="Group 132" o:spid="_x0000_s1091" style="position:absolute;left:5348;top:870;width:603;height:223" coordorigin="5348,870" coordsize="603,22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ewGJ8xgAAANwA&#10;AAAPAAAAAAAAAAAAAAAAAKoCAABkcnMvZG93bnJldi54bWxQSwUGAAAAAAQABAD6AAAAnQMAAAAA&#10;">
                  <v:shape id="Freeform 133" o:spid="_x0000_s1092" style="position:absolute;left:5348;top:870;width:603;height:223;visibility:visible;mso-wrap-style:square;v-text-anchor:top" coordsize="603,22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MZ9p8MA&#10;AADcAAAADwAAAGRycy9kb3ducmV2LnhtbESPwWrDMBBE74H8g9hAb7GctLjFjWxModBr3KTnxdpY&#10;xtbKWHLi9OurQqHHYWbeMIdysYO40uQ7xwp2SQqCuHG641bB6fN9+wLCB2SNg2NScCcPZbFeHTDX&#10;7sZHutahFRHCPkcFJoQxl9I3hiz6xI3E0bu4yWKIcmqlnvAW4XaQ+zTNpMWO44LBkd4MNX09WwU9&#10;f1dPpt9Xz+PxVH/Nl3o+P96Vetgs1SuIQEv4D/+1P7SCbJfB75l4BGTx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MZ9p8MAAADcAAAADwAAAAAAAAAAAAAAAACYAgAAZHJzL2Rv&#10;d25yZXYueG1sUEsFBgAAAAAEAAQA9QAAAIgDAAAAAA==&#10;" path="m,82l4,79,9,74r3,-4l15,64r3,-7l20,51r1,-7l21,37,20,30,18,23,15,18,12,12,9,6,4,3,,e" filled="f" strokeweight=".34006mm">
                    <v:path arrowok="t" o:connecttype="custom" o:connectlocs="0,82;4,79;9,74;12,70;15,64;18,57;20,51;21,44;21,37;20,30;18,23;15,18;12,12;9,6;4,3;0,0" o:connectangles="0,0,0,0,0,0,0,0,0,0,0,0,0,0,0,0"/>
                  </v:shape>
                  <v:shape id="Freeform 134" o:spid="_x0000_s1093" style="position:absolute;left:5348;top:870;width:603;height:223;visibility:visible;mso-wrap-style:square;v-text-anchor:top" coordsize="603,22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4rYPMIA&#10;AADcAAAADwAAAGRycy9kb3ducmV2LnhtbESPQYvCMBSE74L/ITxhb5qqi0o1ShEEr3bdPT+aZ1Pa&#10;vJQm1bq/3ggLexxm5htmdxhsI+7U+cqxgvksAUFcOF1xqeD6dZpuQPiArLFxTAqe5OGwH492mGr3&#10;4Avd81CKCGGfogITQptK6QtDFv3MtcTRu7nOYoiyK6Xu8BHhtpGLJFlJixXHBYMtHQ0Vdd5bBTX/&#10;Zp+mXmTr9nLNf/pb3n8vn0p9TIZsCyLQEP7Df+2zVrCar+F9Jh4BuX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nitg8wgAAANwAAAAPAAAAAAAAAAAAAAAAAJgCAABkcnMvZG93&#10;bnJldi54bWxQSwUGAAAAAAQABAD1AAAAhwMAAAAA&#10;" path="m402,222r200,e" filled="f" strokeweight=".34006mm">
                    <v:path arrowok="t" o:connecttype="custom" o:connectlocs="402,222;602,222" o:connectangles="0,0"/>
                  </v:shape>
                </v:group>
                <v:shape id="Freeform 135" o:spid="_x0000_s1094" style="position:absolute;left:6440;top:1474;width:199;height:1;visibility:visible;mso-wrap-style:square;v-text-anchor:top" coordsize="199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EulxMIA&#10;AADcAAAADwAAAGRycy9kb3ducmV2LnhtbERPXWvCMBR9H/gfwhX2tqadIKMzigiOyabSur3fNde2&#10;mNx0TdTu35uHgY+H8z1bDNaIC/W+dawgS1IQxJXTLdcKvg7rpxcQPiBrNI5JwR95WMxHDzPMtbty&#10;QZcy1CKGsM9RQRNCl0vpq4Ys+sR1xJE7ut5iiLCvpe7xGsOtkc9pOpUWW44NDXa0aqg6lWerYP/2&#10;s6vKCX9/bLXZfBarc0a/O6Uex8PyFUSgIdzF/+53rWCaxbXxTDwCcn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US6XEwgAAANwAAAAPAAAAAAAAAAAAAAAAAJgCAABkcnMvZG93&#10;bnJldi54bWxQSwUGAAAAAAQABAD1AAAAhwMAAAAA&#10;" path="m,l198,e" filled="f" strokeweight=".34006mm">
                  <v:path arrowok="t" o:connecttype="custom" o:connectlocs="0,0;198,0" o:connectangles="0,0"/>
                </v:shape>
                <v:group id="Group 136" o:spid="_x0000_s1095" style="position:absolute;left:6426;top:848;width:876;height:664" coordorigin="6426,848" coordsize="876,66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41oecYAAADcAAAADwAAAGRycy9kb3ducmV2LnhtbESPT2vCQBTE74V+h+UV&#10;ejObtCg1ZhWRtvQQBLUg3h7ZZxLMvg3Zbf58e7dQ6HGYmd8w2WY0jeipc7VlBUkUgyAurK65VPB9&#10;+pi9gXAeWWNjmRRM5GCzfnzIMNV24AP1R1+KAGGXooLK+zaV0hUVGXSRbYmDd7WdQR9kV0rd4RDg&#10;ppEvcbyQBmsOCxW2tKuouB1/jILPAYfta/Le57frbrqc5vtznpBSz0/jdgXC0+j/w3/tL61gkSzh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fjWh5xgAAANwA&#10;AAAPAAAAAAAAAAAAAAAAAKoCAABkcnMvZG93bnJldi54bWxQSwUGAAAAAAQABAD6AAAAnQMAAAAA&#10;">
                  <v:shape id="Freeform 137" o:spid="_x0000_s1096" style="position:absolute;left:6426;top:848;width:876;height:664;visibility:visible;mso-wrap-style:square;v-text-anchor:top" coordsize="876,6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1C1fMIA&#10;AADcAAAADwAAAGRycy9kb3ducmV2LnhtbERPXWvCMBR9H+w/hCvsZWi6FopUo8hcYcJg6Ob7pbm2&#10;xeYmJpl2/948DPZ4ON/L9WgGcSUfessKXmYZCOLG6p5bBd9f9XQOIkRkjYNlUvBLAdarx4clVtre&#10;eE/XQ2xFCuFQoYIuRldJGZqODIaZdcSJO1lvMCboW6k93lK4GWSeZaU02HNq6NDRa0fN+fBjFJi8&#10;PNa+KDbBvW3rz+f57vJROKWeJuNmASLSGP/Ff+53raDM0/x0Jh0Bubo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3ULV8wgAAANwAAAAPAAAAAAAAAAAAAAAAAJgCAABkcnMvZG93&#10;bnJldi54bWxQSwUGAAAAAAQABAD1AAAAhwMAAAAA&#10;" path="m,663l,644r210,e" filled="f" strokeweight=".34006mm">
                    <v:path arrowok="t" o:connecttype="custom" o:connectlocs="0,663;0,644;210,644" o:connectangles="0,0,0"/>
                  </v:shape>
                  <v:shape id="Freeform 138" o:spid="_x0000_s1097" style="position:absolute;left:6426;top:848;width:876;height:664;visibility:visible;mso-wrap-style:square;v-text-anchor:top" coordsize="876,6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BwQ58UA&#10;AADcAAAADwAAAGRycy9kb3ducmV2LnhtbESPUWvCMBSF34X9h3AHvshMbaFIZxSZFjYYyNz2fmnu&#10;2rLmJkuidv9+GQg+Hs453+GsNqMZxJl86C0rWMwzEMSN1T23Cj7e64cliBCRNQ6WScEvBdis7yYr&#10;rLS98Budj7EVCcKhQgVdjK6SMjQdGQxz64iT92W9wZikb6X2eElwM8g8y0ppsOe00KGjp46a7+PJ&#10;KDB5+Vn7otgGt9/Vh9ny5ee1cEpN78ftI4hIY7yFr+1nraDMF/B/Jh0Buf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HBDnxQAAANwAAAAPAAAAAAAAAAAAAAAAAJgCAABkcnMv&#10;ZG93bnJldi54bWxQSwUGAAAAAAQABAD1AAAAigMAAAAA&#10;" path="m14,625r,19e" filled="f" strokeweight=".34006mm">
                    <v:path arrowok="t" o:connecttype="custom" o:connectlocs="14,625;14,644" o:connectangles="0,0"/>
                  </v:shape>
                  <v:shape id="Freeform 139" o:spid="_x0000_s1098" style="position:absolute;left:6426;top:848;width:876;height:664;visibility:visible;mso-wrap-style:square;v-text-anchor:top" coordsize="876,6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M6OkMUA&#10;AADcAAAADwAAAGRycy9kb3ducmV2LnhtbESPzWrDMBCE74W+g9hCLyWRa4MJTpQQmhpaKJT83Rdr&#10;Y5taK0VSE/ftq0Ihx2FmvmEWq9EM4kI+9JYVPE8zEMSN1T23Cg77ejIDESKyxsEyKfihAKvl/d0C&#10;K22vvKXLLrYiQThUqKCL0VVShqYjg2FqHXHyTtYbjEn6VmqP1wQ3g8yzrJQGe04LHTp66aj52n0b&#10;BSYvj7UvinVwr5v682n2fv4onFKPD+N6DiLSGG/h//abVlDmOfydSUdAL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zo6QxQAAANwAAAAPAAAAAAAAAAAAAAAAAJgCAABkcnMv&#10;ZG93bnJldi54bWxQSwUGAAAAAAQABAD1AAAAigMAAAAA&#10;" path="m14,662r,1e" filled="f" strokeweight=".34006mm">
                    <v:path arrowok="t" o:connecttype="custom" o:connectlocs="14,662;14,663" o:connectangles="0,0"/>
                  </v:shape>
                  <v:shape id="Freeform 140" o:spid="_x0000_s1099" style="position:absolute;left:6426;top:848;width:876;height:664;visibility:visible;mso-wrap-style:square;v-text-anchor:top" coordsize="876,6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4IrC8UA&#10;AADcAAAADwAAAGRycy9kb3ducmV2LnhtbESPzWrDMBCE74W+g9hCLyWRa4MJTpQQmhpaKJT83Rdr&#10;Y5taK0VSE/ftq0Ihx2FmvmEWq9EM4kI+9JYVPE8zEMSN1T23Cg77ejIDESKyxsEyKfihAKvl/d0C&#10;K22vvKXLLrYiQThUqKCL0VVShqYjg2FqHXHyTtYbjEn6VmqP1wQ3g8yzrJQGe04LHTp66aj52n0b&#10;BSYvj7UvinVwr5v682n2fv4onFKPD+N6DiLSGG/h//abVlDmBfydSUdAL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gisLxQAAANwAAAAPAAAAAAAAAAAAAAAAAJgCAABkcnMv&#10;ZG93bnJldi54bWxQSwUGAAAAAAQABAD1AAAAigMAAAAA&#10;" path="m875,l230,e" filled="f" strokeweight=".34006mm">
                    <v:path arrowok="t" o:connecttype="custom" o:connectlocs="875,0;230,0" o:connectangles="0,0"/>
                  </v:shape>
                </v:group>
                <v:shape id="Freeform 141" o:spid="_x0000_s1100" style="position:absolute;left:6424;top:848;width:7;height:7;visibility:visible;mso-wrap-style:square;v-text-anchor:top" coordsize="7,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GhH6MQA&#10;AADcAAAADwAAAGRycy9kb3ducmV2LnhtbESPQWvCQBSE7wX/w/IK3ppNRdIQXaUI0h681Hrx9sy+&#10;JovZt2F3E+O/dwuFHoeZ+YZZbyfbiZF8MI4VvGY5COLaacONgtP3/qUEESKyxs4xKbhTgO1m9rTG&#10;Srsbf9F4jI1IEA4VKmhj7CspQ92SxZC5njh5P85bjEn6RmqPtwS3nVzkeSEtGk4LLfa0a6m+Hger&#10;YH/+OMSrmQxfisGeukPd+7dSqfnz9L4CEWmK/+G/9qdWUCyW8HsmHQG5e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xoR+jEAAAA3AAAAA8AAAAAAAAAAAAAAAAAmAIAAGRycy9k&#10;b3ducmV2LnhtbFBLBQYAAAAABAAEAPUAAACJAwAAAAA=&#10;" path="m,l2,4,6,6e" filled="f" strokeweight=".34006mm">
                  <v:path arrowok="t" o:connecttype="custom" o:connectlocs="0,0;2,4;6,6" o:connectangles="0,0,0"/>
                </v:shape>
                <v:shape id="Freeform 142" o:spid="_x0000_s1101" style="position:absolute;left:6431;top:856;width:217;height:1;visibility:visible;mso-wrap-style:square;v-text-anchor:top" coordsize="217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CvElcUA&#10;AADcAAAADwAAAGRycy9kb3ducmV2LnhtbESPQWuDQBSE74X8h+UFcgl1jdAkWDcigUIOudTmkOPD&#10;fVUb961xt2r+fbdQ6HGYmW+YLJ9NJ0YaXGtZwSaKQRBXVrdcK7h8vD3vQTiPrLGzTAoe5CA/LJ4y&#10;TLWd+J3G0tciQNilqKDxvk+ldFVDBl1ke+LgfdrBoA9yqKUecApw08kkjrfSYMthocGejg1Vt/Lb&#10;KDjr6zg9dpVMyi+88X2zPhWXtVKr5Vy8gvA0+//wX/ukFWyTF/g9E46APP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K8SVxQAAANwAAAAPAAAAAAAAAAAAAAAAAJgCAABkcnMv&#10;ZG93bnJldi54bWxQSwUGAAAAAAQABAD1AAAAigMAAAAA&#10;" path="m216,l,e" filled="f" strokeweight=".34006mm">
                  <v:path arrowok="t" o:connecttype="custom" o:connectlocs="216,0;0,0" o:connectangles="0,0"/>
                </v:shape>
                <v:group id="Group 143" o:spid="_x0000_s1102" style="position:absolute;left:6424;top:848;width:231;height:127" coordorigin="6424,848" coordsize="231,12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H42tsQAAADcAAAADwAAAGRycy9kb3ducmV2LnhtbESPQYvCMBSE7wv+h/CE&#10;va1pXSxSjSKisgcRVgXx9miebbF5KU1s67/fCMIeh5n5hpkve1OJlhpXWlYQjyIQxJnVJecKzqft&#10;1xSE88gaK8uk4EkOlovBxxxTbTv+pfbocxEg7FJUUHhfp1K6rCCDbmRr4uDdbGPQB9nkUjfYBbip&#10;5DiKEmmw5LBQYE3rgrL78WEU7DrsVt/xpt3fb+vn9TQ5XPYxKfU57FczEJ56/x9+t3+0gmScwOt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H42tsQAAADcAAAA&#10;DwAAAAAAAAAAAAAAAACqAgAAZHJzL2Rvd25yZXYueG1sUEsFBgAAAAAEAAQA+gAAAJsDAAAAAA==&#10;">
                  <v:shape id="Freeform 144" o:spid="_x0000_s1103" style="position:absolute;left:6424;top:848;width:231;height:127;visibility:visible;mso-wrap-style:square;v-text-anchor:top" coordsize="231,1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mcBIsYA&#10;AADcAAAADwAAAGRycy9kb3ducmV2LnhtbESP3WrCQBSE7wXfYTmF3jWbKqhEN6FaaguKrT8PcMie&#10;JtHs2ZDdxvTtu0LBy2FmvmEWWW9q0VHrKssKnqMYBHFudcWFgtPx7WkGwnlkjbVlUvBLDrJ0OFhg&#10;ou2V99QdfCEChF2CCkrvm0RKl5dk0EW2IQ7et20N+iDbQuoWrwFuajmK44k0WHFYKLGhVUn55fBj&#10;FGzr5ael89i+y6/N63g9NbvuvFbq8aF/mYPw1Pt7+L/9oRVMRlO4nQlHQKZ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mcBIsYAAADcAAAADwAAAAAAAAAAAAAAAACYAgAAZHJz&#10;L2Rvd25yZXYueG1sUEsFBgAAAAAEAAQA9QAAAIsDAAAAAA==&#10;" path="m223,6r4,-2l230,e" filled="f" strokeweight=".34006mm">
                    <v:path arrowok="t" o:connecttype="custom" o:connectlocs="223,6;227,4;230,0" o:connectangles="0,0,0"/>
                  </v:shape>
                  <v:shape id="Freeform 145" o:spid="_x0000_s1104" style="position:absolute;left:6424;top:848;width:231;height:127;visibility:visible;mso-wrap-style:square;v-text-anchor:top" coordsize="231,1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/iVUMEA&#10;AADcAAAADwAAAGRycy9kb3ducmV2LnhtbERPy4rCMBTdC/5DuMLsNFVBh2qU0WFUUMbnB1yaO221&#10;uSlNpta/NwvB5eG8p/PGFKKmyuWWFfR7EQjixOqcUwWX80/3E4TzyBoLy6TgQQ7ms3ZrirG2dz5S&#10;ffKpCCHsYlSQeV/GUrokI4OuZ0viwP3ZyqAPsEqlrvAewk0hB1E0kgZzDg0ZlrTMKLmd/o2CXbHY&#10;W7oO7Voett/D1dj81teVUh+d5msCwlPj3+KXe6MVjAZhbTgTjoCcP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v4lVDBAAAA3AAAAA8AAAAAAAAAAAAAAAAAmAIAAGRycy9kb3du&#10;cmV2LnhtbFBLBQYAAAAABAAEAPUAAACGAwAAAAA=&#10;" path="m6,120r-4,2l,126e" filled="f" strokeweight=".34006mm">
                    <v:path arrowok="t" o:connecttype="custom" o:connectlocs="6,120;2,122;0,126" o:connectangles="0,0,0"/>
                  </v:shape>
                </v:group>
                <v:shape id="Freeform 146" o:spid="_x0000_s1105" style="position:absolute;left:6431;top:968;width:217;height:1;visibility:visible;mso-wrap-style:square;v-text-anchor:top" coordsize="217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WbOkMUA&#10;AADcAAAADwAAAGRycy9kb3ducmV2LnhtbESPT4vCMBTE74LfITzBi6ypPfinaxQRBA9ettuDx0fz&#10;tu3avNQmtvXbbwRhj8PM/IbZ7gdTi45aV1lWsJhHIIhzqysuFGTfp481COeRNdaWScGTHOx349EW&#10;E217/qIu9YUIEHYJKii9bxIpXV6SQTe3DXHwfmxr0AfZFlK32Ae4qWUcRUtpsOKwUGJDx5LyW/ow&#10;Ci762vXPVS7j9BdvfF/MzodsptR0Mhw+QXga/H/43T5rBct4A68z4QjI3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Zs6QxQAAANwAAAAPAAAAAAAAAAAAAAAAAJgCAABkcnMv&#10;ZG93bnJldi54bWxQSwUGAAAAAAQABAD1AAAAigMAAAAA&#10;" path="m216,l,e" filled="f" strokeweight=".34006mm">
                  <v:path arrowok="t" o:connecttype="custom" o:connectlocs="216,0;0,0" o:connectangles="0,0"/>
                </v:shape>
                <v:shape id="Freeform 147" o:spid="_x0000_s1106" style="position:absolute;left:6648;top:968;width:7;height:7;visibility:visible;mso-wrap-style:square;v-text-anchor:top" coordsize="7,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orXNsEA&#10;AADcAAAADwAAAGRycy9kb3ducmV2LnhtbERPu2rDMBTdC/0HcQvZGrktuMGNHEIhtIOXpFmy3Vo3&#10;trB1ZST5kb+vhkLGw3lvd4vtxUQ+GMcKXtYZCOLaacONgvPP4XkDIkRkjb1jUnCjALvy8WGLhXYz&#10;H2k6xUakEA4FKmhjHAopQ92SxbB2A3Hirs5bjAn6RmqPcwq3vXzNslxaNJwaWhzos6W6O41WweHy&#10;VcXOLIZ/89Ge+6oe/PtGqdXTsv8AEWmJd/G/+1sryN/S/HQmHQFZ/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aK1zbBAAAA3AAAAA8AAAAAAAAAAAAAAAAAmAIAAGRycy9kb3du&#10;cmV2LnhtbFBLBQYAAAAABAAEAPUAAACGAwAAAAA=&#10;" path="m6,6l4,2,,e" filled="f" strokeweight=".34006mm">
                  <v:path arrowok="t" o:connecttype="custom" o:connectlocs="6,6;4,2;0,0" o:connectangles="0,0,0"/>
                </v:shape>
                <v:group id="Group 148" o:spid="_x0000_s1107" style="position:absolute;left:6495;top:968;width:807;height:506" coordorigin="6495,968" coordsize="807,50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k44H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wSWK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qTjgfxgAAANwA&#10;AAAPAAAAAAAAAAAAAAAAAKoCAABkcnMvZG93bnJldi54bWxQSwUGAAAAAAQABAD6AAAAnQMAAAAA&#10;">
                  <v:shape id="Freeform 149" o:spid="_x0000_s1108" style="position:absolute;left:6495;top:968;width:807;height:506;visibility:visible;mso-wrap-style:square;v-text-anchor:top" coordsize="807,5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yzJn8MA&#10;AADcAAAADwAAAGRycy9kb3ducmV2LnhtbESPTWrDMBCF94XcQUwgu0aODW5xooSSEFLoqnYPMLGm&#10;tltrZCTZcW5fFQpdPt7Px9sdZtOLiZzvLCvYrBMQxLXVHTcKPqrz4zMIH5A19pZJwZ08HPaLhx0W&#10;2t74naYyNCKOsC9QQRvCUEjp65YM+rUdiKP3aZ3BEKVrpHZ4i+Oml2mS5NJgx5HQ4kDHlurvcjSR&#10;6858eZufquzip2t6Gjfl9NUrtVrOL1sQgebwH/5rv2oFeZbC75l4BOT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yzJn8MAAADcAAAADwAAAAAAAAAAAAAAAACYAgAAZHJzL2Rv&#10;d25yZXYueG1sUEsFBgAAAAAEAAQA9QAAAIgDAAAAAA==&#10;" path="m,505l,e" filled="f" strokeweight=".34006mm">
                    <v:path arrowok="t" o:connecttype="custom" o:connectlocs="0,505;0,0" o:connectangles="0,0"/>
                  </v:shape>
                  <v:shape id="Freeform 150" o:spid="_x0000_s1109" style="position:absolute;left:6495;top:968;width:807;height:506;visibility:visible;mso-wrap-style:square;v-text-anchor:top" coordsize="807,5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GBsBMMA&#10;AADcAAAADwAAAGRycy9kb3ducmV2LnhtbESPy2rDMBBF94X8g5hAd42cGNLiRAklwSTQVe1+wMSa&#10;2m6tkZHkR/8+KhS6vNzH4e6Ps+nESM63lhWsVwkI4srqlmsFH2X+9ALCB2SNnWVS8EMejofFwx4z&#10;bSd+p7EItYgj7DNU0ITQZ1L6qiGDfmV74uh9WmcwROlqqR1Ocdx0cpMkW2mw5UhosKdTQ9V3MZjI&#10;dTlf3ubnMr348bY5D+ti/OqUelzOrzsQgebwH/5rX7WCbZrC75l4BOTh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GBsBMMAAADcAAAADwAAAAAAAAAAAAAAAACYAgAAZHJzL2Rv&#10;d25yZXYueG1sUEsFBgAAAAAEAAQA9QAAAIgDAAAAAA==&#10;" path="m90,505l90,e" filled="f" strokeweight=".34006mm">
                    <v:path arrowok="t" o:connecttype="custom" o:connectlocs="90,505;90,0" o:connectangles="0,0"/>
                  </v:shape>
                  <v:shape id="Freeform 151" o:spid="_x0000_s1110" style="position:absolute;left:6495;top:968;width:807;height:506;visibility:visible;mso-wrap-style:square;v-text-anchor:top" coordsize="807,5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4n0cMIA&#10;AADcAAAADwAAAGRycy9kb3ducmV2LnhtbESP3YrCMBCF74V9hzAL3mmqLrpUoyyKKHhl3QcYm7Gt&#10;20xKEmt9e7MgeHk4Px9nsepMLVpyvrKsYDRMQBDnVldcKPg9bQffIHxA1lhbJgUP8rBafvQWmGp7&#10;5yO1WShEHGGfooIyhCaV0uclGfRD2xBH72KdwRClK6R2eI/jppbjJJlKgxVHQokNrUvK/7KbiVy3&#10;5d2hm50mO9+ex5vbKGuvtVL9z+5nDiJQF97hV3uvFUwnX/B/Jh4BuXw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7ifRwwgAAANwAAAAPAAAAAAAAAAAAAAAAAJgCAABkcnMvZG93&#10;bnJldi54bWxQSwUGAAAAAAQABAD1AAAAhwMAAAAA&#10;" path="m806,6l272,6,161,6e" filled="f" strokeweight=".34006mm">
                    <v:path arrowok="t" o:connecttype="custom" o:connectlocs="806,6;272,6;161,6" o:connectangles="0,0,0"/>
                  </v:shape>
                </v:group>
                <v:group id="Group 152" o:spid="_x0000_s1111" style="position:absolute;left:6495;top:856;width:91;height:113" coordorigin="6495,856" coordsize="91,1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VdT4cxgAAANwA&#10;AAAPAAAAAAAAAAAAAAAAAKoCAABkcnMvZG93bnJldi54bWxQSwUGAAAAAAQABAD6AAAAnQMAAAAA&#10;">
                  <v:shape id="Freeform 153" o:spid="_x0000_s1112" style="position:absolute;left:6495;top:856;width:91;height:113;visibility:visible;mso-wrap-style:square;v-text-anchor:top" coordsize="91,1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ESWWMMA&#10;AADcAAAADwAAAGRycy9kb3ducmV2LnhtbESPzWrDMBCE74W+g9hCbo3cpJjgRgkhUMghYOfH98Xa&#10;2ibWykiK7bx9VSjkOMzMN8x6O5lODOR8a1nBxzwBQVxZ3XKt4Hr5fl+B8AFZY2eZFDzIw3bz+rLG&#10;TNuRTzScQy0ihH2GCpoQ+kxKXzVk0M9tTxy9H+sMhihdLbXDMcJNJxdJkkqDLceFBnvaN1Tdznej&#10;oCuvR1v2xcW5T5+XFBZ5sTdKzd6m3ReIQFN4hv/bB60gXabwdyYeAbn5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ESWWMMAAADcAAAADwAAAAAAAAAAAAAAAACYAgAAZHJzL2Rv&#10;d25yZXYueG1sUEsFBgAAAAAEAAQA9QAAAIgDAAAAAA==&#10;" path="m,112l,e" filled="f" strokeweight=".51pt">
                    <v:path arrowok="t" o:connecttype="custom" o:connectlocs="0,112;0,0" o:connectangles="0,0"/>
                  </v:shape>
                  <v:shape id="Freeform 154" o:spid="_x0000_s1113" style="position:absolute;left:6495;top:856;width:91;height:113;visibility:visible;mso-wrap-style:square;v-text-anchor:top" coordsize="91,1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wgzw8QA&#10;AADcAAAADwAAAGRycy9kb3ducmV2LnhtbESPT2vCQBTE74LfYXlCb7qplSipq4hQ6KGQ+Cf3R/Y1&#10;Cc2+DburSb+9Wyh4HGbmN8x2P5pO3Mn51rKC10UCgriyuuVawfXyMd+A8AFZY2eZFPySh/1uOtli&#10;pu3AJ7qfQy0ihH2GCpoQ+kxKXzVk0C9sTxy9b+sMhihdLbXDIcJNJ5dJkkqDLceFBns6NlT9nG9G&#10;QVdev2zZFxfnVj4vKSzz4miUepmNh3cQgcbwDP+3P7WC9G0Nf2fiEZC7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cIM8PEAAAA3AAAAA8AAAAAAAAAAAAAAAAAmAIAAGRycy9k&#10;b3ducmV2LnhtbFBLBQYAAAAABAAEAPUAAACJAwAAAAA=&#10;" path="m90,112l90,e" filled="f" strokeweight=".51pt">
                    <v:path arrowok="t" o:connecttype="custom" o:connectlocs="90,112;90,0" o:connectangles="0,0"/>
                  </v:shape>
                </v:group>
                <v:shape id="Freeform 155" o:spid="_x0000_s1114" style="position:absolute;left:6640;top:1411;width:1;height:52;visibility:visible;mso-wrap-style:square;v-text-anchor:top" coordsize="1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UosvcQA&#10;AADcAAAADwAAAGRycy9kb3ducmV2LnhtbERPTWvCQBC9F/oflin0VjexIBKzEWmp9NJSYxS8jdkx&#10;Cc3Oxuxq0n/fPQgeH+87XY6mFVfqXWNZQTyJQBCXVjdcKSi2Hy9zEM4ja2wtk4I/crDMHh9STLQd&#10;eEPX3FcihLBLUEHtfZdI6cqaDLqJ7YgDd7K9QR9gX0nd4xDCTSunUTSTBhsODTV29FZT+ZtfjILh&#10;/bs48vrcrL9yH1/2h91+/hMr9fw0rhYgPI3+Lr65P7WC2WtYG86EIyCz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VKLL3EAAAA3AAAAA8AAAAAAAAAAAAAAAAAmAIAAGRycy9k&#10;b3ducmV2LnhtbFBLBQYAAAAABAAEAPUAAACJAwAAAAA=&#10;" path="m,51l,e" filled="f" strokeweight=".34006mm">
                  <v:path arrowok="t" o:connecttype="custom" o:connectlocs="0,51;0,0" o:connectangles="0,0"/>
                </v:shape>
                <v:group id="Group 156" o:spid="_x0000_s1115" style="position:absolute;left:6640;top:975;width:127;height:327" coordorigin="6640,975" coordsize="127,32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Dg0GcUAAADcAAAADwAAAGRycy9kb3ducmV2LnhtbESPQYvCMBSE78L+h/CE&#10;vWnaFcWtRhFxlz2IoC6It0fzbIvNS2liW/+9EQSPw8x8w8yXnSlFQ7UrLCuIhxEI4tTqgjMF/8ef&#10;wRSE88gaS8uk4E4OlouP3hwTbVveU3PwmQgQdgkqyL2vEildmpNBN7QVcfAutjbog6wzqWtsA9yU&#10;8iuKJtJgwWEhx4rWOaXXw80o+G2xXY3iTbO9Xtb383G8O21jUuqz361mIDx1/h1+tf+0gsnoG5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Q4NBnFAAAA3AAA&#10;AA8AAAAAAAAAAAAAAAAAqgIAAGRycy9kb3ducmV2LnhtbFBLBQYAAAAABAAEAPoAAACcAwAAAAA=&#10;">
                  <v:shape id="Freeform 157" o:spid="_x0000_s1116" style="position:absolute;left:6640;top:975;width:127;height:327;visibility:visible;mso-wrap-style:square;v-text-anchor:top" coordsize="127,3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Zm+isAA&#10;AADcAAAADwAAAGRycy9kb3ducmV2LnhtbERPy4rCMBTdD/gP4QruxkRHqlSjqOPIQDe+PuDSXNti&#10;c1OaqJ2/NwthlofzXqw6W4sHtb5yrGE0VCCIc2cqLjRczj+fMxA+IBusHZOGP/KwWvY+Fpga9+Qj&#10;PU6hEDGEfYoayhCaVEqfl2TRD11DHLmray2GCNtCmhafMdzWcqxUIi1WHBtKbGhbUn473a0GIj40&#10;W5kl6mtff2fTtdqMu53Wg363noMI1IV/8dv9azQkkzg/nolHQC5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Zm+isAAAADcAAAADwAAAAAAAAAAAAAAAACYAgAAZHJzL2Rvd25y&#10;ZXYueG1sUEsFBgAAAAAEAAQA9QAAAIUDAAAAAA==&#10;" path="m,18r127,l127,326e" filled="f" strokeweight=".34006mm">
                    <v:path arrowok="t" o:connecttype="custom" o:connectlocs="0,18;127,18;127,326" o:connectangles="0,0,0"/>
                  </v:shape>
                  <v:shape id="Freeform 158" o:spid="_x0000_s1117" style="position:absolute;left:6640;top:975;width:127;height:327;visibility:visible;mso-wrap-style:square;v-text-anchor:top" coordsize="127,3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UbEcQA&#10;AADcAAAADwAAAGRycy9kb3ducmV2LnhtbESP0WrCQBRE3wv+w3IF3+pubIkldQ1qtRTyUm0/4JK9&#10;JsHs3ZBdTfz7bqHQx2FmzjCrfLStuFHvG8cakrkCQVw603Cl4fvr8PgCwgdkg61j0nAnD/l68rDC&#10;zLiBj3Q7hUpECPsMNdQhdJmUvqzJop+7jjh6Z9dbDFH2lTQ9DhFuW7lQKpUWG44LNXa0q6m8nK5W&#10;AxF/djtZpOrpvX0rlhu1XYx7rWfTcfMKItAY/sN/7Q+jIX1O4PdMPAJy/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rVGxHEAAAA3AAAAA8AAAAAAAAAAAAAAAAAmAIAAGRycy9k&#10;b3ducmV2LnhtbFBLBQYAAAAABAAEAPUAAACJAwAAAAA=&#10;" path="m108,r,18e" filled="f" strokeweight=".34006mm">
                    <v:path arrowok="t" o:connecttype="custom" o:connectlocs="108,0;108,18" o:connectangles="0,0"/>
                  </v:shape>
                  <v:shape id="Freeform 159" o:spid="_x0000_s1118" style="position:absolute;left:6640;top:975;width:127;height:327;visibility:visible;mso-wrap-style:square;v-text-anchor:top" coordsize="127,3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geFZsQA&#10;AADcAAAADwAAAGRycy9kb3ducmV2LnhtbESP0WrCQBRE3wv+w3KFvjW7RklL6iZYbYvgS6t+wCV7&#10;mwSzd0N2q+nfuwXBx2FmzjDLcrSdONPgW8caZokCQVw503Kt4Xj4eHoB4QOywc4xafgjD2UxeVhi&#10;btyFv+m8D7WIEPY5amhC6HMpfdWQRZ+4njh6P26wGKIcamkGvES47WSqVCYtthwXGuxp3VB12v9a&#10;DUT81a/lLlPzz26ze16pt3R81/pxOq5eQQQawz18a2+NhmyRwv+ZeARkc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oHhWbEAAAA3AAAAA8AAAAAAAAAAAAAAAAAmAIAAGRycy9k&#10;b3ducmV2LnhtbFBLBQYAAAAABAAEAPUAAACJAwAAAAA=&#10;" path="m,326l,18e" filled="f" strokeweight=".34006mm">
                    <v:path arrowok="t" o:connecttype="custom" o:connectlocs="0,326;0,18" o:connectangles="0,0"/>
                  </v:shape>
                  <v:shape id="Freeform 160" o:spid="_x0000_s1119" style="position:absolute;left:6640;top:975;width:127;height:327;visibility:visible;mso-wrap-style:square;v-text-anchor:top" coordsize="127,3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Usg/cQA&#10;AADcAAAADwAAAGRycy9kb3ducmV2LnhtbESP0WrCQBRE3wv+w3IF35pdo8SSuoqmthR8qWk/4JK9&#10;JsHs3ZDdavr3bqHQx2FmzjDr7Wg7caXBt441zBMFgrhypuVaw9fn6+MTCB+QDXaOScMPedhuJg9r&#10;zI278YmuZahFhLDPUUMTQp9L6auGLPrE9cTRO7vBYohyqKUZ8BbhtpOpUpm02HJcaLCnoqHqUn5b&#10;DUT80RfymKnFW/dyXO3UPh0PWs+m4+4ZRKAx/If/2u9GQ7ZcwO+ZeATk5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VLIP3EAAAA3AAAAA8AAAAAAAAAAAAAAAAAmAIAAGRycy9k&#10;b3ducmV2LnhtbFBLBQYAAAAABAAEAPUAAACJAwAAAAA=&#10;" path="m18,r,18e" filled="f" strokeweight=".34006mm">
                    <v:path arrowok="t" o:connecttype="custom" o:connectlocs="18,0;18,18" o:connectangles="0,0"/>
                  </v:shape>
                </v:group>
                <v:group id="Group 161" o:spid="_x0000_s1120" style="position:absolute;left:6703;top:924;width:1;height:616" coordorigin="6703,924" coordsize="1,61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iP+j6xgAAANwA&#10;AAAPAAAAAAAAAAAAAAAAAKoCAABkcnMvZG93bnJldi54bWxQSwUGAAAAAAQABAD6AAAAnQMAAAAA&#10;">
                  <v:shape id="Freeform 162" o:spid="_x0000_s1121" style="position:absolute;left:6703;top:924;width:1;height:616;visibility:visible;mso-wrap-style:square;v-text-anchor:top" coordsize="1,6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kSwX8MA&#10;AADcAAAADwAAAGRycy9kb3ducmV2LnhtbESPQYvCMBSE78L+h/AWvIimiopUoyxiwatdUY+P5G1b&#10;tnnpNlHrvzeCsMdhZr5hVpvO1uJGra8cKxiPEhDE2pmKCwXH72y4AOEDssHaMSl4kIfN+qO3wtS4&#10;Ox/olodCRAj7FBWUITSplF6XZNGPXEMcvR/XWgxRtoU0Ld4j3NZykiRzabHiuFBiQ9uS9G9+tQr2&#10;54yync6zv1wPdn58mWzr2Ump/mf3tQQRqAv/4Xd7bxTMpzN4nYlHQK6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kSwX8MAAADcAAAADwAAAAAAAAAAAAAAAACYAgAAZHJzL2Rv&#10;d25yZXYueG1sUEsFBgAAAAAEAAQA9QAAAIgDAAAAAA==&#10;" path="m,l,259e" filled="f" strokeweight=".51pt">
                    <v:path arrowok="t" o:connecttype="custom" o:connectlocs="0,0;0,259" o:connectangles="0,0"/>
                  </v:shape>
                  <v:shape id="Freeform 163" o:spid="_x0000_s1122" style="position:absolute;left:6703;top:924;width:1;height:616;visibility:visible;mso-wrap-style:square;v-text-anchor:top" coordsize="1,6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YuKMMA&#10;AADcAAAADwAAAGRycy9kb3ducmV2LnhtbESPQWvCQBSE7wX/w/IKXkrdKDaU6CoiBryalurxsftM&#10;QrNvY3bV+O9dQfA4zMw3zHzZ20ZcqPO1YwXjUQKCWDtTc6ng9yf//AbhA7LBxjEpuJGH5WLwNsfM&#10;uCvv6FKEUkQI+wwVVCG0mZReV2TRj1xLHL2j6yyGKLtSmg6vEW4bOUmSVFqsOS5U2NK6Iv1fnK2C&#10;7T6nfKOL/FToj40fHybr5utPqeF7v5qBCNSHV/jZ3hoF6TSFx5l4BOTi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pYuKMMAAADcAAAADwAAAAAAAAAAAAAAAACYAgAAZHJzL2Rv&#10;d25yZXYueG1sUEsFBgAAAAAEAAQA9QAAAIgDAAAAAA==&#10;" path="m,300r,15e" filled="f" strokeweight=".51pt">
                    <v:path arrowok="t" o:connecttype="custom" o:connectlocs="0,300;0,315" o:connectangles="0,0"/>
                  </v:shape>
                  <v:shape id="Freeform 164" o:spid="_x0000_s1123" style="position:absolute;left:6703;top:924;width:1;height:616;visibility:visible;mso-wrap-style:square;v-text-anchor:top" coordsize="1,6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dqLs8QA&#10;AADcAAAADwAAAGRycy9kb3ducmV2LnhtbESPQWvCQBSE74L/YXlCL0U3ShslukoRA14bRT0+dp9J&#10;MPs2zW41/ffdQsHjMDPfMKtNbxtxp87XjhVMJwkIYu1MzaWC4yEfL0D4gGywcUwKfsjDZj0crDAz&#10;7sGfdC9CKSKEfYYKqhDaTEqvK7LoJ64ljt7VdRZDlF0pTYePCLeNnCVJKi3WHBcqbGlbkb4V31bB&#10;/pxTvtNF/lXo152fXmbb5v2k1Muo/1iCCNSHZ/i/vTcK0rc5/J2JR0Cu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3ai7PEAAAA3AAAAA8AAAAAAAAAAAAAAAAAmAIAAGRycy9k&#10;b3ducmV2LnhtbFBLBQYAAAAABAAEAPUAAACJAwAAAAA=&#10;" path="m,356l,615e" filled="f" strokeweight=".51pt">
                    <v:path arrowok="t" o:connecttype="custom" o:connectlocs="0,356;0,615" o:connectangles="0,0"/>
                  </v:shape>
                </v:group>
                <v:group id="Group 165" o:spid="_x0000_s1124" style="position:absolute;left:7228;top:496;width:1;height:936" coordorigin="7228,496" coordsize="1,93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ONy4v/CAAAA3AAAAA8A&#10;AAAAAAAAAAAAAAAAqgIAAGRycy9kb3ducmV2LnhtbFBLBQYAAAAABAAEAPoAAACZAwAAAAA=&#10;">
                  <v:shape id="Freeform 166" o:spid="_x0000_s1125" style="position:absolute;left:7228;top:496;width:1;height:936;visibility:visible;mso-wrap-style:square;v-text-anchor:top" coordsize="1,9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v8+8EA&#10;AADcAAAADwAAAGRycy9kb3ducmV2LnhtbESPzarCMBSE9xd8h3AENxdNFRFbjSKCIHch+Lc/NMem&#10;2JyUJtr69uaC4HKYmW+Y5bqzlXhS40vHCsajBARx7nTJhYLLeTecg/ABWWPlmBS8yMN61ftZYqZd&#10;y0d6nkIhIoR9hgpMCHUmpc8NWfQjVxNH7+YaiyHKppC6wTbCbSUnSTKTFkuOCwZr2hrK76eHVdAm&#10;B5dO/+TjtwrXuTOT9EaFVmrQ7zYLEIG68A1/2nutYDZN4f9MPAJy9Q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F7/PvBAAAA3AAAAA8AAAAAAAAAAAAAAAAAmAIAAGRycy9kb3du&#10;cmV2LnhtbFBLBQYAAAAABAAEAPUAAACGAwAAAAA=&#10;" path="m,935l,687e" filled="f" strokeweight=".51pt">
                    <v:path arrowok="t" o:connecttype="custom" o:connectlocs="0,935;0,687" o:connectangles="0,0"/>
                  </v:shape>
                  <v:shape id="Freeform 167" o:spid="_x0000_s1126" style="position:absolute;left:7228;top:496;width:1;height:936;visibility:visible;mso-wrap-style:square;v-text-anchor:top" coordsize="1,9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jDu8EA&#10;AADcAAAADwAAAGRycy9kb3ducmV2LnhtbERPy2rCQBTdF/yH4QpuSp1UrGjqJEhBKC4EY7u/ZK6Z&#10;YOZOyEwe/XtnIXR5OO99PtlGDNT52rGC92UCgrh0uuZKwc/1+LYF4QOyxsYxKfgjD3k2e9ljqt3I&#10;FxqKUIkYwj5FBSaENpXSl4Ys+qVriSN3c53FEGFXSd3hGMNtI1dJspEWa44NBlv6MlTei94qGJOz&#10;261Psn9twu/WmdXuRpVWajGfDp8gAk3hX/x0f2sFm484P56JR0Bm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WYw7vBAAAA3AAAAA8AAAAAAAAAAAAAAAAAmAIAAGRycy9kb3du&#10;cmV2LnhtbFBLBQYAAAAABAAEAPUAAACGAwAAAAA=&#10;" path="m,646l,631e" filled="f" strokeweight=".51pt">
                    <v:path arrowok="t" o:connecttype="custom" o:connectlocs="0,646;0,631" o:connectangles="0,0"/>
                  </v:shape>
                  <v:shape id="Freeform 168" o:spid="_x0000_s1127" style="position:absolute;left:7228;top:496;width:1;height:936;visibility:visible;mso-wrap-style:square;v-text-anchor:top" coordsize="1,9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RmIMMA&#10;AADcAAAADwAAAGRycy9kb3ducmV2LnhtbESPT4vCMBTE74LfIbwFL7JNFRXtGkUWFsSD4L/7o3lt&#10;yjYvpYm2fnuzsOBxmJnfMOttb2vxoNZXjhVMkhQEce50xaWC6+XncwnCB2SNtWNS8CQP281wsMZM&#10;u45P9DiHUkQI+wwVmBCaTEqfG7LoE9cQR69wrcUQZVtK3WIX4baW0zRdSIsVxwWDDX0byn/Pd6ug&#10;S49uNTvI+7gOt6Uz01VBpVZq9NHvvkAE6sM7/N/eawWL+QT+zsQjIDc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tRmIMMAAADcAAAADwAAAAAAAAAAAAAAAACYAgAAZHJzL2Rv&#10;d25yZXYueG1sUEsFBgAAAAAEAAQA9QAAAIgDAAAAAA==&#10;" path="m,590l,345e" filled="f" strokeweight=".51pt">
                    <v:path arrowok="t" o:connecttype="custom" o:connectlocs="0,590;0,345" o:connectangles="0,0"/>
                  </v:shape>
                  <v:shape id="Freeform 169" o:spid="_x0000_s1128" style="position:absolute;left:7228;top:496;width:1;height:936;visibility:visible;mso-wrap-style:square;v-text-anchor:top" coordsize="1,9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gb4V8QA&#10;AADcAAAADwAAAGRycy9kb3ducmV2LnhtbESPQWvCQBSE7wX/w/KEXkrdGNoQUzdBBEF6EGrb+yP7&#10;zIZm34bsatJ/7wqCx2FmvmHW1WQ7caHBt44VLBcJCOLa6ZYbBT/fu9cchA/IGjvHpOCfPFTl7GmN&#10;hXYjf9HlGBoRIewLVGBC6AspfW3Iol+4njh6JzdYDFEOjdQDjhFuO5kmSSYtthwXDPa0NVT/Hc9W&#10;wZgc3OrtU55fuvCbO5OuTtRopZ7n0+YDRKApPML39l4ryN5TuJ2JR0CW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oG+FfEAAAA3AAAAA8AAAAAAAAAAAAAAAAAmAIAAGRycy9k&#10;b3ducmV2LnhtbFBLBQYAAAAABAAEAPUAAACJAwAAAAA=&#10;" path="m,305l,289e" filled="f" strokeweight=".51pt">
                    <v:path arrowok="t" o:connecttype="custom" o:connectlocs="0,305;0,289" o:connectangles="0,0"/>
                  </v:shape>
                  <v:shape id="Freeform 170" o:spid="_x0000_s1129" style="position:absolute;left:7228;top:496;width:1;height:936;visibility:visible;mso-wrap-style:square;v-text-anchor:top" coordsize="1,9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UpdzMQA&#10;AADcAAAADwAAAGRycy9kb3ducmV2LnhtbESPzWrDMBCE74G+g9hALqGRmzbGcaKEUgiUHgpxmvti&#10;bSwTa2Us+advXxUKPQ4z8w2zP062EQN1vnas4GmVgCAuna65UvB1OT1mIHxA1tg4JgXf5OF4eJjt&#10;Mddu5DMNRahEhLDPUYEJoc2l9KUhi37lWuLo3VxnMUTZVVJ3OEa4beQ6SVJpsea4YLClN0Plveit&#10;gjH5dNuXD9kvm3DNnFlvb1RppRbz6XUHItAU/sN/7XetIN08w++ZeATk4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VKXczEAAAA3AAAAA8AAAAAAAAAAAAAAAAAmAIAAGRycy9k&#10;b3ducmV2LnhtbFBLBQYAAAAABAAEAPUAAACJAwAAAAA=&#10;" path="m,248l,e" filled="f" strokeweight=".51pt">
                    <v:path arrowok="t" o:connecttype="custom" o:connectlocs="0,248;0,0" o:connectangles="0,0"/>
                  </v:shape>
                </v:group>
                <v:shape id="Freeform 171" o:spid="_x0000_s1130" style="position:absolute;left:5809;top:848;width:20;height:245;visibility:visible;mso-wrap-style:square;v-text-anchor:top" coordsize="20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jfANsIA&#10;AADcAAAADwAAAGRycy9kb3ducmV2LnhtbESPQYvCMBSE7wv+h/AEb2uqdMtSjSKi4GlZ3Xp/NM+m&#10;2LyEJmr995uFBY/DzHzDLNeD7cSd+tA6VjCbZiCIa6dbbhRUP/v3TxAhImvsHJOCJwVYr0ZvSyy1&#10;e/CR7qfYiAThUKICE6MvpQy1IYth6jxx8i6utxiT7Bupe3wkuO3kPMsKabHltGDQ09ZQfT3drAK5&#10;Oxu/n+c+tDrm319F1cyelVKT8bBZgIg0xFf4v33QCoqPHP7OpCMgV7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iN8A2wgAAANwAAAAPAAAAAAAAAAAAAAAAAJgCAABkcnMvZG93&#10;bnJldi54bWxQSwUGAAAAAAQABAD1AAAAhwMAAAAA&#10;" path="m,244r19,l19,,,,,244xe" fillcolor="black" stroked="f">
                  <v:path arrowok="t" o:connecttype="custom" o:connectlocs="0,244;19,244;19,0;0,0;0,244" o:connectangles="0,0,0,0,0"/>
                </v:shape>
                <v:group id="Group 172" o:spid="_x0000_s1131" style="position:absolute;left:5707;top:848;width:717;height:663" coordorigin="5707,848" coordsize="717,6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iq27zFAAAA3AAA&#10;AA8AAAAAAAAAAAAAAAAAqgIAAGRycy9kb3ducmV2LnhtbFBLBQYAAAAABAAEAPoAAACcAwAAAAA=&#10;">
                  <v:shape id="Freeform 173" o:spid="_x0000_s1132" style="position:absolute;left:5707;top:848;width:717;height:663;visibility:visible;mso-wrap-style:square;v-text-anchor:top" coordsize="717,66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NEIPMEA&#10;AADcAAAADwAAAGRycy9kb3ducmV2LnhtbESPQYvCMBSE74L/ITzBm6YrWJZqlKUiCPWiK4K3R/O2&#10;Kdu8lCbW+u+NsLDHYWa+YdbbwTaip87XjhV8zBMQxKXTNVcKLt/72ScIH5A1No5JwZM8bDfj0Roz&#10;7R58ov4cKhEh7DNUYEJoMyl9aciin7uWOHo/rrMYouwqqTt8RLht5CJJUmmx5rhgsKXcUPl7vlsF&#10;uSsc+eRG17I/mhx3hWYulJpOhq8ViEBD+A//tQ9aQbpM4X0mHgG5e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jRCDzBAAAA3AAAAA8AAAAAAAAAAAAAAAAAmAIAAGRycy9kb3du&#10;cmV2LnhtbFBLBQYAAAAABAAEAPUAAACGAwAAAAA=&#10;" path="m,l243,,716,e" filled="f" strokeweight=".34006mm">
                    <v:path arrowok="t" o:connecttype="custom" o:connectlocs="0,0;243,0;716,0" o:connectangles="0,0,0"/>
                  </v:shape>
                  <v:shape id="Freeform 174" o:spid="_x0000_s1133" style="position:absolute;left:5707;top:848;width:717;height:663;visibility:visible;mso-wrap-style:square;v-text-anchor:top" coordsize="717,66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52tp8MA&#10;AADcAAAADwAAAGRycy9kb3ducmV2LnhtbESPwWrDMBBE74X8g9hAb42cQt3gRjbFIRBwL01CILfF&#10;2lqm1spYqu38fVQo9DjMzBtmW8y2EyMNvnWsYL1KQBDXTrfcKDif9k8bED4ga+wck4IbeSjyxcMW&#10;M+0m/qTxGBoRIewzVGBC6DMpfW3Iol+5njh6X26wGKIcGqkHnCLcdvI5SVJpseW4YLCn0lD9ffyx&#10;CkpXOfLJlS71+GFK3FWauVLqcTm/v4EINIf/8F/7oBWkL6/weyYeAZnf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52tp8MAAADcAAAADwAAAAAAAAAAAAAAAACYAgAAZHJzL2Rv&#10;d25yZXYueG1sUEsFBgAAAAAEAAQA9QAAAIgDAAAAAA==&#10;" path="m243,126r,536e" filled="f" strokeweight=".34006mm">
                    <v:path arrowok="t" o:connecttype="custom" o:connectlocs="243,126;243,662" o:connectangles="0,0"/>
                  </v:shape>
                </v:group>
                <v:shape id="Freeform 175" o:spid="_x0000_s1134" style="position:absolute;left:5831;top:848;width:20;height:245;visibility:visible;mso-wrap-style:square;v-text-anchor:top" coordsize="20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3rKM8AA&#10;AADcAAAADwAAAGRycy9kb3ducmV2LnhtbERPz0vDMBS+C/4P4QnebNpSi3TLxhAHnsRt9f5o3pqy&#10;5iU0cWv/e3MQdvz4fq+3sx3FlaYwOFZQZDkI4s7pgXsF7Wn/8gYiRGSNo2NSsFCA7ebxYY2Ndjc+&#10;0PUYe5FCODSowMToGylDZ8hiyJwnTtzZTRZjglMv9YS3FG5HWeZ5LS0OnBoMeno31F2Ov1aB/Pgx&#10;fl9WPgw6Vt9fddsXS6vU89O8W4GINMe7+N/9qRXUr2ltOpOOgNz8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3rKM8AAAADcAAAADwAAAAAAAAAAAAAAAACYAgAAZHJzL2Rvd25y&#10;ZXYueG1sUEsFBgAAAAAEAAQA9QAAAIUDAAAAAA==&#10;" path="m,244r19,l19,,,,,244xe" fillcolor="black" stroked="f">
                  <v:path arrowok="t" o:connecttype="custom" o:connectlocs="0,244;19,244;19,0;0,0;0,244" o:connectangles="0,0,0,0,0"/>
                </v:shape>
                <v:shape id="Freeform 176" o:spid="_x0000_s1135" style="position:absolute;left:5910;top:975;width:1;height:40;visibility:visible;mso-wrap-style:square;v-text-anchor:top" coordsize="1,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L6NzsYA&#10;AADcAAAADwAAAGRycy9kb3ducmV2LnhtbESPQWvCQBSE74L/YXlCb2bTQqWmWcUWKx4q1JhLb8/s&#10;MwnNvg3Z1UR/fVco9DjMzDdMuhxMIy7UudqygscoBkFcWF1zqSA/fExfQDiPrLGxTAqu5GC5GI9S&#10;TLTteU+XzJciQNglqKDyvk2kdEVFBl1kW+LgnWxn0AfZlVJ32Ae4aeRTHM+kwZrDQoUtvVdU/GRn&#10;o4Dyb1vczmu33r2Zfb3hr2P/uVLqYTKsXkF4Gvx/+K+91Qpmz3O4nwlHQC5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L6NzsYAAADcAAAADwAAAAAAAAAAAAAAAACYAgAAZHJz&#10;L2Rvd25yZXYueG1sUEsFBgAAAAAEAAQA9QAAAIsDAAAAAA==&#10;" path="m,39l,e" filled="f" strokeweight=".34006mm">
                  <v:path arrowok="t" o:connecttype="custom" o:connectlocs="0,39;0,0" o:connectangles="0,0"/>
                </v:shape>
                <v:shape id="Freeform 177" o:spid="_x0000_s1136" style="position:absolute;left:5770;top:893;width:30;height:37;visibility:visible;mso-wrap-style:square;v-text-anchor:top" coordsize="30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7QzKMEA&#10;AADcAAAADwAAAGRycy9kb3ducmV2LnhtbERPW2vCMBR+H/gfwhF8m6kTilSjjMqgID7My/uhOWu7&#10;NScxibb+++VhsMeP777ZjaYXD/Khs6xgMc9AENdWd9wouJw/XlcgQkTW2FsmBU8KsNtOXjZYaDvw&#10;Jz1OsREphEOBCtoYXSFlqFsyGObWESfuy3qDMUHfSO1xSOGml29ZlkuDHaeGFh2VLdU/p7tRUF6v&#10;x301Lrpy8M/v2/J4cK7ySs2m4/saRKQx/ov/3JVWkOdpfjqTjoDc/g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+0MyjBAAAA3AAAAA8AAAAAAAAAAAAAAAAAmAIAAGRycy9kb3du&#10;cmV2LnhtbFBLBQYAAAAABAAEAPUAAACGAwAAAAA=&#10;" path="m14,l11,1,9,1,6,3,4,5,2,7,1,11,,13r,4l,20r1,3l2,27r1,3l5,32r2,2l10,36r3,l15,36r3,l21,34r2,-2l24,30r3,-3l28,23r,-3l29,17,28,13,27,11,26,7,24,5,22,3,20,1r-3,l14,xe" filled="f" strokeweight=".34006mm">
                  <v:path arrowok="t" o:connecttype="custom" o:connectlocs="14,0;11,1;9,1;6,3;4,5;2,7;1,11;0,13;0,17;0,20;1,23;2,27;3,30;5,32;7,34;10,36;13,36;15,36;18,36;21,34;23,32;24,30;27,27;28,23;28,20;29,17;28,13;27,11;26,7;24,5;22,3;20,1;17,1;14,0" o:connectangles="0,0,0,0,0,0,0,0,0,0,0,0,0,0,0,0,0,0,0,0,0,0,0,0,0,0,0,0,0,0,0,0,0,0"/>
                </v:shape>
                <v:group id="Group 178" o:spid="_x0000_s1137" style="position:absolute;left:6540;top:801;width:1;height:783" coordorigin="6540,801" coordsize="1,78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5/RcCxgAAANwA&#10;AAAPAAAAAAAAAAAAAAAAAKoCAABkcnMvZG93bnJldi54bWxQSwUGAAAAAAQABAD6AAAAnQMAAAAA&#10;">
                  <v:shape id="Freeform 179" o:spid="_x0000_s1138" style="position:absolute;left:6540;top:801;width:1;height:783;visibility:visible;mso-wrap-style:square;v-text-anchor:top" coordsize="1,7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KfyucIA&#10;AADcAAAADwAAAGRycy9kb3ducmV2LnhtbESPS2vDMBCE74X+B7GFXEIjxwcT3CihBAq5Ok9yW6yt&#10;ZWqtjKX48e+jQKDHYWa+Ydbb0Taip87XjhUsFwkI4tLpmisFp+PP5wqED8gaG8ekYCIP28372xpz&#10;7QYuqD+ESkQI+xwVmBDaXEpfGrLoF64ljt6v6yyGKLtK6g6HCLeNTJMkkxZrjgsGW9oZKv8Od6tg&#10;fr7vrkV/mzDNLsmAlZl4KJSafYzfXyACjeE//GrvtYIsS+F5Jh4BuXk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p/K5wgAAANwAAAAPAAAAAAAAAAAAAAAAAJgCAABkcnMvZG93&#10;bnJldi54bWxQSwUGAAAAAAQABAD1AAAAhwMAAAAA&#10;" path="m,l,171e" filled="f" strokeweight=".51pt">
                    <v:path arrowok="t" o:connecttype="custom" o:connectlocs="0,0;0,171" o:connectangles="0,0"/>
                  </v:shape>
                  <v:shape id="Freeform 180" o:spid="_x0000_s1139" style="position:absolute;left:6540;top:801;width:1;height:783;visibility:visible;mso-wrap-style:square;v-text-anchor:top" coordsize="1,7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+tXIsMA&#10;AADcAAAADwAAAGRycy9kb3ducmV2LnhtbESPT4vCMBTE7wt+h/CEvSya6kKRahQRhL3W3VW8PZpn&#10;U2xeShP759sbYWGPw8z8htnsBluLjlpfOVawmCcgiAunKy4V/HwfZysQPiBrrB2TgpE87LaTtw1m&#10;2vWcU3cKpYgQ9hkqMCE0mZS+MGTRz11DHL2bay2GKNtS6hb7CLe1XCZJKi1WHBcMNnQwVNxPD6vg&#10;4/dxuOTddcRlek56LM3Ifa7U+3TYr0EEGsJ/+K/9pRWk6Se8zsQjIL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+tXIsMAAADcAAAADwAAAAAAAAAAAAAAAACYAgAAZHJzL2Rv&#10;d25yZXYueG1sUEsFBgAAAAAEAAQA9QAAAIgDAAAAAA==&#10;" path="m,212r,15e" filled="f" strokeweight=".51pt">
                    <v:path arrowok="t" o:connecttype="custom" o:connectlocs="0,212;0,227" o:connectangles="0,0"/>
                  </v:shape>
                  <v:shape id="Freeform 181" o:spid="_x0000_s1140" style="position:absolute;left:6540;top:801;width:1;height:783;visibility:visible;mso-wrap-style:square;v-text-anchor:top" coordsize="1,7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ALPVsMA&#10;AADcAAAADwAAAGRycy9kb3ducmV2LnhtbESPT4vCMBTE7wt+h/CEvSyaKkuRahQRhL3W3VW8PZpn&#10;U2xeShP759sbYWGPw8z8htnsBluLjlpfOVawmCcgiAunKy4V/HwfZysQPiBrrB2TgpE87LaTtw1m&#10;2vWcU3cKpYgQ9hkqMCE0mZS+MGTRz11DHL2bay2GKNtS6hb7CLe1XCZJKi1WHBcMNnQwVNxPD6vg&#10;4/dxuOTddcRlek56LM3Ifa7U+3TYr0EEGsJ/+K/9pRWk6Se8zsQjIL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ALPVsMAAADcAAAADwAAAAAAAAAAAAAAAACYAgAAZHJzL2Rv&#10;d25yZXYueG1sUEsFBgAAAAAEAAQA9QAAAIgDAAAAAA==&#10;" path="m,268l,513e" filled="f" strokeweight=".51pt">
                    <v:path arrowok="t" o:connecttype="custom" o:connectlocs="0,268;0,513" o:connectangles="0,0"/>
                  </v:shape>
                  <v:shape id="Freeform 182" o:spid="_x0000_s1141" style="position:absolute;left:6540;top:801;width:1;height:783;visibility:visible;mso-wrap-style:square;v-text-anchor:top" coordsize="1,7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05qzcMA&#10;AADcAAAADwAAAGRycy9kb3ducmV2LnhtbESPT4vCMBTE7wt+h/CEvSyaKmyRahQRhL3W3VW8PZpn&#10;U2xeShP759sbYWGPw8z8htnsBluLjlpfOVawmCcgiAunKy4V/HwfZysQPiBrrB2TgpE87LaTtw1m&#10;2vWcU3cKpYgQ9hkqMCE0mZS+MGTRz11DHL2bay2GKNtS6hb7CLe1XCZJKi1WHBcMNnQwVNxPD6vg&#10;4/dxuOTddcRlek56LM3Ifa7U+3TYr0EEGsJ/+K/9pRWk6Se8zsQjIL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05qzcMAAADcAAAADwAAAAAAAAAAAAAAAACYAgAAZHJzL2Rv&#10;d25yZXYueG1sUEsFBgAAAAAEAAQA9QAAAIgDAAAAAA==&#10;" path="m,554r,15e" filled="f" strokeweight=".51pt">
                    <v:path arrowok="t" o:connecttype="custom" o:connectlocs="0,554;0,569" o:connectangles="0,0"/>
                  </v:shape>
                  <v:shape id="Freeform 183" o:spid="_x0000_s1142" style="position:absolute;left:6540;top:801;width:1;height:783;visibility:visible;mso-wrap-style:square;v-text-anchor:top" coordsize="1,7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5z0usMA&#10;AADcAAAADwAAAGRycy9kb3ducmV2LnhtbESPT2sCMRTE7wW/Q3iCF9FsPQRZjSKC0OvaauntsXnd&#10;LN28LJu4f769KRR6HGbmN8z+OLpG9NSF2rOG13UGgrj0puZKw8f7ZbUFESKywcYzaZgowPEwe9lj&#10;bvzABfXXWIkE4ZCjBhtjm0sZSksOw9q3xMn79p3DmGRXSdPhkOCukZssU9JhzWnBYktnS+XP9eE0&#10;LG+P82fRf024UfdswMpOPBRaL+bjaQci0hj/w3/tN6NBKQW/Z9IRkIc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5z0usMAAADcAAAADwAAAAAAAAAAAAAAAACYAgAAZHJzL2Rv&#10;d25yZXYueG1sUEsFBgAAAAAEAAQA9QAAAIgDAAAAAA==&#10;" path="m,610l,782e" filled="f" strokeweight=".51pt">
                    <v:path arrowok="t" o:connecttype="custom" o:connectlocs="0,610;0,782" o:connectangles="0,0"/>
                  </v:shape>
                </v:group>
                <v:group id="Group 184" o:spid="_x0000_s1143" style="position:absolute;left:5850;top:848;width:574;height:167" coordorigin="5850,848" coordsize="574,1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Vgq7cUAAADcAAAADwAAAGRycy9kb3ducmV2LnhtbESPT2vCQBTE7wW/w/KE&#10;3uomlkaJriKi4kEK/gHx9sg+k2D2bciuSfz23UKhx2FmfsPMl72pREuNKy0riEcRCOLM6pJzBZfz&#10;9mMKwnlkjZVlUvAiB8vF4G2OqbYdH6k9+VwECLsUFRTe16mULivIoBvZmjh4d9sY9EE2udQNdgFu&#10;KjmOokQaLDksFFjTuqDscXoaBbsOu9VnvGkPj/v6dTt/fV8PMSn1PuxXMxCeev8f/mvvtYIkmc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lYKu3FAAAA3AAA&#10;AA8AAAAAAAAAAAAAAAAAqgIAAGRycy9kb3ducmV2LnhtbFBLBQYAAAAABAAEAPoAAACcAwAAAAA=&#10;">
                  <v:shape id="Freeform 185" o:spid="_x0000_s1144" style="position:absolute;left:5850;top:848;width:574;height:167;visibility:visible;mso-wrap-style:square;v-text-anchor:top" coordsize="574,1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9O+WsIA&#10;AADcAAAADwAAAGRycy9kb3ducmV2LnhtbERPz2vCMBS+D/Y/hDfwNlMVwqhGEbfKBrusDnZ9NM+2&#10;2Ly0SdT2v18Ogx0/vt+b3Wg7cSMfWscaFvMMBHHlTMu1hu9T8fwCIkRkg51j0jBRgN328WGDuXF3&#10;/qJbGWuRQjjkqKGJsc+lDFVDFsPc9cSJOztvMSboa2k83lO47eQyy5S02HJqaLCnQ0PVpbxaDW9F&#10;Ow0DFx/l5/H4MxVqWPlXpfXsadyvQUQa47/4z/1uNCiV1qYz6QjI7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v075awgAAANwAAAAPAAAAAAAAAAAAAAAAAJgCAABkcnMvZG93&#10;bnJldi54bWxQSwUGAAAAAAQABAD1AAAAhwMAAAAA&#10;" path="m38,l34,1,28,2,23,4,20,7r-5,5l12,17,9,23,5,29,3,36,2,44,1,52,,60r,8l1,75r1,8l3,90r2,7l9,104r3,5l15,115r5,4l23,122r5,2l34,127r4,l573,127e" filled="f" strokeweight=".34006mm">
                    <v:path arrowok="t" o:connecttype="custom" o:connectlocs="38,0;34,1;28,2;23,4;20,7;15,12;12,17;9,23;5,29;3,36;2,44;1,52;0,60;0,68;1,75;2,83;3,90;5,97;9,104;12,109;15,115;20,119;23,122;28,124;34,127;38,127;573,127" o:connectangles="0,0,0,0,0,0,0,0,0,0,0,0,0,0,0,0,0,0,0,0,0,0,0,0,0,0,0"/>
                  </v:shape>
                  <v:shape id="Freeform 186" o:spid="_x0000_s1145" style="position:absolute;left:5850;top:848;width:574;height:167;visibility:visible;mso-wrap-style:square;v-text-anchor:top" coordsize="574,1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J8bwcUA&#10;AADcAAAADwAAAGRycy9kb3ducmV2LnhtbESPQUvDQBSE74L/YXlCb+3GFpYauy1iTbHgpVHw+sg+&#10;k2D2bbK7tsm/dwuCx2FmvmE2u9F24kw+tI413C8yEMSVMy3XGj7ei/kaRIjIBjvHpGGiALvt7c0G&#10;c+MufKJzGWuRIBxy1NDE2OdShqohi2HheuLkfTlvMSbpa2k8XhLcdnKZZUpabDktNNjTc0PVd/lj&#10;NbwU7TQMXBzLt8PhcyrUsPJ7pfXsbnx6BBFpjP/hv/ar0aDUA1zPpCMgt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AnxvBxQAAANwAAAAPAAAAAAAAAAAAAAAAAJgCAABkcnMv&#10;ZG93bnJldi54bWxQSwUGAAAAAAQABAD1AAAAigMAAAAA&#10;" path="m,63l,166r60,e" filled="f" strokeweight=".34006mm">
                    <v:path arrowok="t" o:connecttype="custom" o:connectlocs="0,63;0,166;60,166" o:connectangles="0,0,0"/>
                  </v:shape>
                </v:group>
                <v:group id="Group 187" o:spid="_x0000_s1146" style="position:absolute;left:5361;top:449;width:2104;height:705" coordorigin="5361,449" coordsize="2104,7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TaCREwwAAANwAAAAP&#10;AAAAAAAAAAAAAAAAAKoCAABkcnMvZG93bnJldi54bWxQSwUGAAAAAAQABAD6AAAAmgMAAAAA&#10;">
                  <v:shape id="Freeform 188" o:spid="_x0000_s1147" style="position:absolute;left:5361;top:449;width:2104;height:705;visibility:visible;mso-wrap-style:square;v-text-anchor:top" coordsize="2104,7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mezvsMA&#10;AADcAAAADwAAAGRycy9kb3ducmV2LnhtbESPT4vCMBTE7wt+h/CEva1p96BSjSKKIHvzD8seH8mz&#10;LSYvpYm17qc3guBxmJnfMPNl76zoqA21ZwX5KANBrL2puVRwOm6/piBCRDZoPZOCOwVYLgYfcyyM&#10;v/GeukMsRYJwKFBBFWNTSBl0RQ7DyDfEyTv71mFMsi2lafGW4M7K7ywbS4c1p4UKG1pXpC+Hq1Pw&#10;qzduc76jtLvuoo//f/ZnpXOlPof9agYiUh/f4Vd7ZxSMJzk8z6QjIB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mezvsMAAADcAAAADwAAAAAAAAAAAAAAAACYAgAAZHJzL2Rv&#10;d25yZXYueG1sUEsFBgAAAAAEAAQA9QAAAIgDAAAAAA==&#10;" path="m,348l116,134e" filled="f" strokeweight=".51pt">
                    <v:path arrowok="t" o:connecttype="custom" o:connectlocs="0,348;116,134" o:connectangles="0,0"/>
                  </v:shape>
                  <v:shape id="Freeform 189" o:spid="_x0000_s1148" style="position:absolute;left:5361;top:449;width:2104;height:705;visibility:visible;mso-wrap-style:square;v-text-anchor:top" coordsize="2104,7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Vy1vcMA&#10;AADcAAAADwAAAGRycy9kb3ducmV2LnhtbESPT4vCMBTE7wt+h/AEb2uq4B+qUUQRZG+rIh4fybMt&#10;Ji+libXup98sLHgcZuY3zHLdOStaakLlWcFomIEg1t5UXCg4n/afcxAhIhu0nknBiwKsV72PJebG&#10;P/mb2mMsRIJwyFFBGWOdSxl0SQ7D0NfEybv5xmFMsimkafCZ4M7KcZZNpcOK00KJNW1L0vfjwym4&#10;6J3b3V4o7aG969PP1X5t9EipQb/bLEBE6uI7/N8+GAXT2QT+zqQjIF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Vy1vcMAAADcAAAADwAAAAAAAAAAAAAAAACYAgAAZHJzL2Rv&#10;d25yZXYueG1sUEsFBgAAAAAEAAQA9QAAAIgDAAAAAA==&#10;" path="m741,451l844,134e" filled="f" strokeweight=".51pt">
                    <v:path arrowok="t" o:connecttype="custom" o:connectlocs="741,451;844,134" o:connectangles="0,0"/>
                  </v:shape>
                  <v:shape id="Freeform 190" o:spid="_x0000_s1149" style="position:absolute;left:5361;top:449;width:2104;height:705;visibility:visible;mso-wrap-style:square;v-text-anchor:top" coordsize="2104,7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Y4rysIA&#10;AADcAAAADwAAAGRycy9kb3ducmV2LnhtbESPQYvCMBSE7wv+h/AEb2uqh+5SjSKKIN7UZdnjI3m2&#10;xeSlNLFWf71ZEDwOM/MNM1/2zoqO2lB7VjAZZyCItTc1lwp+TtvPbxAhIhu0nknBnQIsF4OPORbG&#10;3/hA3TGWIkE4FKigirEppAy6Iodh7Bvi5J196zAm2ZbStHhLcGflNMty6bDmtFBhQ+uK9OV4dQp+&#10;9cZtzneUdtdd9OnxZ/crPVFqNOxXMxCR+vgOv9o7oyD/yuH/TDoCcvE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FjivKwgAAANwAAAAPAAAAAAAAAAAAAAAAAJgCAABkcnMvZG93&#10;bnJldi54bWxQSwUGAAAAAAQABAD1AAAAhwMAAAAA&#10;" path="m1889,138l2103,e" filled="f" strokeweight=".51pt">
                    <v:path arrowok="t" o:connecttype="custom" o:connectlocs="1889,138;2103,0" o:connectangles="0,0"/>
                  </v:shape>
                  <v:shape id="Freeform 191" o:spid="_x0000_s1150" style="position:absolute;left:5361;top:449;width:2104;height:705;visibility:visible;mso-wrap-style:square;v-text-anchor:top" coordsize="2104,7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sKOUcIA&#10;AADcAAAADwAAAGRycy9kb3ducmV2LnhtbESPQYvCMBSE74L/ITzBm6buQZdqFFEWxNvqIh4fybMt&#10;Ji+libX6682C4HGYmW+YxapzVrTUhMqzgsk4A0Gsvam4UPB3/Bl9gwgR2aD1TAoeFGC17PcWmBt/&#10;519qD7EQCcIhRwVljHUuZdAlOQxjXxMn7+IbhzHJppCmwXuCOyu/smwqHVacFkqsaVOSvh5uTsFJ&#10;b9328kBpd+1VH59nu1/riVLDQbeeg4jUxU/43d4ZBdPZDP7PpCMgly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qwo5RwgAAANwAAAAPAAAAAAAAAAAAAAAAAJgCAABkcnMvZG93&#10;bnJldi54bWxQSwUGAAAAAAQABAD1AAAAhwMAAAAA&#10;" path="m1898,704l2103,585e" filled="f" strokeweight=".51pt">
                    <v:path arrowok="t" o:connecttype="custom" o:connectlocs="1898,704;2103,585" o:connectangles="0,0"/>
                  </v:shape>
                </v:group>
                <v:shape id="Freeform 192" o:spid="_x0000_s1151" style="position:absolute;left:7760;top:1452;width:42;height:42;visibility:visible;mso-wrap-style:square;v-text-anchor:top" coordsize="42,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ZPjHcEA&#10;AADcAAAADwAAAGRycy9kb3ducmV2LnhtbESPTYvCQAyG74L/YYiwN51aWC3VUURY8CTUj3vopB/Y&#10;yZTOrNZ/bw4Lewxv3idPtvvRdepJQ2g9G1guElDEpbct1wZu1595BipEZIudZzLwpgD73XSyxdz6&#10;Fxf0vMRaCYRDjgaaGPtc61A25DAsfE8sWeUHh1HGodZ2wJfAXafTJFlphy3LhQZ7OjZUPi6/TjSy&#10;73Nxt48ibXVmdXmrbFpVxnzNxsMGVKQx/i//tU/WwGottvKMEEDvP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GT4x3BAAAA3AAAAA8AAAAAAAAAAAAAAAAAmAIAAGRycy9kb3du&#10;cmV2LnhtbFBLBQYAAAAABAAEAPUAAACGAwAAAAA=&#10;" path="m41,18l38,10,32,4,26,1,17,r,l17,,9,3r,l9,3,3,9,,15r,9l2,32r5,6l15,41r8,l31,39r,l37,34,20,21r,l20,21,37,34r,l40,26r,l40,26r1,-8xe" fillcolor="black" stroked="f">
                  <v:path arrowok="t" o:connecttype="custom" o:connectlocs="41,18;38,10;32,4;26,1;17,0;17,0;17,0;9,3;9,3;9,3;3,9;0,15;0,24;2,32;7,38;15,41;23,41;31,39;31,39;37,34;20,21;20,21;20,21;37,34;37,34;40,26;40,26;40,26;41,18" o:connectangles="0,0,0,0,0,0,0,0,0,0,0,0,0,0,0,0,0,0,0,0,0,0,0,0,0,0,0,0,0"/>
                </v:shape>
                <v:group id="Group 193" o:spid="_x0000_s1152" style="position:absolute;left:6278;top:1232;width:1869;height:242" coordorigin="6278,1232" coordsize="1869,2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CUo3ZxgAAANwA&#10;AAAPAAAAAAAAAAAAAAAAAKoCAABkcnMvZG93bnJldi54bWxQSwUGAAAAAAQABAD6AAAAnQMAAAAA&#10;">
                  <v:shape id="Freeform 194" o:spid="_x0000_s1153" style="position:absolute;left:6278;top:1232;width:1869;height:242;visibility:visible;mso-wrap-style:square;v-text-anchor:top" coordsize="1869,2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klLysAA&#10;AADcAAAADwAAAGRycy9kb3ducmV2LnhtbERPy4rCMBTdC/MP4Q64s6kuSu0YRYRBcVa+Fu4uzZ22&#10;2Nx0kmjr308WgsvDeS9Wg2nFg5xvLCuYJikI4tLqhisF59P3JAfhA7LG1jIpeJKH1fJjtMBC254P&#10;9DiGSsQQ9gUqqEPoCil9WZNBn9iOOHK/1hkMEbpKaod9DDetnKVpJg02HBtq7GhTU3k73o2CPiv9&#10;JV9n/scN+91WbuZ/5jpXavw5rL9ABBrCW/xy77SCLI/z45l4BOTyH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klLysAAAADcAAAADwAAAAAAAAAAAAAAAACYAgAAZHJzL2Rvd25y&#10;ZXYueG1sUEsFBgAAAAAEAAQA9QAAAIUDAAAAAA==&#10;" path="m1502,241l1868,17e" filled="f" strokeweight=".51pt">
                    <v:path arrowok="t" o:connecttype="custom" o:connectlocs="1502,241;1868,17" o:connectangles="0,0"/>
                  </v:shape>
                  <v:shape id="Freeform 195" o:spid="_x0000_s1154" style="position:absolute;left:6278;top:1232;width:1869;height:242;visibility:visible;mso-wrap-style:square;v-text-anchor:top" coordsize="1869,2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QXuUcUA&#10;AADcAAAADwAAAGRycy9kb3ducmV2LnhtbESPwWrDMBBE74X8g9hCbo2cHIzjRgnGUBrSU93kkNti&#10;bW1Ta+VIiu3+fVUo9DjMzBtmd5hNL0ZyvrOsYL1KQBDXVnfcKDh/vDxlIHxA1thbJgXf5OGwXzzs&#10;MNd24ncaq9CICGGfo4I2hCGX0tctGfQrOxBH79M6gyFK10jtcIpw08tNkqTSYMdxocWBypbqr+pu&#10;FExp7S9Zkfo3N5+Or7Lc3sx1q9TycS6eQQSaw3/4r33UCtJsDb9n4hGQ+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5Be5RxQAAANwAAAAPAAAAAAAAAAAAAAAAAJgCAABkcnMv&#10;ZG93bnJldi54bWxQSwUGAAAAAAQABAD1AAAAigMAAAAA&#10;" path="m234,120l,e" filled="f" strokeweight=".51pt">
                    <v:path arrowok="t" o:connecttype="custom" o:connectlocs="234,120;0,0" o:connectangles="0,0"/>
                  </v:shape>
                </v:group>
                <v:shape id="Picture 196" o:spid="_x0000_s1155" type="#_x0000_t75" style="position:absolute;left:5462;top:1283;width:360;height:16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BCFSLEAAAA3AAAAA8AAABkcnMvZG93bnJldi54bWxEj0FrwkAUhO+F/oflFbzVjTmEkLoJUiko&#10;VMFU8PrIPpPY7Ns0u43x37tCocdhZr5hlsVkOjHS4FrLChbzCARxZXXLtYLj18drCsJ5ZI2dZVJw&#10;IwdF/vy0xEzbKx9oLH0tAoRdhgoa7/tMSlc1ZNDNbU8cvLMdDPogh1rqAa8BbjoZR1EiDbYcFhrs&#10;6b2h6rv8NQoudp+U9jR+/vhdf4iStTtu41Sp2cu0egPhafL/4b/2RitI0hgeZ8IRkPk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BCFSLEAAAA3AAAAA8AAAAAAAAAAAAAAAAA&#10;nwIAAGRycy9kb3ducmV2LnhtbFBLBQYAAAAABAAEAPcAAACQAwAAAAA=&#10;">
                  <v:imagedata r:id="rId37" o:title=""/>
                </v:shape>
                <v:shape id="Picture 197" o:spid="_x0000_s1156" type="#_x0000_t75" style="position:absolute;left:4791;top:1772;width:360;height:16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iOAmDEAAAA3AAAAA8AAABkcnMvZG93bnJldi54bWxEj0FrAjEUhO8F/0N4greatVJZV6NIQRA8&#10;lKoHvT02z+zq5iVs4rr9902h0OMwM98wy3VvG9FRG2rHCibjDARx6XTNRsHpuH3NQYSIrLFxTAq+&#10;KcB6NXhZYqHdk7+oO0QjEoRDgQqqGH0hZSgrshjGzhMn7+paizHJ1kjd4jPBbSPfsmwmLdacFir0&#10;9FFReT88rIJtZz7nx53h+pabyTnz735fXpQaDfvNAkSkPv6H/9o7rWCWT+H3TDoCcvU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iOAmDEAAAA3AAAAA8AAAAAAAAAAAAAAAAA&#10;nwIAAGRycy9kb3ducmV2LnhtbFBLBQYAAAAABAAEAPcAAACQAwAAAAA=&#10;">
                  <v:imagedata r:id="rId38" o:title=""/>
                </v:shape>
                <v:shape id="Picture 198" o:spid="_x0000_s1157" type="#_x0000_t75" style="position:absolute;left:5460;top:334;width:120;height:2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XanN/GAAAA3AAAAA8AAABkcnMvZG93bnJldi54bWxEj0FrwkAUhO+C/2F5Qm+6UVqrqWvQlkJP&#10;liZ68PbIvibB7Nsku8b033cLQo/DzHzDbJLB1KKnzlWWFcxnEQji3OqKCwXH7H26AuE8ssbaMin4&#10;IQfJdjzaYKztjb+oT30hAoRdjApK75tYSpeXZNDNbEMcvG/bGfRBdoXUHd4C3NRyEUVLabDisFBi&#10;Q68l5Zf0ahR8PtdvfZr3T9l5vT+0p5asuVyVepgMuxcQngb/H763P7SC5eoR/s6EIyC3v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tdqc38YAAADcAAAADwAAAAAAAAAAAAAA&#10;AACfAgAAZHJzL2Rvd25yZXYueG1sUEsFBgAAAAAEAAQA9wAAAJIDAAAAAA==&#10;">
                  <v:imagedata r:id="rId39" o:title=""/>
                </v:shape>
                <v:shape id="Picture 199" o:spid="_x0000_s1158" type="#_x0000_t75" style="position:absolute;left:6181;top:338;width:120;height:2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8jbjHEAAAA3AAAAA8AAABkcnMvZG93bnJldi54bWxEj09rAjEUxO+C3yE8obeabaHLspqVUixY&#10;EIq2B4+P5HX/5mXdRN320xuh4HGYmd8wy9VoO3GmwdeOFTzNExDE2pmaSwXfX++PGQgfkA12jknB&#10;L3lYFdPJEnPjLryj8z6UIkLY56igCqHPpfS6Iot+7nri6P24wWKIciilGfAS4baTz0mSSos1x4UK&#10;e3qrSLf7k1WgsdZr/tvKXdNm28Nnc/xoXarUw2x8XYAINIZ7+L+9MQrS7AVuZ+IRkMUV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8jbjHEAAAA3AAAAA8AAAAAAAAAAAAAAAAA&#10;nwIAAGRycy9kb3ducmV2LnhtbFBLBQYAAAAABAAEAPcAAACQAwAAAAA=&#10;">
                  <v:imagedata r:id="rId40" o:title=""/>
                </v:shape>
                <v:shape id="Freeform 200" o:spid="_x0000_s1159" style="position:absolute;left:7482;top:275;width:120;height:201;visibility:visible;mso-wrap-style:square;v-text-anchor:top" coordsize="120,2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WAvAMIA&#10;AADcAAAADwAAAGRycy9kb3ducmV2LnhtbESPQYvCMBSE78L+h/AEb5rqoWjXKOK6sF4Eqz/g2bxt&#10;is1LaaLGf2+EhT0OM/MNs1xH24o79b5xrGA6yUAQV043XCs4n77HcxA+IGtsHZOCJ3lYrz4GSyy0&#10;e/CR7mWoRYKwL1CBCaErpPSVIYt+4jri5P263mJIsq+l7vGR4LaVsyzLpcWG04LBjraGqmt5swoW&#10;VDu738XDNv8KcTozl6suL0qNhnHzCSJQDP/hv/aPVpDPc3ifSUdAr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1YC8AwgAAANwAAAAPAAAAAAAAAAAAAAAAAJgCAABkcnMvZG93&#10;bnJldi54bWxQSwUGAAAAAAQABAD1AAAAhwMAAAAA&#10;" path="m119,140r-3,-11l114,123r-2,-4l108,114r-8,-8l95,103,90,99,85,97,79,96,73,94r,-2l77,91r5,-3l87,86,99,77,112,60r2,-12l114,35r-1,-6l111,24r-3,-5l107,19r-3,-5l95,7,89,5,85,3,73,1r-5,l61,,56,,24,6,7,13,2,15r,28l19,43r1,-4l22,34r2,-5l31,20r1,l37,16r4,-1l47,13r11,l70,15r4,4l80,24r3,5l85,34r2,5l87,47,83,63r-4,8l75,74r-9,7l57,87,28,92r,13l47,105r13,2l64,108r6,3l74,113r4,3l79,116r7,9l88,130r2,11l90,153r-3,17l81,178r-2,2l71,185r-11,3l53,188r42,1l52,188r-7,l39,187r-4,-3l30,181r-4,-5l22,172r-2,-6l17,159,,159r,31l3,191r6,2l26,197r3,1l36,199r5,1l62,200r17,-3l85,195r4,-3l90,192r6,-3l100,185r8,-7l111,172r1,-1l114,166r2,-5l117,155r,-6l119,142r,-2xe" fillcolor="black" stroked="f">
                  <v:path arrowok="t" o:connecttype="custom" o:connectlocs="116,129;112,119;100,106;90,99;79,96;73,92;82,88;99,77;114,48;113,29;108,19;104,14;89,5;73,1;61,0;24,6;2,15;19,43;22,34;31,20;37,16;47,13;70,15;80,24;85,34;87,47;79,71;66,81;28,92;47,105;64,108;74,113;79,116;88,130;90,153;81,178;71,185;53,188;52,188;39,187;30,181;22,172;17,159;0,190;9,193;29,198;41,200;79,197;89,192;96,189;108,178;112,171;116,161;117,149;119,140" o:connectangles="0,0,0,0,0,0,0,0,0,0,0,0,0,0,0,0,0,0,0,0,0,0,0,0,0,0,0,0,0,0,0,0,0,0,0,0,0,0,0,0,0,0,0,0,0,0,0,0,0,0,0,0,0,0,0"/>
                </v:shape>
                <v:shape id="Picture 201" o:spid="_x0000_s1160" type="#_x0000_t75" style="position:absolute;left:7502;top:962;width:140;height:2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RaR+PGAAAA3AAAAA8AAABkcnMvZG93bnJldi54bWxEj09rwkAUxO8Fv8PyhF6KbtpDDNGNiGDr&#10;rTaKXh/Zlz8k+zZmt5p++26h4HGYmd8wq/VoOnGjwTWWFbzOIxDEhdUNVwpOx90sAeE8ssbOMin4&#10;IQfrbPK0wlTbO3/RLfeVCBB2KSqove9TKV1Rk0E3tz1x8Eo7GPRBDpXUA94D3HTyLYpiabDhsFBj&#10;T9uaijb/NgoWeXK5fhbx+6Fq++3p/FEe9i+lUs/TcbME4Wn0j/B/e68VxMkC/s6EIyCzX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hFpH48YAAADcAAAADwAAAAAAAAAAAAAA&#10;AACfAgAAZHJzL2Rvd25yZXYueG1sUEsFBgAAAAAEAAQA9wAAAJIDAAAAAA==&#10;">
                  <v:imagedata r:id="rId41" o:title=""/>
                </v:shape>
                <v:shape id="Freeform 202" o:spid="_x0000_s1161" style="position:absolute;left:8172;top:1161;width:131;height:201;visibility:visible;mso-wrap-style:square;v-text-anchor:top" coordsize="131,2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z8jZsMA&#10;AADcAAAADwAAAGRycy9kb3ducmV2LnhtbERPy2qDQBTdF/oPww10V8d0YVKTSQhCH5CF1Aohu4tz&#10;oybOHXFGY/++syh0eTjv7X42nZhocK1lBcsoBkFcWd1yraD8fnteg3AeWWNnmRT8kIP97vFhi6m2&#10;d/6iqfC1CCHsUlTQeN+nUrqqIYMusj1x4C52MOgDHGqpB7yHcNPJlzhOpMGWQ0ODPWUNVbdiNApe&#10;3TV/z8/jBx2ytjzF+cqN2VGpp8V82IDwNPt/8Z/7UytI1mFtOBOOgNz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z8jZsMAAADcAAAADwAAAAAAAAAAAAAAAACYAgAAZHJzL2Rv&#10;d25yZXYueG1sUEsFBgAAAAAEAAQA9QAAAIgDAAAAAA==&#10;" path="m130,134r-1,-5l129,123r-1,-6l125,112r-1,-6l122,104r-2,-6l115,94r-3,-4l107,87r-5,-2l97,82,86,80r-7,l71,80,54,83r-3,2l46,87r-6,3l36,92r-6,4l51,98r,l56,96r1,l63,95r7,l70,95r5,l81,97r5,2l90,103r4,3l97,111r2,4l102,127r1,6l103,147r-1,7l100,158r-1,6l97,170r-2,4l88,181r-6,3l81,184r-4,3l71,188r-7,l64,188r-1,l60,188r-6,-1l48,184r-4,-2l40,179r-3,-5l31,163,28,146r,-29l30,112r2,-4l38,104r6,-4l45,100r6,-2l29,96,31,83r3,-5l35,72r2,-6l41,57r4,-5l47,47r5,-4l55,38r5,-3l63,30r5,-3l73,24r5,-2l83,20r5,-2l99,15r13,l112,7,106,r-2,l81,4,75,6,71,9,57,14,39,28r-4,4l31,37r-3,3l18,54r-3,6l13,64r-3,6l9,75,5,82,1,105r,12l,123r,5l1,134r,7l4,158r2,6l11,173r6,8l21,185r5,4l26,189r3,3l35,195r4,2l51,199r6,1l73,200r7,-1l86,198r4,-1l96,195r4,-3l104,190r9,-7l120,174r7,-13l130,144r,-10xe" fillcolor="black" stroked="f">
                  <v:path arrowok="t" o:connecttype="custom" o:connectlocs="129,123;124,106;115,94;102,85;79,80;51,85;36,92;51,98;63,95;75,95;90,103;99,115;103,147;99,164;88,181;77,187;64,188;54,187;40,179;28,146;32,108;45,100;31,83;37,66;47,47;60,35;73,24;88,18;112,7;81,4;57,14;31,37;15,60;9,75;1,117;1,134;6,164;21,185;29,192;51,199;80,199;96,195;113,183;130,144" o:connectangles="0,0,0,0,0,0,0,0,0,0,0,0,0,0,0,0,0,0,0,0,0,0,0,0,0,0,0,0,0,0,0,0,0,0,0,0,0,0,0,0,0,0,0,0"/>
                </v:shape>
                <v:shape id="Picture 203" o:spid="_x0000_s1162" type="#_x0000_t75" style="position:absolute;left:6109;top:1110;width:120;height:2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vbCpfFAAAA3AAAAA8AAABkcnMvZG93bnJldi54bWxEj0FrwkAUhO9C/8PyCt7qphGspK4hVCoq&#10;VNCW0uMj+5qEZt+G3dXEf+8KBY/DzHzDLPLBtOJMzjeWFTxPEhDEpdUNVwq+Pt+f5iB8QNbYWiYF&#10;F/KQLx9GC8y07flA52OoRISwz1BBHUKXSenLmgz6ie2Io/drncEQpaukdthHuGllmiQzabDhuFBj&#10;R281lX/Hk1HQzqbkpnL3sV19X4p1v7fGrX6UGj8OxSuIQEO4h//bG63gJU3hdiYeAbm8A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b2wqXxQAAANwAAAAPAAAAAAAAAAAAAAAA&#10;AJ8CAABkcnMvZG93bnJldi54bWxQSwUGAAAAAAQABAD3AAAAkQMAAAAA&#10;">
                  <v:imagedata r:id="rId42" o:title=""/>
                </v:shape>
                <v:shape id="Picture 204" o:spid="_x0000_s1163" type="#_x0000_t75" style="position:absolute;left:5300;top:1126;width:140;height:2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srbzvGAAAA3AAAAA8AAABkcnMvZG93bnJldi54bWxEj09rAjEUxO8Fv0N4Qi+lZlWodWsUEVpF&#10;T/5Br4/N6+7q5mVNUl376Ruh4HGYmd8wo0ljKnEh50vLCrqdBARxZnXJuYLd9vP1HYQPyBory6Tg&#10;Rh4m49bTCFNtr7ymyybkIkLYp6igCKFOpfRZQQZ9x9bE0fu2zmCI0uVSO7xGuKlkL0nepMGS40KB&#10;Nc0Kyk6bH6Pg3E/cfHX7+l28uPmhPg73tDzslXpuN9MPEIGa8Aj/txdawaDXh/uZeATk+A8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aytvO8YAAADcAAAADwAAAAAAAAAAAAAA&#10;AACfAgAAZHJzL2Rvd25yZXYueG1sUEsFBgAAAAAEAAQA9wAAAJIDAAAAAA==&#10;">
                  <v:imagedata r:id="rId43" o:title=""/>
                </v:shape>
                <v:shape id="Picture 205" o:spid="_x0000_s1164" type="#_x0000_t75" style="position:absolute;left:4635;top:1707;width:120;height:2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Rpj5bFAAAA3AAAAA8AAABkcnMvZG93bnJldi54bWxEj0trwzAQhO+F/gexhV5CLOdBE9woIQQM&#10;zTGPS28ba2u5sVaupCZuf30VCPQ4zMw3zGLV21ZcyIfGsYJRloMgrpxuuFZwPJTDOYgQkTW2jknB&#10;DwVYLR8fFlhod+UdXfaxFgnCoUAFJsaukDJUhiyGzHXEyftw3mJM0tdSe7wmuG3lOM9fpMWG04LB&#10;jjaGqvP+2yqYfn6ZXyPL9aS0514P3k+kt16p56d+/QoiUh//w/f2m1YwG0/hdiYdAbn8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0aY+WxQAAANwAAAAPAAAAAAAAAAAAAAAA&#10;AJ8CAABkcnMvZG93bnJldi54bWxQSwUGAAAAAAQABAD3AAAAkQMAAAAA&#10;">
                  <v:imagedata r:id="rId44" o:title=""/>
                </v:shape>
                <w10:wrap type="topAndBottom" anchorx="page"/>
              </v:group>
            </w:pict>
          </mc:Fallback>
        </mc:AlternateContent>
      </w:r>
      <w:r w:rsidRPr="0055584F">
        <w:rPr>
          <w:rFonts w:ascii="Times New Roman" w:eastAsiaTheme="minorEastAsia" w:hAnsi="Times New Roman" w:cs="Times New Roman"/>
          <w:noProof/>
        </w:rPr>
        <mc:AlternateContent>
          <mc:Choice Requires="wpg">
            <w:drawing>
              <wp:anchor distT="0" distB="0" distL="0" distR="0" simplePos="0" relativeHeight="251662336" behindDoc="0" locked="0" layoutInCell="0" allowOverlap="1" wp14:anchorId="361C7D47" wp14:editId="7DFEE2A8">
                <wp:simplePos x="0" y="0"/>
                <wp:positionH relativeFrom="page">
                  <wp:posOffset>2719705</wp:posOffset>
                </wp:positionH>
                <wp:positionV relativeFrom="paragraph">
                  <wp:posOffset>1602105</wp:posOffset>
                </wp:positionV>
                <wp:extent cx="2520950" cy="1901190"/>
                <wp:effectExtent l="0" t="0" r="0" b="0"/>
                <wp:wrapTopAndBottom/>
                <wp:docPr id="414" name="Group 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20950" cy="1901190"/>
                          <a:chOff x="4283" y="2523"/>
                          <a:chExt cx="3970" cy="2994"/>
                        </a:xfrm>
                      </wpg:grpSpPr>
                      <wpg:grpSp>
                        <wpg:cNvPr id="415" name="Group 207"/>
                        <wpg:cNvGrpSpPr>
                          <a:grpSpLocks/>
                        </wpg:cNvGrpSpPr>
                        <wpg:grpSpPr bwMode="auto">
                          <a:xfrm>
                            <a:off x="4962" y="3294"/>
                            <a:ext cx="3011" cy="2214"/>
                            <a:chOff x="4962" y="3294"/>
                            <a:chExt cx="3011" cy="2214"/>
                          </a:xfrm>
                        </wpg:grpSpPr>
                        <wps:wsp>
                          <wps:cNvPr id="416" name="Freeform 208"/>
                          <wps:cNvSpPr>
                            <a:spLocks/>
                          </wps:cNvSpPr>
                          <wps:spPr bwMode="auto">
                            <a:xfrm>
                              <a:off x="4962" y="3294"/>
                              <a:ext cx="3011" cy="2214"/>
                            </a:xfrm>
                            <a:custGeom>
                              <a:avLst/>
                              <a:gdLst>
                                <a:gd name="T0" fmla="*/ 0 w 3011"/>
                                <a:gd name="T1" fmla="*/ 2213 h 2214"/>
                                <a:gd name="T2" fmla="*/ 3010 w 3011"/>
                                <a:gd name="T3" fmla="*/ 2213 h 221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011" h="2214">
                                  <a:moveTo>
                                    <a:pt x="0" y="2213"/>
                                  </a:moveTo>
                                  <a:lnTo>
                                    <a:pt x="3010" y="2213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17" name="Freeform 209"/>
                          <wps:cNvSpPr>
                            <a:spLocks/>
                          </wps:cNvSpPr>
                          <wps:spPr bwMode="auto">
                            <a:xfrm>
                              <a:off x="4962" y="3294"/>
                              <a:ext cx="3011" cy="2214"/>
                            </a:xfrm>
                            <a:custGeom>
                              <a:avLst/>
                              <a:gdLst>
                                <a:gd name="T0" fmla="*/ 0 w 3011"/>
                                <a:gd name="T1" fmla="*/ 0 h 2214"/>
                                <a:gd name="T2" fmla="*/ 0 w 3011"/>
                                <a:gd name="T3" fmla="*/ 2213 h 221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011" h="2214">
                                  <a:moveTo>
                                    <a:pt x="0" y="0"/>
                                  </a:moveTo>
                                  <a:lnTo>
                                    <a:pt x="0" y="2213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18" name="Freeform 210"/>
                          <wps:cNvSpPr>
                            <a:spLocks/>
                          </wps:cNvSpPr>
                          <wps:spPr bwMode="auto">
                            <a:xfrm>
                              <a:off x="4962" y="3294"/>
                              <a:ext cx="3011" cy="2214"/>
                            </a:xfrm>
                            <a:custGeom>
                              <a:avLst/>
                              <a:gdLst>
                                <a:gd name="T0" fmla="*/ 3010 w 3011"/>
                                <a:gd name="T1" fmla="*/ 0 h 2214"/>
                                <a:gd name="T2" fmla="*/ 3010 w 3011"/>
                                <a:gd name="T3" fmla="*/ 2213 h 221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011" h="2214">
                                  <a:moveTo>
                                    <a:pt x="3010" y="0"/>
                                  </a:moveTo>
                                  <a:lnTo>
                                    <a:pt x="3010" y="2213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19" name="Group 211"/>
                        <wpg:cNvGrpSpPr>
                          <a:grpSpLocks/>
                        </wpg:cNvGrpSpPr>
                        <wpg:grpSpPr bwMode="auto">
                          <a:xfrm>
                            <a:off x="6540" y="4056"/>
                            <a:ext cx="1378" cy="1379"/>
                            <a:chOff x="6540" y="4056"/>
                            <a:chExt cx="1378" cy="1379"/>
                          </a:xfrm>
                        </wpg:grpSpPr>
                        <wps:wsp>
                          <wps:cNvPr id="420" name="Freeform 212"/>
                          <wps:cNvSpPr>
                            <a:spLocks/>
                          </wps:cNvSpPr>
                          <wps:spPr bwMode="auto">
                            <a:xfrm>
                              <a:off x="6540" y="4056"/>
                              <a:ext cx="1378" cy="1379"/>
                            </a:xfrm>
                            <a:custGeom>
                              <a:avLst/>
                              <a:gdLst>
                                <a:gd name="T0" fmla="*/ 0 w 1378"/>
                                <a:gd name="T1" fmla="*/ 689 h 1379"/>
                                <a:gd name="T2" fmla="*/ 128 w 1378"/>
                                <a:gd name="T3" fmla="*/ 689 h 137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378" h="1379">
                                  <a:moveTo>
                                    <a:pt x="0" y="689"/>
                                  </a:moveTo>
                                  <a:lnTo>
                                    <a:pt x="128" y="689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21" name="Freeform 213"/>
                          <wps:cNvSpPr>
                            <a:spLocks/>
                          </wps:cNvSpPr>
                          <wps:spPr bwMode="auto">
                            <a:xfrm>
                              <a:off x="6540" y="4056"/>
                              <a:ext cx="1378" cy="1379"/>
                            </a:xfrm>
                            <a:custGeom>
                              <a:avLst/>
                              <a:gdLst>
                                <a:gd name="T0" fmla="*/ 168 w 1378"/>
                                <a:gd name="T1" fmla="*/ 689 h 1379"/>
                                <a:gd name="T2" fmla="*/ 183 w 1378"/>
                                <a:gd name="T3" fmla="*/ 689 h 137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378" h="1379">
                                  <a:moveTo>
                                    <a:pt x="168" y="689"/>
                                  </a:moveTo>
                                  <a:lnTo>
                                    <a:pt x="183" y="689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22" name="Freeform 214"/>
                          <wps:cNvSpPr>
                            <a:spLocks/>
                          </wps:cNvSpPr>
                          <wps:spPr bwMode="auto">
                            <a:xfrm>
                              <a:off x="6540" y="4056"/>
                              <a:ext cx="1378" cy="1379"/>
                            </a:xfrm>
                            <a:custGeom>
                              <a:avLst/>
                              <a:gdLst>
                                <a:gd name="T0" fmla="*/ 224 w 1378"/>
                                <a:gd name="T1" fmla="*/ 689 h 1379"/>
                                <a:gd name="T2" fmla="*/ 469 w 1378"/>
                                <a:gd name="T3" fmla="*/ 689 h 137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378" h="1379">
                                  <a:moveTo>
                                    <a:pt x="224" y="689"/>
                                  </a:moveTo>
                                  <a:lnTo>
                                    <a:pt x="469" y="689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23" name="Freeform 215"/>
                          <wps:cNvSpPr>
                            <a:spLocks/>
                          </wps:cNvSpPr>
                          <wps:spPr bwMode="auto">
                            <a:xfrm>
                              <a:off x="6540" y="4056"/>
                              <a:ext cx="1378" cy="1379"/>
                            </a:xfrm>
                            <a:custGeom>
                              <a:avLst/>
                              <a:gdLst>
                                <a:gd name="T0" fmla="*/ 510 w 1378"/>
                                <a:gd name="T1" fmla="*/ 689 h 1379"/>
                                <a:gd name="T2" fmla="*/ 524 w 1378"/>
                                <a:gd name="T3" fmla="*/ 689 h 137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378" h="1379">
                                  <a:moveTo>
                                    <a:pt x="510" y="689"/>
                                  </a:moveTo>
                                  <a:lnTo>
                                    <a:pt x="524" y="689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24" name="Freeform 216"/>
                          <wps:cNvSpPr>
                            <a:spLocks/>
                          </wps:cNvSpPr>
                          <wps:spPr bwMode="auto">
                            <a:xfrm>
                              <a:off x="6540" y="4056"/>
                              <a:ext cx="1378" cy="1379"/>
                            </a:xfrm>
                            <a:custGeom>
                              <a:avLst/>
                              <a:gdLst>
                                <a:gd name="T0" fmla="*/ 565 w 1378"/>
                                <a:gd name="T1" fmla="*/ 689 h 1379"/>
                                <a:gd name="T2" fmla="*/ 810 w 1378"/>
                                <a:gd name="T3" fmla="*/ 689 h 137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378" h="1379">
                                  <a:moveTo>
                                    <a:pt x="565" y="689"/>
                                  </a:moveTo>
                                  <a:lnTo>
                                    <a:pt x="810" y="689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25" name="Freeform 217"/>
                          <wps:cNvSpPr>
                            <a:spLocks/>
                          </wps:cNvSpPr>
                          <wps:spPr bwMode="auto">
                            <a:xfrm>
                              <a:off x="6540" y="4056"/>
                              <a:ext cx="1378" cy="1379"/>
                            </a:xfrm>
                            <a:custGeom>
                              <a:avLst/>
                              <a:gdLst>
                                <a:gd name="T0" fmla="*/ 851 w 1378"/>
                                <a:gd name="T1" fmla="*/ 689 h 1379"/>
                                <a:gd name="T2" fmla="*/ 867 w 1378"/>
                                <a:gd name="T3" fmla="*/ 689 h 137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378" h="1379">
                                  <a:moveTo>
                                    <a:pt x="851" y="689"/>
                                  </a:moveTo>
                                  <a:lnTo>
                                    <a:pt x="867" y="689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26" name="Freeform 218"/>
                          <wps:cNvSpPr>
                            <a:spLocks/>
                          </wps:cNvSpPr>
                          <wps:spPr bwMode="auto">
                            <a:xfrm>
                              <a:off x="6540" y="4056"/>
                              <a:ext cx="1378" cy="1379"/>
                            </a:xfrm>
                            <a:custGeom>
                              <a:avLst/>
                              <a:gdLst>
                                <a:gd name="T0" fmla="*/ 908 w 1378"/>
                                <a:gd name="T1" fmla="*/ 689 h 1379"/>
                                <a:gd name="T2" fmla="*/ 1153 w 1378"/>
                                <a:gd name="T3" fmla="*/ 689 h 137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378" h="1379">
                                  <a:moveTo>
                                    <a:pt x="908" y="689"/>
                                  </a:moveTo>
                                  <a:lnTo>
                                    <a:pt x="1153" y="689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27" name="Freeform 219"/>
                          <wps:cNvSpPr>
                            <a:spLocks/>
                          </wps:cNvSpPr>
                          <wps:spPr bwMode="auto">
                            <a:xfrm>
                              <a:off x="6540" y="4056"/>
                              <a:ext cx="1378" cy="1379"/>
                            </a:xfrm>
                            <a:custGeom>
                              <a:avLst/>
                              <a:gdLst>
                                <a:gd name="T0" fmla="*/ 1193 w 1378"/>
                                <a:gd name="T1" fmla="*/ 689 h 1379"/>
                                <a:gd name="T2" fmla="*/ 1208 w 1378"/>
                                <a:gd name="T3" fmla="*/ 689 h 137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378" h="1379">
                                  <a:moveTo>
                                    <a:pt x="1193" y="689"/>
                                  </a:moveTo>
                                  <a:lnTo>
                                    <a:pt x="1208" y="689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28" name="Freeform 220"/>
                          <wps:cNvSpPr>
                            <a:spLocks/>
                          </wps:cNvSpPr>
                          <wps:spPr bwMode="auto">
                            <a:xfrm>
                              <a:off x="6540" y="4056"/>
                              <a:ext cx="1378" cy="1379"/>
                            </a:xfrm>
                            <a:custGeom>
                              <a:avLst/>
                              <a:gdLst>
                                <a:gd name="T0" fmla="*/ 1249 w 1378"/>
                                <a:gd name="T1" fmla="*/ 689 h 1379"/>
                                <a:gd name="T2" fmla="*/ 1377 w 1378"/>
                                <a:gd name="T3" fmla="*/ 689 h 137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378" h="1379">
                                  <a:moveTo>
                                    <a:pt x="1249" y="689"/>
                                  </a:moveTo>
                                  <a:lnTo>
                                    <a:pt x="1377" y="689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29" name="Freeform 221"/>
                          <wps:cNvSpPr>
                            <a:spLocks/>
                          </wps:cNvSpPr>
                          <wps:spPr bwMode="auto">
                            <a:xfrm>
                              <a:off x="6540" y="4056"/>
                              <a:ext cx="1378" cy="1379"/>
                            </a:xfrm>
                            <a:custGeom>
                              <a:avLst/>
                              <a:gdLst>
                                <a:gd name="T0" fmla="*/ 688 w 1378"/>
                                <a:gd name="T1" fmla="*/ 0 h 1379"/>
                                <a:gd name="T2" fmla="*/ 688 w 1378"/>
                                <a:gd name="T3" fmla="*/ 128 h 137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378" h="1379">
                                  <a:moveTo>
                                    <a:pt x="688" y="0"/>
                                  </a:moveTo>
                                  <a:lnTo>
                                    <a:pt x="688" y="128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30" name="Freeform 222"/>
                          <wps:cNvSpPr>
                            <a:spLocks/>
                          </wps:cNvSpPr>
                          <wps:spPr bwMode="auto">
                            <a:xfrm>
                              <a:off x="6540" y="4056"/>
                              <a:ext cx="1378" cy="1379"/>
                            </a:xfrm>
                            <a:custGeom>
                              <a:avLst/>
                              <a:gdLst>
                                <a:gd name="T0" fmla="*/ 688 w 1378"/>
                                <a:gd name="T1" fmla="*/ 168 h 1379"/>
                                <a:gd name="T2" fmla="*/ 688 w 1378"/>
                                <a:gd name="T3" fmla="*/ 184 h 137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378" h="1379">
                                  <a:moveTo>
                                    <a:pt x="688" y="168"/>
                                  </a:moveTo>
                                  <a:lnTo>
                                    <a:pt x="688" y="184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31" name="Freeform 223"/>
                          <wps:cNvSpPr>
                            <a:spLocks/>
                          </wps:cNvSpPr>
                          <wps:spPr bwMode="auto">
                            <a:xfrm>
                              <a:off x="6540" y="4056"/>
                              <a:ext cx="1378" cy="1379"/>
                            </a:xfrm>
                            <a:custGeom>
                              <a:avLst/>
                              <a:gdLst>
                                <a:gd name="T0" fmla="*/ 688 w 1378"/>
                                <a:gd name="T1" fmla="*/ 225 h 1379"/>
                                <a:gd name="T2" fmla="*/ 688 w 1378"/>
                                <a:gd name="T3" fmla="*/ 470 h 137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378" h="1379">
                                  <a:moveTo>
                                    <a:pt x="688" y="225"/>
                                  </a:moveTo>
                                  <a:lnTo>
                                    <a:pt x="688" y="470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32" name="Freeform 224"/>
                          <wps:cNvSpPr>
                            <a:spLocks/>
                          </wps:cNvSpPr>
                          <wps:spPr bwMode="auto">
                            <a:xfrm>
                              <a:off x="6540" y="4056"/>
                              <a:ext cx="1378" cy="1379"/>
                            </a:xfrm>
                            <a:custGeom>
                              <a:avLst/>
                              <a:gdLst>
                                <a:gd name="T0" fmla="*/ 688 w 1378"/>
                                <a:gd name="T1" fmla="*/ 511 h 1379"/>
                                <a:gd name="T2" fmla="*/ 688 w 1378"/>
                                <a:gd name="T3" fmla="*/ 526 h 137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378" h="1379">
                                  <a:moveTo>
                                    <a:pt x="688" y="511"/>
                                  </a:moveTo>
                                  <a:lnTo>
                                    <a:pt x="688" y="526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33" name="Freeform 225"/>
                          <wps:cNvSpPr>
                            <a:spLocks/>
                          </wps:cNvSpPr>
                          <wps:spPr bwMode="auto">
                            <a:xfrm>
                              <a:off x="6540" y="4056"/>
                              <a:ext cx="1378" cy="1379"/>
                            </a:xfrm>
                            <a:custGeom>
                              <a:avLst/>
                              <a:gdLst>
                                <a:gd name="T0" fmla="*/ 688 w 1378"/>
                                <a:gd name="T1" fmla="*/ 566 h 1379"/>
                                <a:gd name="T2" fmla="*/ 688 w 1378"/>
                                <a:gd name="T3" fmla="*/ 811 h 137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378" h="1379">
                                  <a:moveTo>
                                    <a:pt x="688" y="566"/>
                                  </a:moveTo>
                                  <a:lnTo>
                                    <a:pt x="688" y="811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34" name="Freeform 226"/>
                          <wps:cNvSpPr>
                            <a:spLocks/>
                          </wps:cNvSpPr>
                          <wps:spPr bwMode="auto">
                            <a:xfrm>
                              <a:off x="6540" y="4056"/>
                              <a:ext cx="1378" cy="1379"/>
                            </a:xfrm>
                            <a:custGeom>
                              <a:avLst/>
                              <a:gdLst>
                                <a:gd name="T0" fmla="*/ 688 w 1378"/>
                                <a:gd name="T1" fmla="*/ 852 h 1379"/>
                                <a:gd name="T2" fmla="*/ 688 w 1378"/>
                                <a:gd name="T3" fmla="*/ 868 h 137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378" h="1379">
                                  <a:moveTo>
                                    <a:pt x="688" y="852"/>
                                  </a:moveTo>
                                  <a:lnTo>
                                    <a:pt x="688" y="868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35" name="Freeform 227"/>
                          <wps:cNvSpPr>
                            <a:spLocks/>
                          </wps:cNvSpPr>
                          <wps:spPr bwMode="auto">
                            <a:xfrm>
                              <a:off x="6540" y="4056"/>
                              <a:ext cx="1378" cy="1379"/>
                            </a:xfrm>
                            <a:custGeom>
                              <a:avLst/>
                              <a:gdLst>
                                <a:gd name="T0" fmla="*/ 688 w 1378"/>
                                <a:gd name="T1" fmla="*/ 909 h 1379"/>
                                <a:gd name="T2" fmla="*/ 688 w 1378"/>
                                <a:gd name="T3" fmla="*/ 1154 h 137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378" h="1379">
                                  <a:moveTo>
                                    <a:pt x="688" y="909"/>
                                  </a:moveTo>
                                  <a:lnTo>
                                    <a:pt x="688" y="1154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36" name="Freeform 228"/>
                          <wps:cNvSpPr>
                            <a:spLocks/>
                          </wps:cNvSpPr>
                          <wps:spPr bwMode="auto">
                            <a:xfrm>
                              <a:off x="6540" y="4056"/>
                              <a:ext cx="1378" cy="1379"/>
                            </a:xfrm>
                            <a:custGeom>
                              <a:avLst/>
                              <a:gdLst>
                                <a:gd name="T0" fmla="*/ 688 w 1378"/>
                                <a:gd name="T1" fmla="*/ 1195 h 1379"/>
                                <a:gd name="T2" fmla="*/ 688 w 1378"/>
                                <a:gd name="T3" fmla="*/ 1209 h 137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378" h="1379">
                                  <a:moveTo>
                                    <a:pt x="688" y="1195"/>
                                  </a:moveTo>
                                  <a:lnTo>
                                    <a:pt x="688" y="1209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37" name="Freeform 229"/>
                          <wps:cNvSpPr>
                            <a:spLocks/>
                          </wps:cNvSpPr>
                          <wps:spPr bwMode="auto">
                            <a:xfrm>
                              <a:off x="6540" y="4056"/>
                              <a:ext cx="1378" cy="1379"/>
                            </a:xfrm>
                            <a:custGeom>
                              <a:avLst/>
                              <a:gdLst>
                                <a:gd name="T0" fmla="*/ 688 w 1378"/>
                                <a:gd name="T1" fmla="*/ 1250 h 1379"/>
                                <a:gd name="T2" fmla="*/ 688 w 1378"/>
                                <a:gd name="T3" fmla="*/ 1378 h 137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378" h="1379">
                                  <a:moveTo>
                                    <a:pt x="688" y="1250"/>
                                  </a:moveTo>
                                  <a:lnTo>
                                    <a:pt x="688" y="1378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38" name="Group 230"/>
                        <wpg:cNvGrpSpPr>
                          <a:grpSpLocks/>
                        </wpg:cNvGrpSpPr>
                        <wpg:grpSpPr bwMode="auto">
                          <a:xfrm>
                            <a:off x="6634" y="4151"/>
                            <a:ext cx="1189" cy="1189"/>
                            <a:chOff x="6634" y="4151"/>
                            <a:chExt cx="1189" cy="1189"/>
                          </a:xfrm>
                        </wpg:grpSpPr>
                        <wps:wsp>
                          <wps:cNvPr id="439" name="Freeform 231"/>
                          <wps:cNvSpPr>
                            <a:spLocks/>
                          </wps:cNvSpPr>
                          <wps:spPr bwMode="auto">
                            <a:xfrm>
                              <a:off x="6634" y="4151"/>
                              <a:ext cx="1189" cy="1189"/>
                            </a:xfrm>
                            <a:custGeom>
                              <a:avLst/>
                              <a:gdLst>
                                <a:gd name="T0" fmla="*/ 88 w 1189"/>
                                <a:gd name="T1" fmla="*/ 341 h 1189"/>
                                <a:gd name="T2" fmla="*/ 57 w 1189"/>
                                <a:gd name="T3" fmla="*/ 415 h 1189"/>
                                <a:gd name="T4" fmla="*/ 37 w 1189"/>
                                <a:gd name="T5" fmla="*/ 492 h 1189"/>
                                <a:gd name="T6" fmla="*/ 28 w 1189"/>
                                <a:gd name="T7" fmla="*/ 571 h 1189"/>
                                <a:gd name="T8" fmla="*/ 31 w 1189"/>
                                <a:gd name="T9" fmla="*/ 650 h 1189"/>
                                <a:gd name="T10" fmla="*/ 44 w 1189"/>
                                <a:gd name="T11" fmla="*/ 729 h 1189"/>
                                <a:gd name="T12" fmla="*/ 69 w 1189"/>
                                <a:gd name="T13" fmla="*/ 805 h 1189"/>
                                <a:gd name="T14" fmla="*/ 104 w 1189"/>
                                <a:gd name="T15" fmla="*/ 876 h 1189"/>
                                <a:gd name="T16" fmla="*/ 148 w 1189"/>
                                <a:gd name="T17" fmla="*/ 943 h 1189"/>
                                <a:gd name="T18" fmla="*/ 201 w 1189"/>
                                <a:gd name="T19" fmla="*/ 1002 h 1189"/>
                                <a:gd name="T20" fmla="*/ 263 w 1189"/>
                                <a:gd name="T21" fmla="*/ 1053 h 1189"/>
                                <a:gd name="T22" fmla="*/ 331 w 1189"/>
                                <a:gd name="T23" fmla="*/ 1095 h 1189"/>
                                <a:gd name="T24" fmla="*/ 403 w 1189"/>
                                <a:gd name="T25" fmla="*/ 1127 h 1189"/>
                                <a:gd name="T26" fmla="*/ 480 w 1189"/>
                                <a:gd name="T27" fmla="*/ 1148 h 1189"/>
                                <a:gd name="T28" fmla="*/ 559 w 1189"/>
                                <a:gd name="T29" fmla="*/ 1158 h 1189"/>
                                <a:gd name="T30" fmla="*/ 639 w 1189"/>
                                <a:gd name="T31" fmla="*/ 1157 h 1189"/>
                                <a:gd name="T32" fmla="*/ 717 w 1189"/>
                                <a:gd name="T33" fmla="*/ 1146 h 1189"/>
                                <a:gd name="T34" fmla="*/ 793 w 1189"/>
                                <a:gd name="T35" fmla="*/ 1123 h 1189"/>
                                <a:gd name="T36" fmla="*/ 866 w 1189"/>
                                <a:gd name="T37" fmla="*/ 1089 h 1189"/>
                                <a:gd name="T38" fmla="*/ 933 w 1189"/>
                                <a:gd name="T39" fmla="*/ 1046 h 1189"/>
                                <a:gd name="T40" fmla="*/ 993 w 1189"/>
                                <a:gd name="T41" fmla="*/ 994 h 1189"/>
                                <a:gd name="T42" fmla="*/ 1046 w 1189"/>
                                <a:gd name="T43" fmla="*/ 934 h 1189"/>
                                <a:gd name="T44" fmla="*/ 1089 w 1189"/>
                                <a:gd name="T45" fmla="*/ 867 h 1189"/>
                                <a:gd name="T46" fmla="*/ 1122 w 1189"/>
                                <a:gd name="T47" fmla="*/ 795 h 1189"/>
                                <a:gd name="T48" fmla="*/ 1146 w 1189"/>
                                <a:gd name="T49" fmla="*/ 718 h 1189"/>
                                <a:gd name="T50" fmla="*/ 1157 w 1189"/>
                                <a:gd name="T51" fmla="*/ 640 h 1189"/>
                                <a:gd name="T52" fmla="*/ 1158 w 1189"/>
                                <a:gd name="T53" fmla="*/ 561 h 1189"/>
                                <a:gd name="T54" fmla="*/ 1148 w 1189"/>
                                <a:gd name="T55" fmla="*/ 481 h 1189"/>
                                <a:gd name="T56" fmla="*/ 1127 w 1189"/>
                                <a:gd name="T57" fmla="*/ 404 h 1189"/>
                                <a:gd name="T58" fmla="*/ 1095 w 1189"/>
                                <a:gd name="T59" fmla="*/ 332 h 1189"/>
                                <a:gd name="T60" fmla="*/ 1053 w 1189"/>
                                <a:gd name="T61" fmla="*/ 264 h 1189"/>
                                <a:gd name="T62" fmla="*/ 1003 w 1189"/>
                                <a:gd name="T63" fmla="*/ 202 h 1189"/>
                                <a:gd name="T64" fmla="*/ 944 w 1189"/>
                                <a:gd name="T65" fmla="*/ 149 h 1189"/>
                                <a:gd name="T66" fmla="*/ 877 w 1189"/>
                                <a:gd name="T67" fmla="*/ 104 h 1189"/>
                                <a:gd name="T68" fmla="*/ 806 w 1189"/>
                                <a:gd name="T69" fmla="*/ 70 h 1189"/>
                                <a:gd name="T70" fmla="*/ 731 w 1189"/>
                                <a:gd name="T71" fmla="*/ 45 h 1189"/>
                                <a:gd name="T72" fmla="*/ 651 w 1189"/>
                                <a:gd name="T73" fmla="*/ 31 h 1189"/>
                                <a:gd name="T74" fmla="*/ 572 w 1189"/>
                                <a:gd name="T75" fmla="*/ 28 h 1189"/>
                                <a:gd name="T76" fmla="*/ 493 w 1189"/>
                                <a:gd name="T77" fmla="*/ 37 h 1189"/>
                                <a:gd name="T78" fmla="*/ 416 w 1189"/>
                                <a:gd name="T79" fmla="*/ 56 h 1189"/>
                                <a:gd name="T80" fmla="*/ 342 w 1189"/>
                                <a:gd name="T81" fmla="*/ 87 h 1189"/>
                                <a:gd name="T82" fmla="*/ 274 w 1189"/>
                                <a:gd name="T83" fmla="*/ 128 h 1189"/>
                                <a:gd name="T84" fmla="*/ 212 w 1189"/>
                                <a:gd name="T85" fmla="*/ 176 h 118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</a:cxnLst>
                              <a:rect l="0" t="0" r="r" b="b"/>
                              <a:pathLst>
                                <a:path w="1189" h="1189">
                                  <a:moveTo>
                                    <a:pt x="106" y="306"/>
                                  </a:moveTo>
                                  <a:lnTo>
                                    <a:pt x="88" y="341"/>
                                  </a:lnTo>
                                  <a:lnTo>
                                    <a:pt x="71" y="377"/>
                                  </a:lnTo>
                                  <a:lnTo>
                                    <a:pt x="57" y="415"/>
                                  </a:lnTo>
                                  <a:lnTo>
                                    <a:pt x="46" y="453"/>
                                  </a:lnTo>
                                  <a:lnTo>
                                    <a:pt x="37" y="492"/>
                                  </a:lnTo>
                                  <a:lnTo>
                                    <a:pt x="31" y="531"/>
                                  </a:lnTo>
                                  <a:lnTo>
                                    <a:pt x="28" y="571"/>
                                  </a:lnTo>
                                  <a:lnTo>
                                    <a:pt x="28" y="611"/>
                                  </a:lnTo>
                                  <a:lnTo>
                                    <a:pt x="31" y="650"/>
                                  </a:lnTo>
                                  <a:lnTo>
                                    <a:pt x="36" y="690"/>
                                  </a:lnTo>
                                  <a:lnTo>
                                    <a:pt x="44" y="729"/>
                                  </a:lnTo>
                                  <a:lnTo>
                                    <a:pt x="55" y="767"/>
                                  </a:lnTo>
                                  <a:lnTo>
                                    <a:pt x="69" y="805"/>
                                  </a:lnTo>
                                  <a:lnTo>
                                    <a:pt x="85" y="841"/>
                                  </a:lnTo>
                                  <a:lnTo>
                                    <a:pt x="104" y="876"/>
                                  </a:lnTo>
                                  <a:lnTo>
                                    <a:pt x="124" y="910"/>
                                  </a:lnTo>
                                  <a:lnTo>
                                    <a:pt x="148" y="943"/>
                                  </a:lnTo>
                                  <a:lnTo>
                                    <a:pt x="174" y="972"/>
                                  </a:lnTo>
                                  <a:lnTo>
                                    <a:pt x="201" y="1002"/>
                                  </a:lnTo>
                                  <a:lnTo>
                                    <a:pt x="231" y="1028"/>
                                  </a:lnTo>
                                  <a:lnTo>
                                    <a:pt x="263" y="1053"/>
                                  </a:lnTo>
                                  <a:lnTo>
                                    <a:pt x="295" y="1074"/>
                                  </a:lnTo>
                                  <a:lnTo>
                                    <a:pt x="331" y="1095"/>
                                  </a:lnTo>
                                  <a:lnTo>
                                    <a:pt x="367" y="1112"/>
                                  </a:lnTo>
                                  <a:lnTo>
                                    <a:pt x="403" y="1127"/>
                                  </a:lnTo>
                                  <a:lnTo>
                                    <a:pt x="442" y="1139"/>
                                  </a:lnTo>
                                  <a:lnTo>
                                    <a:pt x="480" y="1148"/>
                                  </a:lnTo>
                                  <a:lnTo>
                                    <a:pt x="519" y="1155"/>
                                  </a:lnTo>
                                  <a:lnTo>
                                    <a:pt x="559" y="1158"/>
                                  </a:lnTo>
                                  <a:lnTo>
                                    <a:pt x="599" y="1159"/>
                                  </a:lnTo>
                                  <a:lnTo>
                                    <a:pt x="639" y="1157"/>
                                  </a:lnTo>
                                  <a:lnTo>
                                    <a:pt x="679" y="1153"/>
                                  </a:lnTo>
                                  <a:lnTo>
                                    <a:pt x="717" y="1146"/>
                                  </a:lnTo>
                                  <a:lnTo>
                                    <a:pt x="756" y="1136"/>
                                  </a:lnTo>
                                  <a:lnTo>
                                    <a:pt x="793" y="1123"/>
                                  </a:lnTo>
                                  <a:lnTo>
                                    <a:pt x="831" y="1107"/>
                                  </a:lnTo>
                                  <a:lnTo>
                                    <a:pt x="866" y="1089"/>
                                  </a:lnTo>
                                  <a:lnTo>
                                    <a:pt x="900" y="1069"/>
                                  </a:lnTo>
                                  <a:lnTo>
                                    <a:pt x="933" y="1046"/>
                                  </a:lnTo>
                                  <a:lnTo>
                                    <a:pt x="964" y="1021"/>
                                  </a:lnTo>
                                  <a:lnTo>
                                    <a:pt x="993" y="994"/>
                                  </a:lnTo>
                                  <a:lnTo>
                                    <a:pt x="1020" y="966"/>
                                  </a:lnTo>
                                  <a:lnTo>
                                    <a:pt x="1046" y="934"/>
                                  </a:lnTo>
                                  <a:lnTo>
                                    <a:pt x="1069" y="902"/>
                                  </a:lnTo>
                                  <a:lnTo>
                                    <a:pt x="1089" y="867"/>
                                  </a:lnTo>
                                  <a:lnTo>
                                    <a:pt x="1107" y="832"/>
                                  </a:lnTo>
                                  <a:lnTo>
                                    <a:pt x="1122" y="795"/>
                                  </a:lnTo>
                                  <a:lnTo>
                                    <a:pt x="1136" y="757"/>
                                  </a:lnTo>
                                  <a:lnTo>
                                    <a:pt x="1146" y="718"/>
                                  </a:lnTo>
                                  <a:lnTo>
                                    <a:pt x="1153" y="680"/>
                                  </a:lnTo>
                                  <a:lnTo>
                                    <a:pt x="1157" y="640"/>
                                  </a:lnTo>
                                  <a:lnTo>
                                    <a:pt x="1159" y="600"/>
                                  </a:lnTo>
                                  <a:lnTo>
                                    <a:pt x="1158" y="561"/>
                                  </a:lnTo>
                                  <a:lnTo>
                                    <a:pt x="1155" y="521"/>
                                  </a:lnTo>
                                  <a:lnTo>
                                    <a:pt x="1148" y="481"/>
                                  </a:lnTo>
                                  <a:lnTo>
                                    <a:pt x="1139" y="443"/>
                                  </a:lnTo>
                                  <a:lnTo>
                                    <a:pt x="1127" y="404"/>
                                  </a:lnTo>
                                  <a:lnTo>
                                    <a:pt x="1112" y="368"/>
                                  </a:lnTo>
                                  <a:lnTo>
                                    <a:pt x="1095" y="332"/>
                                  </a:lnTo>
                                  <a:lnTo>
                                    <a:pt x="1076" y="297"/>
                                  </a:lnTo>
                                  <a:lnTo>
                                    <a:pt x="1053" y="264"/>
                                  </a:lnTo>
                                  <a:lnTo>
                                    <a:pt x="1029" y="232"/>
                                  </a:lnTo>
                                  <a:lnTo>
                                    <a:pt x="1003" y="202"/>
                                  </a:lnTo>
                                  <a:lnTo>
                                    <a:pt x="973" y="175"/>
                                  </a:lnTo>
                                  <a:lnTo>
                                    <a:pt x="944" y="149"/>
                                  </a:lnTo>
                                  <a:lnTo>
                                    <a:pt x="911" y="125"/>
                                  </a:lnTo>
                                  <a:lnTo>
                                    <a:pt x="877" y="104"/>
                                  </a:lnTo>
                                  <a:lnTo>
                                    <a:pt x="842" y="86"/>
                                  </a:lnTo>
                                  <a:lnTo>
                                    <a:pt x="806" y="70"/>
                                  </a:lnTo>
                                  <a:lnTo>
                                    <a:pt x="768" y="55"/>
                                  </a:lnTo>
                                  <a:lnTo>
                                    <a:pt x="731" y="45"/>
                                  </a:lnTo>
                                  <a:lnTo>
                                    <a:pt x="691" y="36"/>
                                  </a:lnTo>
                                  <a:lnTo>
                                    <a:pt x="651" y="31"/>
                                  </a:lnTo>
                                  <a:lnTo>
                                    <a:pt x="612" y="28"/>
                                  </a:lnTo>
                                  <a:lnTo>
                                    <a:pt x="572" y="28"/>
                                  </a:lnTo>
                                  <a:lnTo>
                                    <a:pt x="532" y="31"/>
                                  </a:lnTo>
                                  <a:lnTo>
                                    <a:pt x="493" y="37"/>
                                  </a:lnTo>
                                  <a:lnTo>
                                    <a:pt x="454" y="45"/>
                                  </a:lnTo>
                                  <a:lnTo>
                                    <a:pt x="416" y="56"/>
                                  </a:lnTo>
                                  <a:lnTo>
                                    <a:pt x="378" y="70"/>
                                  </a:lnTo>
                                  <a:lnTo>
                                    <a:pt x="342" y="87"/>
                                  </a:lnTo>
                                  <a:lnTo>
                                    <a:pt x="307" y="106"/>
                                  </a:lnTo>
                                  <a:lnTo>
                                    <a:pt x="274" y="128"/>
                                  </a:lnTo>
                                  <a:lnTo>
                                    <a:pt x="241" y="150"/>
                                  </a:lnTo>
                                  <a:lnTo>
                                    <a:pt x="212" y="176"/>
                                  </a:lnTo>
                                  <a:lnTo>
                                    <a:pt x="183" y="205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40" name="Freeform 232"/>
                          <wps:cNvSpPr>
                            <a:spLocks/>
                          </wps:cNvSpPr>
                          <wps:spPr bwMode="auto">
                            <a:xfrm>
                              <a:off x="6634" y="4151"/>
                              <a:ext cx="1189" cy="1189"/>
                            </a:xfrm>
                            <a:custGeom>
                              <a:avLst/>
                              <a:gdLst>
                                <a:gd name="T0" fmla="*/ 73 w 1189"/>
                                <a:gd name="T1" fmla="*/ 332 h 1189"/>
                                <a:gd name="T2" fmla="*/ 41 w 1189"/>
                                <a:gd name="T3" fmla="*/ 407 h 1189"/>
                                <a:gd name="T4" fmla="*/ 21 w 1189"/>
                                <a:gd name="T5" fmla="*/ 485 h 1189"/>
                                <a:gd name="T6" fmla="*/ 12 w 1189"/>
                                <a:gd name="T7" fmla="*/ 565 h 1189"/>
                                <a:gd name="T8" fmla="*/ 13 w 1189"/>
                                <a:gd name="T9" fmla="*/ 647 h 1189"/>
                                <a:gd name="T10" fmla="*/ 27 w 1189"/>
                                <a:gd name="T11" fmla="*/ 726 h 1189"/>
                                <a:gd name="T12" fmla="*/ 51 w 1189"/>
                                <a:gd name="T13" fmla="*/ 805 h 1189"/>
                                <a:gd name="T14" fmla="*/ 85 w 1189"/>
                                <a:gd name="T15" fmla="*/ 877 h 1189"/>
                                <a:gd name="T16" fmla="*/ 129 w 1189"/>
                                <a:gd name="T17" fmla="*/ 945 h 1189"/>
                                <a:gd name="T18" fmla="*/ 182 w 1189"/>
                                <a:gd name="T19" fmla="*/ 1006 h 1189"/>
                                <a:gd name="T20" fmla="*/ 244 w 1189"/>
                                <a:gd name="T21" fmla="*/ 1060 h 1189"/>
                                <a:gd name="T22" fmla="*/ 312 w 1189"/>
                                <a:gd name="T23" fmla="*/ 1104 h 1189"/>
                                <a:gd name="T24" fmla="*/ 386 w 1189"/>
                                <a:gd name="T25" fmla="*/ 1138 h 1189"/>
                                <a:gd name="T26" fmla="*/ 463 w 1189"/>
                                <a:gd name="T27" fmla="*/ 1162 h 1189"/>
                                <a:gd name="T28" fmla="*/ 544 w 1189"/>
                                <a:gd name="T29" fmla="*/ 1174 h 1189"/>
                                <a:gd name="T30" fmla="*/ 625 w 1189"/>
                                <a:gd name="T31" fmla="*/ 1175 h 1189"/>
                                <a:gd name="T32" fmla="*/ 706 w 1189"/>
                                <a:gd name="T33" fmla="*/ 1165 h 1189"/>
                                <a:gd name="T34" fmla="*/ 784 w 1189"/>
                                <a:gd name="T35" fmla="*/ 1145 h 1189"/>
                                <a:gd name="T36" fmla="*/ 859 w 1189"/>
                                <a:gd name="T37" fmla="*/ 1113 h 1189"/>
                                <a:gd name="T38" fmla="*/ 928 w 1189"/>
                                <a:gd name="T39" fmla="*/ 1071 h 1189"/>
                                <a:gd name="T40" fmla="*/ 992 w 1189"/>
                                <a:gd name="T41" fmla="*/ 1020 h 1189"/>
                                <a:gd name="T42" fmla="*/ 1046 w 1189"/>
                                <a:gd name="T43" fmla="*/ 960 h 1189"/>
                                <a:gd name="T44" fmla="*/ 1094 w 1189"/>
                                <a:gd name="T45" fmla="*/ 894 h 1189"/>
                                <a:gd name="T46" fmla="*/ 1130 w 1189"/>
                                <a:gd name="T47" fmla="*/ 822 h 1189"/>
                                <a:gd name="T48" fmla="*/ 1156 w 1189"/>
                                <a:gd name="T49" fmla="*/ 744 h 1189"/>
                                <a:gd name="T50" fmla="*/ 1172 w 1189"/>
                                <a:gd name="T51" fmla="*/ 665 h 1189"/>
                                <a:gd name="T52" fmla="*/ 1176 w 1189"/>
                                <a:gd name="T53" fmla="*/ 585 h 1189"/>
                                <a:gd name="T54" fmla="*/ 1170 w 1189"/>
                                <a:gd name="T55" fmla="*/ 503 h 1189"/>
                                <a:gd name="T56" fmla="*/ 1152 w 1189"/>
                                <a:gd name="T57" fmla="*/ 424 h 1189"/>
                                <a:gd name="T58" fmla="*/ 1122 w 1189"/>
                                <a:gd name="T59" fmla="*/ 348 h 1189"/>
                                <a:gd name="T60" fmla="*/ 1083 w 1189"/>
                                <a:gd name="T61" fmla="*/ 277 h 1189"/>
                                <a:gd name="T62" fmla="*/ 1035 w 1189"/>
                                <a:gd name="T63" fmla="*/ 213 h 1189"/>
                                <a:gd name="T64" fmla="*/ 977 w 1189"/>
                                <a:gd name="T65" fmla="*/ 155 h 1189"/>
                                <a:gd name="T66" fmla="*/ 912 w 1189"/>
                                <a:gd name="T67" fmla="*/ 106 h 1189"/>
                                <a:gd name="T68" fmla="*/ 841 w 1189"/>
                                <a:gd name="T69" fmla="*/ 66 h 1189"/>
                                <a:gd name="T70" fmla="*/ 766 w 1189"/>
                                <a:gd name="T71" fmla="*/ 37 h 1189"/>
                                <a:gd name="T72" fmla="*/ 687 w 1189"/>
                                <a:gd name="T73" fmla="*/ 19 h 1189"/>
                                <a:gd name="T74" fmla="*/ 606 w 1189"/>
                                <a:gd name="T75" fmla="*/ 11 h 1189"/>
                                <a:gd name="T76" fmla="*/ 524 w 1189"/>
                                <a:gd name="T77" fmla="*/ 15 h 1189"/>
                                <a:gd name="T78" fmla="*/ 445 w 1189"/>
                                <a:gd name="T79" fmla="*/ 30 h 1189"/>
                                <a:gd name="T80" fmla="*/ 368 w 1189"/>
                                <a:gd name="T81" fmla="*/ 56 h 1189"/>
                                <a:gd name="T82" fmla="*/ 295 w 1189"/>
                                <a:gd name="T83" fmla="*/ 92 h 1189"/>
                                <a:gd name="T84" fmla="*/ 229 w 1189"/>
                                <a:gd name="T85" fmla="*/ 139 h 1189"/>
                                <a:gd name="T86" fmla="*/ 170 w 1189"/>
                                <a:gd name="T87" fmla="*/ 195 h 118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</a:cxnLst>
                              <a:rect l="0" t="0" r="r" b="b"/>
                              <a:pathLst>
                                <a:path w="1189" h="1189">
                                  <a:moveTo>
                                    <a:pt x="92" y="295"/>
                                  </a:moveTo>
                                  <a:lnTo>
                                    <a:pt x="73" y="332"/>
                                  </a:lnTo>
                                  <a:lnTo>
                                    <a:pt x="56" y="368"/>
                                  </a:lnTo>
                                  <a:lnTo>
                                    <a:pt x="41" y="407"/>
                                  </a:lnTo>
                                  <a:lnTo>
                                    <a:pt x="30" y="445"/>
                                  </a:lnTo>
                                  <a:lnTo>
                                    <a:pt x="21" y="485"/>
                                  </a:lnTo>
                                  <a:lnTo>
                                    <a:pt x="15" y="524"/>
                                  </a:lnTo>
                                  <a:lnTo>
                                    <a:pt x="12" y="565"/>
                                  </a:lnTo>
                                  <a:lnTo>
                                    <a:pt x="11" y="606"/>
                                  </a:lnTo>
                                  <a:lnTo>
                                    <a:pt x="13" y="647"/>
                                  </a:lnTo>
                                  <a:lnTo>
                                    <a:pt x="19" y="687"/>
                                  </a:lnTo>
                                  <a:lnTo>
                                    <a:pt x="27" y="726"/>
                                  </a:lnTo>
                                  <a:lnTo>
                                    <a:pt x="37" y="766"/>
                                  </a:lnTo>
                                  <a:lnTo>
                                    <a:pt x="51" y="805"/>
                                  </a:lnTo>
                                  <a:lnTo>
                                    <a:pt x="66" y="842"/>
                                  </a:lnTo>
                                  <a:lnTo>
                                    <a:pt x="85" y="877"/>
                                  </a:lnTo>
                                  <a:lnTo>
                                    <a:pt x="106" y="912"/>
                                  </a:lnTo>
                                  <a:lnTo>
                                    <a:pt x="129" y="945"/>
                                  </a:lnTo>
                                  <a:lnTo>
                                    <a:pt x="155" y="977"/>
                                  </a:lnTo>
                                  <a:lnTo>
                                    <a:pt x="182" y="1006"/>
                                  </a:lnTo>
                                  <a:lnTo>
                                    <a:pt x="213" y="1035"/>
                                  </a:lnTo>
                                  <a:lnTo>
                                    <a:pt x="244" y="1060"/>
                                  </a:lnTo>
                                  <a:lnTo>
                                    <a:pt x="277" y="1083"/>
                                  </a:lnTo>
                                  <a:lnTo>
                                    <a:pt x="312" y="1104"/>
                                  </a:lnTo>
                                  <a:lnTo>
                                    <a:pt x="349" y="1122"/>
                                  </a:lnTo>
                                  <a:lnTo>
                                    <a:pt x="386" y="1138"/>
                                  </a:lnTo>
                                  <a:lnTo>
                                    <a:pt x="425" y="1152"/>
                                  </a:lnTo>
                                  <a:lnTo>
                                    <a:pt x="463" y="1162"/>
                                  </a:lnTo>
                                  <a:lnTo>
                                    <a:pt x="503" y="1170"/>
                                  </a:lnTo>
                                  <a:lnTo>
                                    <a:pt x="544" y="1174"/>
                                  </a:lnTo>
                                  <a:lnTo>
                                    <a:pt x="585" y="1176"/>
                                  </a:lnTo>
                                  <a:lnTo>
                                    <a:pt x="625" y="1175"/>
                                  </a:lnTo>
                                  <a:lnTo>
                                    <a:pt x="665" y="1172"/>
                                  </a:lnTo>
                                  <a:lnTo>
                                    <a:pt x="706" y="1165"/>
                                  </a:lnTo>
                                  <a:lnTo>
                                    <a:pt x="746" y="1156"/>
                                  </a:lnTo>
                                  <a:lnTo>
                                    <a:pt x="784" y="1145"/>
                                  </a:lnTo>
                                  <a:lnTo>
                                    <a:pt x="822" y="1130"/>
                                  </a:lnTo>
                                  <a:lnTo>
                                    <a:pt x="859" y="1113"/>
                                  </a:lnTo>
                                  <a:lnTo>
                                    <a:pt x="894" y="1093"/>
                                  </a:lnTo>
                                  <a:lnTo>
                                    <a:pt x="928" y="1071"/>
                                  </a:lnTo>
                                  <a:lnTo>
                                    <a:pt x="961" y="1046"/>
                                  </a:lnTo>
                                  <a:lnTo>
                                    <a:pt x="992" y="1020"/>
                                  </a:lnTo>
                                  <a:lnTo>
                                    <a:pt x="1020" y="991"/>
                                  </a:lnTo>
                                  <a:lnTo>
                                    <a:pt x="1046" y="960"/>
                                  </a:lnTo>
                                  <a:lnTo>
                                    <a:pt x="1071" y="928"/>
                                  </a:lnTo>
                                  <a:lnTo>
                                    <a:pt x="1094" y="894"/>
                                  </a:lnTo>
                                  <a:lnTo>
                                    <a:pt x="1113" y="858"/>
                                  </a:lnTo>
                                  <a:lnTo>
                                    <a:pt x="1130" y="822"/>
                                  </a:lnTo>
                                  <a:lnTo>
                                    <a:pt x="1145" y="784"/>
                                  </a:lnTo>
                                  <a:lnTo>
                                    <a:pt x="1156" y="744"/>
                                  </a:lnTo>
                                  <a:lnTo>
                                    <a:pt x="1165" y="705"/>
                                  </a:lnTo>
                                  <a:lnTo>
                                    <a:pt x="1172" y="665"/>
                                  </a:lnTo>
                                  <a:lnTo>
                                    <a:pt x="1175" y="624"/>
                                  </a:lnTo>
                                  <a:lnTo>
                                    <a:pt x="1176" y="585"/>
                                  </a:lnTo>
                                  <a:lnTo>
                                    <a:pt x="1174" y="544"/>
                                  </a:lnTo>
                                  <a:lnTo>
                                    <a:pt x="1170" y="503"/>
                                  </a:lnTo>
                                  <a:lnTo>
                                    <a:pt x="1162" y="463"/>
                                  </a:lnTo>
                                  <a:lnTo>
                                    <a:pt x="1152" y="424"/>
                                  </a:lnTo>
                                  <a:lnTo>
                                    <a:pt x="1138" y="385"/>
                                  </a:lnTo>
                                  <a:lnTo>
                                    <a:pt x="1122" y="348"/>
                                  </a:lnTo>
                                  <a:lnTo>
                                    <a:pt x="1104" y="312"/>
                                  </a:lnTo>
                                  <a:lnTo>
                                    <a:pt x="1083" y="277"/>
                                  </a:lnTo>
                                  <a:lnTo>
                                    <a:pt x="1060" y="243"/>
                                  </a:lnTo>
                                  <a:lnTo>
                                    <a:pt x="1035" y="213"/>
                                  </a:lnTo>
                                  <a:lnTo>
                                    <a:pt x="1006" y="182"/>
                                  </a:lnTo>
                                  <a:lnTo>
                                    <a:pt x="977" y="155"/>
                                  </a:lnTo>
                                  <a:lnTo>
                                    <a:pt x="945" y="129"/>
                                  </a:lnTo>
                                  <a:lnTo>
                                    <a:pt x="912" y="106"/>
                                  </a:lnTo>
                                  <a:lnTo>
                                    <a:pt x="877" y="85"/>
                                  </a:lnTo>
                                  <a:lnTo>
                                    <a:pt x="841" y="66"/>
                                  </a:lnTo>
                                  <a:lnTo>
                                    <a:pt x="803" y="51"/>
                                  </a:lnTo>
                                  <a:lnTo>
                                    <a:pt x="766" y="37"/>
                                  </a:lnTo>
                                  <a:lnTo>
                                    <a:pt x="726" y="27"/>
                                  </a:lnTo>
                                  <a:lnTo>
                                    <a:pt x="687" y="19"/>
                                  </a:lnTo>
                                  <a:lnTo>
                                    <a:pt x="646" y="13"/>
                                  </a:lnTo>
                                  <a:lnTo>
                                    <a:pt x="606" y="11"/>
                                  </a:lnTo>
                                  <a:lnTo>
                                    <a:pt x="565" y="12"/>
                                  </a:lnTo>
                                  <a:lnTo>
                                    <a:pt x="524" y="15"/>
                                  </a:lnTo>
                                  <a:lnTo>
                                    <a:pt x="485" y="21"/>
                                  </a:lnTo>
                                  <a:lnTo>
                                    <a:pt x="445" y="30"/>
                                  </a:lnTo>
                                  <a:lnTo>
                                    <a:pt x="405" y="41"/>
                                  </a:lnTo>
                                  <a:lnTo>
                                    <a:pt x="368" y="56"/>
                                  </a:lnTo>
                                  <a:lnTo>
                                    <a:pt x="331" y="73"/>
                                  </a:lnTo>
                                  <a:lnTo>
                                    <a:pt x="295" y="92"/>
                                  </a:lnTo>
                                  <a:lnTo>
                                    <a:pt x="261" y="115"/>
                                  </a:lnTo>
                                  <a:lnTo>
                                    <a:pt x="229" y="139"/>
                                  </a:lnTo>
                                  <a:lnTo>
                                    <a:pt x="198" y="166"/>
                                  </a:lnTo>
                                  <a:lnTo>
                                    <a:pt x="170" y="195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41" name="Freeform 233"/>
                          <wps:cNvSpPr>
                            <a:spLocks/>
                          </wps:cNvSpPr>
                          <wps:spPr bwMode="auto">
                            <a:xfrm>
                              <a:off x="6634" y="4151"/>
                              <a:ext cx="1189" cy="1189"/>
                            </a:xfrm>
                            <a:custGeom>
                              <a:avLst/>
                              <a:gdLst>
                                <a:gd name="T0" fmla="*/ 64 w 1189"/>
                                <a:gd name="T1" fmla="*/ 325 h 1189"/>
                                <a:gd name="T2" fmla="*/ 32 w 1189"/>
                                <a:gd name="T3" fmla="*/ 400 h 1189"/>
                                <a:gd name="T4" fmla="*/ 11 w 1189"/>
                                <a:gd name="T5" fmla="*/ 479 h 1189"/>
                                <a:gd name="T6" fmla="*/ 1 w 1189"/>
                                <a:gd name="T7" fmla="*/ 561 h 1189"/>
                                <a:gd name="T8" fmla="*/ 2 w 1189"/>
                                <a:gd name="T9" fmla="*/ 642 h 1189"/>
                                <a:gd name="T10" fmla="*/ 14 w 1189"/>
                                <a:gd name="T11" fmla="*/ 723 h 1189"/>
                                <a:gd name="T12" fmla="*/ 37 w 1189"/>
                                <a:gd name="T13" fmla="*/ 802 h 1189"/>
                                <a:gd name="T14" fmla="*/ 71 w 1189"/>
                                <a:gd name="T15" fmla="*/ 876 h 1189"/>
                                <a:gd name="T16" fmla="*/ 115 w 1189"/>
                                <a:gd name="T17" fmla="*/ 945 h 1189"/>
                                <a:gd name="T18" fmla="*/ 167 w 1189"/>
                                <a:gd name="T19" fmla="*/ 1008 h 1189"/>
                                <a:gd name="T20" fmla="*/ 229 w 1189"/>
                                <a:gd name="T21" fmla="*/ 1063 h 1189"/>
                                <a:gd name="T22" fmla="*/ 297 w 1189"/>
                                <a:gd name="T23" fmla="*/ 1108 h 1189"/>
                                <a:gd name="T24" fmla="*/ 370 w 1189"/>
                                <a:gd name="T25" fmla="*/ 1145 h 1189"/>
                                <a:gd name="T26" fmla="*/ 449 w 1189"/>
                                <a:gd name="T27" fmla="*/ 1170 h 1189"/>
                                <a:gd name="T28" fmla="*/ 529 w 1189"/>
                                <a:gd name="T29" fmla="*/ 1184 h 1189"/>
                                <a:gd name="T30" fmla="*/ 611 w 1189"/>
                                <a:gd name="T31" fmla="*/ 1188 h 1189"/>
                                <a:gd name="T32" fmla="*/ 692 w 1189"/>
                                <a:gd name="T33" fmla="*/ 1180 h 1189"/>
                                <a:gd name="T34" fmla="*/ 772 w 1189"/>
                                <a:gd name="T35" fmla="*/ 1161 h 1189"/>
                                <a:gd name="T36" fmla="*/ 848 w 1189"/>
                                <a:gd name="T37" fmla="*/ 1131 h 1189"/>
                                <a:gd name="T38" fmla="*/ 919 w 1189"/>
                                <a:gd name="T39" fmla="*/ 1090 h 1189"/>
                                <a:gd name="T40" fmla="*/ 985 w 1189"/>
                                <a:gd name="T41" fmla="*/ 1042 h 1189"/>
                                <a:gd name="T42" fmla="*/ 1043 w 1189"/>
                                <a:gd name="T43" fmla="*/ 983 h 1189"/>
                                <a:gd name="T44" fmla="*/ 1091 w 1189"/>
                                <a:gd name="T45" fmla="*/ 918 h 1189"/>
                                <a:gd name="T46" fmla="*/ 1131 w 1189"/>
                                <a:gd name="T47" fmla="*/ 847 h 1189"/>
                                <a:gd name="T48" fmla="*/ 1161 w 1189"/>
                                <a:gd name="T49" fmla="*/ 769 h 1189"/>
                                <a:gd name="T50" fmla="*/ 1180 w 1189"/>
                                <a:gd name="T51" fmla="*/ 690 h 1189"/>
                                <a:gd name="T52" fmla="*/ 1188 w 1189"/>
                                <a:gd name="T53" fmla="*/ 608 h 1189"/>
                                <a:gd name="T54" fmla="*/ 1184 w 1189"/>
                                <a:gd name="T55" fmla="*/ 527 h 1189"/>
                                <a:gd name="T56" fmla="*/ 1170 w 1189"/>
                                <a:gd name="T57" fmla="*/ 446 h 1189"/>
                                <a:gd name="T58" fmla="*/ 1144 w 1189"/>
                                <a:gd name="T59" fmla="*/ 368 h 1189"/>
                                <a:gd name="T60" fmla="*/ 1107 w 1189"/>
                                <a:gd name="T61" fmla="*/ 295 h 1189"/>
                                <a:gd name="T62" fmla="*/ 1061 w 1189"/>
                                <a:gd name="T63" fmla="*/ 227 h 1189"/>
                                <a:gd name="T64" fmla="*/ 1006 w 1189"/>
                                <a:gd name="T65" fmla="*/ 166 h 1189"/>
                                <a:gd name="T66" fmla="*/ 944 w 1189"/>
                                <a:gd name="T67" fmla="*/ 114 h 1189"/>
                                <a:gd name="T68" fmla="*/ 875 w 1189"/>
                                <a:gd name="T69" fmla="*/ 70 h 1189"/>
                                <a:gd name="T70" fmla="*/ 800 w 1189"/>
                                <a:gd name="T71" fmla="*/ 37 h 1189"/>
                                <a:gd name="T72" fmla="*/ 722 w 1189"/>
                                <a:gd name="T73" fmla="*/ 13 h 1189"/>
                                <a:gd name="T74" fmla="*/ 640 w 1189"/>
                                <a:gd name="T75" fmla="*/ 2 h 1189"/>
                                <a:gd name="T76" fmla="*/ 559 w 1189"/>
                                <a:gd name="T77" fmla="*/ 1 h 1189"/>
                                <a:gd name="T78" fmla="*/ 477 w 1189"/>
                                <a:gd name="T79" fmla="*/ 11 h 1189"/>
                                <a:gd name="T80" fmla="*/ 399 w 1189"/>
                                <a:gd name="T81" fmla="*/ 32 h 1189"/>
                                <a:gd name="T82" fmla="*/ 323 w 1189"/>
                                <a:gd name="T83" fmla="*/ 65 h 1189"/>
                                <a:gd name="T84" fmla="*/ 252 w 1189"/>
                                <a:gd name="T85" fmla="*/ 107 h 1189"/>
                                <a:gd name="T86" fmla="*/ 189 w 1189"/>
                                <a:gd name="T87" fmla="*/ 158 h 118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</a:cxnLst>
                              <a:rect l="0" t="0" r="r" b="b"/>
                              <a:pathLst>
                                <a:path w="1189" h="1189">
                                  <a:moveTo>
                                    <a:pt x="83" y="289"/>
                                  </a:moveTo>
                                  <a:lnTo>
                                    <a:pt x="64" y="325"/>
                                  </a:lnTo>
                                  <a:lnTo>
                                    <a:pt x="47" y="362"/>
                                  </a:lnTo>
                                  <a:lnTo>
                                    <a:pt x="32" y="400"/>
                                  </a:lnTo>
                                  <a:lnTo>
                                    <a:pt x="20" y="439"/>
                                  </a:lnTo>
                                  <a:lnTo>
                                    <a:pt x="11" y="479"/>
                                  </a:lnTo>
                                  <a:lnTo>
                                    <a:pt x="4" y="520"/>
                                  </a:lnTo>
                                  <a:lnTo>
                                    <a:pt x="1" y="561"/>
                                  </a:lnTo>
                                  <a:lnTo>
                                    <a:pt x="0" y="602"/>
                                  </a:lnTo>
                                  <a:lnTo>
                                    <a:pt x="2" y="642"/>
                                  </a:lnTo>
                                  <a:lnTo>
                                    <a:pt x="6" y="683"/>
                                  </a:lnTo>
                                  <a:lnTo>
                                    <a:pt x="14" y="723"/>
                                  </a:lnTo>
                                  <a:lnTo>
                                    <a:pt x="24" y="763"/>
                                  </a:lnTo>
                                  <a:lnTo>
                                    <a:pt x="37" y="802"/>
                                  </a:lnTo>
                                  <a:lnTo>
                                    <a:pt x="53" y="840"/>
                                  </a:lnTo>
                                  <a:lnTo>
                                    <a:pt x="71" y="876"/>
                                  </a:lnTo>
                                  <a:lnTo>
                                    <a:pt x="91" y="911"/>
                                  </a:lnTo>
                                  <a:lnTo>
                                    <a:pt x="115" y="945"/>
                                  </a:lnTo>
                                  <a:lnTo>
                                    <a:pt x="140" y="978"/>
                                  </a:lnTo>
                                  <a:lnTo>
                                    <a:pt x="167" y="1008"/>
                                  </a:lnTo>
                                  <a:lnTo>
                                    <a:pt x="197" y="1036"/>
                                  </a:lnTo>
                                  <a:lnTo>
                                    <a:pt x="229" y="1063"/>
                                  </a:lnTo>
                                  <a:lnTo>
                                    <a:pt x="261" y="1087"/>
                                  </a:lnTo>
                                  <a:lnTo>
                                    <a:pt x="297" y="1108"/>
                                  </a:lnTo>
                                  <a:lnTo>
                                    <a:pt x="333" y="1128"/>
                                  </a:lnTo>
                                  <a:lnTo>
                                    <a:pt x="370" y="1145"/>
                                  </a:lnTo>
                                  <a:lnTo>
                                    <a:pt x="409" y="1158"/>
                                  </a:lnTo>
                                  <a:lnTo>
                                    <a:pt x="449" y="1170"/>
                                  </a:lnTo>
                                  <a:lnTo>
                                    <a:pt x="488" y="1179"/>
                                  </a:lnTo>
                                  <a:lnTo>
                                    <a:pt x="529" y="1184"/>
                                  </a:lnTo>
                                  <a:lnTo>
                                    <a:pt x="570" y="1188"/>
                                  </a:lnTo>
                                  <a:lnTo>
                                    <a:pt x="611" y="1188"/>
                                  </a:lnTo>
                                  <a:lnTo>
                                    <a:pt x="651" y="1186"/>
                                  </a:lnTo>
                                  <a:lnTo>
                                    <a:pt x="692" y="1180"/>
                                  </a:lnTo>
                                  <a:lnTo>
                                    <a:pt x="732" y="1172"/>
                                  </a:lnTo>
                                  <a:lnTo>
                                    <a:pt x="772" y="1161"/>
                                  </a:lnTo>
                                  <a:lnTo>
                                    <a:pt x="810" y="1147"/>
                                  </a:lnTo>
                                  <a:lnTo>
                                    <a:pt x="848" y="1131"/>
                                  </a:lnTo>
                                  <a:lnTo>
                                    <a:pt x="884" y="1112"/>
                                  </a:lnTo>
                                  <a:lnTo>
                                    <a:pt x="919" y="1090"/>
                                  </a:lnTo>
                                  <a:lnTo>
                                    <a:pt x="953" y="1066"/>
                                  </a:lnTo>
                                  <a:lnTo>
                                    <a:pt x="985" y="1042"/>
                                  </a:lnTo>
                                  <a:lnTo>
                                    <a:pt x="1014" y="1013"/>
                                  </a:lnTo>
                                  <a:lnTo>
                                    <a:pt x="1043" y="983"/>
                                  </a:lnTo>
                                  <a:lnTo>
                                    <a:pt x="1068" y="951"/>
                                  </a:lnTo>
                                  <a:lnTo>
                                    <a:pt x="1091" y="918"/>
                                  </a:lnTo>
                                  <a:lnTo>
                                    <a:pt x="1113" y="883"/>
                                  </a:lnTo>
                                  <a:lnTo>
                                    <a:pt x="1131" y="847"/>
                                  </a:lnTo>
                                  <a:lnTo>
                                    <a:pt x="1148" y="808"/>
                                  </a:lnTo>
                                  <a:lnTo>
                                    <a:pt x="1161" y="769"/>
                                  </a:lnTo>
                                  <a:lnTo>
                                    <a:pt x="1172" y="730"/>
                                  </a:lnTo>
                                  <a:lnTo>
                                    <a:pt x="1180" y="690"/>
                                  </a:lnTo>
                                  <a:lnTo>
                                    <a:pt x="1186" y="649"/>
                                  </a:lnTo>
                                  <a:lnTo>
                                    <a:pt x="1188" y="608"/>
                                  </a:lnTo>
                                  <a:lnTo>
                                    <a:pt x="1187" y="568"/>
                                  </a:lnTo>
                                  <a:lnTo>
                                    <a:pt x="1184" y="527"/>
                                  </a:lnTo>
                                  <a:lnTo>
                                    <a:pt x="1178" y="486"/>
                                  </a:lnTo>
                                  <a:lnTo>
                                    <a:pt x="1170" y="446"/>
                                  </a:lnTo>
                                  <a:lnTo>
                                    <a:pt x="1157" y="407"/>
                                  </a:lnTo>
                                  <a:lnTo>
                                    <a:pt x="1144" y="368"/>
                                  </a:lnTo>
                                  <a:lnTo>
                                    <a:pt x="1127" y="331"/>
                                  </a:lnTo>
                                  <a:lnTo>
                                    <a:pt x="1107" y="295"/>
                                  </a:lnTo>
                                  <a:lnTo>
                                    <a:pt x="1086" y="260"/>
                                  </a:lnTo>
                                  <a:lnTo>
                                    <a:pt x="1061" y="227"/>
                                  </a:lnTo>
                                  <a:lnTo>
                                    <a:pt x="1035" y="196"/>
                                  </a:lnTo>
                                  <a:lnTo>
                                    <a:pt x="1006" y="166"/>
                                  </a:lnTo>
                                  <a:lnTo>
                                    <a:pt x="976" y="139"/>
                                  </a:lnTo>
                                  <a:lnTo>
                                    <a:pt x="944" y="114"/>
                                  </a:lnTo>
                                  <a:lnTo>
                                    <a:pt x="910" y="90"/>
                                  </a:lnTo>
                                  <a:lnTo>
                                    <a:pt x="875" y="70"/>
                                  </a:lnTo>
                                  <a:lnTo>
                                    <a:pt x="837" y="52"/>
                                  </a:lnTo>
                                  <a:lnTo>
                                    <a:pt x="800" y="37"/>
                                  </a:lnTo>
                                  <a:lnTo>
                                    <a:pt x="761" y="23"/>
                                  </a:lnTo>
                                  <a:lnTo>
                                    <a:pt x="722" y="13"/>
                                  </a:lnTo>
                                  <a:lnTo>
                                    <a:pt x="681" y="6"/>
                                  </a:lnTo>
                                  <a:lnTo>
                                    <a:pt x="640" y="2"/>
                                  </a:lnTo>
                                  <a:lnTo>
                                    <a:pt x="599" y="0"/>
                                  </a:lnTo>
                                  <a:lnTo>
                                    <a:pt x="559" y="1"/>
                                  </a:lnTo>
                                  <a:lnTo>
                                    <a:pt x="518" y="4"/>
                                  </a:lnTo>
                                  <a:lnTo>
                                    <a:pt x="477" y="11"/>
                                  </a:lnTo>
                                  <a:lnTo>
                                    <a:pt x="437" y="20"/>
                                  </a:lnTo>
                                  <a:lnTo>
                                    <a:pt x="399" y="32"/>
                                  </a:lnTo>
                                  <a:lnTo>
                                    <a:pt x="360" y="47"/>
                                  </a:lnTo>
                                  <a:lnTo>
                                    <a:pt x="323" y="65"/>
                                  </a:lnTo>
                                  <a:lnTo>
                                    <a:pt x="288" y="85"/>
                                  </a:lnTo>
                                  <a:lnTo>
                                    <a:pt x="252" y="107"/>
                                  </a:lnTo>
                                  <a:lnTo>
                                    <a:pt x="219" y="132"/>
                                  </a:lnTo>
                                  <a:lnTo>
                                    <a:pt x="189" y="158"/>
                                  </a:lnTo>
                                  <a:lnTo>
                                    <a:pt x="161" y="188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442" name="Freeform 234"/>
                        <wps:cNvSpPr>
                          <a:spLocks/>
                        </wps:cNvSpPr>
                        <wps:spPr bwMode="auto">
                          <a:xfrm>
                            <a:off x="6595" y="4111"/>
                            <a:ext cx="1268" cy="1268"/>
                          </a:xfrm>
                          <a:custGeom>
                            <a:avLst/>
                            <a:gdLst>
                              <a:gd name="T0" fmla="*/ 71 w 1268"/>
                              <a:gd name="T1" fmla="*/ 341 h 1268"/>
                              <a:gd name="T2" fmla="*/ 37 w 1268"/>
                              <a:gd name="T3" fmla="*/ 419 h 1268"/>
                              <a:gd name="T4" fmla="*/ 13 w 1268"/>
                              <a:gd name="T5" fmla="*/ 501 h 1268"/>
                              <a:gd name="T6" fmla="*/ 2 w 1268"/>
                              <a:gd name="T7" fmla="*/ 585 h 1268"/>
                              <a:gd name="T8" fmla="*/ 1 w 1268"/>
                              <a:gd name="T9" fmla="*/ 668 h 1268"/>
                              <a:gd name="T10" fmla="*/ 11 w 1268"/>
                              <a:gd name="T11" fmla="*/ 752 h 1268"/>
                              <a:gd name="T12" fmla="*/ 32 w 1268"/>
                              <a:gd name="T13" fmla="*/ 835 h 1268"/>
                              <a:gd name="T14" fmla="*/ 64 w 1268"/>
                              <a:gd name="T15" fmla="*/ 913 h 1268"/>
                              <a:gd name="T16" fmla="*/ 107 w 1268"/>
                              <a:gd name="T17" fmla="*/ 986 h 1268"/>
                              <a:gd name="T18" fmla="*/ 158 w 1268"/>
                              <a:gd name="T19" fmla="*/ 1053 h 1268"/>
                              <a:gd name="T20" fmla="*/ 218 w 1268"/>
                              <a:gd name="T21" fmla="*/ 1113 h 1268"/>
                              <a:gd name="T22" fmla="*/ 286 w 1268"/>
                              <a:gd name="T23" fmla="*/ 1164 h 1268"/>
                              <a:gd name="T24" fmla="*/ 360 w 1268"/>
                              <a:gd name="T25" fmla="*/ 1205 h 1268"/>
                              <a:gd name="T26" fmla="*/ 439 w 1268"/>
                              <a:gd name="T27" fmla="*/ 1237 h 1268"/>
                              <a:gd name="T28" fmla="*/ 521 w 1268"/>
                              <a:gd name="T29" fmla="*/ 1257 h 1268"/>
                              <a:gd name="T30" fmla="*/ 605 w 1268"/>
                              <a:gd name="T31" fmla="*/ 1266 h 1268"/>
                              <a:gd name="T32" fmla="*/ 690 w 1268"/>
                              <a:gd name="T33" fmla="*/ 1265 h 1268"/>
                              <a:gd name="T34" fmla="*/ 774 w 1268"/>
                              <a:gd name="T35" fmla="*/ 1251 h 1268"/>
                              <a:gd name="T36" fmla="*/ 854 w 1268"/>
                              <a:gd name="T37" fmla="*/ 1227 h 1268"/>
                              <a:gd name="T38" fmla="*/ 932 w 1268"/>
                              <a:gd name="T39" fmla="*/ 1192 h 1268"/>
                              <a:gd name="T40" fmla="*/ 1004 w 1268"/>
                              <a:gd name="T41" fmla="*/ 1148 h 1268"/>
                              <a:gd name="T42" fmla="*/ 1069 w 1268"/>
                              <a:gd name="T43" fmla="*/ 1094 h 1268"/>
                              <a:gd name="T44" fmla="*/ 1127 w 1268"/>
                              <a:gd name="T45" fmla="*/ 1031 h 1268"/>
                              <a:gd name="T46" fmla="*/ 1175 w 1268"/>
                              <a:gd name="T47" fmla="*/ 962 h 1268"/>
                              <a:gd name="T48" fmla="*/ 1214 w 1268"/>
                              <a:gd name="T49" fmla="*/ 887 h 1268"/>
                              <a:gd name="T50" fmla="*/ 1243 w 1268"/>
                              <a:gd name="T51" fmla="*/ 807 h 1268"/>
                              <a:gd name="T52" fmla="*/ 1260 w 1268"/>
                              <a:gd name="T53" fmla="*/ 724 h 1268"/>
                              <a:gd name="T54" fmla="*/ 1267 w 1268"/>
                              <a:gd name="T55" fmla="*/ 640 h 1268"/>
                              <a:gd name="T56" fmla="*/ 1263 w 1268"/>
                              <a:gd name="T57" fmla="*/ 555 h 1268"/>
                              <a:gd name="T58" fmla="*/ 1247 w 1268"/>
                              <a:gd name="T59" fmla="*/ 472 h 1268"/>
                              <a:gd name="T60" fmla="*/ 1220 w 1268"/>
                              <a:gd name="T61" fmla="*/ 392 h 1268"/>
                              <a:gd name="T62" fmla="*/ 1182 w 1268"/>
                              <a:gd name="T63" fmla="*/ 316 h 1268"/>
                              <a:gd name="T64" fmla="*/ 1134 w 1268"/>
                              <a:gd name="T65" fmla="*/ 246 h 1268"/>
                              <a:gd name="T66" fmla="*/ 1079 w 1268"/>
                              <a:gd name="T67" fmla="*/ 182 h 1268"/>
                              <a:gd name="T68" fmla="*/ 1014 w 1268"/>
                              <a:gd name="T69" fmla="*/ 128 h 1268"/>
                              <a:gd name="T70" fmla="*/ 944 w 1268"/>
                              <a:gd name="T71" fmla="*/ 81 h 1268"/>
                              <a:gd name="T72" fmla="*/ 867 w 1268"/>
                              <a:gd name="T73" fmla="*/ 45 h 1268"/>
                              <a:gd name="T74" fmla="*/ 786 w 1268"/>
                              <a:gd name="T75" fmla="*/ 19 h 1268"/>
                              <a:gd name="T76" fmla="*/ 704 w 1268"/>
                              <a:gd name="T77" fmla="*/ 3 h 1268"/>
                              <a:gd name="T78" fmla="*/ 619 w 1268"/>
                              <a:gd name="T79" fmla="*/ 0 h 1268"/>
                              <a:gd name="T80" fmla="*/ 535 w 1268"/>
                              <a:gd name="T81" fmla="*/ 7 h 1268"/>
                              <a:gd name="T82" fmla="*/ 452 w 1268"/>
                              <a:gd name="T83" fmla="*/ 26 h 1268"/>
                              <a:gd name="T84" fmla="*/ 373 w 1268"/>
                              <a:gd name="T85" fmla="*/ 55 h 1268"/>
                              <a:gd name="T86" fmla="*/ 298 w 1268"/>
                              <a:gd name="T87" fmla="*/ 96 h 1268"/>
                              <a:gd name="T88" fmla="*/ 230 w 1268"/>
                              <a:gd name="T89" fmla="*/ 145 h 1268"/>
                              <a:gd name="T90" fmla="*/ 167 w 1268"/>
                              <a:gd name="T91" fmla="*/ 204 h 126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268" h="1268">
                                <a:moveTo>
                                  <a:pt x="91" y="305"/>
                                </a:moveTo>
                                <a:lnTo>
                                  <a:pt x="71" y="341"/>
                                </a:lnTo>
                                <a:lnTo>
                                  <a:pt x="53" y="379"/>
                                </a:lnTo>
                                <a:lnTo>
                                  <a:pt x="37" y="419"/>
                                </a:lnTo>
                                <a:lnTo>
                                  <a:pt x="23" y="459"/>
                                </a:lnTo>
                                <a:lnTo>
                                  <a:pt x="13" y="501"/>
                                </a:lnTo>
                                <a:lnTo>
                                  <a:pt x="6" y="541"/>
                                </a:lnTo>
                                <a:lnTo>
                                  <a:pt x="2" y="585"/>
                                </a:lnTo>
                                <a:lnTo>
                                  <a:pt x="0" y="627"/>
                                </a:lnTo>
                                <a:lnTo>
                                  <a:pt x="1" y="668"/>
                                </a:lnTo>
                                <a:lnTo>
                                  <a:pt x="4" y="710"/>
                                </a:lnTo>
                                <a:lnTo>
                                  <a:pt x="11" y="752"/>
                                </a:lnTo>
                                <a:lnTo>
                                  <a:pt x="20" y="794"/>
                                </a:lnTo>
                                <a:lnTo>
                                  <a:pt x="32" y="835"/>
                                </a:lnTo>
                                <a:lnTo>
                                  <a:pt x="47" y="875"/>
                                </a:lnTo>
                                <a:lnTo>
                                  <a:pt x="64" y="913"/>
                                </a:lnTo>
                                <a:lnTo>
                                  <a:pt x="85" y="951"/>
                                </a:lnTo>
                                <a:lnTo>
                                  <a:pt x="107" y="986"/>
                                </a:lnTo>
                                <a:lnTo>
                                  <a:pt x="132" y="1021"/>
                                </a:lnTo>
                                <a:lnTo>
                                  <a:pt x="158" y="1053"/>
                                </a:lnTo>
                                <a:lnTo>
                                  <a:pt x="188" y="1085"/>
                                </a:lnTo>
                                <a:lnTo>
                                  <a:pt x="218" y="1113"/>
                                </a:lnTo>
                                <a:lnTo>
                                  <a:pt x="252" y="1139"/>
                                </a:lnTo>
                                <a:lnTo>
                                  <a:pt x="286" y="1164"/>
                                </a:lnTo>
                                <a:lnTo>
                                  <a:pt x="323" y="1186"/>
                                </a:lnTo>
                                <a:lnTo>
                                  <a:pt x="360" y="1205"/>
                                </a:lnTo>
                                <a:lnTo>
                                  <a:pt x="399" y="1222"/>
                                </a:lnTo>
                                <a:lnTo>
                                  <a:pt x="439" y="1237"/>
                                </a:lnTo>
                                <a:lnTo>
                                  <a:pt x="480" y="1248"/>
                                </a:lnTo>
                                <a:lnTo>
                                  <a:pt x="521" y="1257"/>
                                </a:lnTo>
                                <a:lnTo>
                                  <a:pt x="563" y="1264"/>
                                </a:lnTo>
                                <a:lnTo>
                                  <a:pt x="605" y="1266"/>
                                </a:lnTo>
                                <a:lnTo>
                                  <a:pt x="648" y="1267"/>
                                </a:lnTo>
                                <a:lnTo>
                                  <a:pt x="690" y="1265"/>
                                </a:lnTo>
                                <a:lnTo>
                                  <a:pt x="732" y="1259"/>
                                </a:lnTo>
                                <a:lnTo>
                                  <a:pt x="774" y="1251"/>
                                </a:lnTo>
                                <a:lnTo>
                                  <a:pt x="815" y="1241"/>
                                </a:lnTo>
                                <a:lnTo>
                                  <a:pt x="854" y="1227"/>
                                </a:lnTo>
                                <a:lnTo>
                                  <a:pt x="894" y="1212"/>
                                </a:lnTo>
                                <a:lnTo>
                                  <a:pt x="932" y="1192"/>
                                </a:lnTo>
                                <a:lnTo>
                                  <a:pt x="969" y="1171"/>
                                </a:lnTo>
                                <a:lnTo>
                                  <a:pt x="1004" y="1148"/>
                                </a:lnTo>
                                <a:lnTo>
                                  <a:pt x="1037" y="1122"/>
                                </a:lnTo>
                                <a:lnTo>
                                  <a:pt x="1069" y="1094"/>
                                </a:lnTo>
                                <a:lnTo>
                                  <a:pt x="1099" y="1063"/>
                                </a:lnTo>
                                <a:lnTo>
                                  <a:pt x="1127" y="1031"/>
                                </a:lnTo>
                                <a:lnTo>
                                  <a:pt x="1151" y="997"/>
                                </a:lnTo>
                                <a:lnTo>
                                  <a:pt x="1175" y="962"/>
                                </a:lnTo>
                                <a:lnTo>
                                  <a:pt x="1196" y="925"/>
                                </a:lnTo>
                                <a:lnTo>
                                  <a:pt x="1214" y="887"/>
                                </a:lnTo>
                                <a:lnTo>
                                  <a:pt x="1230" y="848"/>
                                </a:lnTo>
                                <a:lnTo>
                                  <a:pt x="1243" y="807"/>
                                </a:lnTo>
                                <a:lnTo>
                                  <a:pt x="1254" y="766"/>
                                </a:lnTo>
                                <a:lnTo>
                                  <a:pt x="1260" y="724"/>
                                </a:lnTo>
                                <a:lnTo>
                                  <a:pt x="1265" y="682"/>
                                </a:lnTo>
                                <a:lnTo>
                                  <a:pt x="1267" y="640"/>
                                </a:lnTo>
                                <a:lnTo>
                                  <a:pt x="1266" y="598"/>
                                </a:lnTo>
                                <a:lnTo>
                                  <a:pt x="1263" y="555"/>
                                </a:lnTo>
                                <a:lnTo>
                                  <a:pt x="1256" y="514"/>
                                </a:lnTo>
                                <a:lnTo>
                                  <a:pt x="1247" y="472"/>
                                </a:lnTo>
                                <a:lnTo>
                                  <a:pt x="1234" y="432"/>
                                </a:lnTo>
                                <a:lnTo>
                                  <a:pt x="1220" y="392"/>
                                </a:lnTo>
                                <a:lnTo>
                                  <a:pt x="1203" y="353"/>
                                </a:lnTo>
                                <a:lnTo>
                                  <a:pt x="1182" y="316"/>
                                </a:lnTo>
                                <a:lnTo>
                                  <a:pt x="1159" y="281"/>
                                </a:lnTo>
                                <a:lnTo>
                                  <a:pt x="1134" y="246"/>
                                </a:lnTo>
                                <a:lnTo>
                                  <a:pt x="1108" y="213"/>
                                </a:lnTo>
                                <a:lnTo>
                                  <a:pt x="1079" y="182"/>
                                </a:lnTo>
                                <a:lnTo>
                                  <a:pt x="1047" y="154"/>
                                </a:lnTo>
                                <a:lnTo>
                                  <a:pt x="1014" y="128"/>
                                </a:lnTo>
                                <a:lnTo>
                                  <a:pt x="980" y="103"/>
                                </a:lnTo>
                                <a:lnTo>
                                  <a:pt x="944" y="81"/>
                                </a:lnTo>
                                <a:lnTo>
                                  <a:pt x="907" y="61"/>
                                </a:lnTo>
                                <a:lnTo>
                                  <a:pt x="867" y="45"/>
                                </a:lnTo>
                                <a:lnTo>
                                  <a:pt x="827" y="30"/>
                                </a:lnTo>
                                <a:lnTo>
                                  <a:pt x="786" y="19"/>
                                </a:lnTo>
                                <a:lnTo>
                                  <a:pt x="746" y="10"/>
                                </a:lnTo>
                                <a:lnTo>
                                  <a:pt x="704" y="3"/>
                                </a:lnTo>
                                <a:lnTo>
                                  <a:pt x="662" y="1"/>
                                </a:lnTo>
                                <a:lnTo>
                                  <a:pt x="619" y="0"/>
                                </a:lnTo>
                                <a:lnTo>
                                  <a:pt x="577" y="2"/>
                                </a:lnTo>
                                <a:lnTo>
                                  <a:pt x="535" y="7"/>
                                </a:lnTo>
                                <a:lnTo>
                                  <a:pt x="493" y="15"/>
                                </a:lnTo>
                                <a:lnTo>
                                  <a:pt x="452" y="26"/>
                                </a:lnTo>
                                <a:lnTo>
                                  <a:pt x="412" y="39"/>
                                </a:lnTo>
                                <a:lnTo>
                                  <a:pt x="373" y="55"/>
                                </a:lnTo>
                                <a:lnTo>
                                  <a:pt x="335" y="74"/>
                                </a:lnTo>
                                <a:lnTo>
                                  <a:pt x="298" y="96"/>
                                </a:lnTo>
                                <a:lnTo>
                                  <a:pt x="263" y="119"/>
                                </a:lnTo>
                                <a:lnTo>
                                  <a:pt x="230" y="145"/>
                                </a:lnTo>
                                <a:lnTo>
                                  <a:pt x="198" y="173"/>
                                </a:lnTo>
                                <a:lnTo>
                                  <a:pt x="167" y="204"/>
                                </a:lnTo>
                              </a:path>
                            </a:pathLst>
                          </a:custGeom>
                          <a:noFill/>
                          <a:ln w="1224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3" name="Freeform 235"/>
                        <wps:cNvSpPr>
                          <a:spLocks/>
                        </wps:cNvSpPr>
                        <wps:spPr bwMode="auto">
                          <a:xfrm>
                            <a:off x="4962" y="3294"/>
                            <a:ext cx="282" cy="1"/>
                          </a:xfrm>
                          <a:custGeom>
                            <a:avLst/>
                            <a:gdLst>
                              <a:gd name="T0" fmla="*/ 0 w 282"/>
                              <a:gd name="T1" fmla="*/ 0 h 1"/>
                              <a:gd name="T2" fmla="*/ 281 w 282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82" h="1">
                                <a:moveTo>
                                  <a:pt x="0" y="0"/>
                                </a:moveTo>
                                <a:lnTo>
                                  <a:pt x="281" y="0"/>
                                </a:lnTo>
                              </a:path>
                            </a:pathLst>
                          </a:custGeom>
                          <a:noFill/>
                          <a:ln w="1224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444" name="Group 236"/>
                        <wpg:cNvGrpSpPr>
                          <a:grpSpLocks/>
                        </wpg:cNvGrpSpPr>
                        <wpg:grpSpPr bwMode="auto">
                          <a:xfrm>
                            <a:off x="7175" y="4692"/>
                            <a:ext cx="124" cy="122"/>
                            <a:chOff x="7175" y="4692"/>
                            <a:chExt cx="124" cy="122"/>
                          </a:xfrm>
                        </wpg:grpSpPr>
                        <wps:wsp>
                          <wps:cNvPr id="445" name="Freeform 237"/>
                          <wps:cNvSpPr>
                            <a:spLocks/>
                          </wps:cNvSpPr>
                          <wps:spPr bwMode="auto">
                            <a:xfrm>
                              <a:off x="7175" y="4692"/>
                              <a:ext cx="124" cy="122"/>
                            </a:xfrm>
                            <a:custGeom>
                              <a:avLst/>
                              <a:gdLst>
                                <a:gd name="T0" fmla="*/ 23 w 124"/>
                                <a:gd name="T1" fmla="*/ 108 h 122"/>
                                <a:gd name="T2" fmla="*/ 36 w 124"/>
                                <a:gd name="T3" fmla="*/ 115 h 122"/>
                                <a:gd name="T4" fmla="*/ 48 w 124"/>
                                <a:gd name="T5" fmla="*/ 120 h 122"/>
                                <a:gd name="T6" fmla="*/ 63 w 124"/>
                                <a:gd name="T7" fmla="*/ 121 h 122"/>
                                <a:gd name="T8" fmla="*/ 77 w 124"/>
                                <a:gd name="T9" fmla="*/ 119 h 122"/>
                                <a:gd name="T10" fmla="*/ 89 w 124"/>
                                <a:gd name="T11" fmla="*/ 114 h 122"/>
                                <a:gd name="T12" fmla="*/ 100 w 124"/>
                                <a:gd name="T13" fmla="*/ 106 h 122"/>
                                <a:gd name="T14" fmla="*/ 111 w 124"/>
                                <a:gd name="T15" fmla="*/ 96 h 122"/>
                                <a:gd name="T16" fmla="*/ 117 w 124"/>
                                <a:gd name="T17" fmla="*/ 83 h 122"/>
                                <a:gd name="T18" fmla="*/ 122 w 124"/>
                                <a:gd name="T19" fmla="*/ 71 h 122"/>
                                <a:gd name="T20" fmla="*/ 123 w 124"/>
                                <a:gd name="T21" fmla="*/ 56 h 122"/>
                                <a:gd name="T22" fmla="*/ 121 w 124"/>
                                <a:gd name="T23" fmla="*/ 43 h 122"/>
                                <a:gd name="T24" fmla="*/ 116 w 124"/>
                                <a:gd name="T25" fmla="*/ 30 h 122"/>
                                <a:gd name="T26" fmla="*/ 108 w 124"/>
                                <a:gd name="T27" fmla="*/ 19 h 122"/>
                                <a:gd name="T28" fmla="*/ 98 w 124"/>
                                <a:gd name="T29" fmla="*/ 9 h 12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</a:cxnLst>
                              <a:rect l="0" t="0" r="r" b="b"/>
                              <a:pathLst>
                                <a:path w="124" h="122">
                                  <a:moveTo>
                                    <a:pt x="23" y="108"/>
                                  </a:moveTo>
                                  <a:lnTo>
                                    <a:pt x="36" y="115"/>
                                  </a:lnTo>
                                  <a:lnTo>
                                    <a:pt x="48" y="120"/>
                                  </a:lnTo>
                                  <a:lnTo>
                                    <a:pt x="63" y="121"/>
                                  </a:lnTo>
                                  <a:lnTo>
                                    <a:pt x="77" y="119"/>
                                  </a:lnTo>
                                  <a:lnTo>
                                    <a:pt x="89" y="114"/>
                                  </a:lnTo>
                                  <a:lnTo>
                                    <a:pt x="100" y="106"/>
                                  </a:lnTo>
                                  <a:lnTo>
                                    <a:pt x="111" y="96"/>
                                  </a:lnTo>
                                  <a:lnTo>
                                    <a:pt x="117" y="83"/>
                                  </a:lnTo>
                                  <a:lnTo>
                                    <a:pt x="122" y="71"/>
                                  </a:lnTo>
                                  <a:lnTo>
                                    <a:pt x="123" y="56"/>
                                  </a:lnTo>
                                  <a:lnTo>
                                    <a:pt x="121" y="43"/>
                                  </a:lnTo>
                                  <a:lnTo>
                                    <a:pt x="116" y="30"/>
                                  </a:lnTo>
                                  <a:lnTo>
                                    <a:pt x="108" y="19"/>
                                  </a:lnTo>
                                  <a:lnTo>
                                    <a:pt x="98" y="9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46" name="Freeform 238"/>
                          <wps:cNvSpPr>
                            <a:spLocks/>
                          </wps:cNvSpPr>
                          <wps:spPr bwMode="auto">
                            <a:xfrm>
                              <a:off x="7175" y="4692"/>
                              <a:ext cx="124" cy="122"/>
                            </a:xfrm>
                            <a:custGeom>
                              <a:avLst/>
                              <a:gdLst>
                                <a:gd name="T0" fmla="*/ 53 w 124"/>
                                <a:gd name="T1" fmla="*/ 0 h 122"/>
                                <a:gd name="T2" fmla="*/ 40 w 124"/>
                                <a:gd name="T3" fmla="*/ 1 h 122"/>
                                <a:gd name="T4" fmla="*/ 29 w 124"/>
                                <a:gd name="T5" fmla="*/ 5 h 122"/>
                                <a:gd name="T6" fmla="*/ 19 w 124"/>
                                <a:gd name="T7" fmla="*/ 12 h 122"/>
                                <a:gd name="T8" fmla="*/ 10 w 124"/>
                                <a:gd name="T9" fmla="*/ 21 h 122"/>
                                <a:gd name="T10" fmla="*/ 4 w 124"/>
                                <a:gd name="T11" fmla="*/ 31 h 122"/>
                                <a:gd name="T12" fmla="*/ 1 w 124"/>
                                <a:gd name="T13" fmla="*/ 44 h 122"/>
                                <a:gd name="T14" fmla="*/ 0 w 124"/>
                                <a:gd name="T15" fmla="*/ 56 h 122"/>
                                <a:gd name="T16" fmla="*/ 2 w 124"/>
                                <a:gd name="T17" fmla="*/ 68 h 122"/>
                                <a:gd name="T18" fmla="*/ 6 w 124"/>
                                <a:gd name="T19" fmla="*/ 79 h 122"/>
                                <a:gd name="T20" fmla="*/ 14 w 124"/>
                                <a:gd name="T21" fmla="*/ 89 h 122"/>
                                <a:gd name="T22" fmla="*/ 23 w 124"/>
                                <a:gd name="T23" fmla="*/ 97 h 122"/>
                                <a:gd name="T24" fmla="*/ 35 w 124"/>
                                <a:gd name="T25" fmla="*/ 103 h 122"/>
                                <a:gd name="T26" fmla="*/ 47 w 124"/>
                                <a:gd name="T27" fmla="*/ 106 h 122"/>
                                <a:gd name="T28" fmla="*/ 58 w 124"/>
                                <a:gd name="T29" fmla="*/ 106 h 122"/>
                                <a:gd name="T30" fmla="*/ 71 w 124"/>
                                <a:gd name="T31" fmla="*/ 103 h 122"/>
                                <a:gd name="T32" fmla="*/ 82 w 124"/>
                                <a:gd name="T33" fmla="*/ 97 h 122"/>
                                <a:gd name="T34" fmla="*/ 91 w 124"/>
                                <a:gd name="T35" fmla="*/ 89 h 122"/>
                                <a:gd name="T36" fmla="*/ 99 w 124"/>
                                <a:gd name="T37" fmla="*/ 80 h 122"/>
                                <a:gd name="T38" fmla="*/ 104 w 124"/>
                                <a:gd name="T39" fmla="*/ 68 h 122"/>
                                <a:gd name="T40" fmla="*/ 106 w 124"/>
                                <a:gd name="T41" fmla="*/ 56 h 122"/>
                                <a:gd name="T42" fmla="*/ 105 w 124"/>
                                <a:gd name="T43" fmla="*/ 44 h 122"/>
                                <a:gd name="T44" fmla="*/ 102 w 124"/>
                                <a:gd name="T45" fmla="*/ 31 h 122"/>
                                <a:gd name="T46" fmla="*/ 96 w 124"/>
                                <a:gd name="T47" fmla="*/ 21 h 122"/>
                                <a:gd name="T48" fmla="*/ 87 w 124"/>
                                <a:gd name="T49" fmla="*/ 12 h 122"/>
                                <a:gd name="T50" fmla="*/ 77 w 124"/>
                                <a:gd name="T51" fmla="*/ 5 h 122"/>
                                <a:gd name="T52" fmla="*/ 65 w 124"/>
                                <a:gd name="T53" fmla="*/ 1 h 122"/>
                                <a:gd name="T54" fmla="*/ 53 w 124"/>
                                <a:gd name="T55" fmla="*/ 0 h 12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</a:cxnLst>
                              <a:rect l="0" t="0" r="r" b="b"/>
                              <a:pathLst>
                                <a:path w="124" h="122">
                                  <a:moveTo>
                                    <a:pt x="53" y="0"/>
                                  </a:moveTo>
                                  <a:lnTo>
                                    <a:pt x="40" y="1"/>
                                  </a:lnTo>
                                  <a:lnTo>
                                    <a:pt x="29" y="5"/>
                                  </a:lnTo>
                                  <a:lnTo>
                                    <a:pt x="19" y="12"/>
                                  </a:lnTo>
                                  <a:lnTo>
                                    <a:pt x="10" y="21"/>
                                  </a:lnTo>
                                  <a:lnTo>
                                    <a:pt x="4" y="31"/>
                                  </a:lnTo>
                                  <a:lnTo>
                                    <a:pt x="1" y="44"/>
                                  </a:lnTo>
                                  <a:lnTo>
                                    <a:pt x="0" y="56"/>
                                  </a:lnTo>
                                  <a:lnTo>
                                    <a:pt x="2" y="68"/>
                                  </a:lnTo>
                                  <a:lnTo>
                                    <a:pt x="6" y="79"/>
                                  </a:lnTo>
                                  <a:lnTo>
                                    <a:pt x="14" y="89"/>
                                  </a:lnTo>
                                  <a:lnTo>
                                    <a:pt x="23" y="97"/>
                                  </a:lnTo>
                                  <a:lnTo>
                                    <a:pt x="35" y="103"/>
                                  </a:lnTo>
                                  <a:lnTo>
                                    <a:pt x="47" y="106"/>
                                  </a:lnTo>
                                  <a:lnTo>
                                    <a:pt x="58" y="106"/>
                                  </a:lnTo>
                                  <a:lnTo>
                                    <a:pt x="71" y="103"/>
                                  </a:lnTo>
                                  <a:lnTo>
                                    <a:pt x="82" y="97"/>
                                  </a:lnTo>
                                  <a:lnTo>
                                    <a:pt x="91" y="89"/>
                                  </a:lnTo>
                                  <a:lnTo>
                                    <a:pt x="99" y="80"/>
                                  </a:lnTo>
                                  <a:lnTo>
                                    <a:pt x="104" y="68"/>
                                  </a:lnTo>
                                  <a:lnTo>
                                    <a:pt x="106" y="56"/>
                                  </a:lnTo>
                                  <a:lnTo>
                                    <a:pt x="105" y="44"/>
                                  </a:lnTo>
                                  <a:lnTo>
                                    <a:pt x="102" y="31"/>
                                  </a:lnTo>
                                  <a:lnTo>
                                    <a:pt x="96" y="21"/>
                                  </a:lnTo>
                                  <a:lnTo>
                                    <a:pt x="87" y="12"/>
                                  </a:lnTo>
                                  <a:lnTo>
                                    <a:pt x="77" y="5"/>
                                  </a:lnTo>
                                  <a:lnTo>
                                    <a:pt x="65" y="1"/>
                                  </a:lnTo>
                                  <a:lnTo>
                                    <a:pt x="53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447" name="Freeform 239"/>
                        <wps:cNvSpPr>
                          <a:spLocks/>
                        </wps:cNvSpPr>
                        <wps:spPr bwMode="auto">
                          <a:xfrm>
                            <a:off x="7185" y="4702"/>
                            <a:ext cx="87" cy="87"/>
                          </a:xfrm>
                          <a:custGeom>
                            <a:avLst/>
                            <a:gdLst>
                              <a:gd name="T0" fmla="*/ 43 w 87"/>
                              <a:gd name="T1" fmla="*/ 0 h 87"/>
                              <a:gd name="T2" fmla="*/ 31 w 87"/>
                              <a:gd name="T3" fmla="*/ 1 h 87"/>
                              <a:gd name="T4" fmla="*/ 21 w 87"/>
                              <a:gd name="T5" fmla="*/ 5 h 87"/>
                              <a:gd name="T6" fmla="*/ 12 w 87"/>
                              <a:gd name="T7" fmla="*/ 12 h 87"/>
                              <a:gd name="T8" fmla="*/ 5 w 87"/>
                              <a:gd name="T9" fmla="*/ 21 h 87"/>
                              <a:gd name="T10" fmla="*/ 1 w 87"/>
                              <a:gd name="T11" fmla="*/ 31 h 87"/>
                              <a:gd name="T12" fmla="*/ 0 w 87"/>
                              <a:gd name="T13" fmla="*/ 43 h 87"/>
                              <a:gd name="T14" fmla="*/ 1 w 87"/>
                              <a:gd name="T15" fmla="*/ 54 h 87"/>
                              <a:gd name="T16" fmla="*/ 5 w 87"/>
                              <a:gd name="T17" fmla="*/ 64 h 87"/>
                              <a:gd name="T18" fmla="*/ 12 w 87"/>
                              <a:gd name="T19" fmla="*/ 73 h 87"/>
                              <a:gd name="T20" fmla="*/ 21 w 87"/>
                              <a:gd name="T21" fmla="*/ 80 h 87"/>
                              <a:gd name="T22" fmla="*/ 31 w 87"/>
                              <a:gd name="T23" fmla="*/ 85 h 87"/>
                              <a:gd name="T24" fmla="*/ 43 w 87"/>
                              <a:gd name="T25" fmla="*/ 86 h 87"/>
                              <a:gd name="T26" fmla="*/ 54 w 87"/>
                              <a:gd name="T27" fmla="*/ 85 h 87"/>
                              <a:gd name="T28" fmla="*/ 64 w 87"/>
                              <a:gd name="T29" fmla="*/ 80 h 87"/>
                              <a:gd name="T30" fmla="*/ 73 w 87"/>
                              <a:gd name="T31" fmla="*/ 73 h 87"/>
                              <a:gd name="T32" fmla="*/ 80 w 87"/>
                              <a:gd name="T33" fmla="*/ 64 h 87"/>
                              <a:gd name="T34" fmla="*/ 85 w 87"/>
                              <a:gd name="T35" fmla="*/ 54 h 87"/>
                              <a:gd name="T36" fmla="*/ 86 w 87"/>
                              <a:gd name="T37" fmla="*/ 43 h 87"/>
                              <a:gd name="T38" fmla="*/ 85 w 87"/>
                              <a:gd name="T39" fmla="*/ 31 h 87"/>
                              <a:gd name="T40" fmla="*/ 80 w 87"/>
                              <a:gd name="T41" fmla="*/ 21 h 87"/>
                              <a:gd name="T42" fmla="*/ 73 w 87"/>
                              <a:gd name="T43" fmla="*/ 12 h 87"/>
                              <a:gd name="T44" fmla="*/ 64 w 87"/>
                              <a:gd name="T45" fmla="*/ 5 h 87"/>
                              <a:gd name="T46" fmla="*/ 54 w 87"/>
                              <a:gd name="T47" fmla="*/ 1 h 87"/>
                              <a:gd name="T48" fmla="*/ 43 w 87"/>
                              <a:gd name="T49" fmla="*/ 0 h 8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</a:cxnLst>
                            <a:rect l="0" t="0" r="r" b="b"/>
                            <a:pathLst>
                              <a:path w="87" h="87">
                                <a:moveTo>
                                  <a:pt x="43" y="0"/>
                                </a:moveTo>
                                <a:lnTo>
                                  <a:pt x="31" y="1"/>
                                </a:lnTo>
                                <a:lnTo>
                                  <a:pt x="21" y="5"/>
                                </a:lnTo>
                                <a:lnTo>
                                  <a:pt x="12" y="12"/>
                                </a:lnTo>
                                <a:lnTo>
                                  <a:pt x="5" y="21"/>
                                </a:lnTo>
                                <a:lnTo>
                                  <a:pt x="1" y="31"/>
                                </a:lnTo>
                                <a:lnTo>
                                  <a:pt x="0" y="43"/>
                                </a:lnTo>
                                <a:lnTo>
                                  <a:pt x="1" y="54"/>
                                </a:lnTo>
                                <a:lnTo>
                                  <a:pt x="5" y="64"/>
                                </a:lnTo>
                                <a:lnTo>
                                  <a:pt x="12" y="73"/>
                                </a:lnTo>
                                <a:lnTo>
                                  <a:pt x="21" y="80"/>
                                </a:lnTo>
                                <a:lnTo>
                                  <a:pt x="31" y="85"/>
                                </a:lnTo>
                                <a:lnTo>
                                  <a:pt x="43" y="86"/>
                                </a:lnTo>
                                <a:lnTo>
                                  <a:pt x="54" y="85"/>
                                </a:lnTo>
                                <a:lnTo>
                                  <a:pt x="64" y="80"/>
                                </a:lnTo>
                                <a:lnTo>
                                  <a:pt x="73" y="73"/>
                                </a:lnTo>
                                <a:lnTo>
                                  <a:pt x="80" y="64"/>
                                </a:lnTo>
                                <a:lnTo>
                                  <a:pt x="85" y="54"/>
                                </a:lnTo>
                                <a:lnTo>
                                  <a:pt x="86" y="43"/>
                                </a:lnTo>
                                <a:lnTo>
                                  <a:pt x="85" y="31"/>
                                </a:lnTo>
                                <a:lnTo>
                                  <a:pt x="80" y="21"/>
                                </a:lnTo>
                                <a:lnTo>
                                  <a:pt x="73" y="12"/>
                                </a:lnTo>
                                <a:lnTo>
                                  <a:pt x="64" y="5"/>
                                </a:lnTo>
                                <a:lnTo>
                                  <a:pt x="54" y="1"/>
                                </a:lnTo>
                                <a:lnTo>
                                  <a:pt x="43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24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448" name="Group 240"/>
                        <wpg:cNvGrpSpPr>
                          <a:grpSpLocks/>
                        </wpg:cNvGrpSpPr>
                        <wpg:grpSpPr bwMode="auto">
                          <a:xfrm>
                            <a:off x="4310" y="2533"/>
                            <a:ext cx="3663" cy="1117"/>
                            <a:chOff x="4310" y="2533"/>
                            <a:chExt cx="3663" cy="1117"/>
                          </a:xfrm>
                        </wpg:grpSpPr>
                        <wps:wsp>
                          <wps:cNvPr id="449" name="Freeform 241"/>
                          <wps:cNvSpPr>
                            <a:spLocks/>
                          </wps:cNvSpPr>
                          <wps:spPr bwMode="auto">
                            <a:xfrm>
                              <a:off x="4310" y="2533"/>
                              <a:ext cx="3663" cy="1117"/>
                            </a:xfrm>
                            <a:custGeom>
                              <a:avLst/>
                              <a:gdLst>
                                <a:gd name="T0" fmla="*/ 1358 w 3663"/>
                                <a:gd name="T1" fmla="*/ 1116 h 1117"/>
                                <a:gd name="T2" fmla="*/ 1435 w 3663"/>
                                <a:gd name="T3" fmla="*/ 1014 h 111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663" h="1117">
                                  <a:moveTo>
                                    <a:pt x="1358" y="1116"/>
                                  </a:moveTo>
                                  <a:lnTo>
                                    <a:pt x="1435" y="1014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0" name="Freeform 242"/>
                          <wps:cNvSpPr>
                            <a:spLocks/>
                          </wps:cNvSpPr>
                          <wps:spPr bwMode="auto">
                            <a:xfrm>
                              <a:off x="4310" y="2533"/>
                              <a:ext cx="3663" cy="1117"/>
                            </a:xfrm>
                            <a:custGeom>
                              <a:avLst/>
                              <a:gdLst>
                                <a:gd name="T0" fmla="*/ 1053 w 3663"/>
                                <a:gd name="T1" fmla="*/ 760 h 1117"/>
                                <a:gd name="T2" fmla="*/ 1104 w 3663"/>
                                <a:gd name="T3" fmla="*/ 760 h 111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663" h="1117">
                                  <a:moveTo>
                                    <a:pt x="1053" y="760"/>
                                  </a:moveTo>
                                  <a:lnTo>
                                    <a:pt x="1104" y="760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1" name="Freeform 243"/>
                          <wps:cNvSpPr>
                            <a:spLocks/>
                          </wps:cNvSpPr>
                          <wps:spPr bwMode="auto">
                            <a:xfrm>
                              <a:off x="4310" y="2533"/>
                              <a:ext cx="3663" cy="1117"/>
                            </a:xfrm>
                            <a:custGeom>
                              <a:avLst/>
                              <a:gdLst>
                                <a:gd name="T0" fmla="*/ 1264 w 3663"/>
                                <a:gd name="T1" fmla="*/ 760 h 1117"/>
                                <a:gd name="T2" fmla="*/ 3662 w 3663"/>
                                <a:gd name="T3" fmla="*/ 760 h 111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663" h="1117">
                                  <a:moveTo>
                                    <a:pt x="1264" y="760"/>
                                  </a:moveTo>
                                  <a:lnTo>
                                    <a:pt x="3662" y="760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2" name="Freeform 244"/>
                          <wps:cNvSpPr>
                            <a:spLocks/>
                          </wps:cNvSpPr>
                          <wps:spPr bwMode="auto">
                            <a:xfrm>
                              <a:off x="4310" y="2533"/>
                              <a:ext cx="3663" cy="1117"/>
                            </a:xfrm>
                            <a:custGeom>
                              <a:avLst/>
                              <a:gdLst>
                                <a:gd name="T0" fmla="*/ 1277 w 3663"/>
                                <a:gd name="T1" fmla="*/ 771 h 1117"/>
                                <a:gd name="T2" fmla="*/ 1162 w 3663"/>
                                <a:gd name="T3" fmla="*/ 683 h 1117"/>
                                <a:gd name="T4" fmla="*/ 966 w 3663"/>
                                <a:gd name="T5" fmla="*/ 944 h 111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3663" h="1117">
                                  <a:moveTo>
                                    <a:pt x="1277" y="771"/>
                                  </a:moveTo>
                                  <a:lnTo>
                                    <a:pt x="1162" y="683"/>
                                  </a:lnTo>
                                  <a:lnTo>
                                    <a:pt x="966" y="944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3" name="Freeform 245"/>
                          <wps:cNvSpPr>
                            <a:spLocks/>
                          </wps:cNvSpPr>
                          <wps:spPr bwMode="auto">
                            <a:xfrm>
                              <a:off x="4310" y="2533"/>
                              <a:ext cx="3663" cy="1117"/>
                            </a:xfrm>
                            <a:custGeom>
                              <a:avLst/>
                              <a:gdLst>
                                <a:gd name="T0" fmla="*/ 1277 w 3663"/>
                                <a:gd name="T1" fmla="*/ 771 h 1117"/>
                                <a:gd name="T2" fmla="*/ 1081 w 3663"/>
                                <a:gd name="T3" fmla="*/ 1031 h 1117"/>
                                <a:gd name="T4" fmla="*/ 966 w 3663"/>
                                <a:gd name="T5" fmla="*/ 944 h 111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3663" h="1117">
                                  <a:moveTo>
                                    <a:pt x="1277" y="771"/>
                                  </a:moveTo>
                                  <a:lnTo>
                                    <a:pt x="1081" y="1031"/>
                                  </a:lnTo>
                                  <a:lnTo>
                                    <a:pt x="966" y="944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4" name="Freeform 246"/>
                          <wps:cNvSpPr>
                            <a:spLocks/>
                          </wps:cNvSpPr>
                          <wps:spPr bwMode="auto">
                            <a:xfrm>
                              <a:off x="4310" y="2533"/>
                              <a:ext cx="3663" cy="1117"/>
                            </a:xfrm>
                            <a:custGeom>
                              <a:avLst/>
                              <a:gdLst>
                                <a:gd name="T0" fmla="*/ 1375 w 3663"/>
                                <a:gd name="T1" fmla="*/ 1094 h 1117"/>
                                <a:gd name="T2" fmla="*/ 1157 w 3663"/>
                                <a:gd name="T3" fmla="*/ 930 h 111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663" h="1117">
                                  <a:moveTo>
                                    <a:pt x="1375" y="1094"/>
                                  </a:moveTo>
                                  <a:lnTo>
                                    <a:pt x="1157" y="930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5" name="Freeform 247"/>
                          <wps:cNvSpPr>
                            <a:spLocks/>
                          </wps:cNvSpPr>
                          <wps:spPr bwMode="auto">
                            <a:xfrm>
                              <a:off x="4310" y="2533"/>
                              <a:ext cx="3663" cy="1117"/>
                            </a:xfrm>
                            <a:custGeom>
                              <a:avLst/>
                              <a:gdLst>
                                <a:gd name="T0" fmla="*/ 0 w 3663"/>
                                <a:gd name="T1" fmla="*/ 57 h 1117"/>
                                <a:gd name="T2" fmla="*/ 43 w 3663"/>
                                <a:gd name="T3" fmla="*/ 0 h 111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663" h="1117">
                                  <a:moveTo>
                                    <a:pt x="0" y="57"/>
                                  </a:moveTo>
                                  <a:lnTo>
                                    <a:pt x="43" y="0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6" name="Freeform 248"/>
                          <wps:cNvSpPr>
                            <a:spLocks/>
                          </wps:cNvSpPr>
                          <wps:spPr bwMode="auto">
                            <a:xfrm>
                              <a:off x="4310" y="2533"/>
                              <a:ext cx="3663" cy="1117"/>
                            </a:xfrm>
                            <a:custGeom>
                              <a:avLst/>
                              <a:gdLst>
                                <a:gd name="T0" fmla="*/ 1042 w 3663"/>
                                <a:gd name="T1" fmla="*/ 843 h 1117"/>
                                <a:gd name="T2" fmla="*/ 0 w 3663"/>
                                <a:gd name="T3" fmla="*/ 57 h 111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663" h="1117">
                                  <a:moveTo>
                                    <a:pt x="1042" y="843"/>
                                  </a:moveTo>
                                  <a:lnTo>
                                    <a:pt x="0" y="57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7" name="Freeform 249"/>
                          <wps:cNvSpPr>
                            <a:spLocks/>
                          </wps:cNvSpPr>
                          <wps:spPr bwMode="auto">
                            <a:xfrm>
                              <a:off x="4310" y="2533"/>
                              <a:ext cx="3663" cy="1117"/>
                            </a:xfrm>
                            <a:custGeom>
                              <a:avLst/>
                              <a:gdLst>
                                <a:gd name="T0" fmla="*/ 1418 w 3663"/>
                                <a:gd name="T1" fmla="*/ 1036 h 1117"/>
                                <a:gd name="T2" fmla="*/ 1201 w 3663"/>
                                <a:gd name="T3" fmla="*/ 873 h 111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663" h="1117">
                                  <a:moveTo>
                                    <a:pt x="1418" y="1036"/>
                                  </a:moveTo>
                                  <a:lnTo>
                                    <a:pt x="1201" y="873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8" name="Freeform 250"/>
                          <wps:cNvSpPr>
                            <a:spLocks/>
                          </wps:cNvSpPr>
                          <wps:spPr bwMode="auto">
                            <a:xfrm>
                              <a:off x="4310" y="2533"/>
                              <a:ext cx="3663" cy="1117"/>
                            </a:xfrm>
                            <a:custGeom>
                              <a:avLst/>
                              <a:gdLst>
                                <a:gd name="T0" fmla="*/ 1086 w 3663"/>
                                <a:gd name="T1" fmla="*/ 785 h 1117"/>
                                <a:gd name="T2" fmla="*/ 43 w 3663"/>
                                <a:gd name="T3" fmla="*/ 0 h 111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663" h="1117">
                                  <a:moveTo>
                                    <a:pt x="1086" y="785"/>
                                  </a:moveTo>
                                  <a:lnTo>
                                    <a:pt x="43" y="0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459" name="Picture 2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190" y="3485"/>
                            <a:ext cx="200" cy="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60" name="Picture 2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09" y="3527"/>
                            <a:ext cx="140" cy="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g:grpSp>
                        <wpg:cNvPr id="461" name="Group 253"/>
                        <wpg:cNvGrpSpPr>
                          <a:grpSpLocks/>
                        </wpg:cNvGrpSpPr>
                        <wpg:grpSpPr bwMode="auto">
                          <a:xfrm>
                            <a:off x="5668" y="3548"/>
                            <a:ext cx="1607" cy="1255"/>
                            <a:chOff x="5668" y="3548"/>
                            <a:chExt cx="1607" cy="1255"/>
                          </a:xfrm>
                        </wpg:grpSpPr>
                        <wps:wsp>
                          <wps:cNvPr id="462" name="Freeform 254"/>
                          <wps:cNvSpPr>
                            <a:spLocks/>
                          </wps:cNvSpPr>
                          <wps:spPr bwMode="auto">
                            <a:xfrm>
                              <a:off x="5668" y="3548"/>
                              <a:ext cx="1607" cy="1255"/>
                            </a:xfrm>
                            <a:custGeom>
                              <a:avLst/>
                              <a:gdLst>
                                <a:gd name="T0" fmla="*/ 191 w 1607"/>
                                <a:gd name="T1" fmla="*/ 86 h 1255"/>
                                <a:gd name="T2" fmla="*/ 77 w 1607"/>
                                <a:gd name="T3" fmla="*/ 0 h 125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607" h="1255">
                                  <a:moveTo>
                                    <a:pt x="191" y="86"/>
                                  </a:moveTo>
                                  <a:lnTo>
                                    <a:pt x="77" y="0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3" name="Freeform 255"/>
                          <wps:cNvSpPr>
                            <a:spLocks/>
                          </wps:cNvSpPr>
                          <wps:spPr bwMode="auto">
                            <a:xfrm>
                              <a:off x="5668" y="3548"/>
                              <a:ext cx="1607" cy="1255"/>
                            </a:xfrm>
                            <a:custGeom>
                              <a:avLst/>
                              <a:gdLst>
                                <a:gd name="T0" fmla="*/ 1606 w 1607"/>
                                <a:gd name="T1" fmla="*/ 1152 h 1255"/>
                                <a:gd name="T2" fmla="*/ 249 w 1607"/>
                                <a:gd name="T3" fmla="*/ 130 h 125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607" h="1255">
                                  <a:moveTo>
                                    <a:pt x="1606" y="1152"/>
                                  </a:moveTo>
                                  <a:lnTo>
                                    <a:pt x="249" y="130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4" name="Freeform 256"/>
                          <wps:cNvSpPr>
                            <a:spLocks/>
                          </wps:cNvSpPr>
                          <wps:spPr bwMode="auto">
                            <a:xfrm>
                              <a:off x="5668" y="3548"/>
                              <a:ext cx="1607" cy="1255"/>
                            </a:xfrm>
                            <a:custGeom>
                              <a:avLst/>
                              <a:gdLst>
                                <a:gd name="T0" fmla="*/ 114 w 1607"/>
                                <a:gd name="T1" fmla="*/ 188 h 1255"/>
                                <a:gd name="T2" fmla="*/ 0 w 1607"/>
                                <a:gd name="T3" fmla="*/ 102 h 125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607" h="1255">
                                  <a:moveTo>
                                    <a:pt x="114" y="188"/>
                                  </a:moveTo>
                                  <a:lnTo>
                                    <a:pt x="0" y="102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5" name="Freeform 257"/>
                          <wps:cNvSpPr>
                            <a:spLocks/>
                          </wps:cNvSpPr>
                          <wps:spPr bwMode="auto">
                            <a:xfrm>
                              <a:off x="5668" y="3548"/>
                              <a:ext cx="1607" cy="1255"/>
                            </a:xfrm>
                            <a:custGeom>
                              <a:avLst/>
                              <a:gdLst>
                                <a:gd name="T0" fmla="*/ 1529 w 1607"/>
                                <a:gd name="T1" fmla="*/ 1254 h 1255"/>
                                <a:gd name="T2" fmla="*/ 172 w 1607"/>
                                <a:gd name="T3" fmla="*/ 231 h 125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607" h="1255">
                                  <a:moveTo>
                                    <a:pt x="1529" y="1254"/>
                                  </a:moveTo>
                                  <a:lnTo>
                                    <a:pt x="172" y="231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6" name="Freeform 258"/>
                          <wps:cNvSpPr>
                            <a:spLocks/>
                          </wps:cNvSpPr>
                          <wps:spPr bwMode="auto">
                            <a:xfrm>
                              <a:off x="5668" y="3548"/>
                              <a:ext cx="1607" cy="1255"/>
                            </a:xfrm>
                            <a:custGeom>
                              <a:avLst/>
                              <a:gdLst>
                                <a:gd name="T0" fmla="*/ 241 w 1607"/>
                                <a:gd name="T1" fmla="*/ 158 h 1255"/>
                                <a:gd name="T2" fmla="*/ 257 w 1607"/>
                                <a:gd name="T3" fmla="*/ 136 h 125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607" h="1255">
                                  <a:moveTo>
                                    <a:pt x="241" y="158"/>
                                  </a:moveTo>
                                  <a:lnTo>
                                    <a:pt x="257" y="136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7" name="Freeform 259"/>
                          <wps:cNvSpPr>
                            <a:spLocks/>
                          </wps:cNvSpPr>
                          <wps:spPr bwMode="auto">
                            <a:xfrm>
                              <a:off x="5668" y="3548"/>
                              <a:ext cx="1607" cy="1255"/>
                            </a:xfrm>
                            <a:custGeom>
                              <a:avLst/>
                              <a:gdLst>
                                <a:gd name="T0" fmla="*/ 182 w 1607"/>
                                <a:gd name="T1" fmla="*/ 79 h 1255"/>
                                <a:gd name="T2" fmla="*/ 166 w 1607"/>
                                <a:gd name="T3" fmla="*/ 100 h 1255"/>
                                <a:gd name="T4" fmla="*/ 241 w 1607"/>
                                <a:gd name="T5" fmla="*/ 158 h 125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607" h="1255">
                                  <a:moveTo>
                                    <a:pt x="182" y="79"/>
                                  </a:moveTo>
                                  <a:lnTo>
                                    <a:pt x="166" y="100"/>
                                  </a:lnTo>
                                  <a:lnTo>
                                    <a:pt x="241" y="158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8" name="Freeform 260"/>
                          <wps:cNvSpPr>
                            <a:spLocks/>
                          </wps:cNvSpPr>
                          <wps:spPr bwMode="auto">
                            <a:xfrm>
                              <a:off x="5668" y="3548"/>
                              <a:ext cx="1607" cy="1255"/>
                            </a:xfrm>
                            <a:custGeom>
                              <a:avLst/>
                              <a:gdLst>
                                <a:gd name="T0" fmla="*/ 106 w 1607"/>
                                <a:gd name="T1" fmla="*/ 181 h 1255"/>
                                <a:gd name="T2" fmla="*/ 122 w 1607"/>
                                <a:gd name="T3" fmla="*/ 159 h 1255"/>
                                <a:gd name="T4" fmla="*/ 197 w 1607"/>
                                <a:gd name="T5" fmla="*/ 216 h 125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607" h="1255">
                                  <a:moveTo>
                                    <a:pt x="106" y="181"/>
                                  </a:moveTo>
                                  <a:lnTo>
                                    <a:pt x="122" y="159"/>
                                  </a:lnTo>
                                  <a:lnTo>
                                    <a:pt x="197" y="216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9" name="Freeform 261"/>
                          <wps:cNvSpPr>
                            <a:spLocks/>
                          </wps:cNvSpPr>
                          <wps:spPr bwMode="auto">
                            <a:xfrm>
                              <a:off x="5668" y="3548"/>
                              <a:ext cx="1607" cy="1255"/>
                            </a:xfrm>
                            <a:custGeom>
                              <a:avLst/>
                              <a:gdLst>
                                <a:gd name="T0" fmla="*/ 174 w 1607"/>
                                <a:gd name="T1" fmla="*/ 107 h 1255"/>
                                <a:gd name="T2" fmla="*/ 213 w 1607"/>
                                <a:gd name="T3" fmla="*/ 57 h 125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607" h="1255">
                                  <a:moveTo>
                                    <a:pt x="174" y="107"/>
                                  </a:moveTo>
                                  <a:lnTo>
                                    <a:pt x="213" y="57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70" name="Freeform 262"/>
                          <wps:cNvSpPr>
                            <a:spLocks/>
                          </wps:cNvSpPr>
                          <wps:spPr bwMode="auto">
                            <a:xfrm>
                              <a:off x="5668" y="3548"/>
                              <a:ext cx="1607" cy="1255"/>
                            </a:xfrm>
                            <a:custGeom>
                              <a:avLst/>
                              <a:gdLst>
                                <a:gd name="T0" fmla="*/ 232 w 1607"/>
                                <a:gd name="T1" fmla="*/ 151 h 1255"/>
                                <a:gd name="T2" fmla="*/ 270 w 1607"/>
                                <a:gd name="T3" fmla="*/ 100 h 1255"/>
                                <a:gd name="T4" fmla="*/ 213 w 1607"/>
                                <a:gd name="T5" fmla="*/ 57 h 125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607" h="1255">
                                  <a:moveTo>
                                    <a:pt x="232" y="151"/>
                                  </a:moveTo>
                                  <a:lnTo>
                                    <a:pt x="270" y="100"/>
                                  </a:lnTo>
                                  <a:lnTo>
                                    <a:pt x="213" y="57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71" name="Group 263"/>
                        <wpg:cNvGrpSpPr>
                          <a:grpSpLocks/>
                        </wpg:cNvGrpSpPr>
                        <wpg:grpSpPr bwMode="auto">
                          <a:xfrm>
                            <a:off x="5828" y="3608"/>
                            <a:ext cx="122" cy="95"/>
                            <a:chOff x="5828" y="3608"/>
                            <a:chExt cx="122" cy="95"/>
                          </a:xfrm>
                        </wpg:grpSpPr>
                        <wps:wsp>
                          <wps:cNvPr id="472" name="Freeform 264"/>
                          <wps:cNvSpPr>
                            <a:spLocks/>
                          </wps:cNvSpPr>
                          <wps:spPr bwMode="auto">
                            <a:xfrm>
                              <a:off x="5828" y="3608"/>
                              <a:ext cx="122" cy="95"/>
                            </a:xfrm>
                            <a:custGeom>
                              <a:avLst/>
                              <a:gdLst>
                                <a:gd name="T0" fmla="*/ 121 w 122"/>
                                <a:gd name="T1" fmla="*/ 94 h 95"/>
                                <a:gd name="T2" fmla="*/ 119 w 122"/>
                                <a:gd name="T3" fmla="*/ 78 h 95"/>
                                <a:gd name="T4" fmla="*/ 114 w 122"/>
                                <a:gd name="T5" fmla="*/ 61 h 95"/>
                                <a:gd name="T6" fmla="*/ 106 w 122"/>
                                <a:gd name="T7" fmla="*/ 46 h 9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22" h="95">
                                  <a:moveTo>
                                    <a:pt x="121" y="94"/>
                                  </a:moveTo>
                                  <a:lnTo>
                                    <a:pt x="119" y="78"/>
                                  </a:lnTo>
                                  <a:lnTo>
                                    <a:pt x="114" y="61"/>
                                  </a:lnTo>
                                  <a:lnTo>
                                    <a:pt x="106" y="46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73" name="Freeform 265"/>
                          <wps:cNvSpPr>
                            <a:spLocks/>
                          </wps:cNvSpPr>
                          <wps:spPr bwMode="auto">
                            <a:xfrm>
                              <a:off x="5828" y="3608"/>
                              <a:ext cx="122" cy="95"/>
                            </a:xfrm>
                            <a:custGeom>
                              <a:avLst/>
                              <a:gdLst>
                                <a:gd name="T0" fmla="*/ 49 w 122"/>
                                <a:gd name="T1" fmla="*/ 3 h 95"/>
                                <a:gd name="T2" fmla="*/ 32 w 122"/>
                                <a:gd name="T3" fmla="*/ 0 h 95"/>
                                <a:gd name="T4" fmla="*/ 15 w 122"/>
                                <a:gd name="T5" fmla="*/ 0 h 95"/>
                                <a:gd name="T6" fmla="*/ 0 w 122"/>
                                <a:gd name="T7" fmla="*/ 2 h 9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22" h="95">
                                  <a:moveTo>
                                    <a:pt x="49" y="3"/>
                                  </a:moveTo>
                                  <a:lnTo>
                                    <a:pt x="32" y="0"/>
                                  </a:lnTo>
                                  <a:lnTo>
                                    <a:pt x="15" y="0"/>
                                  </a:lnTo>
                                  <a:lnTo>
                                    <a:pt x="0" y="2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474" name="Freeform 266"/>
                        <wps:cNvSpPr>
                          <a:spLocks/>
                        </wps:cNvSpPr>
                        <wps:spPr bwMode="auto">
                          <a:xfrm>
                            <a:off x="5761" y="3713"/>
                            <a:ext cx="58" cy="96"/>
                          </a:xfrm>
                          <a:custGeom>
                            <a:avLst/>
                            <a:gdLst>
                              <a:gd name="T0" fmla="*/ 57 w 58"/>
                              <a:gd name="T1" fmla="*/ 95 h 96"/>
                              <a:gd name="T2" fmla="*/ 0 w 58"/>
                              <a:gd name="T3" fmla="*/ 51 h 96"/>
                              <a:gd name="T4" fmla="*/ 38 w 58"/>
                              <a:gd name="T5" fmla="*/ 0 h 9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58" h="96">
                                <a:moveTo>
                                  <a:pt x="57" y="95"/>
                                </a:moveTo>
                                <a:lnTo>
                                  <a:pt x="0" y="51"/>
                                </a:lnTo>
                                <a:lnTo>
                                  <a:pt x="38" y="0"/>
                                </a:lnTo>
                              </a:path>
                            </a:pathLst>
                          </a:custGeom>
                          <a:noFill/>
                          <a:ln w="1224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475" name="Group 267"/>
                        <wpg:cNvGrpSpPr>
                          <a:grpSpLocks/>
                        </wpg:cNvGrpSpPr>
                        <wpg:grpSpPr bwMode="auto">
                          <a:xfrm>
                            <a:off x="5752" y="3711"/>
                            <a:ext cx="122" cy="95"/>
                            <a:chOff x="5752" y="3711"/>
                            <a:chExt cx="122" cy="95"/>
                          </a:xfrm>
                        </wpg:grpSpPr>
                        <wps:wsp>
                          <wps:cNvPr id="476" name="Freeform 268"/>
                          <wps:cNvSpPr>
                            <a:spLocks/>
                          </wps:cNvSpPr>
                          <wps:spPr bwMode="auto">
                            <a:xfrm>
                              <a:off x="5752" y="3711"/>
                              <a:ext cx="122" cy="95"/>
                            </a:xfrm>
                            <a:custGeom>
                              <a:avLst/>
                              <a:gdLst>
                                <a:gd name="T0" fmla="*/ 0 w 122"/>
                                <a:gd name="T1" fmla="*/ 0 h 95"/>
                                <a:gd name="T2" fmla="*/ 2 w 122"/>
                                <a:gd name="T3" fmla="*/ 15 h 95"/>
                                <a:gd name="T4" fmla="*/ 6 w 122"/>
                                <a:gd name="T5" fmla="*/ 32 h 95"/>
                                <a:gd name="T6" fmla="*/ 14 w 122"/>
                                <a:gd name="T7" fmla="*/ 47 h 9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22" h="95">
                                  <a:moveTo>
                                    <a:pt x="0" y="0"/>
                                  </a:moveTo>
                                  <a:lnTo>
                                    <a:pt x="2" y="15"/>
                                  </a:lnTo>
                                  <a:lnTo>
                                    <a:pt x="6" y="32"/>
                                  </a:lnTo>
                                  <a:lnTo>
                                    <a:pt x="14" y="47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77" name="Freeform 269"/>
                          <wps:cNvSpPr>
                            <a:spLocks/>
                          </wps:cNvSpPr>
                          <wps:spPr bwMode="auto">
                            <a:xfrm>
                              <a:off x="5752" y="3711"/>
                              <a:ext cx="122" cy="95"/>
                            </a:xfrm>
                            <a:custGeom>
                              <a:avLst/>
                              <a:gdLst>
                                <a:gd name="T0" fmla="*/ 71 w 122"/>
                                <a:gd name="T1" fmla="*/ 90 h 95"/>
                                <a:gd name="T2" fmla="*/ 88 w 122"/>
                                <a:gd name="T3" fmla="*/ 94 h 95"/>
                                <a:gd name="T4" fmla="*/ 105 w 122"/>
                                <a:gd name="T5" fmla="*/ 94 h 95"/>
                                <a:gd name="T6" fmla="*/ 121 w 122"/>
                                <a:gd name="T7" fmla="*/ 91 h 9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22" h="95">
                                  <a:moveTo>
                                    <a:pt x="71" y="90"/>
                                  </a:moveTo>
                                  <a:lnTo>
                                    <a:pt x="88" y="94"/>
                                  </a:lnTo>
                                  <a:lnTo>
                                    <a:pt x="105" y="94"/>
                                  </a:lnTo>
                                  <a:lnTo>
                                    <a:pt x="121" y="91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478" name="Freeform 270"/>
                        <wps:cNvSpPr>
                          <a:spLocks/>
                        </wps:cNvSpPr>
                        <wps:spPr bwMode="auto">
                          <a:xfrm>
                            <a:off x="5819" y="3757"/>
                            <a:ext cx="39" cy="52"/>
                          </a:xfrm>
                          <a:custGeom>
                            <a:avLst/>
                            <a:gdLst>
                              <a:gd name="T0" fmla="*/ 0 w 39"/>
                              <a:gd name="T1" fmla="*/ 51 h 52"/>
                              <a:gd name="T2" fmla="*/ 38 w 39"/>
                              <a:gd name="T3" fmla="*/ 0 h 5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" h="52">
                                <a:moveTo>
                                  <a:pt x="0" y="51"/>
                                </a:moveTo>
                                <a:lnTo>
                                  <a:pt x="38" y="0"/>
                                </a:lnTo>
                              </a:path>
                            </a:pathLst>
                          </a:custGeom>
                          <a:noFill/>
                          <a:ln w="1224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479" name="Group 271"/>
                        <wpg:cNvGrpSpPr>
                          <a:grpSpLocks/>
                        </wpg:cNvGrpSpPr>
                        <wpg:grpSpPr bwMode="auto">
                          <a:xfrm>
                            <a:off x="4288" y="2529"/>
                            <a:ext cx="3042" cy="2292"/>
                            <a:chOff x="4288" y="2529"/>
                            <a:chExt cx="3042" cy="2292"/>
                          </a:xfrm>
                        </wpg:grpSpPr>
                        <wps:wsp>
                          <wps:cNvPr id="480" name="Freeform 272"/>
                          <wps:cNvSpPr>
                            <a:spLocks/>
                          </wps:cNvSpPr>
                          <wps:spPr bwMode="auto">
                            <a:xfrm>
                              <a:off x="4288" y="2529"/>
                              <a:ext cx="3042" cy="2292"/>
                            </a:xfrm>
                            <a:custGeom>
                              <a:avLst/>
                              <a:gdLst>
                                <a:gd name="T0" fmla="*/ 3041 w 3042"/>
                                <a:gd name="T1" fmla="*/ 2291 h 2292"/>
                                <a:gd name="T2" fmla="*/ 2826 w 3042"/>
                                <a:gd name="T3" fmla="*/ 2130 h 229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042" h="2292">
                                  <a:moveTo>
                                    <a:pt x="3041" y="2291"/>
                                  </a:moveTo>
                                  <a:lnTo>
                                    <a:pt x="2826" y="2130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81" name="Freeform 273"/>
                          <wps:cNvSpPr>
                            <a:spLocks/>
                          </wps:cNvSpPr>
                          <wps:spPr bwMode="auto">
                            <a:xfrm>
                              <a:off x="4288" y="2529"/>
                              <a:ext cx="3042" cy="2292"/>
                            </a:xfrm>
                            <a:custGeom>
                              <a:avLst/>
                              <a:gdLst>
                                <a:gd name="T0" fmla="*/ 2794 w 3042"/>
                                <a:gd name="T1" fmla="*/ 2105 h 2292"/>
                                <a:gd name="T2" fmla="*/ 2782 w 3042"/>
                                <a:gd name="T3" fmla="*/ 2096 h 229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042" h="2292">
                                  <a:moveTo>
                                    <a:pt x="2794" y="2105"/>
                                  </a:moveTo>
                                  <a:lnTo>
                                    <a:pt x="2782" y="2096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82" name="Freeform 274"/>
                          <wps:cNvSpPr>
                            <a:spLocks/>
                          </wps:cNvSpPr>
                          <wps:spPr bwMode="auto">
                            <a:xfrm>
                              <a:off x="4288" y="2529"/>
                              <a:ext cx="3042" cy="2292"/>
                            </a:xfrm>
                            <a:custGeom>
                              <a:avLst/>
                              <a:gdLst>
                                <a:gd name="T0" fmla="*/ 2749 w 3042"/>
                                <a:gd name="T1" fmla="*/ 2071 h 2292"/>
                                <a:gd name="T2" fmla="*/ 2553 w 3042"/>
                                <a:gd name="T3" fmla="*/ 1924 h 229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042" h="2292">
                                  <a:moveTo>
                                    <a:pt x="2749" y="2071"/>
                                  </a:moveTo>
                                  <a:lnTo>
                                    <a:pt x="2553" y="1924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83" name="Freeform 275"/>
                          <wps:cNvSpPr>
                            <a:spLocks/>
                          </wps:cNvSpPr>
                          <wps:spPr bwMode="auto">
                            <a:xfrm>
                              <a:off x="4288" y="2529"/>
                              <a:ext cx="3042" cy="2292"/>
                            </a:xfrm>
                            <a:custGeom>
                              <a:avLst/>
                              <a:gdLst>
                                <a:gd name="T0" fmla="*/ 2521 w 3042"/>
                                <a:gd name="T1" fmla="*/ 1900 h 2292"/>
                                <a:gd name="T2" fmla="*/ 2509 w 3042"/>
                                <a:gd name="T3" fmla="*/ 1891 h 229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042" h="2292">
                                  <a:moveTo>
                                    <a:pt x="2521" y="1900"/>
                                  </a:moveTo>
                                  <a:lnTo>
                                    <a:pt x="2509" y="1891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84" name="Freeform 276"/>
                          <wps:cNvSpPr>
                            <a:spLocks/>
                          </wps:cNvSpPr>
                          <wps:spPr bwMode="auto">
                            <a:xfrm>
                              <a:off x="4288" y="2529"/>
                              <a:ext cx="3042" cy="2292"/>
                            </a:xfrm>
                            <a:custGeom>
                              <a:avLst/>
                              <a:gdLst>
                                <a:gd name="T0" fmla="*/ 2476 w 3042"/>
                                <a:gd name="T1" fmla="*/ 1866 h 2292"/>
                                <a:gd name="T2" fmla="*/ 2263 w 3042"/>
                                <a:gd name="T3" fmla="*/ 1705 h 229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042" h="2292">
                                  <a:moveTo>
                                    <a:pt x="2476" y="1866"/>
                                  </a:moveTo>
                                  <a:lnTo>
                                    <a:pt x="2263" y="1705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85" name="Freeform 277"/>
                          <wps:cNvSpPr>
                            <a:spLocks/>
                          </wps:cNvSpPr>
                          <wps:spPr bwMode="auto">
                            <a:xfrm>
                              <a:off x="4288" y="2529"/>
                              <a:ext cx="3042" cy="2292"/>
                            </a:xfrm>
                            <a:custGeom>
                              <a:avLst/>
                              <a:gdLst>
                                <a:gd name="T0" fmla="*/ 2251 w 3042"/>
                                <a:gd name="T1" fmla="*/ 1696 h 2292"/>
                                <a:gd name="T2" fmla="*/ 2119 w 3042"/>
                                <a:gd name="T3" fmla="*/ 1597 h 229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042" h="2292">
                                  <a:moveTo>
                                    <a:pt x="2251" y="1696"/>
                                  </a:moveTo>
                                  <a:lnTo>
                                    <a:pt x="2119" y="1597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86" name="Freeform 278"/>
                          <wps:cNvSpPr>
                            <a:spLocks/>
                          </wps:cNvSpPr>
                          <wps:spPr bwMode="auto">
                            <a:xfrm>
                              <a:off x="4288" y="2529"/>
                              <a:ext cx="3042" cy="2292"/>
                            </a:xfrm>
                            <a:custGeom>
                              <a:avLst/>
                              <a:gdLst>
                                <a:gd name="T0" fmla="*/ 2087 w 3042"/>
                                <a:gd name="T1" fmla="*/ 1572 h 2292"/>
                                <a:gd name="T2" fmla="*/ 2074 w 3042"/>
                                <a:gd name="T3" fmla="*/ 1563 h 229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042" h="2292">
                                  <a:moveTo>
                                    <a:pt x="2087" y="1572"/>
                                  </a:moveTo>
                                  <a:lnTo>
                                    <a:pt x="2074" y="1563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87" name="Freeform 279"/>
                          <wps:cNvSpPr>
                            <a:spLocks/>
                          </wps:cNvSpPr>
                          <wps:spPr bwMode="auto">
                            <a:xfrm>
                              <a:off x="4288" y="2529"/>
                              <a:ext cx="3042" cy="2292"/>
                            </a:xfrm>
                            <a:custGeom>
                              <a:avLst/>
                              <a:gdLst>
                                <a:gd name="T0" fmla="*/ 2042 w 3042"/>
                                <a:gd name="T1" fmla="*/ 1538 h 2292"/>
                                <a:gd name="T2" fmla="*/ 1847 w 3042"/>
                                <a:gd name="T3" fmla="*/ 1391 h 229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042" h="2292">
                                  <a:moveTo>
                                    <a:pt x="2042" y="1538"/>
                                  </a:moveTo>
                                  <a:lnTo>
                                    <a:pt x="1847" y="1391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88" name="Freeform 280"/>
                          <wps:cNvSpPr>
                            <a:spLocks/>
                          </wps:cNvSpPr>
                          <wps:spPr bwMode="auto">
                            <a:xfrm>
                              <a:off x="4288" y="2529"/>
                              <a:ext cx="3042" cy="2292"/>
                            </a:xfrm>
                            <a:custGeom>
                              <a:avLst/>
                              <a:gdLst>
                                <a:gd name="T0" fmla="*/ 1814 w 3042"/>
                                <a:gd name="T1" fmla="*/ 1367 h 2292"/>
                                <a:gd name="T2" fmla="*/ 1801 w 3042"/>
                                <a:gd name="T3" fmla="*/ 1357 h 229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042" h="2292">
                                  <a:moveTo>
                                    <a:pt x="1814" y="1367"/>
                                  </a:moveTo>
                                  <a:lnTo>
                                    <a:pt x="1801" y="1357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89" name="Freeform 281"/>
                          <wps:cNvSpPr>
                            <a:spLocks/>
                          </wps:cNvSpPr>
                          <wps:spPr bwMode="auto">
                            <a:xfrm>
                              <a:off x="4288" y="2529"/>
                              <a:ext cx="3042" cy="2292"/>
                            </a:xfrm>
                            <a:custGeom>
                              <a:avLst/>
                              <a:gdLst>
                                <a:gd name="T0" fmla="*/ 1768 w 3042"/>
                                <a:gd name="T1" fmla="*/ 1333 h 2292"/>
                                <a:gd name="T2" fmla="*/ 1573 w 3042"/>
                                <a:gd name="T3" fmla="*/ 1186 h 229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042" h="2292">
                                  <a:moveTo>
                                    <a:pt x="1768" y="1333"/>
                                  </a:moveTo>
                                  <a:lnTo>
                                    <a:pt x="1573" y="1186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0" name="Freeform 282"/>
                          <wps:cNvSpPr>
                            <a:spLocks/>
                          </wps:cNvSpPr>
                          <wps:spPr bwMode="auto">
                            <a:xfrm>
                              <a:off x="4288" y="2529"/>
                              <a:ext cx="3042" cy="2292"/>
                            </a:xfrm>
                            <a:custGeom>
                              <a:avLst/>
                              <a:gdLst>
                                <a:gd name="T0" fmla="*/ 1540 w 3042"/>
                                <a:gd name="T1" fmla="*/ 1161 h 2292"/>
                                <a:gd name="T2" fmla="*/ 1528 w 3042"/>
                                <a:gd name="T3" fmla="*/ 1152 h 229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042" h="2292">
                                  <a:moveTo>
                                    <a:pt x="1540" y="1161"/>
                                  </a:moveTo>
                                  <a:lnTo>
                                    <a:pt x="1528" y="1152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1" name="Freeform 283"/>
                          <wps:cNvSpPr>
                            <a:spLocks/>
                          </wps:cNvSpPr>
                          <wps:spPr bwMode="auto">
                            <a:xfrm>
                              <a:off x="4288" y="2529"/>
                              <a:ext cx="3042" cy="2292"/>
                            </a:xfrm>
                            <a:custGeom>
                              <a:avLst/>
                              <a:gdLst>
                                <a:gd name="T0" fmla="*/ 1496 w 3042"/>
                                <a:gd name="T1" fmla="*/ 1127 h 2292"/>
                                <a:gd name="T2" fmla="*/ 1300 w 3042"/>
                                <a:gd name="T3" fmla="*/ 979 h 229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042" h="2292">
                                  <a:moveTo>
                                    <a:pt x="1496" y="1127"/>
                                  </a:moveTo>
                                  <a:lnTo>
                                    <a:pt x="1300" y="979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2" name="Freeform 284"/>
                          <wps:cNvSpPr>
                            <a:spLocks/>
                          </wps:cNvSpPr>
                          <wps:spPr bwMode="auto">
                            <a:xfrm>
                              <a:off x="4288" y="2529"/>
                              <a:ext cx="3042" cy="2292"/>
                            </a:xfrm>
                            <a:custGeom>
                              <a:avLst/>
                              <a:gdLst>
                                <a:gd name="T0" fmla="*/ 1267 w 3042"/>
                                <a:gd name="T1" fmla="*/ 955 h 2292"/>
                                <a:gd name="T2" fmla="*/ 1256 w 3042"/>
                                <a:gd name="T3" fmla="*/ 946 h 229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042" h="2292">
                                  <a:moveTo>
                                    <a:pt x="1267" y="955"/>
                                  </a:moveTo>
                                  <a:lnTo>
                                    <a:pt x="1256" y="946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3" name="Freeform 285"/>
                          <wps:cNvSpPr>
                            <a:spLocks/>
                          </wps:cNvSpPr>
                          <wps:spPr bwMode="auto">
                            <a:xfrm>
                              <a:off x="4288" y="2529"/>
                              <a:ext cx="3042" cy="2292"/>
                            </a:xfrm>
                            <a:custGeom>
                              <a:avLst/>
                              <a:gdLst>
                                <a:gd name="T0" fmla="*/ 1223 w 3042"/>
                                <a:gd name="T1" fmla="*/ 921 h 2292"/>
                                <a:gd name="T2" fmla="*/ 1027 w 3042"/>
                                <a:gd name="T3" fmla="*/ 774 h 229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042" h="2292">
                                  <a:moveTo>
                                    <a:pt x="1223" y="921"/>
                                  </a:moveTo>
                                  <a:lnTo>
                                    <a:pt x="1027" y="774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4" name="Freeform 286"/>
                          <wps:cNvSpPr>
                            <a:spLocks/>
                          </wps:cNvSpPr>
                          <wps:spPr bwMode="auto">
                            <a:xfrm>
                              <a:off x="4288" y="2529"/>
                              <a:ext cx="3042" cy="2292"/>
                            </a:xfrm>
                            <a:custGeom>
                              <a:avLst/>
                              <a:gdLst>
                                <a:gd name="T0" fmla="*/ 995 w 3042"/>
                                <a:gd name="T1" fmla="*/ 749 h 2292"/>
                                <a:gd name="T2" fmla="*/ 983 w 3042"/>
                                <a:gd name="T3" fmla="*/ 740 h 229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042" h="2292">
                                  <a:moveTo>
                                    <a:pt x="995" y="749"/>
                                  </a:moveTo>
                                  <a:lnTo>
                                    <a:pt x="983" y="740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5" name="Freeform 287"/>
                          <wps:cNvSpPr>
                            <a:spLocks/>
                          </wps:cNvSpPr>
                          <wps:spPr bwMode="auto">
                            <a:xfrm>
                              <a:off x="4288" y="2529"/>
                              <a:ext cx="3042" cy="2292"/>
                            </a:xfrm>
                            <a:custGeom>
                              <a:avLst/>
                              <a:gdLst>
                                <a:gd name="T0" fmla="*/ 950 w 3042"/>
                                <a:gd name="T1" fmla="*/ 716 h 2292"/>
                                <a:gd name="T2" fmla="*/ 755 w 3042"/>
                                <a:gd name="T3" fmla="*/ 569 h 229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042" h="2292">
                                  <a:moveTo>
                                    <a:pt x="950" y="716"/>
                                  </a:moveTo>
                                  <a:lnTo>
                                    <a:pt x="755" y="569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6" name="Freeform 288"/>
                          <wps:cNvSpPr>
                            <a:spLocks/>
                          </wps:cNvSpPr>
                          <wps:spPr bwMode="auto">
                            <a:xfrm>
                              <a:off x="4288" y="2529"/>
                              <a:ext cx="3042" cy="2292"/>
                            </a:xfrm>
                            <a:custGeom>
                              <a:avLst/>
                              <a:gdLst>
                                <a:gd name="T0" fmla="*/ 722 w 3042"/>
                                <a:gd name="T1" fmla="*/ 544 h 2292"/>
                                <a:gd name="T2" fmla="*/ 709 w 3042"/>
                                <a:gd name="T3" fmla="*/ 535 h 229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042" h="2292">
                                  <a:moveTo>
                                    <a:pt x="722" y="544"/>
                                  </a:moveTo>
                                  <a:lnTo>
                                    <a:pt x="709" y="535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7" name="Freeform 289"/>
                          <wps:cNvSpPr>
                            <a:spLocks/>
                          </wps:cNvSpPr>
                          <wps:spPr bwMode="auto">
                            <a:xfrm>
                              <a:off x="4288" y="2529"/>
                              <a:ext cx="3042" cy="2292"/>
                            </a:xfrm>
                            <a:custGeom>
                              <a:avLst/>
                              <a:gdLst>
                                <a:gd name="T0" fmla="*/ 676 w 3042"/>
                                <a:gd name="T1" fmla="*/ 510 h 2292"/>
                                <a:gd name="T2" fmla="*/ 481 w 3042"/>
                                <a:gd name="T3" fmla="*/ 362 h 229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042" h="2292">
                                  <a:moveTo>
                                    <a:pt x="676" y="510"/>
                                  </a:moveTo>
                                  <a:lnTo>
                                    <a:pt x="481" y="362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8" name="Freeform 290"/>
                          <wps:cNvSpPr>
                            <a:spLocks/>
                          </wps:cNvSpPr>
                          <wps:spPr bwMode="auto">
                            <a:xfrm>
                              <a:off x="4288" y="2529"/>
                              <a:ext cx="3042" cy="2292"/>
                            </a:xfrm>
                            <a:custGeom>
                              <a:avLst/>
                              <a:gdLst>
                                <a:gd name="T0" fmla="*/ 449 w 3042"/>
                                <a:gd name="T1" fmla="*/ 337 h 2292"/>
                                <a:gd name="T2" fmla="*/ 436 w 3042"/>
                                <a:gd name="T3" fmla="*/ 328 h 229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042" h="2292">
                                  <a:moveTo>
                                    <a:pt x="449" y="337"/>
                                  </a:moveTo>
                                  <a:lnTo>
                                    <a:pt x="436" y="328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9" name="Freeform 291"/>
                          <wps:cNvSpPr>
                            <a:spLocks/>
                          </wps:cNvSpPr>
                          <wps:spPr bwMode="auto">
                            <a:xfrm>
                              <a:off x="4288" y="2529"/>
                              <a:ext cx="3042" cy="2292"/>
                            </a:xfrm>
                            <a:custGeom>
                              <a:avLst/>
                              <a:gdLst>
                                <a:gd name="T0" fmla="*/ 403 w 3042"/>
                                <a:gd name="T1" fmla="*/ 305 h 2292"/>
                                <a:gd name="T2" fmla="*/ 208 w 3042"/>
                                <a:gd name="T3" fmla="*/ 157 h 229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042" h="2292">
                                  <a:moveTo>
                                    <a:pt x="403" y="305"/>
                                  </a:moveTo>
                                  <a:lnTo>
                                    <a:pt x="208" y="157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00" name="Freeform 292"/>
                          <wps:cNvSpPr>
                            <a:spLocks/>
                          </wps:cNvSpPr>
                          <wps:spPr bwMode="auto">
                            <a:xfrm>
                              <a:off x="4288" y="2529"/>
                              <a:ext cx="3042" cy="2292"/>
                            </a:xfrm>
                            <a:custGeom>
                              <a:avLst/>
                              <a:gdLst>
                                <a:gd name="T0" fmla="*/ 175 w 3042"/>
                                <a:gd name="T1" fmla="*/ 132 h 2292"/>
                                <a:gd name="T2" fmla="*/ 163 w 3042"/>
                                <a:gd name="T3" fmla="*/ 123 h 229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042" h="2292">
                                  <a:moveTo>
                                    <a:pt x="175" y="132"/>
                                  </a:moveTo>
                                  <a:lnTo>
                                    <a:pt x="163" y="123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01" name="Freeform 293"/>
                          <wps:cNvSpPr>
                            <a:spLocks/>
                          </wps:cNvSpPr>
                          <wps:spPr bwMode="auto">
                            <a:xfrm>
                              <a:off x="4288" y="2529"/>
                              <a:ext cx="3042" cy="2292"/>
                            </a:xfrm>
                            <a:custGeom>
                              <a:avLst/>
                              <a:gdLst>
                                <a:gd name="T0" fmla="*/ 131 w 3042"/>
                                <a:gd name="T1" fmla="*/ 98 h 2292"/>
                                <a:gd name="T2" fmla="*/ 0 w 3042"/>
                                <a:gd name="T3" fmla="*/ 0 h 229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042" h="2292">
                                  <a:moveTo>
                                    <a:pt x="131" y="98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02" name="Freeform 294"/>
                        <wps:cNvSpPr>
                          <a:spLocks/>
                        </wps:cNvSpPr>
                        <wps:spPr bwMode="auto">
                          <a:xfrm>
                            <a:off x="6540" y="4226"/>
                            <a:ext cx="12" cy="10"/>
                          </a:xfrm>
                          <a:custGeom>
                            <a:avLst/>
                            <a:gdLst>
                              <a:gd name="T0" fmla="*/ 11 w 12"/>
                              <a:gd name="T1" fmla="*/ 9 h 10"/>
                              <a:gd name="T2" fmla="*/ 0 w 12"/>
                              <a:gd name="T3" fmla="*/ 0 h 1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2" h="10">
                                <a:moveTo>
                                  <a:pt x="11" y="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24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503" name="Group 295"/>
                        <wpg:cNvGrpSpPr>
                          <a:grpSpLocks/>
                        </wpg:cNvGrpSpPr>
                        <wpg:grpSpPr bwMode="auto">
                          <a:xfrm>
                            <a:off x="6496" y="4181"/>
                            <a:ext cx="169" cy="150"/>
                            <a:chOff x="6496" y="4181"/>
                            <a:chExt cx="169" cy="150"/>
                          </a:xfrm>
                        </wpg:grpSpPr>
                        <wps:wsp>
                          <wps:cNvPr id="504" name="Freeform 296"/>
                          <wps:cNvSpPr>
                            <a:spLocks/>
                          </wps:cNvSpPr>
                          <wps:spPr bwMode="auto">
                            <a:xfrm>
                              <a:off x="6496" y="4181"/>
                              <a:ext cx="169" cy="150"/>
                            </a:xfrm>
                            <a:custGeom>
                              <a:avLst/>
                              <a:gdLst>
                                <a:gd name="T0" fmla="*/ 44 w 169"/>
                                <a:gd name="T1" fmla="*/ 0 h 150"/>
                                <a:gd name="T2" fmla="*/ 32 w 169"/>
                                <a:gd name="T3" fmla="*/ 1 h 150"/>
                                <a:gd name="T4" fmla="*/ 21 w 169"/>
                                <a:gd name="T5" fmla="*/ 5 h 150"/>
                                <a:gd name="T6" fmla="*/ 12 w 169"/>
                                <a:gd name="T7" fmla="*/ 12 h 150"/>
                                <a:gd name="T8" fmla="*/ 5 w 169"/>
                                <a:gd name="T9" fmla="*/ 22 h 150"/>
                                <a:gd name="T10" fmla="*/ 1 w 169"/>
                                <a:gd name="T11" fmla="*/ 32 h 150"/>
                                <a:gd name="T12" fmla="*/ 0 w 169"/>
                                <a:gd name="T13" fmla="*/ 44 h 150"/>
                                <a:gd name="T14" fmla="*/ 1 w 169"/>
                                <a:gd name="T15" fmla="*/ 55 h 150"/>
                                <a:gd name="T16" fmla="*/ 5 w 169"/>
                                <a:gd name="T17" fmla="*/ 66 h 150"/>
                                <a:gd name="T18" fmla="*/ 12 w 169"/>
                                <a:gd name="T19" fmla="*/ 75 h 150"/>
                                <a:gd name="T20" fmla="*/ 22 w 169"/>
                                <a:gd name="T21" fmla="*/ 82 h 150"/>
                                <a:gd name="T22" fmla="*/ 32 w 169"/>
                                <a:gd name="T23" fmla="*/ 87 h 150"/>
                                <a:gd name="T24" fmla="*/ 44 w 169"/>
                                <a:gd name="T25" fmla="*/ 88 h 150"/>
                                <a:gd name="T26" fmla="*/ 55 w 169"/>
                                <a:gd name="T27" fmla="*/ 87 h 150"/>
                                <a:gd name="T28" fmla="*/ 66 w 169"/>
                                <a:gd name="T29" fmla="*/ 82 h 150"/>
                                <a:gd name="T30" fmla="*/ 75 w 169"/>
                                <a:gd name="T31" fmla="*/ 75 h 150"/>
                                <a:gd name="T32" fmla="*/ 82 w 169"/>
                                <a:gd name="T33" fmla="*/ 65 h 150"/>
                                <a:gd name="T34" fmla="*/ 87 w 169"/>
                                <a:gd name="T35" fmla="*/ 55 h 150"/>
                                <a:gd name="T36" fmla="*/ 88 w 169"/>
                                <a:gd name="T37" fmla="*/ 44 h 150"/>
                                <a:gd name="T38" fmla="*/ 87 w 169"/>
                                <a:gd name="T39" fmla="*/ 32 h 150"/>
                                <a:gd name="T40" fmla="*/ 82 w 169"/>
                                <a:gd name="T41" fmla="*/ 22 h 150"/>
                                <a:gd name="T42" fmla="*/ 75 w 169"/>
                                <a:gd name="T43" fmla="*/ 12 h 150"/>
                                <a:gd name="T44" fmla="*/ 65 w 169"/>
                                <a:gd name="T45" fmla="*/ 5 h 150"/>
                                <a:gd name="T46" fmla="*/ 55 w 169"/>
                                <a:gd name="T47" fmla="*/ 1 h 150"/>
                                <a:gd name="T48" fmla="*/ 44 w 169"/>
                                <a:gd name="T49" fmla="*/ 0 h 15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</a:cxnLst>
                              <a:rect l="0" t="0" r="r" b="b"/>
                              <a:pathLst>
                                <a:path w="169" h="150">
                                  <a:moveTo>
                                    <a:pt x="44" y="0"/>
                                  </a:moveTo>
                                  <a:lnTo>
                                    <a:pt x="32" y="1"/>
                                  </a:lnTo>
                                  <a:lnTo>
                                    <a:pt x="21" y="5"/>
                                  </a:lnTo>
                                  <a:lnTo>
                                    <a:pt x="12" y="12"/>
                                  </a:lnTo>
                                  <a:lnTo>
                                    <a:pt x="5" y="22"/>
                                  </a:lnTo>
                                  <a:lnTo>
                                    <a:pt x="1" y="32"/>
                                  </a:lnTo>
                                  <a:lnTo>
                                    <a:pt x="0" y="44"/>
                                  </a:lnTo>
                                  <a:lnTo>
                                    <a:pt x="1" y="55"/>
                                  </a:lnTo>
                                  <a:lnTo>
                                    <a:pt x="5" y="66"/>
                                  </a:lnTo>
                                  <a:lnTo>
                                    <a:pt x="12" y="75"/>
                                  </a:lnTo>
                                  <a:lnTo>
                                    <a:pt x="22" y="82"/>
                                  </a:lnTo>
                                  <a:lnTo>
                                    <a:pt x="32" y="87"/>
                                  </a:lnTo>
                                  <a:lnTo>
                                    <a:pt x="44" y="88"/>
                                  </a:lnTo>
                                  <a:lnTo>
                                    <a:pt x="55" y="87"/>
                                  </a:lnTo>
                                  <a:lnTo>
                                    <a:pt x="66" y="82"/>
                                  </a:lnTo>
                                  <a:lnTo>
                                    <a:pt x="75" y="75"/>
                                  </a:lnTo>
                                  <a:lnTo>
                                    <a:pt x="82" y="65"/>
                                  </a:lnTo>
                                  <a:lnTo>
                                    <a:pt x="87" y="55"/>
                                  </a:lnTo>
                                  <a:lnTo>
                                    <a:pt x="88" y="44"/>
                                  </a:lnTo>
                                  <a:lnTo>
                                    <a:pt x="87" y="32"/>
                                  </a:lnTo>
                                  <a:lnTo>
                                    <a:pt x="82" y="22"/>
                                  </a:lnTo>
                                  <a:lnTo>
                                    <a:pt x="75" y="12"/>
                                  </a:lnTo>
                                  <a:lnTo>
                                    <a:pt x="65" y="5"/>
                                  </a:lnTo>
                                  <a:lnTo>
                                    <a:pt x="55" y="1"/>
                                  </a:lnTo>
                                  <a:lnTo>
                                    <a:pt x="44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05" name="Freeform 297"/>
                          <wps:cNvSpPr>
                            <a:spLocks/>
                          </wps:cNvSpPr>
                          <wps:spPr bwMode="auto">
                            <a:xfrm>
                              <a:off x="6496" y="4181"/>
                              <a:ext cx="169" cy="150"/>
                            </a:xfrm>
                            <a:custGeom>
                              <a:avLst/>
                              <a:gdLst>
                                <a:gd name="T0" fmla="*/ 94 w 169"/>
                                <a:gd name="T1" fmla="*/ 140 h 150"/>
                                <a:gd name="T2" fmla="*/ 105 w 169"/>
                                <a:gd name="T3" fmla="*/ 146 h 150"/>
                                <a:gd name="T4" fmla="*/ 116 w 169"/>
                                <a:gd name="T5" fmla="*/ 149 h 150"/>
                                <a:gd name="T6" fmla="*/ 129 w 169"/>
                                <a:gd name="T7" fmla="*/ 149 h 150"/>
                                <a:gd name="T8" fmla="*/ 140 w 169"/>
                                <a:gd name="T9" fmla="*/ 146 h 150"/>
                                <a:gd name="T10" fmla="*/ 150 w 169"/>
                                <a:gd name="T11" fmla="*/ 139 h 150"/>
                                <a:gd name="T12" fmla="*/ 159 w 169"/>
                                <a:gd name="T13" fmla="*/ 131 h 150"/>
                                <a:gd name="T14" fmla="*/ 165 w 169"/>
                                <a:gd name="T15" fmla="*/ 120 h 150"/>
                                <a:gd name="T16" fmla="*/ 168 w 169"/>
                                <a:gd name="T17" fmla="*/ 108 h 150"/>
                                <a:gd name="T18" fmla="*/ 168 w 169"/>
                                <a:gd name="T19" fmla="*/ 96 h 150"/>
                                <a:gd name="T20" fmla="*/ 165 w 169"/>
                                <a:gd name="T21" fmla="*/ 85 h 150"/>
                                <a:gd name="T22" fmla="*/ 158 w 169"/>
                                <a:gd name="T23" fmla="*/ 74 h 150"/>
                                <a:gd name="T24" fmla="*/ 150 w 169"/>
                                <a:gd name="T25" fmla="*/ 65 h 15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</a:cxnLst>
                              <a:rect l="0" t="0" r="r" b="b"/>
                              <a:pathLst>
                                <a:path w="169" h="150">
                                  <a:moveTo>
                                    <a:pt x="94" y="140"/>
                                  </a:moveTo>
                                  <a:lnTo>
                                    <a:pt x="105" y="146"/>
                                  </a:lnTo>
                                  <a:lnTo>
                                    <a:pt x="116" y="149"/>
                                  </a:lnTo>
                                  <a:lnTo>
                                    <a:pt x="129" y="149"/>
                                  </a:lnTo>
                                  <a:lnTo>
                                    <a:pt x="140" y="146"/>
                                  </a:lnTo>
                                  <a:lnTo>
                                    <a:pt x="150" y="139"/>
                                  </a:lnTo>
                                  <a:lnTo>
                                    <a:pt x="159" y="131"/>
                                  </a:lnTo>
                                  <a:lnTo>
                                    <a:pt x="165" y="120"/>
                                  </a:lnTo>
                                  <a:lnTo>
                                    <a:pt x="168" y="108"/>
                                  </a:lnTo>
                                  <a:lnTo>
                                    <a:pt x="168" y="96"/>
                                  </a:lnTo>
                                  <a:lnTo>
                                    <a:pt x="165" y="85"/>
                                  </a:lnTo>
                                  <a:lnTo>
                                    <a:pt x="158" y="74"/>
                                  </a:lnTo>
                                  <a:lnTo>
                                    <a:pt x="150" y="65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06" name="Freeform 298"/>
                        <wps:cNvSpPr>
                          <a:spLocks/>
                        </wps:cNvSpPr>
                        <wps:spPr bwMode="auto">
                          <a:xfrm>
                            <a:off x="6540" y="4285"/>
                            <a:ext cx="49" cy="38"/>
                          </a:xfrm>
                          <a:custGeom>
                            <a:avLst/>
                            <a:gdLst>
                              <a:gd name="T0" fmla="*/ 48 w 49"/>
                              <a:gd name="T1" fmla="*/ 37 h 38"/>
                              <a:gd name="T2" fmla="*/ 0 w 49"/>
                              <a:gd name="T3" fmla="*/ 0 h 3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9" h="38">
                                <a:moveTo>
                                  <a:pt x="48" y="3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24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7" name="Freeform 299"/>
                        <wps:cNvSpPr>
                          <a:spLocks/>
                        </wps:cNvSpPr>
                        <wps:spPr bwMode="auto">
                          <a:xfrm>
                            <a:off x="6415" y="4120"/>
                            <a:ext cx="75" cy="84"/>
                          </a:xfrm>
                          <a:custGeom>
                            <a:avLst/>
                            <a:gdLst>
                              <a:gd name="T0" fmla="*/ 74 w 75"/>
                              <a:gd name="T1" fmla="*/ 9 h 84"/>
                              <a:gd name="T2" fmla="*/ 63 w 75"/>
                              <a:gd name="T3" fmla="*/ 3 h 84"/>
                              <a:gd name="T4" fmla="*/ 52 w 75"/>
                              <a:gd name="T5" fmla="*/ 0 h 84"/>
                              <a:gd name="T6" fmla="*/ 39 w 75"/>
                              <a:gd name="T7" fmla="*/ 0 h 84"/>
                              <a:gd name="T8" fmla="*/ 28 w 75"/>
                              <a:gd name="T9" fmla="*/ 3 h 84"/>
                              <a:gd name="T10" fmla="*/ 18 w 75"/>
                              <a:gd name="T11" fmla="*/ 10 h 84"/>
                              <a:gd name="T12" fmla="*/ 9 w 75"/>
                              <a:gd name="T13" fmla="*/ 18 h 84"/>
                              <a:gd name="T14" fmla="*/ 3 w 75"/>
                              <a:gd name="T15" fmla="*/ 29 h 84"/>
                              <a:gd name="T16" fmla="*/ 0 w 75"/>
                              <a:gd name="T17" fmla="*/ 40 h 84"/>
                              <a:gd name="T18" fmla="*/ 0 w 75"/>
                              <a:gd name="T19" fmla="*/ 53 h 84"/>
                              <a:gd name="T20" fmla="*/ 3 w 75"/>
                              <a:gd name="T21" fmla="*/ 64 h 84"/>
                              <a:gd name="T22" fmla="*/ 10 w 75"/>
                              <a:gd name="T23" fmla="*/ 74 h 84"/>
                              <a:gd name="T24" fmla="*/ 18 w 75"/>
                              <a:gd name="T25" fmla="*/ 83 h 8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0" t="0" r="r" b="b"/>
                            <a:pathLst>
                              <a:path w="75" h="84">
                                <a:moveTo>
                                  <a:pt x="74" y="9"/>
                                </a:moveTo>
                                <a:lnTo>
                                  <a:pt x="63" y="3"/>
                                </a:lnTo>
                                <a:lnTo>
                                  <a:pt x="52" y="0"/>
                                </a:lnTo>
                                <a:lnTo>
                                  <a:pt x="39" y="0"/>
                                </a:lnTo>
                                <a:lnTo>
                                  <a:pt x="28" y="3"/>
                                </a:lnTo>
                                <a:lnTo>
                                  <a:pt x="18" y="10"/>
                                </a:lnTo>
                                <a:lnTo>
                                  <a:pt x="9" y="18"/>
                                </a:lnTo>
                                <a:lnTo>
                                  <a:pt x="3" y="29"/>
                                </a:lnTo>
                                <a:lnTo>
                                  <a:pt x="0" y="40"/>
                                </a:lnTo>
                                <a:lnTo>
                                  <a:pt x="0" y="53"/>
                                </a:lnTo>
                                <a:lnTo>
                                  <a:pt x="3" y="64"/>
                                </a:lnTo>
                                <a:lnTo>
                                  <a:pt x="10" y="74"/>
                                </a:lnTo>
                                <a:lnTo>
                                  <a:pt x="18" y="83"/>
                                </a:lnTo>
                              </a:path>
                            </a:pathLst>
                          </a:custGeom>
                          <a:noFill/>
                          <a:ln w="1224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508" name="Group 300"/>
                        <wpg:cNvGrpSpPr>
                          <a:grpSpLocks/>
                        </wpg:cNvGrpSpPr>
                        <wpg:grpSpPr bwMode="auto">
                          <a:xfrm>
                            <a:off x="6432" y="4129"/>
                            <a:ext cx="215" cy="156"/>
                            <a:chOff x="6432" y="4129"/>
                            <a:chExt cx="215" cy="156"/>
                          </a:xfrm>
                        </wpg:grpSpPr>
                        <wps:wsp>
                          <wps:cNvPr id="509" name="Freeform 301"/>
                          <wps:cNvSpPr>
                            <a:spLocks/>
                          </wps:cNvSpPr>
                          <wps:spPr bwMode="auto">
                            <a:xfrm>
                              <a:off x="6432" y="4129"/>
                              <a:ext cx="215" cy="156"/>
                            </a:xfrm>
                            <a:custGeom>
                              <a:avLst/>
                              <a:gdLst>
                                <a:gd name="T0" fmla="*/ 214 w 215"/>
                                <a:gd name="T1" fmla="*/ 117 h 156"/>
                                <a:gd name="T2" fmla="*/ 57 w 215"/>
                                <a:gd name="T3" fmla="*/ 0 h 15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15" h="156">
                                  <a:moveTo>
                                    <a:pt x="214" y="117"/>
                                  </a:moveTo>
                                  <a:lnTo>
                                    <a:pt x="57" y="0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10" name="Freeform 302"/>
                          <wps:cNvSpPr>
                            <a:spLocks/>
                          </wps:cNvSpPr>
                          <wps:spPr bwMode="auto">
                            <a:xfrm>
                              <a:off x="6432" y="4129"/>
                              <a:ext cx="215" cy="156"/>
                            </a:xfrm>
                            <a:custGeom>
                              <a:avLst/>
                              <a:gdLst>
                                <a:gd name="T0" fmla="*/ 107 w 215"/>
                                <a:gd name="T1" fmla="*/ 155 h 156"/>
                                <a:gd name="T2" fmla="*/ 0 w 215"/>
                                <a:gd name="T3" fmla="*/ 74 h 15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15" h="156">
                                  <a:moveTo>
                                    <a:pt x="107" y="155"/>
                                  </a:moveTo>
                                  <a:lnTo>
                                    <a:pt x="0" y="74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11" name="Group 303"/>
                        <wpg:cNvGrpSpPr>
                          <a:grpSpLocks/>
                        </wpg:cNvGrpSpPr>
                        <wpg:grpSpPr bwMode="auto">
                          <a:xfrm>
                            <a:off x="6441" y="3936"/>
                            <a:ext cx="361" cy="361"/>
                            <a:chOff x="6441" y="3936"/>
                            <a:chExt cx="361" cy="361"/>
                          </a:xfrm>
                        </wpg:grpSpPr>
                        <wps:wsp>
                          <wps:cNvPr id="512" name="Freeform 304"/>
                          <wps:cNvSpPr>
                            <a:spLocks/>
                          </wps:cNvSpPr>
                          <wps:spPr bwMode="auto">
                            <a:xfrm>
                              <a:off x="6441" y="3936"/>
                              <a:ext cx="361" cy="361"/>
                            </a:xfrm>
                            <a:custGeom>
                              <a:avLst/>
                              <a:gdLst>
                                <a:gd name="T0" fmla="*/ 268 w 361"/>
                                <a:gd name="T1" fmla="*/ 336 h 361"/>
                                <a:gd name="T2" fmla="*/ 287 w 361"/>
                                <a:gd name="T3" fmla="*/ 324 h 361"/>
                                <a:gd name="T4" fmla="*/ 306 w 361"/>
                                <a:gd name="T5" fmla="*/ 309 h 361"/>
                                <a:gd name="T6" fmla="*/ 320 w 361"/>
                                <a:gd name="T7" fmla="*/ 292 h 361"/>
                                <a:gd name="T8" fmla="*/ 334 w 361"/>
                                <a:gd name="T9" fmla="*/ 274 h 361"/>
                                <a:gd name="T10" fmla="*/ 344 w 361"/>
                                <a:gd name="T11" fmla="*/ 253 h 361"/>
                                <a:gd name="T12" fmla="*/ 352 w 361"/>
                                <a:gd name="T13" fmla="*/ 231 h 361"/>
                                <a:gd name="T14" fmla="*/ 358 w 361"/>
                                <a:gd name="T15" fmla="*/ 209 h 361"/>
                                <a:gd name="T16" fmla="*/ 360 w 361"/>
                                <a:gd name="T17" fmla="*/ 185 h 361"/>
                                <a:gd name="T18" fmla="*/ 359 w 361"/>
                                <a:gd name="T19" fmla="*/ 163 h 361"/>
                                <a:gd name="T20" fmla="*/ 356 w 361"/>
                                <a:gd name="T21" fmla="*/ 140 h 361"/>
                                <a:gd name="T22" fmla="*/ 349 w 361"/>
                                <a:gd name="T23" fmla="*/ 119 h 361"/>
                                <a:gd name="T24" fmla="*/ 340 w 361"/>
                                <a:gd name="T25" fmla="*/ 97 h 361"/>
                                <a:gd name="T26" fmla="*/ 328 w 361"/>
                                <a:gd name="T27" fmla="*/ 78 h 361"/>
                                <a:gd name="T28" fmla="*/ 314 w 361"/>
                                <a:gd name="T29" fmla="*/ 60 h 361"/>
                                <a:gd name="T30" fmla="*/ 298 w 361"/>
                                <a:gd name="T31" fmla="*/ 43 h 361"/>
                                <a:gd name="T32" fmla="*/ 278 w 361"/>
                                <a:gd name="T33" fmla="*/ 29 h 361"/>
                                <a:gd name="T34" fmla="*/ 259 w 361"/>
                                <a:gd name="T35" fmla="*/ 18 h 361"/>
                                <a:gd name="T36" fmla="*/ 238 w 361"/>
                                <a:gd name="T37" fmla="*/ 9 h 361"/>
                                <a:gd name="T38" fmla="*/ 215 w 361"/>
                                <a:gd name="T39" fmla="*/ 3 h 361"/>
                                <a:gd name="T40" fmla="*/ 192 w 361"/>
                                <a:gd name="T41" fmla="*/ 0 h 361"/>
                                <a:gd name="T42" fmla="*/ 170 w 361"/>
                                <a:gd name="T43" fmla="*/ 0 h 361"/>
                                <a:gd name="T44" fmla="*/ 147 w 361"/>
                                <a:gd name="T45" fmla="*/ 3 h 361"/>
                                <a:gd name="T46" fmla="*/ 124 w 361"/>
                                <a:gd name="T47" fmla="*/ 9 h 361"/>
                                <a:gd name="T48" fmla="*/ 103 w 361"/>
                                <a:gd name="T49" fmla="*/ 17 h 361"/>
                                <a:gd name="T50" fmla="*/ 82 w 361"/>
                                <a:gd name="T51" fmla="*/ 28 h 361"/>
                                <a:gd name="T52" fmla="*/ 64 w 361"/>
                                <a:gd name="T53" fmla="*/ 41 h 361"/>
                                <a:gd name="T54" fmla="*/ 47 w 361"/>
                                <a:gd name="T55" fmla="*/ 57 h 361"/>
                                <a:gd name="T56" fmla="*/ 32 w 361"/>
                                <a:gd name="T57" fmla="*/ 75 h 361"/>
                                <a:gd name="T58" fmla="*/ 21 w 361"/>
                                <a:gd name="T59" fmla="*/ 95 h 361"/>
                                <a:gd name="T60" fmla="*/ 11 w 361"/>
                                <a:gd name="T61" fmla="*/ 116 h 361"/>
                                <a:gd name="T62" fmla="*/ 4 w 361"/>
                                <a:gd name="T63" fmla="*/ 138 h 36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</a:cxnLst>
                              <a:rect l="0" t="0" r="r" b="b"/>
                              <a:pathLst>
                                <a:path w="361" h="361">
                                  <a:moveTo>
                                    <a:pt x="268" y="336"/>
                                  </a:moveTo>
                                  <a:lnTo>
                                    <a:pt x="287" y="324"/>
                                  </a:lnTo>
                                  <a:lnTo>
                                    <a:pt x="306" y="309"/>
                                  </a:lnTo>
                                  <a:lnTo>
                                    <a:pt x="320" y="292"/>
                                  </a:lnTo>
                                  <a:lnTo>
                                    <a:pt x="334" y="274"/>
                                  </a:lnTo>
                                  <a:lnTo>
                                    <a:pt x="344" y="253"/>
                                  </a:lnTo>
                                  <a:lnTo>
                                    <a:pt x="352" y="231"/>
                                  </a:lnTo>
                                  <a:lnTo>
                                    <a:pt x="358" y="209"/>
                                  </a:lnTo>
                                  <a:lnTo>
                                    <a:pt x="360" y="185"/>
                                  </a:lnTo>
                                  <a:lnTo>
                                    <a:pt x="359" y="163"/>
                                  </a:lnTo>
                                  <a:lnTo>
                                    <a:pt x="356" y="140"/>
                                  </a:lnTo>
                                  <a:lnTo>
                                    <a:pt x="349" y="119"/>
                                  </a:lnTo>
                                  <a:lnTo>
                                    <a:pt x="340" y="97"/>
                                  </a:lnTo>
                                  <a:lnTo>
                                    <a:pt x="328" y="78"/>
                                  </a:lnTo>
                                  <a:lnTo>
                                    <a:pt x="314" y="60"/>
                                  </a:lnTo>
                                  <a:lnTo>
                                    <a:pt x="298" y="43"/>
                                  </a:lnTo>
                                  <a:lnTo>
                                    <a:pt x="278" y="29"/>
                                  </a:lnTo>
                                  <a:lnTo>
                                    <a:pt x="259" y="18"/>
                                  </a:lnTo>
                                  <a:lnTo>
                                    <a:pt x="238" y="9"/>
                                  </a:lnTo>
                                  <a:lnTo>
                                    <a:pt x="215" y="3"/>
                                  </a:lnTo>
                                  <a:lnTo>
                                    <a:pt x="192" y="0"/>
                                  </a:lnTo>
                                  <a:lnTo>
                                    <a:pt x="170" y="0"/>
                                  </a:lnTo>
                                  <a:lnTo>
                                    <a:pt x="147" y="3"/>
                                  </a:lnTo>
                                  <a:lnTo>
                                    <a:pt x="124" y="9"/>
                                  </a:lnTo>
                                  <a:lnTo>
                                    <a:pt x="103" y="17"/>
                                  </a:lnTo>
                                  <a:lnTo>
                                    <a:pt x="82" y="28"/>
                                  </a:lnTo>
                                  <a:lnTo>
                                    <a:pt x="64" y="41"/>
                                  </a:lnTo>
                                  <a:lnTo>
                                    <a:pt x="47" y="57"/>
                                  </a:lnTo>
                                  <a:lnTo>
                                    <a:pt x="32" y="75"/>
                                  </a:lnTo>
                                  <a:lnTo>
                                    <a:pt x="21" y="95"/>
                                  </a:lnTo>
                                  <a:lnTo>
                                    <a:pt x="11" y="116"/>
                                  </a:lnTo>
                                  <a:lnTo>
                                    <a:pt x="4" y="138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13" name="Freeform 305"/>
                          <wps:cNvSpPr>
                            <a:spLocks/>
                          </wps:cNvSpPr>
                          <wps:spPr bwMode="auto">
                            <a:xfrm>
                              <a:off x="6441" y="3936"/>
                              <a:ext cx="361" cy="361"/>
                            </a:xfrm>
                            <a:custGeom>
                              <a:avLst/>
                              <a:gdLst>
                                <a:gd name="T0" fmla="*/ 0 w 361"/>
                                <a:gd name="T1" fmla="*/ 188 h 361"/>
                                <a:gd name="T2" fmla="*/ 2 w 361"/>
                                <a:gd name="T3" fmla="*/ 210 h 361"/>
                                <a:gd name="T4" fmla="*/ 7 w 361"/>
                                <a:gd name="T5" fmla="*/ 232 h 361"/>
                                <a:gd name="T6" fmla="*/ 15 w 361"/>
                                <a:gd name="T7" fmla="*/ 253 h 361"/>
                                <a:gd name="T8" fmla="*/ 26 w 361"/>
                                <a:gd name="T9" fmla="*/ 274 h 361"/>
                                <a:gd name="T10" fmla="*/ 39 w 361"/>
                                <a:gd name="T11" fmla="*/ 292 h 361"/>
                                <a:gd name="T12" fmla="*/ 54 w 361"/>
                                <a:gd name="T13" fmla="*/ 309 h 361"/>
                                <a:gd name="T14" fmla="*/ 71 w 361"/>
                                <a:gd name="T15" fmla="*/ 324 h 361"/>
                                <a:gd name="T16" fmla="*/ 90 w 361"/>
                                <a:gd name="T17" fmla="*/ 336 h 361"/>
                                <a:gd name="T18" fmla="*/ 111 w 361"/>
                                <a:gd name="T19" fmla="*/ 346 h 361"/>
                                <a:gd name="T20" fmla="*/ 132 w 361"/>
                                <a:gd name="T21" fmla="*/ 353 h 361"/>
                                <a:gd name="T22" fmla="*/ 155 w 361"/>
                                <a:gd name="T23" fmla="*/ 358 h 361"/>
                                <a:gd name="T24" fmla="*/ 178 w 361"/>
                                <a:gd name="T25" fmla="*/ 360 h 361"/>
                                <a:gd name="T26" fmla="*/ 200 w 361"/>
                                <a:gd name="T27" fmla="*/ 359 h 361"/>
                                <a:gd name="T28" fmla="*/ 222 w 361"/>
                                <a:gd name="T29" fmla="*/ 356 h 36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</a:cxnLst>
                              <a:rect l="0" t="0" r="r" b="b"/>
                              <a:pathLst>
                                <a:path w="361" h="361">
                                  <a:moveTo>
                                    <a:pt x="0" y="188"/>
                                  </a:moveTo>
                                  <a:lnTo>
                                    <a:pt x="2" y="210"/>
                                  </a:lnTo>
                                  <a:lnTo>
                                    <a:pt x="7" y="232"/>
                                  </a:lnTo>
                                  <a:lnTo>
                                    <a:pt x="15" y="253"/>
                                  </a:lnTo>
                                  <a:lnTo>
                                    <a:pt x="26" y="274"/>
                                  </a:lnTo>
                                  <a:lnTo>
                                    <a:pt x="39" y="292"/>
                                  </a:lnTo>
                                  <a:lnTo>
                                    <a:pt x="54" y="309"/>
                                  </a:lnTo>
                                  <a:lnTo>
                                    <a:pt x="71" y="324"/>
                                  </a:lnTo>
                                  <a:lnTo>
                                    <a:pt x="90" y="336"/>
                                  </a:lnTo>
                                  <a:lnTo>
                                    <a:pt x="111" y="346"/>
                                  </a:lnTo>
                                  <a:lnTo>
                                    <a:pt x="132" y="353"/>
                                  </a:lnTo>
                                  <a:lnTo>
                                    <a:pt x="155" y="358"/>
                                  </a:lnTo>
                                  <a:lnTo>
                                    <a:pt x="178" y="360"/>
                                  </a:lnTo>
                                  <a:lnTo>
                                    <a:pt x="200" y="359"/>
                                  </a:lnTo>
                                  <a:lnTo>
                                    <a:pt x="222" y="356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14" name="Group 306"/>
                        <wpg:cNvGrpSpPr>
                          <a:grpSpLocks/>
                        </wpg:cNvGrpSpPr>
                        <wpg:grpSpPr bwMode="auto">
                          <a:xfrm>
                            <a:off x="6428" y="3922"/>
                            <a:ext cx="389" cy="391"/>
                            <a:chOff x="6428" y="3922"/>
                            <a:chExt cx="389" cy="391"/>
                          </a:xfrm>
                        </wpg:grpSpPr>
                        <wps:wsp>
                          <wps:cNvPr id="515" name="Freeform 307"/>
                          <wps:cNvSpPr>
                            <a:spLocks/>
                          </wps:cNvSpPr>
                          <wps:spPr bwMode="auto">
                            <a:xfrm>
                              <a:off x="6428" y="3922"/>
                              <a:ext cx="389" cy="391"/>
                            </a:xfrm>
                            <a:custGeom>
                              <a:avLst/>
                              <a:gdLst>
                                <a:gd name="T0" fmla="*/ 294 w 389"/>
                                <a:gd name="T1" fmla="*/ 361 h 391"/>
                                <a:gd name="T2" fmla="*/ 314 w 389"/>
                                <a:gd name="T3" fmla="*/ 348 h 391"/>
                                <a:gd name="T4" fmla="*/ 332 w 389"/>
                                <a:gd name="T5" fmla="*/ 332 h 391"/>
                                <a:gd name="T6" fmla="*/ 348 w 389"/>
                                <a:gd name="T7" fmla="*/ 314 h 391"/>
                                <a:gd name="T8" fmla="*/ 361 w 389"/>
                                <a:gd name="T9" fmla="*/ 294 h 391"/>
                                <a:gd name="T10" fmla="*/ 371 w 389"/>
                                <a:gd name="T11" fmla="*/ 273 h 391"/>
                                <a:gd name="T12" fmla="*/ 380 w 389"/>
                                <a:gd name="T13" fmla="*/ 251 h 391"/>
                                <a:gd name="T14" fmla="*/ 385 w 389"/>
                                <a:gd name="T15" fmla="*/ 227 h 391"/>
                                <a:gd name="T16" fmla="*/ 388 w 389"/>
                                <a:gd name="T17" fmla="*/ 205 h 391"/>
                                <a:gd name="T18" fmla="*/ 388 w 389"/>
                                <a:gd name="T19" fmla="*/ 181 h 391"/>
                                <a:gd name="T20" fmla="*/ 385 w 389"/>
                                <a:gd name="T21" fmla="*/ 157 h 391"/>
                                <a:gd name="T22" fmla="*/ 379 w 389"/>
                                <a:gd name="T23" fmla="*/ 134 h 391"/>
                                <a:gd name="T24" fmla="*/ 370 w 389"/>
                                <a:gd name="T25" fmla="*/ 112 h 391"/>
                                <a:gd name="T26" fmla="*/ 359 w 389"/>
                                <a:gd name="T27" fmla="*/ 91 h 391"/>
                                <a:gd name="T28" fmla="*/ 345 w 389"/>
                                <a:gd name="T29" fmla="*/ 72 h 391"/>
                                <a:gd name="T30" fmla="*/ 328 w 389"/>
                                <a:gd name="T31" fmla="*/ 54 h 391"/>
                                <a:gd name="T32" fmla="*/ 311 w 389"/>
                                <a:gd name="T33" fmla="*/ 39 h 391"/>
                                <a:gd name="T34" fmla="*/ 291 w 389"/>
                                <a:gd name="T35" fmla="*/ 26 h 391"/>
                                <a:gd name="T36" fmla="*/ 269 w 389"/>
                                <a:gd name="T37" fmla="*/ 15 h 391"/>
                                <a:gd name="T38" fmla="*/ 248 w 389"/>
                                <a:gd name="T39" fmla="*/ 7 h 391"/>
                                <a:gd name="T40" fmla="*/ 224 w 389"/>
                                <a:gd name="T41" fmla="*/ 2 h 391"/>
                                <a:gd name="T42" fmla="*/ 200 w 389"/>
                                <a:gd name="T43" fmla="*/ 0 h 391"/>
                                <a:gd name="T44" fmla="*/ 176 w 389"/>
                                <a:gd name="T45" fmla="*/ 1 h 391"/>
                                <a:gd name="T46" fmla="*/ 154 w 389"/>
                                <a:gd name="T47" fmla="*/ 4 h 391"/>
                                <a:gd name="T48" fmla="*/ 130 w 389"/>
                                <a:gd name="T49" fmla="*/ 10 h 391"/>
                                <a:gd name="T50" fmla="*/ 108 w 389"/>
                                <a:gd name="T51" fmla="*/ 19 h 391"/>
                                <a:gd name="T52" fmla="*/ 88 w 389"/>
                                <a:gd name="T53" fmla="*/ 30 h 391"/>
                                <a:gd name="T54" fmla="*/ 69 w 389"/>
                                <a:gd name="T55" fmla="*/ 45 h 391"/>
                                <a:gd name="T56" fmla="*/ 52 w 389"/>
                                <a:gd name="T57" fmla="*/ 61 h 391"/>
                                <a:gd name="T58" fmla="*/ 36 w 389"/>
                                <a:gd name="T59" fmla="*/ 79 h 391"/>
                                <a:gd name="T60" fmla="*/ 23 w 389"/>
                                <a:gd name="T61" fmla="*/ 99 h 391"/>
                                <a:gd name="T62" fmla="*/ 13 w 389"/>
                                <a:gd name="T63" fmla="*/ 121 h 391"/>
                                <a:gd name="T64" fmla="*/ 5 w 389"/>
                                <a:gd name="T65" fmla="*/ 143 h 39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</a:cxnLst>
                              <a:rect l="0" t="0" r="r" b="b"/>
                              <a:pathLst>
                                <a:path w="389" h="391">
                                  <a:moveTo>
                                    <a:pt x="294" y="361"/>
                                  </a:moveTo>
                                  <a:lnTo>
                                    <a:pt x="314" y="348"/>
                                  </a:lnTo>
                                  <a:lnTo>
                                    <a:pt x="332" y="332"/>
                                  </a:lnTo>
                                  <a:lnTo>
                                    <a:pt x="348" y="314"/>
                                  </a:lnTo>
                                  <a:lnTo>
                                    <a:pt x="361" y="294"/>
                                  </a:lnTo>
                                  <a:lnTo>
                                    <a:pt x="371" y="273"/>
                                  </a:lnTo>
                                  <a:lnTo>
                                    <a:pt x="380" y="251"/>
                                  </a:lnTo>
                                  <a:lnTo>
                                    <a:pt x="385" y="227"/>
                                  </a:lnTo>
                                  <a:lnTo>
                                    <a:pt x="388" y="205"/>
                                  </a:lnTo>
                                  <a:lnTo>
                                    <a:pt x="388" y="181"/>
                                  </a:lnTo>
                                  <a:lnTo>
                                    <a:pt x="385" y="157"/>
                                  </a:lnTo>
                                  <a:lnTo>
                                    <a:pt x="379" y="134"/>
                                  </a:lnTo>
                                  <a:lnTo>
                                    <a:pt x="370" y="112"/>
                                  </a:lnTo>
                                  <a:lnTo>
                                    <a:pt x="359" y="91"/>
                                  </a:lnTo>
                                  <a:lnTo>
                                    <a:pt x="345" y="72"/>
                                  </a:lnTo>
                                  <a:lnTo>
                                    <a:pt x="328" y="54"/>
                                  </a:lnTo>
                                  <a:lnTo>
                                    <a:pt x="311" y="39"/>
                                  </a:lnTo>
                                  <a:lnTo>
                                    <a:pt x="291" y="26"/>
                                  </a:lnTo>
                                  <a:lnTo>
                                    <a:pt x="269" y="15"/>
                                  </a:lnTo>
                                  <a:lnTo>
                                    <a:pt x="248" y="7"/>
                                  </a:lnTo>
                                  <a:lnTo>
                                    <a:pt x="224" y="2"/>
                                  </a:lnTo>
                                  <a:lnTo>
                                    <a:pt x="200" y="0"/>
                                  </a:lnTo>
                                  <a:lnTo>
                                    <a:pt x="176" y="1"/>
                                  </a:lnTo>
                                  <a:lnTo>
                                    <a:pt x="154" y="4"/>
                                  </a:lnTo>
                                  <a:lnTo>
                                    <a:pt x="130" y="10"/>
                                  </a:lnTo>
                                  <a:lnTo>
                                    <a:pt x="108" y="19"/>
                                  </a:lnTo>
                                  <a:lnTo>
                                    <a:pt x="88" y="30"/>
                                  </a:lnTo>
                                  <a:lnTo>
                                    <a:pt x="69" y="45"/>
                                  </a:lnTo>
                                  <a:lnTo>
                                    <a:pt x="52" y="61"/>
                                  </a:lnTo>
                                  <a:lnTo>
                                    <a:pt x="36" y="79"/>
                                  </a:lnTo>
                                  <a:lnTo>
                                    <a:pt x="23" y="99"/>
                                  </a:lnTo>
                                  <a:lnTo>
                                    <a:pt x="13" y="121"/>
                                  </a:lnTo>
                                  <a:lnTo>
                                    <a:pt x="5" y="143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16" name="Freeform 308"/>
                          <wps:cNvSpPr>
                            <a:spLocks/>
                          </wps:cNvSpPr>
                          <wps:spPr bwMode="auto">
                            <a:xfrm>
                              <a:off x="6428" y="3922"/>
                              <a:ext cx="389" cy="391"/>
                            </a:xfrm>
                            <a:custGeom>
                              <a:avLst/>
                              <a:gdLst>
                                <a:gd name="T0" fmla="*/ 139 w 389"/>
                                <a:gd name="T1" fmla="*/ 382 h 391"/>
                                <a:gd name="T2" fmla="*/ 168 w 389"/>
                                <a:gd name="T3" fmla="*/ 388 h 391"/>
                                <a:gd name="T4" fmla="*/ 199 w 389"/>
                                <a:gd name="T5" fmla="*/ 390 h 391"/>
                                <a:gd name="T6" fmla="*/ 230 w 389"/>
                                <a:gd name="T7" fmla="*/ 386 h 39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89" h="391">
                                  <a:moveTo>
                                    <a:pt x="139" y="382"/>
                                  </a:moveTo>
                                  <a:lnTo>
                                    <a:pt x="168" y="388"/>
                                  </a:lnTo>
                                  <a:lnTo>
                                    <a:pt x="199" y="390"/>
                                  </a:lnTo>
                                  <a:lnTo>
                                    <a:pt x="230" y="386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17" name="Freeform 309"/>
                          <wps:cNvSpPr>
                            <a:spLocks/>
                          </wps:cNvSpPr>
                          <wps:spPr bwMode="auto">
                            <a:xfrm>
                              <a:off x="6428" y="3922"/>
                              <a:ext cx="389" cy="391"/>
                            </a:xfrm>
                            <a:custGeom>
                              <a:avLst/>
                              <a:gdLst>
                                <a:gd name="T0" fmla="*/ 0 w 389"/>
                                <a:gd name="T1" fmla="*/ 213 h 391"/>
                                <a:gd name="T2" fmla="*/ 4 w 389"/>
                                <a:gd name="T3" fmla="*/ 242 h 391"/>
                                <a:gd name="T4" fmla="*/ 14 w 389"/>
                                <a:gd name="T5" fmla="*/ 272 h 391"/>
                                <a:gd name="T6" fmla="*/ 29 w 389"/>
                                <a:gd name="T7" fmla="*/ 299 h 39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89" h="391">
                                  <a:moveTo>
                                    <a:pt x="0" y="213"/>
                                  </a:moveTo>
                                  <a:lnTo>
                                    <a:pt x="4" y="242"/>
                                  </a:lnTo>
                                  <a:lnTo>
                                    <a:pt x="14" y="272"/>
                                  </a:lnTo>
                                  <a:lnTo>
                                    <a:pt x="29" y="299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18" name="Freeform 310"/>
                        <wps:cNvSpPr>
                          <a:spLocks/>
                        </wps:cNvSpPr>
                        <wps:spPr bwMode="auto">
                          <a:xfrm>
                            <a:off x="6641" y="3594"/>
                            <a:ext cx="125" cy="125"/>
                          </a:xfrm>
                          <a:custGeom>
                            <a:avLst/>
                            <a:gdLst>
                              <a:gd name="T0" fmla="*/ 62 w 125"/>
                              <a:gd name="T1" fmla="*/ 0 h 125"/>
                              <a:gd name="T2" fmla="*/ 48 w 125"/>
                              <a:gd name="T3" fmla="*/ 1 h 125"/>
                              <a:gd name="T4" fmla="*/ 36 w 125"/>
                              <a:gd name="T5" fmla="*/ 5 h 125"/>
                              <a:gd name="T6" fmla="*/ 24 w 125"/>
                              <a:gd name="T7" fmla="*/ 12 h 125"/>
                              <a:gd name="T8" fmla="*/ 14 w 125"/>
                              <a:gd name="T9" fmla="*/ 21 h 125"/>
                              <a:gd name="T10" fmla="*/ 6 w 125"/>
                              <a:gd name="T11" fmla="*/ 32 h 125"/>
                              <a:gd name="T12" fmla="*/ 2 w 125"/>
                              <a:gd name="T13" fmla="*/ 45 h 125"/>
                              <a:gd name="T14" fmla="*/ 0 w 125"/>
                              <a:gd name="T15" fmla="*/ 58 h 125"/>
                              <a:gd name="T16" fmla="*/ 1 w 125"/>
                              <a:gd name="T17" fmla="*/ 72 h 125"/>
                              <a:gd name="T18" fmla="*/ 4 w 125"/>
                              <a:gd name="T19" fmla="*/ 85 h 125"/>
                              <a:gd name="T20" fmla="*/ 10 w 125"/>
                              <a:gd name="T21" fmla="*/ 97 h 125"/>
                              <a:gd name="T22" fmla="*/ 19 w 125"/>
                              <a:gd name="T23" fmla="*/ 107 h 125"/>
                              <a:gd name="T24" fmla="*/ 30 w 125"/>
                              <a:gd name="T25" fmla="*/ 115 h 125"/>
                              <a:gd name="T26" fmla="*/ 41 w 125"/>
                              <a:gd name="T27" fmla="*/ 121 h 125"/>
                              <a:gd name="T28" fmla="*/ 55 w 125"/>
                              <a:gd name="T29" fmla="*/ 124 h 125"/>
                              <a:gd name="T30" fmla="*/ 69 w 125"/>
                              <a:gd name="T31" fmla="*/ 124 h 125"/>
                              <a:gd name="T32" fmla="*/ 82 w 125"/>
                              <a:gd name="T33" fmla="*/ 121 h 125"/>
                              <a:gd name="T34" fmla="*/ 94 w 125"/>
                              <a:gd name="T35" fmla="*/ 115 h 125"/>
                              <a:gd name="T36" fmla="*/ 105 w 125"/>
                              <a:gd name="T37" fmla="*/ 107 h 125"/>
                              <a:gd name="T38" fmla="*/ 114 w 125"/>
                              <a:gd name="T39" fmla="*/ 97 h 125"/>
                              <a:gd name="T40" fmla="*/ 120 w 125"/>
                              <a:gd name="T41" fmla="*/ 85 h 125"/>
                              <a:gd name="T42" fmla="*/ 123 w 125"/>
                              <a:gd name="T43" fmla="*/ 72 h 125"/>
                              <a:gd name="T44" fmla="*/ 124 w 125"/>
                              <a:gd name="T45" fmla="*/ 58 h 125"/>
                              <a:gd name="T46" fmla="*/ 122 w 125"/>
                              <a:gd name="T47" fmla="*/ 45 h 125"/>
                              <a:gd name="T48" fmla="*/ 117 w 125"/>
                              <a:gd name="T49" fmla="*/ 32 h 125"/>
                              <a:gd name="T50" fmla="*/ 109 w 125"/>
                              <a:gd name="T51" fmla="*/ 21 h 125"/>
                              <a:gd name="T52" fmla="*/ 99 w 125"/>
                              <a:gd name="T53" fmla="*/ 12 h 125"/>
                              <a:gd name="T54" fmla="*/ 88 w 125"/>
                              <a:gd name="T55" fmla="*/ 5 h 125"/>
                              <a:gd name="T56" fmla="*/ 75 w 125"/>
                              <a:gd name="T57" fmla="*/ 1 h 125"/>
                              <a:gd name="T58" fmla="*/ 62 w 125"/>
                              <a:gd name="T59" fmla="*/ 0 h 12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</a:cxnLst>
                            <a:rect l="0" t="0" r="r" b="b"/>
                            <a:pathLst>
                              <a:path w="125" h="125">
                                <a:moveTo>
                                  <a:pt x="62" y="0"/>
                                </a:moveTo>
                                <a:lnTo>
                                  <a:pt x="48" y="1"/>
                                </a:lnTo>
                                <a:lnTo>
                                  <a:pt x="36" y="5"/>
                                </a:lnTo>
                                <a:lnTo>
                                  <a:pt x="24" y="12"/>
                                </a:lnTo>
                                <a:lnTo>
                                  <a:pt x="14" y="21"/>
                                </a:lnTo>
                                <a:lnTo>
                                  <a:pt x="6" y="32"/>
                                </a:lnTo>
                                <a:lnTo>
                                  <a:pt x="2" y="45"/>
                                </a:lnTo>
                                <a:lnTo>
                                  <a:pt x="0" y="58"/>
                                </a:lnTo>
                                <a:lnTo>
                                  <a:pt x="1" y="72"/>
                                </a:lnTo>
                                <a:lnTo>
                                  <a:pt x="4" y="85"/>
                                </a:lnTo>
                                <a:lnTo>
                                  <a:pt x="10" y="97"/>
                                </a:lnTo>
                                <a:lnTo>
                                  <a:pt x="19" y="107"/>
                                </a:lnTo>
                                <a:lnTo>
                                  <a:pt x="30" y="115"/>
                                </a:lnTo>
                                <a:lnTo>
                                  <a:pt x="41" y="121"/>
                                </a:lnTo>
                                <a:lnTo>
                                  <a:pt x="55" y="124"/>
                                </a:lnTo>
                                <a:lnTo>
                                  <a:pt x="69" y="124"/>
                                </a:lnTo>
                                <a:lnTo>
                                  <a:pt x="82" y="121"/>
                                </a:lnTo>
                                <a:lnTo>
                                  <a:pt x="94" y="115"/>
                                </a:lnTo>
                                <a:lnTo>
                                  <a:pt x="105" y="107"/>
                                </a:lnTo>
                                <a:lnTo>
                                  <a:pt x="114" y="97"/>
                                </a:lnTo>
                                <a:lnTo>
                                  <a:pt x="120" y="85"/>
                                </a:lnTo>
                                <a:lnTo>
                                  <a:pt x="123" y="72"/>
                                </a:lnTo>
                                <a:lnTo>
                                  <a:pt x="124" y="58"/>
                                </a:lnTo>
                                <a:lnTo>
                                  <a:pt x="122" y="45"/>
                                </a:lnTo>
                                <a:lnTo>
                                  <a:pt x="117" y="32"/>
                                </a:lnTo>
                                <a:lnTo>
                                  <a:pt x="109" y="21"/>
                                </a:lnTo>
                                <a:lnTo>
                                  <a:pt x="99" y="12"/>
                                </a:lnTo>
                                <a:lnTo>
                                  <a:pt x="88" y="5"/>
                                </a:lnTo>
                                <a:lnTo>
                                  <a:pt x="75" y="1"/>
                                </a:lnTo>
                                <a:lnTo>
                                  <a:pt x="62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24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9" name="Freeform 311"/>
                        <wps:cNvSpPr>
                          <a:spLocks/>
                        </wps:cNvSpPr>
                        <wps:spPr bwMode="auto">
                          <a:xfrm>
                            <a:off x="6659" y="3612"/>
                            <a:ext cx="89" cy="89"/>
                          </a:xfrm>
                          <a:custGeom>
                            <a:avLst/>
                            <a:gdLst>
                              <a:gd name="T0" fmla="*/ 44 w 89"/>
                              <a:gd name="T1" fmla="*/ 0 h 89"/>
                              <a:gd name="T2" fmla="*/ 32 w 89"/>
                              <a:gd name="T3" fmla="*/ 1 h 89"/>
                              <a:gd name="T4" fmla="*/ 21 w 89"/>
                              <a:gd name="T5" fmla="*/ 5 h 89"/>
                              <a:gd name="T6" fmla="*/ 12 w 89"/>
                              <a:gd name="T7" fmla="*/ 12 h 89"/>
                              <a:gd name="T8" fmla="*/ 5 w 89"/>
                              <a:gd name="T9" fmla="*/ 22 h 89"/>
                              <a:gd name="T10" fmla="*/ 1 w 89"/>
                              <a:gd name="T11" fmla="*/ 32 h 89"/>
                              <a:gd name="T12" fmla="*/ 0 w 89"/>
                              <a:gd name="T13" fmla="*/ 44 h 89"/>
                              <a:gd name="T14" fmla="*/ 1 w 89"/>
                              <a:gd name="T15" fmla="*/ 55 h 89"/>
                              <a:gd name="T16" fmla="*/ 5 w 89"/>
                              <a:gd name="T17" fmla="*/ 66 h 89"/>
                              <a:gd name="T18" fmla="*/ 12 w 89"/>
                              <a:gd name="T19" fmla="*/ 75 h 89"/>
                              <a:gd name="T20" fmla="*/ 22 w 89"/>
                              <a:gd name="T21" fmla="*/ 82 h 89"/>
                              <a:gd name="T22" fmla="*/ 32 w 89"/>
                              <a:gd name="T23" fmla="*/ 87 h 89"/>
                              <a:gd name="T24" fmla="*/ 44 w 89"/>
                              <a:gd name="T25" fmla="*/ 88 h 89"/>
                              <a:gd name="T26" fmla="*/ 55 w 89"/>
                              <a:gd name="T27" fmla="*/ 87 h 89"/>
                              <a:gd name="T28" fmla="*/ 66 w 89"/>
                              <a:gd name="T29" fmla="*/ 82 h 89"/>
                              <a:gd name="T30" fmla="*/ 75 w 89"/>
                              <a:gd name="T31" fmla="*/ 75 h 89"/>
                              <a:gd name="T32" fmla="*/ 82 w 89"/>
                              <a:gd name="T33" fmla="*/ 65 h 89"/>
                              <a:gd name="T34" fmla="*/ 87 w 89"/>
                              <a:gd name="T35" fmla="*/ 55 h 89"/>
                              <a:gd name="T36" fmla="*/ 88 w 89"/>
                              <a:gd name="T37" fmla="*/ 44 h 89"/>
                              <a:gd name="T38" fmla="*/ 87 w 89"/>
                              <a:gd name="T39" fmla="*/ 32 h 89"/>
                              <a:gd name="T40" fmla="*/ 82 w 89"/>
                              <a:gd name="T41" fmla="*/ 22 h 89"/>
                              <a:gd name="T42" fmla="*/ 75 w 89"/>
                              <a:gd name="T43" fmla="*/ 12 h 89"/>
                              <a:gd name="T44" fmla="*/ 65 w 89"/>
                              <a:gd name="T45" fmla="*/ 5 h 89"/>
                              <a:gd name="T46" fmla="*/ 55 w 89"/>
                              <a:gd name="T47" fmla="*/ 1 h 89"/>
                              <a:gd name="T48" fmla="*/ 44 w 89"/>
                              <a:gd name="T49" fmla="*/ 0 h 8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</a:cxnLst>
                            <a:rect l="0" t="0" r="r" b="b"/>
                            <a:pathLst>
                              <a:path w="89" h="89">
                                <a:moveTo>
                                  <a:pt x="44" y="0"/>
                                </a:moveTo>
                                <a:lnTo>
                                  <a:pt x="32" y="1"/>
                                </a:lnTo>
                                <a:lnTo>
                                  <a:pt x="21" y="5"/>
                                </a:lnTo>
                                <a:lnTo>
                                  <a:pt x="12" y="12"/>
                                </a:lnTo>
                                <a:lnTo>
                                  <a:pt x="5" y="22"/>
                                </a:lnTo>
                                <a:lnTo>
                                  <a:pt x="1" y="32"/>
                                </a:lnTo>
                                <a:lnTo>
                                  <a:pt x="0" y="44"/>
                                </a:lnTo>
                                <a:lnTo>
                                  <a:pt x="1" y="55"/>
                                </a:lnTo>
                                <a:lnTo>
                                  <a:pt x="5" y="66"/>
                                </a:lnTo>
                                <a:lnTo>
                                  <a:pt x="12" y="75"/>
                                </a:lnTo>
                                <a:lnTo>
                                  <a:pt x="22" y="82"/>
                                </a:lnTo>
                                <a:lnTo>
                                  <a:pt x="32" y="87"/>
                                </a:lnTo>
                                <a:lnTo>
                                  <a:pt x="44" y="88"/>
                                </a:lnTo>
                                <a:lnTo>
                                  <a:pt x="55" y="87"/>
                                </a:lnTo>
                                <a:lnTo>
                                  <a:pt x="66" y="82"/>
                                </a:lnTo>
                                <a:lnTo>
                                  <a:pt x="75" y="75"/>
                                </a:lnTo>
                                <a:lnTo>
                                  <a:pt x="82" y="65"/>
                                </a:lnTo>
                                <a:lnTo>
                                  <a:pt x="87" y="55"/>
                                </a:lnTo>
                                <a:lnTo>
                                  <a:pt x="88" y="44"/>
                                </a:lnTo>
                                <a:lnTo>
                                  <a:pt x="87" y="32"/>
                                </a:lnTo>
                                <a:lnTo>
                                  <a:pt x="82" y="22"/>
                                </a:lnTo>
                                <a:lnTo>
                                  <a:pt x="75" y="12"/>
                                </a:lnTo>
                                <a:lnTo>
                                  <a:pt x="65" y="5"/>
                                </a:lnTo>
                                <a:lnTo>
                                  <a:pt x="55" y="1"/>
                                </a:lnTo>
                                <a:lnTo>
                                  <a:pt x="44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24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520" name="Group 312"/>
                        <wpg:cNvGrpSpPr>
                          <a:grpSpLocks/>
                        </wpg:cNvGrpSpPr>
                        <wpg:grpSpPr bwMode="auto">
                          <a:xfrm>
                            <a:off x="6585" y="3538"/>
                            <a:ext cx="236" cy="236"/>
                            <a:chOff x="6585" y="3538"/>
                            <a:chExt cx="236" cy="236"/>
                          </a:xfrm>
                        </wpg:grpSpPr>
                        <wps:wsp>
                          <wps:cNvPr id="521" name="Freeform 313"/>
                          <wps:cNvSpPr>
                            <a:spLocks/>
                          </wps:cNvSpPr>
                          <wps:spPr bwMode="auto">
                            <a:xfrm>
                              <a:off x="6585" y="3538"/>
                              <a:ext cx="236" cy="236"/>
                            </a:xfrm>
                            <a:custGeom>
                              <a:avLst/>
                              <a:gdLst>
                                <a:gd name="T0" fmla="*/ 0 w 236"/>
                                <a:gd name="T1" fmla="*/ 117 h 236"/>
                                <a:gd name="T2" fmla="*/ 235 w 236"/>
                                <a:gd name="T3" fmla="*/ 117 h 23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36" h="236">
                                  <a:moveTo>
                                    <a:pt x="0" y="117"/>
                                  </a:moveTo>
                                  <a:lnTo>
                                    <a:pt x="235" y="117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22" name="Freeform 314"/>
                          <wps:cNvSpPr>
                            <a:spLocks/>
                          </wps:cNvSpPr>
                          <wps:spPr bwMode="auto">
                            <a:xfrm>
                              <a:off x="6585" y="3538"/>
                              <a:ext cx="236" cy="236"/>
                            </a:xfrm>
                            <a:custGeom>
                              <a:avLst/>
                              <a:gdLst>
                                <a:gd name="T0" fmla="*/ 117 w 236"/>
                                <a:gd name="T1" fmla="*/ 0 h 236"/>
                                <a:gd name="T2" fmla="*/ 117 w 236"/>
                                <a:gd name="T3" fmla="*/ 235 h 23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36" h="236">
                                  <a:moveTo>
                                    <a:pt x="117" y="0"/>
                                  </a:moveTo>
                                  <a:lnTo>
                                    <a:pt x="117" y="235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23" name="Freeform 315"/>
                        <wps:cNvSpPr>
                          <a:spLocks/>
                        </wps:cNvSpPr>
                        <wps:spPr bwMode="auto">
                          <a:xfrm>
                            <a:off x="6575" y="3851"/>
                            <a:ext cx="222" cy="66"/>
                          </a:xfrm>
                          <a:custGeom>
                            <a:avLst/>
                            <a:gdLst>
                              <a:gd name="T0" fmla="*/ 221 w 222"/>
                              <a:gd name="T1" fmla="*/ 65 h 66"/>
                              <a:gd name="T2" fmla="*/ 197 w 222"/>
                              <a:gd name="T3" fmla="*/ 47 h 66"/>
                              <a:gd name="T4" fmla="*/ 172 w 222"/>
                              <a:gd name="T5" fmla="*/ 31 h 66"/>
                              <a:gd name="T6" fmla="*/ 145 w 222"/>
                              <a:gd name="T7" fmla="*/ 19 h 66"/>
                              <a:gd name="T8" fmla="*/ 117 w 222"/>
                              <a:gd name="T9" fmla="*/ 10 h 66"/>
                              <a:gd name="T10" fmla="*/ 88 w 222"/>
                              <a:gd name="T11" fmla="*/ 3 h 66"/>
                              <a:gd name="T12" fmla="*/ 58 w 222"/>
                              <a:gd name="T13" fmla="*/ 0 h 66"/>
                              <a:gd name="T14" fmla="*/ 29 w 222"/>
                              <a:gd name="T15" fmla="*/ 0 h 66"/>
                              <a:gd name="T16" fmla="*/ 0 w 222"/>
                              <a:gd name="T17" fmla="*/ 4 h 6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222" h="66">
                                <a:moveTo>
                                  <a:pt x="221" y="65"/>
                                </a:moveTo>
                                <a:lnTo>
                                  <a:pt x="197" y="47"/>
                                </a:lnTo>
                                <a:lnTo>
                                  <a:pt x="172" y="31"/>
                                </a:lnTo>
                                <a:lnTo>
                                  <a:pt x="145" y="19"/>
                                </a:lnTo>
                                <a:lnTo>
                                  <a:pt x="117" y="10"/>
                                </a:lnTo>
                                <a:lnTo>
                                  <a:pt x="88" y="3"/>
                                </a:lnTo>
                                <a:lnTo>
                                  <a:pt x="58" y="0"/>
                                </a:lnTo>
                                <a:lnTo>
                                  <a:pt x="29" y="0"/>
                                </a:lnTo>
                                <a:lnTo>
                                  <a:pt x="0" y="4"/>
                                </a:lnTo>
                              </a:path>
                            </a:pathLst>
                          </a:custGeom>
                          <a:noFill/>
                          <a:ln w="647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24" name="Picture 3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70" y="4236"/>
                            <a:ext cx="220" cy="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25" name="Picture 3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481" y="3973"/>
                            <a:ext cx="260" cy="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26" name="Picture 3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744" y="3567"/>
                            <a:ext cx="220" cy="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27" name="Freeform 319"/>
                        <wps:cNvSpPr>
                          <a:spLocks/>
                        </wps:cNvSpPr>
                        <wps:spPr bwMode="auto">
                          <a:xfrm>
                            <a:off x="5850" y="3764"/>
                            <a:ext cx="16" cy="22"/>
                          </a:xfrm>
                          <a:custGeom>
                            <a:avLst/>
                            <a:gdLst>
                              <a:gd name="T0" fmla="*/ 15 w 16"/>
                              <a:gd name="T1" fmla="*/ 0 h 22"/>
                              <a:gd name="T2" fmla="*/ 0 w 16"/>
                              <a:gd name="T3" fmla="*/ 21 h 2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" h="22">
                                <a:moveTo>
                                  <a:pt x="15" y="0"/>
                                </a:moveTo>
                                <a:lnTo>
                                  <a:pt x="0" y="21"/>
                                </a:lnTo>
                              </a:path>
                            </a:pathLst>
                          </a:custGeom>
                          <a:noFill/>
                          <a:ln w="1224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8" name="Freeform 320"/>
                        <wps:cNvSpPr>
                          <a:spLocks/>
                        </wps:cNvSpPr>
                        <wps:spPr bwMode="auto">
                          <a:xfrm>
                            <a:off x="7745" y="4120"/>
                            <a:ext cx="33" cy="31"/>
                          </a:xfrm>
                          <a:custGeom>
                            <a:avLst/>
                            <a:gdLst>
                              <a:gd name="T0" fmla="*/ 32 w 33"/>
                              <a:gd name="T1" fmla="*/ 30 h 31"/>
                              <a:gd name="T2" fmla="*/ 0 w 33"/>
                              <a:gd name="T3" fmla="*/ 0 h 3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3" h="31">
                                <a:moveTo>
                                  <a:pt x="32" y="3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47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9" name="Freeform 321"/>
                        <wps:cNvSpPr>
                          <a:spLocks/>
                        </wps:cNvSpPr>
                        <wps:spPr bwMode="auto">
                          <a:xfrm>
                            <a:off x="7733" y="4107"/>
                            <a:ext cx="66" cy="63"/>
                          </a:xfrm>
                          <a:custGeom>
                            <a:avLst/>
                            <a:gdLst>
                              <a:gd name="T0" fmla="*/ 26 w 66"/>
                              <a:gd name="T1" fmla="*/ 0 h 63"/>
                              <a:gd name="T2" fmla="*/ 0 w 66"/>
                              <a:gd name="T3" fmla="*/ 28 h 63"/>
                              <a:gd name="T4" fmla="*/ 65 w 66"/>
                              <a:gd name="T5" fmla="*/ 62 h 63"/>
                              <a:gd name="T6" fmla="*/ 26 w 66"/>
                              <a:gd name="T7" fmla="*/ 0 h 6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66" h="63">
                                <a:moveTo>
                                  <a:pt x="26" y="0"/>
                                </a:moveTo>
                                <a:lnTo>
                                  <a:pt x="0" y="28"/>
                                </a:lnTo>
                                <a:lnTo>
                                  <a:pt x="65" y="62"/>
                                </a:lnTo>
                                <a:lnTo>
                                  <a:pt x="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0" name="Freeform 322"/>
                        <wps:cNvSpPr>
                          <a:spLocks/>
                        </wps:cNvSpPr>
                        <wps:spPr bwMode="auto">
                          <a:xfrm>
                            <a:off x="6796" y="3916"/>
                            <a:ext cx="30" cy="35"/>
                          </a:xfrm>
                          <a:custGeom>
                            <a:avLst/>
                            <a:gdLst>
                              <a:gd name="T0" fmla="*/ 29 w 30"/>
                              <a:gd name="T1" fmla="*/ 34 h 35"/>
                              <a:gd name="T2" fmla="*/ 0 w 30"/>
                              <a:gd name="T3" fmla="*/ 0 h 3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0" h="35">
                                <a:moveTo>
                                  <a:pt x="29" y="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47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1" name="Freeform 323"/>
                        <wps:cNvSpPr>
                          <a:spLocks/>
                        </wps:cNvSpPr>
                        <wps:spPr bwMode="auto">
                          <a:xfrm>
                            <a:off x="6782" y="3904"/>
                            <a:ext cx="63" cy="69"/>
                          </a:xfrm>
                          <a:custGeom>
                            <a:avLst/>
                            <a:gdLst>
                              <a:gd name="T0" fmla="*/ 30 w 63"/>
                              <a:gd name="T1" fmla="*/ 0 h 69"/>
                              <a:gd name="T2" fmla="*/ 0 w 63"/>
                              <a:gd name="T3" fmla="*/ 24 h 69"/>
                              <a:gd name="T4" fmla="*/ 62 w 63"/>
                              <a:gd name="T5" fmla="*/ 68 h 69"/>
                              <a:gd name="T6" fmla="*/ 30 w 63"/>
                              <a:gd name="T7" fmla="*/ 0 h 6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63" h="69">
                                <a:moveTo>
                                  <a:pt x="30" y="0"/>
                                </a:moveTo>
                                <a:lnTo>
                                  <a:pt x="0" y="24"/>
                                </a:lnTo>
                                <a:lnTo>
                                  <a:pt x="62" y="68"/>
                                </a:lnTo>
                                <a:lnTo>
                                  <a:pt x="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32" name="Picture 3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538" y="2803"/>
                            <a:ext cx="120" cy="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33" name="Freeform 325"/>
                        <wps:cNvSpPr>
                          <a:spLocks/>
                        </wps:cNvSpPr>
                        <wps:spPr bwMode="auto">
                          <a:xfrm>
                            <a:off x="5346" y="3431"/>
                            <a:ext cx="44" cy="42"/>
                          </a:xfrm>
                          <a:custGeom>
                            <a:avLst/>
                            <a:gdLst>
                              <a:gd name="T0" fmla="*/ 43 w 44"/>
                              <a:gd name="T1" fmla="*/ 22 h 42"/>
                              <a:gd name="T2" fmla="*/ 41 w 44"/>
                              <a:gd name="T3" fmla="*/ 14 h 42"/>
                              <a:gd name="T4" fmla="*/ 37 w 44"/>
                              <a:gd name="T5" fmla="*/ 6 h 42"/>
                              <a:gd name="T6" fmla="*/ 30 w 44"/>
                              <a:gd name="T7" fmla="*/ 2 h 42"/>
                              <a:gd name="T8" fmla="*/ 22 w 44"/>
                              <a:gd name="T9" fmla="*/ 0 h 42"/>
                              <a:gd name="T10" fmla="*/ 14 w 44"/>
                              <a:gd name="T11" fmla="*/ 1 h 42"/>
                              <a:gd name="T12" fmla="*/ 7 w 44"/>
                              <a:gd name="T13" fmla="*/ 5 h 42"/>
                              <a:gd name="T14" fmla="*/ 15 w 44"/>
                              <a:gd name="T15" fmla="*/ 14 h 42"/>
                              <a:gd name="T16" fmla="*/ 7 w 44"/>
                              <a:gd name="T17" fmla="*/ 5 h 42"/>
                              <a:gd name="T18" fmla="*/ 2 w 44"/>
                              <a:gd name="T19" fmla="*/ 11 h 42"/>
                              <a:gd name="T20" fmla="*/ 0 w 44"/>
                              <a:gd name="T21" fmla="*/ 19 h 42"/>
                              <a:gd name="T22" fmla="*/ 21 w 44"/>
                              <a:gd name="T23" fmla="*/ 21 h 42"/>
                              <a:gd name="T24" fmla="*/ 21 w 44"/>
                              <a:gd name="T25" fmla="*/ 21 h 42"/>
                              <a:gd name="T26" fmla="*/ 21 w 44"/>
                              <a:gd name="T27" fmla="*/ 21 h 42"/>
                              <a:gd name="T28" fmla="*/ 0 w 44"/>
                              <a:gd name="T29" fmla="*/ 19 h 42"/>
                              <a:gd name="T30" fmla="*/ 1 w 44"/>
                              <a:gd name="T31" fmla="*/ 28 h 42"/>
                              <a:gd name="T32" fmla="*/ 5 w 44"/>
                              <a:gd name="T33" fmla="*/ 35 h 42"/>
                              <a:gd name="T34" fmla="*/ 12 w 44"/>
                              <a:gd name="T35" fmla="*/ 39 h 42"/>
                              <a:gd name="T36" fmla="*/ 21 w 44"/>
                              <a:gd name="T37" fmla="*/ 21 h 42"/>
                              <a:gd name="T38" fmla="*/ 12 w 44"/>
                              <a:gd name="T39" fmla="*/ 39 h 42"/>
                              <a:gd name="T40" fmla="*/ 20 w 44"/>
                              <a:gd name="T41" fmla="*/ 41 h 42"/>
                              <a:gd name="T42" fmla="*/ 28 w 44"/>
                              <a:gd name="T43" fmla="*/ 40 h 42"/>
                              <a:gd name="T44" fmla="*/ 35 w 44"/>
                              <a:gd name="T45" fmla="*/ 37 h 42"/>
                              <a:gd name="T46" fmla="*/ 35 w 44"/>
                              <a:gd name="T47" fmla="*/ 37 h 42"/>
                              <a:gd name="T48" fmla="*/ 40 w 44"/>
                              <a:gd name="T49" fmla="*/ 30 h 42"/>
                              <a:gd name="T50" fmla="*/ 40 w 44"/>
                              <a:gd name="T51" fmla="*/ 30 h 42"/>
                              <a:gd name="T52" fmla="*/ 43 w 44"/>
                              <a:gd name="T53" fmla="*/ 22 h 4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</a:cxnLst>
                            <a:rect l="0" t="0" r="r" b="b"/>
                            <a:pathLst>
                              <a:path w="44" h="42">
                                <a:moveTo>
                                  <a:pt x="43" y="22"/>
                                </a:moveTo>
                                <a:lnTo>
                                  <a:pt x="41" y="14"/>
                                </a:lnTo>
                                <a:lnTo>
                                  <a:pt x="37" y="6"/>
                                </a:lnTo>
                                <a:lnTo>
                                  <a:pt x="30" y="2"/>
                                </a:lnTo>
                                <a:lnTo>
                                  <a:pt x="22" y="0"/>
                                </a:lnTo>
                                <a:lnTo>
                                  <a:pt x="14" y="1"/>
                                </a:lnTo>
                                <a:lnTo>
                                  <a:pt x="7" y="5"/>
                                </a:lnTo>
                                <a:lnTo>
                                  <a:pt x="15" y="14"/>
                                </a:lnTo>
                                <a:lnTo>
                                  <a:pt x="7" y="5"/>
                                </a:lnTo>
                                <a:lnTo>
                                  <a:pt x="2" y="11"/>
                                </a:lnTo>
                                <a:lnTo>
                                  <a:pt x="0" y="19"/>
                                </a:lnTo>
                                <a:lnTo>
                                  <a:pt x="21" y="21"/>
                                </a:lnTo>
                                <a:lnTo>
                                  <a:pt x="21" y="21"/>
                                </a:lnTo>
                                <a:lnTo>
                                  <a:pt x="21" y="21"/>
                                </a:lnTo>
                                <a:lnTo>
                                  <a:pt x="0" y="19"/>
                                </a:lnTo>
                                <a:lnTo>
                                  <a:pt x="1" y="28"/>
                                </a:lnTo>
                                <a:lnTo>
                                  <a:pt x="5" y="35"/>
                                </a:lnTo>
                                <a:lnTo>
                                  <a:pt x="12" y="39"/>
                                </a:lnTo>
                                <a:lnTo>
                                  <a:pt x="21" y="21"/>
                                </a:lnTo>
                                <a:lnTo>
                                  <a:pt x="12" y="39"/>
                                </a:lnTo>
                                <a:lnTo>
                                  <a:pt x="20" y="41"/>
                                </a:lnTo>
                                <a:lnTo>
                                  <a:pt x="28" y="40"/>
                                </a:lnTo>
                                <a:lnTo>
                                  <a:pt x="35" y="37"/>
                                </a:lnTo>
                                <a:lnTo>
                                  <a:pt x="35" y="37"/>
                                </a:lnTo>
                                <a:lnTo>
                                  <a:pt x="40" y="30"/>
                                </a:lnTo>
                                <a:lnTo>
                                  <a:pt x="40" y="30"/>
                                </a:lnTo>
                                <a:lnTo>
                                  <a:pt x="43" y="2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4" name="Freeform 326"/>
                        <wps:cNvSpPr>
                          <a:spLocks/>
                        </wps:cNvSpPr>
                        <wps:spPr bwMode="auto">
                          <a:xfrm>
                            <a:off x="5368" y="3058"/>
                            <a:ext cx="193" cy="395"/>
                          </a:xfrm>
                          <a:custGeom>
                            <a:avLst/>
                            <a:gdLst>
                              <a:gd name="T0" fmla="*/ 0 w 193"/>
                              <a:gd name="T1" fmla="*/ 394 h 395"/>
                              <a:gd name="T2" fmla="*/ 192 w 193"/>
                              <a:gd name="T3" fmla="*/ 0 h 39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93" h="395">
                                <a:moveTo>
                                  <a:pt x="0" y="394"/>
                                </a:moveTo>
                                <a:lnTo>
                                  <a:pt x="192" y="0"/>
                                </a:lnTo>
                              </a:path>
                            </a:pathLst>
                          </a:custGeom>
                          <a:noFill/>
                          <a:ln w="647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35" name="Picture 3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14" y="2803"/>
                            <a:ext cx="140" cy="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36" name="Picture 3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213" y="2803"/>
                            <a:ext cx="120" cy="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37" name="Picture 3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830" y="2803"/>
                            <a:ext cx="120" cy="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38" name="Picture 3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509" y="2803"/>
                            <a:ext cx="120" cy="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39" name="Freeform 331"/>
                        <wps:cNvSpPr>
                          <a:spLocks/>
                        </wps:cNvSpPr>
                        <wps:spPr bwMode="auto">
                          <a:xfrm>
                            <a:off x="7676" y="4535"/>
                            <a:ext cx="42" cy="42"/>
                          </a:xfrm>
                          <a:custGeom>
                            <a:avLst/>
                            <a:gdLst>
                              <a:gd name="T0" fmla="*/ 41 w 42"/>
                              <a:gd name="T1" fmla="*/ 19 h 42"/>
                              <a:gd name="T2" fmla="*/ 39 w 42"/>
                              <a:gd name="T3" fmla="*/ 11 h 42"/>
                              <a:gd name="T4" fmla="*/ 34 w 42"/>
                              <a:gd name="T5" fmla="*/ 4 h 42"/>
                              <a:gd name="T6" fmla="*/ 27 w 42"/>
                              <a:gd name="T7" fmla="*/ 1 h 42"/>
                              <a:gd name="T8" fmla="*/ 19 w 42"/>
                              <a:gd name="T9" fmla="*/ 0 h 42"/>
                              <a:gd name="T10" fmla="*/ 11 w 42"/>
                              <a:gd name="T11" fmla="*/ 2 h 42"/>
                              <a:gd name="T12" fmla="*/ 4 w 42"/>
                              <a:gd name="T13" fmla="*/ 7 h 42"/>
                              <a:gd name="T14" fmla="*/ 1 w 42"/>
                              <a:gd name="T15" fmla="*/ 14 h 42"/>
                              <a:gd name="T16" fmla="*/ 0 w 42"/>
                              <a:gd name="T17" fmla="*/ 22 h 42"/>
                              <a:gd name="T18" fmla="*/ 2 w 42"/>
                              <a:gd name="T19" fmla="*/ 30 h 42"/>
                              <a:gd name="T20" fmla="*/ 7 w 42"/>
                              <a:gd name="T21" fmla="*/ 37 h 42"/>
                              <a:gd name="T22" fmla="*/ 14 w 42"/>
                              <a:gd name="T23" fmla="*/ 41 h 42"/>
                              <a:gd name="T24" fmla="*/ 22 w 42"/>
                              <a:gd name="T25" fmla="*/ 41 h 42"/>
                              <a:gd name="T26" fmla="*/ 30 w 42"/>
                              <a:gd name="T27" fmla="*/ 39 h 42"/>
                              <a:gd name="T28" fmla="*/ 21 w 42"/>
                              <a:gd name="T29" fmla="*/ 21 h 42"/>
                              <a:gd name="T30" fmla="*/ 30 w 42"/>
                              <a:gd name="T31" fmla="*/ 39 h 42"/>
                              <a:gd name="T32" fmla="*/ 37 w 42"/>
                              <a:gd name="T33" fmla="*/ 34 h 42"/>
                              <a:gd name="T34" fmla="*/ 37 w 42"/>
                              <a:gd name="T35" fmla="*/ 34 h 42"/>
                              <a:gd name="T36" fmla="*/ 37 w 42"/>
                              <a:gd name="T37" fmla="*/ 34 h 42"/>
                              <a:gd name="T38" fmla="*/ 40 w 42"/>
                              <a:gd name="T39" fmla="*/ 27 h 42"/>
                              <a:gd name="T40" fmla="*/ 41 w 42"/>
                              <a:gd name="T41" fmla="*/ 19 h 4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42" h="42">
                                <a:moveTo>
                                  <a:pt x="41" y="19"/>
                                </a:moveTo>
                                <a:lnTo>
                                  <a:pt x="39" y="11"/>
                                </a:lnTo>
                                <a:lnTo>
                                  <a:pt x="34" y="4"/>
                                </a:lnTo>
                                <a:lnTo>
                                  <a:pt x="27" y="1"/>
                                </a:lnTo>
                                <a:lnTo>
                                  <a:pt x="19" y="0"/>
                                </a:lnTo>
                                <a:lnTo>
                                  <a:pt x="11" y="2"/>
                                </a:lnTo>
                                <a:lnTo>
                                  <a:pt x="4" y="7"/>
                                </a:lnTo>
                                <a:lnTo>
                                  <a:pt x="1" y="14"/>
                                </a:lnTo>
                                <a:lnTo>
                                  <a:pt x="0" y="22"/>
                                </a:lnTo>
                                <a:lnTo>
                                  <a:pt x="2" y="30"/>
                                </a:lnTo>
                                <a:lnTo>
                                  <a:pt x="7" y="37"/>
                                </a:lnTo>
                                <a:lnTo>
                                  <a:pt x="14" y="41"/>
                                </a:lnTo>
                                <a:lnTo>
                                  <a:pt x="22" y="41"/>
                                </a:lnTo>
                                <a:lnTo>
                                  <a:pt x="30" y="39"/>
                                </a:lnTo>
                                <a:lnTo>
                                  <a:pt x="21" y="21"/>
                                </a:lnTo>
                                <a:lnTo>
                                  <a:pt x="30" y="39"/>
                                </a:lnTo>
                                <a:lnTo>
                                  <a:pt x="37" y="34"/>
                                </a:lnTo>
                                <a:lnTo>
                                  <a:pt x="37" y="34"/>
                                </a:lnTo>
                                <a:lnTo>
                                  <a:pt x="37" y="34"/>
                                </a:lnTo>
                                <a:lnTo>
                                  <a:pt x="40" y="27"/>
                                </a:lnTo>
                                <a:lnTo>
                                  <a:pt x="41" y="1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40" name="Picture 3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122" y="2803"/>
                            <a:ext cx="140" cy="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41" name="Freeform 333"/>
                        <wps:cNvSpPr>
                          <a:spLocks/>
                        </wps:cNvSpPr>
                        <wps:spPr bwMode="auto">
                          <a:xfrm>
                            <a:off x="7698" y="3058"/>
                            <a:ext cx="452" cy="1499"/>
                          </a:xfrm>
                          <a:custGeom>
                            <a:avLst/>
                            <a:gdLst>
                              <a:gd name="T0" fmla="*/ 0 w 452"/>
                              <a:gd name="T1" fmla="*/ 1498 h 1499"/>
                              <a:gd name="T2" fmla="*/ 451 w 452"/>
                              <a:gd name="T3" fmla="*/ 0 h 149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52" h="1499">
                                <a:moveTo>
                                  <a:pt x="0" y="1498"/>
                                </a:moveTo>
                                <a:lnTo>
                                  <a:pt x="451" y="0"/>
                                </a:lnTo>
                              </a:path>
                            </a:pathLst>
                          </a:custGeom>
                          <a:noFill/>
                          <a:ln w="647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2" name="Freeform 334"/>
                        <wps:cNvSpPr>
                          <a:spLocks/>
                        </wps:cNvSpPr>
                        <wps:spPr bwMode="auto">
                          <a:xfrm>
                            <a:off x="7198" y="4729"/>
                            <a:ext cx="42" cy="41"/>
                          </a:xfrm>
                          <a:custGeom>
                            <a:avLst/>
                            <a:gdLst>
                              <a:gd name="T0" fmla="*/ 41 w 42"/>
                              <a:gd name="T1" fmla="*/ 15 h 41"/>
                              <a:gd name="T2" fmla="*/ 38 w 42"/>
                              <a:gd name="T3" fmla="*/ 7 h 41"/>
                              <a:gd name="T4" fmla="*/ 32 w 42"/>
                              <a:gd name="T5" fmla="*/ 2 h 41"/>
                              <a:gd name="T6" fmla="*/ 24 w 42"/>
                              <a:gd name="T7" fmla="*/ 0 h 41"/>
                              <a:gd name="T8" fmla="*/ 17 w 42"/>
                              <a:gd name="T9" fmla="*/ 0 h 41"/>
                              <a:gd name="T10" fmla="*/ 17 w 42"/>
                              <a:gd name="T11" fmla="*/ 0 h 41"/>
                              <a:gd name="T12" fmla="*/ 9 w 42"/>
                              <a:gd name="T13" fmla="*/ 2 h 41"/>
                              <a:gd name="T14" fmla="*/ 3 w 42"/>
                              <a:gd name="T15" fmla="*/ 9 h 41"/>
                              <a:gd name="T16" fmla="*/ 0 w 42"/>
                              <a:gd name="T17" fmla="*/ 15 h 41"/>
                              <a:gd name="T18" fmla="*/ 0 w 42"/>
                              <a:gd name="T19" fmla="*/ 24 h 41"/>
                              <a:gd name="T20" fmla="*/ 3 w 42"/>
                              <a:gd name="T21" fmla="*/ 31 h 41"/>
                              <a:gd name="T22" fmla="*/ 9 w 42"/>
                              <a:gd name="T23" fmla="*/ 38 h 41"/>
                              <a:gd name="T24" fmla="*/ 21 w 42"/>
                              <a:gd name="T25" fmla="*/ 20 h 41"/>
                              <a:gd name="T26" fmla="*/ 21 w 42"/>
                              <a:gd name="T27" fmla="*/ 20 h 41"/>
                              <a:gd name="T28" fmla="*/ 9 w 42"/>
                              <a:gd name="T29" fmla="*/ 38 h 41"/>
                              <a:gd name="T30" fmla="*/ 17 w 42"/>
                              <a:gd name="T31" fmla="*/ 40 h 41"/>
                              <a:gd name="T32" fmla="*/ 17 w 42"/>
                              <a:gd name="T33" fmla="*/ 40 h 41"/>
                              <a:gd name="T34" fmla="*/ 24 w 42"/>
                              <a:gd name="T35" fmla="*/ 40 h 41"/>
                              <a:gd name="T36" fmla="*/ 32 w 42"/>
                              <a:gd name="T37" fmla="*/ 37 h 41"/>
                              <a:gd name="T38" fmla="*/ 38 w 42"/>
                              <a:gd name="T39" fmla="*/ 31 h 41"/>
                              <a:gd name="T40" fmla="*/ 21 w 42"/>
                              <a:gd name="T41" fmla="*/ 20 h 41"/>
                              <a:gd name="T42" fmla="*/ 38 w 42"/>
                              <a:gd name="T43" fmla="*/ 31 h 41"/>
                              <a:gd name="T44" fmla="*/ 41 w 42"/>
                              <a:gd name="T45" fmla="*/ 23 h 41"/>
                              <a:gd name="T46" fmla="*/ 41 w 42"/>
                              <a:gd name="T47" fmla="*/ 23 h 41"/>
                              <a:gd name="T48" fmla="*/ 41 w 42"/>
                              <a:gd name="T49" fmla="*/ 15 h 4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</a:cxnLst>
                            <a:rect l="0" t="0" r="r" b="b"/>
                            <a:pathLst>
                              <a:path w="42" h="41">
                                <a:moveTo>
                                  <a:pt x="41" y="15"/>
                                </a:moveTo>
                                <a:lnTo>
                                  <a:pt x="38" y="7"/>
                                </a:lnTo>
                                <a:lnTo>
                                  <a:pt x="32" y="2"/>
                                </a:lnTo>
                                <a:lnTo>
                                  <a:pt x="24" y="0"/>
                                </a:lnTo>
                                <a:lnTo>
                                  <a:pt x="17" y="0"/>
                                </a:lnTo>
                                <a:lnTo>
                                  <a:pt x="17" y="0"/>
                                </a:lnTo>
                                <a:lnTo>
                                  <a:pt x="9" y="2"/>
                                </a:lnTo>
                                <a:lnTo>
                                  <a:pt x="3" y="9"/>
                                </a:lnTo>
                                <a:lnTo>
                                  <a:pt x="0" y="15"/>
                                </a:lnTo>
                                <a:lnTo>
                                  <a:pt x="0" y="24"/>
                                </a:lnTo>
                                <a:lnTo>
                                  <a:pt x="3" y="31"/>
                                </a:lnTo>
                                <a:lnTo>
                                  <a:pt x="9" y="38"/>
                                </a:lnTo>
                                <a:lnTo>
                                  <a:pt x="21" y="20"/>
                                </a:lnTo>
                                <a:lnTo>
                                  <a:pt x="21" y="20"/>
                                </a:lnTo>
                                <a:lnTo>
                                  <a:pt x="9" y="38"/>
                                </a:lnTo>
                                <a:lnTo>
                                  <a:pt x="17" y="40"/>
                                </a:lnTo>
                                <a:lnTo>
                                  <a:pt x="17" y="40"/>
                                </a:lnTo>
                                <a:lnTo>
                                  <a:pt x="24" y="40"/>
                                </a:lnTo>
                                <a:lnTo>
                                  <a:pt x="32" y="37"/>
                                </a:lnTo>
                                <a:lnTo>
                                  <a:pt x="38" y="31"/>
                                </a:lnTo>
                                <a:lnTo>
                                  <a:pt x="21" y="20"/>
                                </a:lnTo>
                                <a:lnTo>
                                  <a:pt x="38" y="31"/>
                                </a:lnTo>
                                <a:lnTo>
                                  <a:pt x="41" y="23"/>
                                </a:lnTo>
                                <a:lnTo>
                                  <a:pt x="41" y="23"/>
                                </a:lnTo>
                                <a:lnTo>
                                  <a:pt x="41" y="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3" name="Freeform 335"/>
                        <wps:cNvSpPr>
                          <a:spLocks/>
                        </wps:cNvSpPr>
                        <wps:spPr bwMode="auto">
                          <a:xfrm>
                            <a:off x="7219" y="3058"/>
                            <a:ext cx="321" cy="1692"/>
                          </a:xfrm>
                          <a:custGeom>
                            <a:avLst/>
                            <a:gdLst>
                              <a:gd name="T0" fmla="*/ 0 w 321"/>
                              <a:gd name="T1" fmla="*/ 1691 h 1692"/>
                              <a:gd name="T2" fmla="*/ 320 w 321"/>
                              <a:gd name="T3" fmla="*/ 0 h 169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21" h="1692">
                                <a:moveTo>
                                  <a:pt x="0" y="1691"/>
                                </a:moveTo>
                                <a:lnTo>
                                  <a:pt x="320" y="0"/>
                                </a:lnTo>
                              </a:path>
                            </a:pathLst>
                          </a:custGeom>
                          <a:noFill/>
                          <a:ln w="647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4" name="Freeform 336"/>
                        <wps:cNvSpPr>
                          <a:spLocks/>
                        </wps:cNvSpPr>
                        <wps:spPr bwMode="auto">
                          <a:xfrm>
                            <a:off x="6619" y="3968"/>
                            <a:ext cx="42" cy="42"/>
                          </a:xfrm>
                          <a:custGeom>
                            <a:avLst/>
                            <a:gdLst>
                              <a:gd name="T0" fmla="*/ 41 w 42"/>
                              <a:gd name="T1" fmla="*/ 17 h 42"/>
                              <a:gd name="T2" fmla="*/ 39 w 42"/>
                              <a:gd name="T3" fmla="*/ 9 h 42"/>
                              <a:gd name="T4" fmla="*/ 34 w 42"/>
                              <a:gd name="T5" fmla="*/ 3 h 42"/>
                              <a:gd name="T6" fmla="*/ 26 w 42"/>
                              <a:gd name="T7" fmla="*/ 0 h 42"/>
                              <a:gd name="T8" fmla="*/ 18 w 42"/>
                              <a:gd name="T9" fmla="*/ 0 h 42"/>
                              <a:gd name="T10" fmla="*/ 18 w 42"/>
                              <a:gd name="T11" fmla="*/ 0 h 42"/>
                              <a:gd name="T12" fmla="*/ 10 w 42"/>
                              <a:gd name="T13" fmla="*/ 2 h 42"/>
                              <a:gd name="T14" fmla="*/ 10 w 42"/>
                              <a:gd name="T15" fmla="*/ 2 h 42"/>
                              <a:gd name="T16" fmla="*/ 3 w 42"/>
                              <a:gd name="T17" fmla="*/ 7 h 42"/>
                              <a:gd name="T18" fmla="*/ 0 w 42"/>
                              <a:gd name="T19" fmla="*/ 15 h 42"/>
                              <a:gd name="T20" fmla="*/ 0 w 42"/>
                              <a:gd name="T21" fmla="*/ 23 h 42"/>
                              <a:gd name="T22" fmla="*/ 3 w 42"/>
                              <a:gd name="T23" fmla="*/ 31 h 42"/>
                              <a:gd name="T24" fmla="*/ 9 w 42"/>
                              <a:gd name="T25" fmla="*/ 38 h 42"/>
                              <a:gd name="T26" fmla="*/ 17 w 42"/>
                              <a:gd name="T27" fmla="*/ 40 h 42"/>
                              <a:gd name="T28" fmla="*/ 24 w 42"/>
                              <a:gd name="T29" fmla="*/ 41 h 42"/>
                              <a:gd name="T30" fmla="*/ 32 w 42"/>
                              <a:gd name="T31" fmla="*/ 38 h 42"/>
                              <a:gd name="T32" fmla="*/ 38 w 42"/>
                              <a:gd name="T33" fmla="*/ 32 h 42"/>
                              <a:gd name="T34" fmla="*/ 21 w 42"/>
                              <a:gd name="T35" fmla="*/ 20 h 42"/>
                              <a:gd name="T36" fmla="*/ 21 w 42"/>
                              <a:gd name="T37" fmla="*/ 20 h 42"/>
                              <a:gd name="T38" fmla="*/ 38 w 42"/>
                              <a:gd name="T39" fmla="*/ 32 h 42"/>
                              <a:gd name="T40" fmla="*/ 41 w 42"/>
                              <a:gd name="T41" fmla="*/ 24 h 42"/>
                              <a:gd name="T42" fmla="*/ 41 w 42"/>
                              <a:gd name="T43" fmla="*/ 17 h 4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</a:cxnLst>
                            <a:rect l="0" t="0" r="r" b="b"/>
                            <a:pathLst>
                              <a:path w="42" h="42">
                                <a:moveTo>
                                  <a:pt x="41" y="17"/>
                                </a:moveTo>
                                <a:lnTo>
                                  <a:pt x="39" y="9"/>
                                </a:lnTo>
                                <a:lnTo>
                                  <a:pt x="34" y="3"/>
                                </a:lnTo>
                                <a:lnTo>
                                  <a:pt x="26" y="0"/>
                                </a:lnTo>
                                <a:lnTo>
                                  <a:pt x="18" y="0"/>
                                </a:lnTo>
                                <a:lnTo>
                                  <a:pt x="18" y="0"/>
                                </a:lnTo>
                                <a:lnTo>
                                  <a:pt x="10" y="2"/>
                                </a:lnTo>
                                <a:lnTo>
                                  <a:pt x="10" y="2"/>
                                </a:lnTo>
                                <a:lnTo>
                                  <a:pt x="3" y="7"/>
                                </a:lnTo>
                                <a:lnTo>
                                  <a:pt x="0" y="15"/>
                                </a:lnTo>
                                <a:lnTo>
                                  <a:pt x="0" y="23"/>
                                </a:lnTo>
                                <a:lnTo>
                                  <a:pt x="3" y="31"/>
                                </a:lnTo>
                                <a:lnTo>
                                  <a:pt x="9" y="38"/>
                                </a:lnTo>
                                <a:lnTo>
                                  <a:pt x="17" y="40"/>
                                </a:lnTo>
                                <a:lnTo>
                                  <a:pt x="24" y="41"/>
                                </a:lnTo>
                                <a:lnTo>
                                  <a:pt x="32" y="38"/>
                                </a:lnTo>
                                <a:lnTo>
                                  <a:pt x="38" y="32"/>
                                </a:lnTo>
                                <a:lnTo>
                                  <a:pt x="21" y="20"/>
                                </a:lnTo>
                                <a:lnTo>
                                  <a:pt x="21" y="20"/>
                                </a:lnTo>
                                <a:lnTo>
                                  <a:pt x="38" y="32"/>
                                </a:lnTo>
                                <a:lnTo>
                                  <a:pt x="41" y="24"/>
                                </a:lnTo>
                                <a:lnTo>
                                  <a:pt x="41" y="1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5" name="Freeform 337"/>
                        <wps:cNvSpPr>
                          <a:spLocks/>
                        </wps:cNvSpPr>
                        <wps:spPr bwMode="auto">
                          <a:xfrm>
                            <a:off x="6641" y="3058"/>
                            <a:ext cx="209" cy="931"/>
                          </a:xfrm>
                          <a:custGeom>
                            <a:avLst/>
                            <a:gdLst>
                              <a:gd name="T0" fmla="*/ 0 w 209"/>
                              <a:gd name="T1" fmla="*/ 930 h 931"/>
                              <a:gd name="T2" fmla="*/ 208 w 209"/>
                              <a:gd name="T3" fmla="*/ 0 h 93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9" h="931">
                                <a:moveTo>
                                  <a:pt x="0" y="930"/>
                                </a:moveTo>
                                <a:lnTo>
                                  <a:pt x="208" y="0"/>
                                </a:lnTo>
                              </a:path>
                            </a:pathLst>
                          </a:custGeom>
                          <a:noFill/>
                          <a:ln w="647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6" name="Freeform 338"/>
                        <wps:cNvSpPr>
                          <a:spLocks/>
                        </wps:cNvSpPr>
                        <wps:spPr bwMode="auto">
                          <a:xfrm>
                            <a:off x="6049" y="3833"/>
                            <a:ext cx="42" cy="42"/>
                          </a:xfrm>
                          <a:custGeom>
                            <a:avLst/>
                            <a:gdLst>
                              <a:gd name="T0" fmla="*/ 41 w 42"/>
                              <a:gd name="T1" fmla="*/ 17 h 42"/>
                              <a:gd name="T2" fmla="*/ 38 w 42"/>
                              <a:gd name="T3" fmla="*/ 10 h 42"/>
                              <a:gd name="T4" fmla="*/ 32 w 42"/>
                              <a:gd name="T5" fmla="*/ 3 h 42"/>
                              <a:gd name="T6" fmla="*/ 24 w 42"/>
                              <a:gd name="T7" fmla="*/ 0 h 42"/>
                              <a:gd name="T8" fmla="*/ 24 w 42"/>
                              <a:gd name="T9" fmla="*/ 0 h 42"/>
                              <a:gd name="T10" fmla="*/ 24 w 42"/>
                              <a:gd name="T11" fmla="*/ 0 h 42"/>
                              <a:gd name="T12" fmla="*/ 17 w 42"/>
                              <a:gd name="T13" fmla="*/ 0 h 42"/>
                              <a:gd name="T14" fmla="*/ 9 w 42"/>
                              <a:gd name="T15" fmla="*/ 3 h 42"/>
                              <a:gd name="T16" fmla="*/ 9 w 42"/>
                              <a:gd name="T17" fmla="*/ 3 h 42"/>
                              <a:gd name="T18" fmla="*/ 3 w 42"/>
                              <a:gd name="T19" fmla="*/ 9 h 42"/>
                              <a:gd name="T20" fmla="*/ 3 w 42"/>
                              <a:gd name="T21" fmla="*/ 9 h 42"/>
                              <a:gd name="T22" fmla="*/ 0 w 42"/>
                              <a:gd name="T23" fmla="*/ 15 h 42"/>
                              <a:gd name="T24" fmla="*/ 0 w 42"/>
                              <a:gd name="T25" fmla="*/ 15 h 42"/>
                              <a:gd name="T26" fmla="*/ 0 w 42"/>
                              <a:gd name="T27" fmla="*/ 24 h 42"/>
                              <a:gd name="T28" fmla="*/ 2 w 42"/>
                              <a:gd name="T29" fmla="*/ 31 h 42"/>
                              <a:gd name="T30" fmla="*/ 2 w 42"/>
                              <a:gd name="T31" fmla="*/ 31 h 42"/>
                              <a:gd name="T32" fmla="*/ 7 w 42"/>
                              <a:gd name="T33" fmla="*/ 38 h 42"/>
                              <a:gd name="T34" fmla="*/ 7 w 42"/>
                              <a:gd name="T35" fmla="*/ 38 h 42"/>
                              <a:gd name="T36" fmla="*/ 15 w 42"/>
                              <a:gd name="T37" fmla="*/ 41 h 42"/>
                              <a:gd name="T38" fmla="*/ 23 w 42"/>
                              <a:gd name="T39" fmla="*/ 41 h 42"/>
                              <a:gd name="T40" fmla="*/ 31 w 42"/>
                              <a:gd name="T41" fmla="*/ 38 h 42"/>
                              <a:gd name="T42" fmla="*/ 37 w 42"/>
                              <a:gd name="T43" fmla="*/ 32 h 42"/>
                              <a:gd name="T44" fmla="*/ 20 w 42"/>
                              <a:gd name="T45" fmla="*/ 20 h 42"/>
                              <a:gd name="T46" fmla="*/ 10 w 42"/>
                              <a:gd name="T47" fmla="*/ 34 h 42"/>
                              <a:gd name="T48" fmla="*/ 20 w 42"/>
                              <a:gd name="T49" fmla="*/ 20 h 42"/>
                              <a:gd name="T50" fmla="*/ 20 w 42"/>
                              <a:gd name="T51" fmla="*/ 20 h 42"/>
                              <a:gd name="T52" fmla="*/ 37 w 42"/>
                              <a:gd name="T53" fmla="*/ 32 h 42"/>
                              <a:gd name="T54" fmla="*/ 40 w 42"/>
                              <a:gd name="T55" fmla="*/ 26 h 42"/>
                              <a:gd name="T56" fmla="*/ 41 w 42"/>
                              <a:gd name="T57" fmla="*/ 17 h 4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</a:cxnLst>
                            <a:rect l="0" t="0" r="r" b="b"/>
                            <a:pathLst>
                              <a:path w="42" h="42">
                                <a:moveTo>
                                  <a:pt x="41" y="17"/>
                                </a:moveTo>
                                <a:lnTo>
                                  <a:pt x="38" y="10"/>
                                </a:lnTo>
                                <a:lnTo>
                                  <a:pt x="32" y="3"/>
                                </a:lnTo>
                                <a:lnTo>
                                  <a:pt x="24" y="0"/>
                                </a:lnTo>
                                <a:lnTo>
                                  <a:pt x="24" y="0"/>
                                </a:lnTo>
                                <a:lnTo>
                                  <a:pt x="24" y="0"/>
                                </a:lnTo>
                                <a:lnTo>
                                  <a:pt x="17" y="0"/>
                                </a:lnTo>
                                <a:lnTo>
                                  <a:pt x="9" y="3"/>
                                </a:lnTo>
                                <a:lnTo>
                                  <a:pt x="9" y="3"/>
                                </a:lnTo>
                                <a:lnTo>
                                  <a:pt x="3" y="9"/>
                                </a:lnTo>
                                <a:lnTo>
                                  <a:pt x="3" y="9"/>
                                </a:lnTo>
                                <a:lnTo>
                                  <a:pt x="0" y="15"/>
                                </a:lnTo>
                                <a:lnTo>
                                  <a:pt x="0" y="15"/>
                                </a:lnTo>
                                <a:lnTo>
                                  <a:pt x="0" y="24"/>
                                </a:lnTo>
                                <a:lnTo>
                                  <a:pt x="2" y="31"/>
                                </a:lnTo>
                                <a:lnTo>
                                  <a:pt x="2" y="31"/>
                                </a:lnTo>
                                <a:lnTo>
                                  <a:pt x="7" y="38"/>
                                </a:lnTo>
                                <a:lnTo>
                                  <a:pt x="7" y="38"/>
                                </a:lnTo>
                                <a:lnTo>
                                  <a:pt x="15" y="41"/>
                                </a:lnTo>
                                <a:lnTo>
                                  <a:pt x="23" y="41"/>
                                </a:lnTo>
                                <a:lnTo>
                                  <a:pt x="31" y="38"/>
                                </a:lnTo>
                                <a:lnTo>
                                  <a:pt x="37" y="32"/>
                                </a:lnTo>
                                <a:lnTo>
                                  <a:pt x="20" y="20"/>
                                </a:lnTo>
                                <a:lnTo>
                                  <a:pt x="10" y="34"/>
                                </a:lnTo>
                                <a:lnTo>
                                  <a:pt x="20" y="20"/>
                                </a:lnTo>
                                <a:lnTo>
                                  <a:pt x="20" y="20"/>
                                </a:lnTo>
                                <a:lnTo>
                                  <a:pt x="37" y="32"/>
                                </a:lnTo>
                                <a:lnTo>
                                  <a:pt x="40" y="26"/>
                                </a:lnTo>
                                <a:lnTo>
                                  <a:pt x="41" y="1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7" name="Freeform 339"/>
                        <wps:cNvSpPr>
                          <a:spLocks/>
                        </wps:cNvSpPr>
                        <wps:spPr bwMode="auto">
                          <a:xfrm>
                            <a:off x="6070" y="3058"/>
                            <a:ext cx="188" cy="796"/>
                          </a:xfrm>
                          <a:custGeom>
                            <a:avLst/>
                            <a:gdLst>
                              <a:gd name="T0" fmla="*/ 0 w 188"/>
                              <a:gd name="T1" fmla="*/ 795 h 796"/>
                              <a:gd name="T2" fmla="*/ 187 w 188"/>
                              <a:gd name="T3" fmla="*/ 0 h 79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88" h="796">
                                <a:moveTo>
                                  <a:pt x="0" y="795"/>
                                </a:moveTo>
                                <a:lnTo>
                                  <a:pt x="187" y="0"/>
                                </a:lnTo>
                              </a:path>
                            </a:pathLst>
                          </a:custGeom>
                          <a:noFill/>
                          <a:ln w="647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8" name="Freeform 340"/>
                        <wps:cNvSpPr>
                          <a:spLocks/>
                        </wps:cNvSpPr>
                        <wps:spPr bwMode="auto">
                          <a:xfrm>
                            <a:off x="5831" y="3586"/>
                            <a:ext cx="42" cy="42"/>
                          </a:xfrm>
                          <a:custGeom>
                            <a:avLst/>
                            <a:gdLst>
                              <a:gd name="T0" fmla="*/ 41 w 42"/>
                              <a:gd name="T1" fmla="*/ 23 h 42"/>
                              <a:gd name="T2" fmla="*/ 41 w 42"/>
                              <a:gd name="T3" fmla="*/ 23 h 42"/>
                              <a:gd name="T4" fmla="*/ 41 w 42"/>
                              <a:gd name="T5" fmla="*/ 23 h 42"/>
                              <a:gd name="T6" fmla="*/ 40 w 42"/>
                              <a:gd name="T7" fmla="*/ 15 h 42"/>
                              <a:gd name="T8" fmla="*/ 37 w 42"/>
                              <a:gd name="T9" fmla="*/ 7 h 42"/>
                              <a:gd name="T10" fmla="*/ 31 w 42"/>
                              <a:gd name="T11" fmla="*/ 2 h 42"/>
                              <a:gd name="T12" fmla="*/ 23 w 42"/>
                              <a:gd name="T13" fmla="*/ 0 h 42"/>
                              <a:gd name="T14" fmla="*/ 23 w 42"/>
                              <a:gd name="T15" fmla="*/ 0 h 42"/>
                              <a:gd name="T16" fmla="*/ 23 w 42"/>
                              <a:gd name="T17" fmla="*/ 0 h 42"/>
                              <a:gd name="T18" fmla="*/ 15 w 42"/>
                              <a:gd name="T19" fmla="*/ 0 h 42"/>
                              <a:gd name="T20" fmla="*/ 7 w 42"/>
                              <a:gd name="T21" fmla="*/ 3 h 42"/>
                              <a:gd name="T22" fmla="*/ 20 w 42"/>
                              <a:gd name="T23" fmla="*/ 20 h 42"/>
                              <a:gd name="T24" fmla="*/ 20 w 42"/>
                              <a:gd name="T25" fmla="*/ 20 h 42"/>
                              <a:gd name="T26" fmla="*/ 20 w 42"/>
                              <a:gd name="T27" fmla="*/ 20 h 42"/>
                              <a:gd name="T28" fmla="*/ 20 w 42"/>
                              <a:gd name="T29" fmla="*/ 20 h 42"/>
                              <a:gd name="T30" fmla="*/ 14 w 42"/>
                              <a:gd name="T31" fmla="*/ 29 h 42"/>
                              <a:gd name="T32" fmla="*/ 20 w 42"/>
                              <a:gd name="T33" fmla="*/ 20 h 42"/>
                              <a:gd name="T34" fmla="*/ 20 w 42"/>
                              <a:gd name="T35" fmla="*/ 20 h 42"/>
                              <a:gd name="T36" fmla="*/ 20 w 42"/>
                              <a:gd name="T37" fmla="*/ 20 h 42"/>
                              <a:gd name="T38" fmla="*/ 20 w 42"/>
                              <a:gd name="T39" fmla="*/ 20 h 42"/>
                              <a:gd name="T40" fmla="*/ 20 w 42"/>
                              <a:gd name="T41" fmla="*/ 20 h 42"/>
                              <a:gd name="T42" fmla="*/ 7 w 42"/>
                              <a:gd name="T43" fmla="*/ 3 h 42"/>
                              <a:gd name="T44" fmla="*/ 2 w 42"/>
                              <a:gd name="T45" fmla="*/ 9 h 42"/>
                              <a:gd name="T46" fmla="*/ 0 w 42"/>
                              <a:gd name="T47" fmla="*/ 17 h 42"/>
                              <a:gd name="T48" fmla="*/ 0 w 42"/>
                              <a:gd name="T49" fmla="*/ 17 h 42"/>
                              <a:gd name="T50" fmla="*/ 0 w 42"/>
                              <a:gd name="T51" fmla="*/ 24 h 42"/>
                              <a:gd name="T52" fmla="*/ 3 w 42"/>
                              <a:gd name="T53" fmla="*/ 32 h 42"/>
                              <a:gd name="T54" fmla="*/ 9 w 42"/>
                              <a:gd name="T55" fmla="*/ 38 h 42"/>
                              <a:gd name="T56" fmla="*/ 17 w 42"/>
                              <a:gd name="T57" fmla="*/ 41 h 42"/>
                              <a:gd name="T58" fmla="*/ 24 w 42"/>
                              <a:gd name="T59" fmla="*/ 40 h 42"/>
                              <a:gd name="T60" fmla="*/ 32 w 42"/>
                              <a:gd name="T61" fmla="*/ 37 h 42"/>
                              <a:gd name="T62" fmla="*/ 38 w 42"/>
                              <a:gd name="T63" fmla="*/ 31 h 42"/>
                              <a:gd name="T64" fmla="*/ 38 w 42"/>
                              <a:gd name="T65" fmla="*/ 31 h 42"/>
                              <a:gd name="T66" fmla="*/ 38 w 42"/>
                              <a:gd name="T67" fmla="*/ 31 h 42"/>
                              <a:gd name="T68" fmla="*/ 41 w 42"/>
                              <a:gd name="T69" fmla="*/ 23 h 4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</a:cxnLst>
                            <a:rect l="0" t="0" r="r" b="b"/>
                            <a:pathLst>
                              <a:path w="42" h="42">
                                <a:moveTo>
                                  <a:pt x="41" y="23"/>
                                </a:moveTo>
                                <a:lnTo>
                                  <a:pt x="41" y="23"/>
                                </a:lnTo>
                                <a:lnTo>
                                  <a:pt x="41" y="23"/>
                                </a:lnTo>
                                <a:lnTo>
                                  <a:pt x="40" y="15"/>
                                </a:lnTo>
                                <a:lnTo>
                                  <a:pt x="37" y="7"/>
                                </a:lnTo>
                                <a:lnTo>
                                  <a:pt x="31" y="2"/>
                                </a:lnTo>
                                <a:lnTo>
                                  <a:pt x="23" y="0"/>
                                </a:lnTo>
                                <a:lnTo>
                                  <a:pt x="23" y="0"/>
                                </a:lnTo>
                                <a:lnTo>
                                  <a:pt x="23" y="0"/>
                                </a:lnTo>
                                <a:lnTo>
                                  <a:pt x="15" y="0"/>
                                </a:lnTo>
                                <a:lnTo>
                                  <a:pt x="7" y="3"/>
                                </a:lnTo>
                                <a:lnTo>
                                  <a:pt x="20" y="20"/>
                                </a:lnTo>
                                <a:lnTo>
                                  <a:pt x="20" y="20"/>
                                </a:lnTo>
                                <a:lnTo>
                                  <a:pt x="20" y="20"/>
                                </a:lnTo>
                                <a:lnTo>
                                  <a:pt x="20" y="20"/>
                                </a:lnTo>
                                <a:lnTo>
                                  <a:pt x="14" y="29"/>
                                </a:lnTo>
                                <a:lnTo>
                                  <a:pt x="20" y="20"/>
                                </a:lnTo>
                                <a:lnTo>
                                  <a:pt x="20" y="20"/>
                                </a:lnTo>
                                <a:lnTo>
                                  <a:pt x="20" y="20"/>
                                </a:lnTo>
                                <a:lnTo>
                                  <a:pt x="20" y="20"/>
                                </a:lnTo>
                                <a:lnTo>
                                  <a:pt x="20" y="20"/>
                                </a:lnTo>
                                <a:lnTo>
                                  <a:pt x="7" y="3"/>
                                </a:lnTo>
                                <a:lnTo>
                                  <a:pt x="2" y="9"/>
                                </a:lnTo>
                                <a:lnTo>
                                  <a:pt x="0" y="17"/>
                                </a:lnTo>
                                <a:lnTo>
                                  <a:pt x="0" y="17"/>
                                </a:lnTo>
                                <a:lnTo>
                                  <a:pt x="0" y="24"/>
                                </a:lnTo>
                                <a:lnTo>
                                  <a:pt x="3" y="32"/>
                                </a:lnTo>
                                <a:lnTo>
                                  <a:pt x="9" y="38"/>
                                </a:lnTo>
                                <a:lnTo>
                                  <a:pt x="17" y="41"/>
                                </a:lnTo>
                                <a:lnTo>
                                  <a:pt x="24" y="40"/>
                                </a:lnTo>
                                <a:lnTo>
                                  <a:pt x="32" y="37"/>
                                </a:lnTo>
                                <a:lnTo>
                                  <a:pt x="38" y="31"/>
                                </a:lnTo>
                                <a:lnTo>
                                  <a:pt x="38" y="31"/>
                                </a:lnTo>
                                <a:lnTo>
                                  <a:pt x="38" y="31"/>
                                </a:lnTo>
                                <a:lnTo>
                                  <a:pt x="41" y="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9" name="Freeform 341"/>
                        <wps:cNvSpPr>
                          <a:spLocks/>
                        </wps:cNvSpPr>
                        <wps:spPr bwMode="auto">
                          <a:xfrm>
                            <a:off x="5852" y="3058"/>
                            <a:ext cx="92" cy="549"/>
                          </a:xfrm>
                          <a:custGeom>
                            <a:avLst/>
                            <a:gdLst>
                              <a:gd name="T0" fmla="*/ 0 w 92"/>
                              <a:gd name="T1" fmla="*/ 548 h 549"/>
                              <a:gd name="T2" fmla="*/ 91 w 92"/>
                              <a:gd name="T3" fmla="*/ 0 h 54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2" h="549">
                                <a:moveTo>
                                  <a:pt x="0" y="548"/>
                                </a:moveTo>
                                <a:lnTo>
                                  <a:pt x="91" y="0"/>
                                </a:lnTo>
                              </a:path>
                            </a:pathLst>
                          </a:custGeom>
                          <a:noFill/>
                          <a:ln w="647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06" o:spid="_x0000_s1026" style="position:absolute;margin-left:214.15pt;margin-top:126.15pt;width:198.5pt;height:149.7pt;z-index:251662336;mso-wrap-distance-left:0;mso-wrap-distance-right:0;mso-position-horizontal-relative:page" coordorigin="4283,2523" coordsize="3970,29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" o:allowincell="f">
                <v:group id="Group 207" o:spid="_x0000_s1027" style="position:absolute;left:4962;top:3294;width:3011;height:2214" coordorigin="4962,3294" coordsize="3011,221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wQMncYAAADcAAAADwAAAGRycy9kb3ducmV2LnhtbESPT2vCQBTE74V+h+UV&#10;ejObtFokZhWRtvQQBLUg3h7ZZxLMvg3Zbf58e7dQ6HGYmd8w2WY0jeipc7VlBUkUgyAurK65VPB9&#10;+pgtQTiPrLGxTAomcrBZPz5kmGo78IH6oy9FgLBLUUHlfZtK6YqKDLrItsTBu9rOoA+yK6XucAhw&#10;08iXOH6TBmsOCxW2tKuouB1/jILPAYfta/Le57frbrqcFvtznpBSz0/jdgXC0+j/w3/tL61gniz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zBAydxgAAANwA&#10;AAAPAAAAAAAAAAAAAAAAAKoCAABkcnMvZG93bnJldi54bWxQSwUGAAAAAAQABAD6AAAAnQMAAAAA&#10;">
                  <v:shape id="Freeform 208" o:spid="_x0000_s1028" style="position:absolute;left:4962;top:3294;width:3011;height:2214;visibility:visible;mso-wrap-style:square;v-text-anchor:top" coordsize="3011,22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IcQcsYA&#10;AADcAAAADwAAAGRycy9kb3ducmV2LnhtbESPQWvCQBSE74L/YXmF3nRjWrVE1yClpT0IYtKD3h7Z&#10;1ySYfZtmtzH9911B8DjMzDfMOh1MI3rqXG1ZwWwagSAurK65VPCVv09eQDiPrLGxTAr+yEG6GY/W&#10;mGh74QP1mS9FgLBLUEHlfZtI6YqKDLqpbYmD9207gz7IrpS6w0uAm0bGUbSQBmsOCxW29FpRcc5+&#10;jQIyRzzvj/FP/mF2b/HSnurmaa7U48OwXYHwNPh7+Nb+1AqeZwu4nglHQG7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IcQcsYAAADcAAAADwAAAAAAAAAAAAAAAACYAgAAZHJz&#10;L2Rvd25yZXYueG1sUEsFBgAAAAAEAAQA9QAAAIsDAAAAAA==&#10;" path="m,2213r3010,e" filled="f" strokeweight=".34006mm">
                    <v:path arrowok="t" o:connecttype="custom" o:connectlocs="0,2213;3010,2213" o:connectangles="0,0"/>
                  </v:shape>
                  <v:shape id="Freeform 209" o:spid="_x0000_s1029" style="position:absolute;left:4962;top:3294;width:3011;height:2214;visibility:visible;mso-wrap-style:square;v-text-anchor:top" coordsize="3011,22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8u16cYA&#10;AADcAAAADwAAAGRycy9kb3ducmV2LnhtbESPQWvCQBSE74L/YXmF3nRjWrVE1yClpT0IYtKD3h7Z&#10;1ySYfZtmtzH9911B8DjMzDfMOh1MI3rqXG1ZwWwagSAurK65VPCVv09eQDiPrLGxTAr+yEG6GY/W&#10;mGh74QP1mS9FgLBLUEHlfZtI6YqKDLqpbYmD9207gz7IrpS6w0uAm0bGUbSQBmsOCxW29FpRcc5+&#10;jQIyRzzvj/FP/mF2b/HSnurmaa7U48OwXYHwNPh7+Nb+1AqeZ0u4nglHQG7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8u16cYAAADcAAAADwAAAAAAAAAAAAAAAACYAgAAZHJz&#10;L2Rvd25yZXYueG1sUEsFBgAAAAAEAAQA9QAAAIsDAAAAAA==&#10;" path="m,l,2213e" filled="f" strokeweight=".34006mm">
                    <v:path arrowok="t" o:connecttype="custom" o:connectlocs="0,0;0,2213" o:connectangles="0,0"/>
                  </v:shape>
                  <v:shape id="Freeform 210" o:spid="_x0000_s1030" style="position:absolute;left:4962;top:3294;width:3011;height:2214;visibility:visible;mso-wrap-style:square;v-text-anchor:top" coordsize="3011,22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lQhm8IA&#10;AADcAAAADwAAAGRycy9kb3ducmV2LnhtbERPTYvCMBC9L/gfwgjeNLW6unSNIqLoYUGse3BvQzO2&#10;xWZSm6j135uDsMfH+54tWlOJOzWutKxgOIhAEGdWl5wr+D1u+l8gnEfWWFkmBU9ysJh3PmaYaPvg&#10;A91Tn4sQwi5BBYX3dSKlywoy6Aa2Jg7c2TYGfYBNLnWDjxBuKhlH0UQaLDk0FFjTqqDskt6MAjIn&#10;vOxP8fW4NT/reGr/ymr0qVSv2y6/QXhq/b/47d5pBeNhWBvOhCMg5y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2VCGbwgAAANwAAAAPAAAAAAAAAAAAAAAAAJgCAABkcnMvZG93&#10;bnJldi54bWxQSwUGAAAAAAQABAD1AAAAhwMAAAAA&#10;" path="m3010,r,2213e" filled="f" strokeweight=".34006mm">
                    <v:path arrowok="t" o:connecttype="custom" o:connectlocs="3010,0;3010,2213" o:connectangles="0,0"/>
                  </v:shape>
                </v:group>
                <v:group id="Group 211" o:spid="_x0000_s1031" style="position:absolute;left:6540;top:4056;width:1378;height:1379" coordorigin="6540,4056" coordsize="1378,13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ySQaYxgAAANwA&#10;AAAPAAAAAAAAAAAAAAAAAKoCAABkcnMvZG93bnJldi54bWxQSwUGAAAAAAQABAD6AAAAnQMAAAAA&#10;">
                  <v:shape id="Freeform 212" o:spid="_x0000_s1032" style="position:absolute;left:6540;top:4056;width:1378;height:1379;visibility:visible;mso-wrap-style:square;v-text-anchor:top" coordsize="1378,13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c+Gv8MA&#10;AADcAAAADwAAAGRycy9kb3ducmV2LnhtbERPS2rDMBDdB3oHMYXuErkmCcGNbIJpS7rIolEOMFhT&#10;28QauZYa2z19tQh0+Xj/fTHZTtxo8K1jBc+rBARx5UzLtYKLflvuQPiAbLBzTApm8lDkD4s9ZsaN&#10;/Em3c6hFDGGfoYImhD6T0lcNWfQr1xNH7ssNFkOEQy3NgGMMt51Mk2QrLbYcGxrsqWyoup5/rIJN&#10;u9vib6nXH/q91Kd5fD1uvhOlnh6nwwuIQFP4F9/dR6Ngncb58Uw8AjL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c+Gv8MAAADcAAAADwAAAAAAAAAAAAAAAACYAgAAZHJzL2Rv&#10;d25yZXYueG1sUEsFBgAAAAAEAAQA9QAAAIgDAAAAAA==&#10;" path="m,689r128,e" filled="f" strokeweight=".51pt">
                    <v:path arrowok="t" o:connecttype="custom" o:connectlocs="0,689;128,689" o:connectangles="0,0"/>
                  </v:shape>
                  <v:shape id="Freeform 213" o:spid="_x0000_s1033" style="position:absolute;left:6540;top:4056;width:1378;height:1379;visibility:visible;mso-wrap-style:square;v-text-anchor:top" coordsize="1378,13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oMjJMYA&#10;AADcAAAADwAAAGRycy9kb3ducmV2LnhtbESPQWvCQBSE7wX/w/KE3uomoiJpNkFCLfbgocYf8Mi+&#10;JsHs2zS7mthf3y0IPQ4z8w2T5pPpxI0G11pWEC8iEMSV1S3XCs7l/mULwnlkjZ1lUnAnB3k2e0ox&#10;0XbkT7qdfC0ChF2CChrv+0RKVzVk0C1sTxy8LzsY9EEOtdQDjgFuOrmMoo002HJYaLCnoqHqcroa&#10;Bet2u8Gfolx9lO9FebyPb4f1d6TU83zavYLwNPn/8KN90ApWyxj+zoQjILN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oMjJMYAAADcAAAADwAAAAAAAAAAAAAAAACYAgAAZHJz&#10;L2Rvd25yZXYueG1sUEsFBgAAAAAEAAQA9QAAAIsDAAAAAA==&#10;" path="m168,689r15,e" filled="f" strokeweight=".51pt">
                    <v:path arrowok="t" o:connecttype="custom" o:connectlocs="168,689;183,689" o:connectangles="0,0"/>
                  </v:shape>
                  <v:shape id="Freeform 214" o:spid="_x0000_s1034" style="position:absolute;left:6540;top:4056;width:1378;height:1379;visibility:visible;mso-wrap-style:square;v-text-anchor:top" coordsize="1378,13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lG9U8YA&#10;AADcAAAADwAAAGRycy9kb3ducmV2LnhtbESPQWuDQBSE74H+h+UVeotrJQnBuEqRtiSHHhLzAx7u&#10;q0rdt9bdRtNf3w0Uchxm5hsmK2bTiwuNrrOs4DmKQRDXVnfcKDhXb8stCOeRNfaWScGVHBT5wyLD&#10;VNuJj3Q5+UYECLsUFbTeD6mUrm7JoIvsQBy8Tzsa9EGOjdQjTgFuepnE8UYa7DgstDhQ2VL9dfox&#10;CtbddoO/ZbU6VO9l9XGdXvfr71ipp8f5ZQfC0+zv4f/2XitYJQnczoQjIPM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lG9U8YAAADcAAAADwAAAAAAAAAAAAAAAACYAgAAZHJz&#10;L2Rvd25yZXYueG1sUEsFBgAAAAAEAAQA9QAAAIsDAAAAAA==&#10;" path="m224,689r245,e" filled="f" strokeweight=".51pt">
                    <v:path arrowok="t" o:connecttype="custom" o:connectlocs="224,689;469,689" o:connectangles="0,0"/>
                  </v:shape>
                  <v:shape id="Freeform 215" o:spid="_x0000_s1035" style="position:absolute;left:6540;top:4056;width:1378;height:1379;visibility:visible;mso-wrap-style:square;v-text-anchor:top" coordsize="1378,13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R0YyMYA&#10;AADcAAAADwAAAGRycy9kb3ducmV2LnhtbESPzWrDMBCE74W8g9hAb41cNwnBiRKCaYt76CFxHmCx&#10;NraptXIs1T99+qpQyHGYmW+Y3WE0jeipc7VlBc+LCARxYXXNpYJL/va0AeE8ssbGMimYyMFhP3vY&#10;YaLtwCfqz74UAcIuQQWV920ipSsqMugWtiUO3tV2Bn2QXSl1h0OAm0bGUbSWBmsOCxW2lFZUfJ2/&#10;jYJVvVnjT5ovP/L3NP+chtdsdYuUepyPxy0IT6O/h//bmVawjF/g70w4AnL/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R0YyMYAAADcAAAADwAAAAAAAAAAAAAAAACYAgAAZHJz&#10;L2Rvd25yZXYueG1sUEsFBgAAAAAEAAQA9QAAAIsDAAAAAA==&#10;" path="m510,689r14,e" filled="f" strokeweight=".51pt">
                    <v:path arrowok="t" o:connecttype="custom" o:connectlocs="510,689;524,689" o:connectangles="0,0"/>
                  </v:shape>
                  <v:shape id="Freeform 216" o:spid="_x0000_s1036" style="position:absolute;left:6540;top:4056;width:1378;height:1379;visibility:visible;mso-wrap-style:square;v-text-anchor:top" coordsize="1378,13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vSAvMQA&#10;AADcAAAADwAAAGRycy9kb3ducmV2LnhtbESPQYvCMBSE78L+h/AW9qapUkWqUaSsix48aP0Bj+bZ&#10;FpuXbhNt3V+/EQSPw8x8wyzXvanFnVpXWVYwHkUgiHOrKy4UnLPtcA7CeWSNtWVS8CAH69XHYImJ&#10;th0f6X7yhQgQdgkqKL1vEildXpJBN7INcfAutjXog2wLqVvsAtzUchJFM2mw4rBQYkNpSfn1dDMK&#10;ptV8hn9pFu+znzQ7PLrv3fQ3Uurrs98sQHjq/Tv8au+0gngSw/NMOAJy9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0gLzEAAAA3AAAAA8AAAAAAAAAAAAAAAAAmAIAAGRycy9k&#10;b3ducmV2LnhtbFBLBQYAAAAABAAEAPUAAACJAwAAAAA=&#10;" path="m565,689r245,e" filled="f" strokeweight=".51pt">
                    <v:path arrowok="t" o:connecttype="custom" o:connectlocs="565,689;810,689" o:connectangles="0,0"/>
                  </v:shape>
                  <v:shape id="Freeform 217" o:spid="_x0000_s1037" style="position:absolute;left:6540;top:4056;width:1378;height:1379;visibility:visible;mso-wrap-style:square;v-text-anchor:top" coordsize="1378,13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glJ8YA&#10;AADcAAAADwAAAGRycy9kb3ducmV2LnhtbESPQWuDQBSE74H+h+UVekvWBpVgsglF2mIOPSTmBzzc&#10;V5W6b627jdpf3w0Uchxm5htmd5hMJ640uNaygudVBIK4srrlWsGlfFtuQDiPrLGzTApmcnDYPyx2&#10;mGk78omuZ1+LAGGXoYLG+z6T0lUNGXQr2xMH79MOBn2QQy31gGOAm06uoyiVBlsOCw32lDdUfZ1/&#10;jIKk3aT4m5fxsXzPy495fC2S70ipp8fpZQvC0+Tv4f92oRXE6wRuZ8IRkP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bglJ8YAAADcAAAADwAAAAAAAAAAAAAAAACYAgAAZHJz&#10;L2Rvd25yZXYueG1sUEsFBgAAAAAEAAQA9QAAAIsDAAAAAA==&#10;" path="m851,689r16,e" filled="f" strokeweight=".51pt">
                    <v:path arrowok="t" o:connecttype="custom" o:connectlocs="851,689;867,689" o:connectangles="0,0"/>
                  </v:shape>
                  <v:shape id="Freeform 218" o:spid="_x0000_s1038" style="position:absolute;left:6540;top:4056;width:1378;height:1379;visibility:visible;mso-wrap-style:square;v-text-anchor:top" coordsize="1378,13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Wq7UMYA&#10;AADcAAAADwAAAGRycy9kb3ducmV2LnhtbESPQWuDQBSE74X+h+UVemvWBpVgsglFmmIPOTTmBzzc&#10;V5W6b627iZpfny0Eehxm5htms5tMJy40uNaygtdFBIK4srrlWsGp3L+sQDiPrLGzTApmcrDbPj5s&#10;MNN25C+6HH0tAoRdhgoa7/tMSlc1ZNAtbE8cvG87GPRBDrXUA44Bbjq5jKJUGmw5LDTYU95Q9XM8&#10;GwVJu0rxmpfxZ/mRl4d5fC+S30ip56fpbQ3C0+T/w/d2oRXEyxT+zoQjIL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Wq7UMYAAADcAAAADwAAAAAAAAAAAAAAAACYAgAAZHJz&#10;L2Rvd25yZXYueG1sUEsFBgAAAAAEAAQA9QAAAIsDAAAAAA==&#10;" path="m908,689r245,e" filled="f" strokeweight=".51pt">
                    <v:path arrowok="t" o:connecttype="custom" o:connectlocs="908,689;1153,689" o:connectangles="0,0"/>
                  </v:shape>
                  <v:shape id="Freeform 219" o:spid="_x0000_s1039" style="position:absolute;left:6540;top:4056;width:1378;height:1379;visibility:visible;mso-wrap-style:square;v-text-anchor:top" coordsize="1378,13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iYey8UA&#10;AADcAAAADwAAAGRycy9kb3ducmV2LnhtbESPQYvCMBSE7wv7H8Jb8Kapoq5UoyxFRQ8etPsDHs2z&#10;LTYv3Sba6q83grDHYWa+YRarzlTiRo0rLSsYDiIQxJnVJecKftNNfwbCeWSNlWVScCcHq+XnxwJj&#10;bVs+0u3kcxEg7GJUUHhfx1K6rCCDbmBr4uCdbWPQB9nkUjfYBrip5CiKptJgyWGhwJqSgrLL6WoU&#10;TMrZFB9JOt6n2yQ93Nv1bvIXKdX76n7mIDx1/j/8bu+0gvHoG15nwhGQy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6Jh7LxQAAANwAAAAPAAAAAAAAAAAAAAAAAJgCAABkcnMv&#10;ZG93bnJldi54bWxQSwUGAAAAAAQABAD1AAAAigMAAAAA&#10;" path="m1193,689r15,e" filled="f" strokeweight=".51pt">
                    <v:path arrowok="t" o:connecttype="custom" o:connectlocs="1193,689;1208,689" o:connectangles="0,0"/>
                  </v:shape>
                  <v:shape id="Freeform 220" o:spid="_x0000_s1040" style="position:absolute;left:6540;top:4056;width:1378;height:1379;visibility:visible;mso-wrap-style:square;v-text-anchor:top" coordsize="1378,13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7mKucMA&#10;AADcAAAADwAAAGRycy9kb3ducmV2LnhtbERPS2rDMBDdB3oHMYXuErkmCcGNbIJpS7rIolEOMFhT&#10;28QauZYa2z19tQh0+Xj/fTHZTtxo8K1jBc+rBARx5UzLtYKLflvuQPiAbLBzTApm8lDkD4s9ZsaN&#10;/Em3c6hFDGGfoYImhD6T0lcNWfQr1xNH7ssNFkOEQy3NgGMMt51Mk2QrLbYcGxrsqWyoup5/rIJN&#10;u9vib6nXH/q91Kd5fD1uvhOlnh6nwwuIQFP4F9/dR6Ngnca18Uw8AjL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7mKucMAAADcAAAADwAAAAAAAAAAAAAAAACYAgAAZHJzL2Rv&#10;d25yZXYueG1sUEsFBgAAAAAEAAQA9QAAAIgDAAAAAA==&#10;" path="m1249,689r128,e" filled="f" strokeweight=".51pt">
                    <v:path arrowok="t" o:connecttype="custom" o:connectlocs="1249,689;1377,689" o:connectangles="0,0"/>
                  </v:shape>
                  <v:shape id="Freeform 221" o:spid="_x0000_s1041" style="position:absolute;left:6540;top:4056;width:1378;height:1379;visibility:visible;mso-wrap-style:square;v-text-anchor:top" coordsize="1378,13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PUvIsUA&#10;AADcAAAADwAAAGRycy9kb3ducmV2LnhtbESPQYvCMBSE78L+h/AWvGm6ouJ2jbIUFT140PoDHs2z&#10;LTYvtYm27q/fCILHYWa+YebLzlTiTo0rLSv4GkYgiDOrS84VnNL1YAbCeWSNlWVS8CAHy8VHb46x&#10;ti0f6H70uQgQdjEqKLyvYyldVpBBN7Q1cfDOtjHog2xyqRtsA9xUchRFU2mw5LBQYE1JQdnleDMK&#10;JuVsin9JOt6lmyTdP9rVdnKNlOp/dr8/IDx1/h1+tbdawXj0Dc8z4QjIx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9S8ixQAAANwAAAAPAAAAAAAAAAAAAAAAAJgCAABkcnMv&#10;ZG93bnJldi54bWxQSwUGAAAAAAQABAD1AAAAigMAAAAA&#10;" path="m688,r,128e" filled="f" strokeweight=".51pt">
                    <v:path arrowok="t" o:connecttype="custom" o:connectlocs="688,0;688,128" o:connectangles="0,0"/>
                  </v:shape>
                  <v:shape id="Freeform 222" o:spid="_x0000_s1042" style="position:absolute;left:6540;top:4056;width:1378;height:1379;visibility:visible;mso-wrap-style:square;v-text-anchor:top" coordsize="1378,13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BYQYsEA&#10;AADcAAAADwAAAGRycy9kb3ducmV2LnhtbERPy4rCMBTdC/5DuMLsNPWJVKNI0cFZzELrB1yaa1ts&#10;bmoTbfXrzWJglofzXm87U4knNa60rGA8ikAQZ1aXnCu4pIfhEoTzyBory6TgRQ62m35vjbG2LZ/o&#10;efa5CCHsYlRQeF/HUrqsIINuZGviwF1tY9AH2ORSN9iGcFPJSRQtpMGSQ0OBNSUFZbfzwyiYl8sF&#10;vpN09pN+J+nvq90f5/dIqa9Bt1uB8NT5f/Gf+6gVzKZhfjgTjoDcf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AWEGLBAAAA3AAAAA8AAAAAAAAAAAAAAAAAmAIAAGRycy9kb3du&#10;cmV2LnhtbFBLBQYAAAAABAAEAPUAAACGAwAAAAA=&#10;" path="m688,168r,16e" filled="f" strokeweight=".51pt">
                    <v:path arrowok="t" o:connecttype="custom" o:connectlocs="688,168;688,184" o:connectangles="0,0"/>
                  </v:shape>
                  <v:shape id="Freeform 223" o:spid="_x0000_s1043" style="position:absolute;left:6540;top:4056;width:1378;height:1379;visibility:visible;mso-wrap-style:square;v-text-anchor:top" coordsize="1378,13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1q1+cUA&#10;AADcAAAADwAAAGRycy9kb3ducmV2LnhtbESPzYrCQBCE7wu+w9DC3taJv0h0FAm6uAcPGh+gybRJ&#10;MNMTM6OJ+/Q7C4LHoqq+opbrzlTiQY0rLSsYDiIQxJnVJecKzunuaw7CeWSNlWVS8CQH61XvY4mx&#10;ti0f6XHyuQgQdjEqKLyvYyldVpBBN7A1cfAutjHog2xyqRtsA9xUchRFM2mw5LBQYE1JQdn1dDcK&#10;puV8hr9JOvlJv5P08Gy3++ktUuqz320WIDx1/h1+tfdawWQ8hP8z4QjI1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WrX5xQAAANwAAAAPAAAAAAAAAAAAAAAAAJgCAABkcnMv&#10;ZG93bnJldi54bWxQSwUGAAAAAAQABAD1AAAAigMAAAAA&#10;" path="m688,225r,245e" filled="f" strokeweight=".51pt">
                    <v:path arrowok="t" o:connecttype="custom" o:connectlocs="688,225;688,470" o:connectangles="0,0"/>
                  </v:shape>
                  <v:shape id="Freeform 224" o:spid="_x0000_s1044" style="position:absolute;left:6540;top:4056;width:1378;height:1379;visibility:visible;mso-wrap-style:square;v-text-anchor:top" coordsize="1378,13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4grjsYA&#10;AADcAAAADwAAAGRycy9kb3ducmV2LnhtbESPzWrDMBCE74W8g9hAb41cNwnBiRKCaYt76CFxHmCx&#10;NraptXIs1T99+qpQyHGYmW+Y3WE0jeipc7VlBc+LCARxYXXNpYJL/va0AeE8ssbGMimYyMFhP3vY&#10;YaLtwCfqz74UAcIuQQWV920ipSsqMugWtiUO3tV2Bn2QXSl1h0OAm0bGUbSWBmsOCxW2lFZUfJ2/&#10;jYJVvVnjT5ovP/L3NP+chtdsdYuUepyPxy0IT6O/h//bmVawfInh70w4AnL/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4grjsYAAADcAAAADwAAAAAAAAAAAAAAAACYAgAAZHJz&#10;L2Rvd25yZXYueG1sUEsFBgAAAAAEAAQA9QAAAIsDAAAAAA==&#10;" path="m688,511r,15e" filled="f" strokeweight=".51pt">
                    <v:path arrowok="t" o:connecttype="custom" o:connectlocs="688,511;688,526" o:connectangles="0,0"/>
                  </v:shape>
                  <v:shape id="Freeform 225" o:spid="_x0000_s1045" style="position:absolute;left:6540;top:4056;width:1378;height:1379;visibility:visible;mso-wrap-style:square;v-text-anchor:top" coordsize="1378,13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MSOFcUA&#10;AADcAAAADwAAAGRycy9kb3ducmV2LnhtbESPzYrCQBCE78K+w9AL3nTiL5J1lCWo6MGDxgdoMr1J&#10;MNOTzYwm7tPvCILHoqq+opbrzlTiTo0rLSsYDSMQxJnVJecKLul2sADhPLLGyjIpeJCD9eqjt8RY&#10;25ZPdD/7XAQIuxgVFN7XsZQuK8igG9qaOHg/tjHog2xyqRtsA9xUchxFc2mw5LBQYE1JQdn1fDMK&#10;ZuVijn9JOj2kuyQ9PtrNfvYbKdX/7L6/QHjq/Dv8au+1gulkAs8z4QjI1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AxI4VxQAAANwAAAAPAAAAAAAAAAAAAAAAAJgCAABkcnMv&#10;ZG93bnJldi54bWxQSwUGAAAAAAQABAD1AAAAigMAAAAA&#10;" path="m688,566r,245e" filled="f" strokeweight=".51pt">
                    <v:path arrowok="t" o:connecttype="custom" o:connectlocs="688,566;688,811" o:connectangles="0,0"/>
                  </v:shape>
                  <v:shape id="Freeform 226" o:spid="_x0000_s1046" style="position:absolute;left:6540;top:4056;width:1378;height:1379;visibility:visible;mso-wrap-style:square;v-text-anchor:top" coordsize="1378,13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y0WYcYA&#10;AADcAAAADwAAAGRycy9kb3ducmV2LnhtbESPQWvCQBSE74X+h+UVvNVNbRRJs5ESrNhDDyb9AY/s&#10;axKafRuzq4n+erdQ8DjMzDdMuplMJ840uNaygpd5BIK4srrlWsF3+fG8BuE8ssbOMim4kINN9viQ&#10;YqLtyAc6F74WAcIuQQWN930ipasaMujmticO3o8dDPogh1rqAccAN51cRNFKGmw5LDTYU95Q9Vuc&#10;jIJlu17hNS/jz3KXl1+XcbtfHiOlZk/T+xsIT5O/h//be60gfo3h70w4AjK7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y0WYcYAAADcAAAADwAAAAAAAAAAAAAAAACYAgAAZHJz&#10;L2Rvd25yZXYueG1sUEsFBgAAAAAEAAQA9QAAAIsDAAAAAA==&#10;" path="m688,852r,16e" filled="f" strokeweight=".51pt">
                    <v:path arrowok="t" o:connecttype="custom" o:connectlocs="688,852;688,868" o:connectangles="0,0"/>
                  </v:shape>
                  <v:shape id="Freeform 227" o:spid="_x0000_s1047" style="position:absolute;left:6540;top:4056;width:1378;height:1379;visibility:visible;mso-wrap-style:square;v-text-anchor:top" coordsize="1378,13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GGz+sUA&#10;AADcAAAADwAAAGRycy9kb3ducmV2LnhtbESPQWvCQBSE70L/w/IK3nRTa0Siq5TQih560PgDHtln&#10;Esy+jdmtif56Vyh4HGbmG2a57k0trtS6yrKCj3EEgji3uuJCwTH7Gc1BOI+ssbZMCm7kYL16Gywx&#10;0bbjPV0PvhABwi5BBaX3TSKly0sy6Ma2IQ7eybYGfZBtIXWLXYCbWk6iaCYNVhwWSmwoLSk/H/6M&#10;griaz/CeZtNdtkmz31v3vY0vkVLD9/5rAcJT71/h//ZWK5h+xvA8E46AXD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YbP6xQAAANwAAAAPAAAAAAAAAAAAAAAAAJgCAABkcnMv&#10;ZG93bnJldi54bWxQSwUGAAAAAAQABAD1AAAAigMAAAAA&#10;" path="m688,909r,245e" filled="f" strokeweight=".51pt">
                    <v:path arrowok="t" o:connecttype="custom" o:connectlocs="688,909;688,1154" o:connectangles="0,0"/>
                  </v:shape>
                  <v:shape id="Freeform 228" o:spid="_x0000_s1048" style="position:absolute;left:6540;top:4056;width:1378;height:1379;visibility:visible;mso-wrap-style:square;v-text-anchor:top" coordsize="1378,13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LMtjcUA&#10;AADcAAAADwAAAGRycy9kb3ducmV2LnhtbESPQWvCQBSE70L/w/IK3nRTq0Giq5TQih560PgDHtln&#10;Esy+jdmtif56Vyh4HGbmG2a57k0trtS6yrKCj3EEgji3uuJCwTH7Gc1BOI+ssbZMCm7kYL16Gywx&#10;0bbjPV0PvhABwi5BBaX3TSKly0sy6Ma2IQ7eybYGfZBtIXWLXYCbWk6iKJYGKw4LJTaUlpSfD39G&#10;wayax3hPs+ku26TZ76373s4ukVLD9/5rAcJT71/h//ZWK5h+xvA8E46AXD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sy2NxQAAANwAAAAPAAAAAAAAAAAAAAAAAJgCAABkcnMv&#10;ZG93bnJldi54bWxQSwUGAAAAAAQABAD1AAAAigMAAAAA&#10;" path="m688,1195r,14e" filled="f" strokeweight=".51pt">
                    <v:path arrowok="t" o:connecttype="custom" o:connectlocs="688,1195;688,1209" o:connectangles="0,0"/>
                  </v:shape>
                  <v:shape id="Freeform 229" o:spid="_x0000_s1049" style="position:absolute;left:6540;top:4056;width:1378;height:1379;visibility:visible;mso-wrap-style:square;v-text-anchor:top" coordsize="1378,13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/+IFscA&#10;AADcAAAADwAAAGRycy9kb3ducmV2LnhtbESPzWrDMBCE74W+g9hCbonc/LjBjWyCSUJ6yKFxH2Cx&#10;traptXItJXb69FUh0OMwM98wm2w0rbhS7xrLCp5nEQji0uqGKwUfxX66BuE8ssbWMim4kYMsfXzY&#10;YKLtwO90PftKBAi7BBXU3neJlK6syaCb2Y44eJ+2N+iD7CupexwC3LRyHkWxNNhwWKixo7ym8ut8&#10;MQpWzTrGn7xYvhWHvDjdht1x9R0pNXkat68gPI3+P3xvH7WC5eIF/s6EIyDT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//iBbHAAAA3AAAAA8AAAAAAAAAAAAAAAAAmAIAAGRy&#10;cy9kb3ducmV2LnhtbFBLBQYAAAAABAAEAPUAAACMAwAAAAA=&#10;" path="m688,1250r,128e" filled="f" strokeweight=".51pt">
                    <v:path arrowok="t" o:connecttype="custom" o:connectlocs="688,1250;688,1378" o:connectangles="0,0"/>
                  </v:shape>
                </v:group>
                <v:group id="Group 230" o:spid="_x0000_s1050" style="position:absolute;left:6634;top:4151;width:1189;height:1189" coordorigin="6634,4151" coordsize="1189,118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aw/2PCAAAA3AAAAA8A&#10;AAAAAAAAAAAAAAAAqgIAAGRycy9kb3ducmV2LnhtbFBLBQYAAAAABAAEAPoAAACZAwAAAAA=&#10;">
                  <v:shape id="Freeform 231" o:spid="_x0000_s1051" style="position:absolute;left:6634;top:4151;width:1189;height:1189;visibility:visible;mso-wrap-style:square;v-text-anchor:top" coordsize="1189,118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kAUfsYA&#10;AADcAAAADwAAAGRycy9kb3ducmV2LnhtbESPT2vCQBTE74LfYXmFXkQ3aghp6ioiFaQ91T89P7Kv&#10;SWj2bcyuSeyn7xYKPQ4z8xtmtRlMLTpqXWVZwXwWgSDOra64UHA+7acpCOeRNdaWScGdHGzW49EK&#10;M217fqfu6AsRIOwyVFB632RSurwkg25mG+LgfdrWoA+yLaRusQ9wU8tFFCXSYMVhocSGdiXlX8eb&#10;URDt/MdLM7m8XW0cv6bfyX3BVCn1+DBsn0F4Gvx/+K990Ari5RP8nglHQK5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kAUfsYAAADcAAAADwAAAAAAAAAAAAAAAACYAgAAZHJz&#10;L2Rvd25yZXYueG1sUEsFBgAAAAAEAAQA9QAAAIsDAAAAAA==&#10;" path="m106,306l88,341,71,377,57,415,46,453r-9,39l31,531r-3,40l28,611r3,39l36,690r8,39l55,767r14,38l85,841r19,35l124,910r24,33l174,972r27,30l231,1028r32,25l295,1074r36,21l367,1112r36,15l442,1139r38,9l519,1155r40,3l599,1159r40,-2l679,1153r38,-7l756,1136r37,-13l831,1107r35,-18l900,1069r33,-23l964,1021r29,-27l1020,966r26,-32l1069,902r20,-35l1107,832r15,-37l1136,757r10,-39l1153,680r4,-40l1159,600r-1,-39l1155,521r-7,-40l1139,443r-12,-39l1112,368r-17,-36l1076,297r-23,-33l1029,232r-26,-30l973,175,944,149,911,125,877,104,842,86,806,70,768,55,731,45,691,36,651,31,612,28r-40,l532,31r-39,6l454,45,416,56,378,70,342,87r-35,19l274,128r-33,22l212,176r-29,29e" filled="f" strokeweight=".51pt">
                    <v:path arrowok="t" o:connecttype="custom" o:connectlocs="88,341;57,415;37,492;28,571;31,650;44,729;69,805;104,876;148,943;201,1002;263,1053;331,1095;403,1127;480,1148;559,1158;639,1157;717,1146;793,1123;866,1089;933,1046;993,994;1046,934;1089,867;1122,795;1146,718;1157,640;1158,561;1148,481;1127,404;1095,332;1053,264;1003,202;944,149;877,104;806,70;731,45;651,31;572,28;493,37;416,56;342,87;274,128;212,176" o:connectangles="0,0,0,0,0,0,0,0,0,0,0,0,0,0,0,0,0,0,0,0,0,0,0,0,0,0,0,0,0,0,0,0,0,0,0,0,0,0,0,0,0,0,0"/>
                  </v:shape>
                  <v:shape id="Freeform 232" o:spid="_x0000_s1052" style="position:absolute;left:6634;top:4151;width:1189;height:1189;visibility:visible;mso-wrap-style:square;v-text-anchor:top" coordsize="1189,118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3zOnsEA&#10;AADcAAAADwAAAGRycy9kb3ducmV2LnhtbERPTYvCMBC9C/sfwix4EU2VIqWalkVWED2pu56HZmzL&#10;NpNuE7X6681B8Ph438u8N424UudqywqmkwgEcWF1zaWCn+N6nIBwHlljY5kU3MlBnn0Mlphqe+M9&#10;XQ++FCGEXYoKKu/bVEpXVGTQTWxLHLiz7Qz6ALtS6g5vIdw0chZFc2mw5tBQYUurioq/w8UoiFb+&#10;9N2Ofnf/No63yWN+nzHVSg0/+68FCE+9f4tf7o1WEMdhfjgTjoDMn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t8zp7BAAAA3AAAAA8AAAAAAAAAAAAAAAAAmAIAAGRycy9kb3du&#10;cmV2LnhtbFBLBQYAAAAABAAEAPUAAACGAwAAAAA=&#10;" path="m92,295l73,332,56,368,41,407,30,445r-9,40l15,524r-3,41l11,606r2,41l19,687r8,39l37,766r14,39l66,842r19,35l106,912r23,33l155,977r27,29l213,1035r31,25l277,1083r35,21l349,1122r37,16l425,1152r38,10l503,1170r41,4l585,1176r40,-1l665,1172r41,-7l746,1156r38,-11l822,1130r37,-17l894,1093r34,-22l961,1046r31,-26l1020,991r26,-31l1071,928r23,-34l1113,858r17,-36l1145,784r11,-40l1165,705r7,-40l1175,624r1,-39l1174,544r-4,-41l1162,463r-10,-39l1138,385r-16,-37l1104,312r-21,-35l1060,243r-25,-30l1006,182,977,155,945,129,912,106,877,85,841,66,803,51,766,37,726,27,687,19,646,13,606,11r-41,1l524,15r-39,6l445,30,405,41,368,56,331,73,295,92r-34,23l229,139r-31,27l170,195e" filled="f" strokeweight=".51pt">
                    <v:path arrowok="t" o:connecttype="custom" o:connectlocs="73,332;41,407;21,485;12,565;13,647;27,726;51,805;85,877;129,945;182,1006;244,1060;312,1104;386,1138;463,1162;544,1174;625,1175;706,1165;784,1145;859,1113;928,1071;992,1020;1046,960;1094,894;1130,822;1156,744;1172,665;1176,585;1170,503;1152,424;1122,348;1083,277;1035,213;977,155;912,106;841,66;766,37;687,19;606,11;524,15;445,30;368,56;295,92;229,139;170,195" o:connectangles="0,0,0,0,0,0,0,0,0,0,0,0,0,0,0,0,0,0,0,0,0,0,0,0,0,0,0,0,0,0,0,0,0,0,0,0,0,0,0,0,0,0,0,0"/>
                  </v:shape>
                  <v:shape id="Freeform 233" o:spid="_x0000_s1053" style="position:absolute;left:6634;top:4151;width:1189;height:1189;visibility:visible;mso-wrap-style:square;v-text-anchor:top" coordsize="1189,118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DBrBcIA&#10;AADcAAAADwAAAGRycy9kb3ducmV2LnhtbESPzarCMBSE9xd8h3AEN6KpUkSqUUQUxLvyd31ojm2x&#10;OalN1OrT3wjCXQ4z8w0znTemFA+qXWFZwaAfgSBOrS44U3A8rHtjEM4jaywtk4IXOZjPWj9TTLR9&#10;8o4ee5+JAGGXoILc+yqR0qU5GXR9WxEH72Jrgz7IOpO6xmeAm1IOo2gkDRYcFnKsaJlTet3fjYJo&#10;6c+rqnv6vdk43o7fo9eQqVCq024WExCeGv8f/rY3WkEcD+BzJhwBOfs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UMGsFwgAAANwAAAAPAAAAAAAAAAAAAAAAAJgCAABkcnMvZG93&#10;bnJldi54bWxQSwUGAAAAAAQABAD1AAAAhwMAAAAA&#10;" path="m83,289l64,325,47,362,32,400,20,439r-9,40l4,520,1,561,,602r2,40l6,683r8,40l24,763r13,39l53,840r18,36l91,911r24,34l140,978r27,30l197,1036r32,27l261,1087r36,21l333,1128r37,17l409,1158r40,12l488,1179r41,5l570,1188r41,l651,1186r41,-6l732,1172r40,-11l810,1147r38,-16l884,1112r35,-22l953,1066r32,-24l1014,1013r29,-30l1068,951r23,-33l1113,883r18,-36l1148,808r13,-39l1172,730r8,-40l1186,649r2,-41l1187,568r-3,-41l1178,486r-8,-40l1157,407r-13,-39l1127,331r-20,-36l1086,260r-25,-33l1035,196r-29,-30l976,139,944,114,910,90,875,70,837,52,800,37,761,23,722,13,681,6,640,2,599,,559,1,518,4r-41,7l437,20,399,32,360,47,323,65,288,85r-36,22l219,132r-30,26l161,188e" filled="f" strokeweight=".51pt">
                    <v:path arrowok="t" o:connecttype="custom" o:connectlocs="64,325;32,400;11,479;1,561;2,642;14,723;37,802;71,876;115,945;167,1008;229,1063;297,1108;370,1145;449,1170;529,1184;611,1188;692,1180;772,1161;848,1131;919,1090;985,1042;1043,983;1091,918;1131,847;1161,769;1180,690;1188,608;1184,527;1170,446;1144,368;1107,295;1061,227;1006,166;944,114;875,70;800,37;722,13;640,2;559,1;477,11;399,32;323,65;252,107;189,158" o:connectangles="0,0,0,0,0,0,0,0,0,0,0,0,0,0,0,0,0,0,0,0,0,0,0,0,0,0,0,0,0,0,0,0,0,0,0,0,0,0,0,0,0,0,0,0"/>
                  </v:shape>
                </v:group>
                <v:shape id="Freeform 234" o:spid="_x0000_s1054" style="position:absolute;left:6595;top:4111;width:1268;height:1268;visibility:visible;mso-wrap-style:square;v-text-anchor:top" coordsize="1268,12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8yzusMA&#10;AADcAAAADwAAAGRycy9kb3ducmV2LnhtbESPwWrDMBBE74X8g9hAb7Vck4TiRjalUEh6StJ+wGJt&#10;bLfSSrVUx/n7KBDIcZiZN8y6nqwRIw2hd6zgOctBEDdO99wq+P76eHoBESKyRuOYFJwpQF3NHtZY&#10;anfiPY2H2IoE4VCigi5GX0oZmo4shsx54uQd3WAxJjm0Ug94SnBrZJHnK2mx57TQoaf3jprfw79V&#10;YNjbXfg0fTEezz/xb7fc+mKp1ON8ensFEWmK9/CtvdEKFosCrmfSEZDV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8yzusMAAADcAAAADwAAAAAAAAAAAAAAAACYAgAAZHJzL2Rv&#10;d25yZXYueG1sUEsFBgAAAAAEAAQA9QAAAIgDAAAAAA==&#10;" path="m91,305l71,341,53,379,37,419,23,459,13,501,6,541,2,585,,627r1,41l4,710r7,42l20,794r12,41l47,875r17,38l85,951r22,35l132,1021r26,32l188,1085r30,28l252,1139r34,25l323,1186r37,19l399,1222r40,15l480,1248r41,9l563,1264r42,2l648,1267r42,-2l732,1259r42,-8l815,1241r39,-14l894,1212r38,-20l969,1171r35,-23l1037,1122r32,-28l1099,1063r28,-32l1151,997r24,-35l1196,925r18,-38l1230,848r13,-41l1254,766r6,-42l1265,682r2,-42l1266,598r-3,-43l1256,514r-9,-42l1234,432r-14,-40l1203,353r-21,-37l1159,281r-25,-35l1108,213r-29,-31l1047,154r-33,-26l980,103,944,81,907,61,867,45,827,30,786,19,746,10,704,3,662,1,619,,577,2,535,7r-42,8l452,26,412,39,373,55,335,74,298,96r-35,23l230,145r-32,28l167,204e" filled="f" strokeweight=".34006mm">
                  <v:path arrowok="t" o:connecttype="custom" o:connectlocs="71,341;37,419;13,501;2,585;1,668;11,752;32,835;64,913;107,986;158,1053;218,1113;286,1164;360,1205;439,1237;521,1257;605,1266;690,1265;774,1251;854,1227;932,1192;1004,1148;1069,1094;1127,1031;1175,962;1214,887;1243,807;1260,724;1267,640;1263,555;1247,472;1220,392;1182,316;1134,246;1079,182;1014,128;944,81;867,45;786,19;704,3;619,0;535,7;452,26;373,55;298,96;230,145;167,204" o:connectangles="0,0,0,0,0,0,0,0,0,0,0,0,0,0,0,0,0,0,0,0,0,0,0,0,0,0,0,0,0,0,0,0,0,0,0,0,0,0,0,0,0,0,0,0,0,0"/>
                </v:shape>
                <v:shape id="Freeform 235" o:spid="_x0000_s1055" style="position:absolute;left:4962;top:3294;width:282;height:1;visibility:visible;mso-wrap-style:square;v-text-anchor:top" coordsize="282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xz/hsQA&#10;AADcAAAADwAAAGRycy9kb3ducmV2LnhtbESPQWvCQBSE74L/YXlCb7qxlSLRTZBCaUspaNLi9ZF9&#10;ZqPZtyG7avrvu0LB4zAz3zDrfLCtuFDvG8cK5rMEBHHldMO1gu/ydboE4QOyxtYxKfglD3k2Hq0x&#10;1e7KO7oUoRYRwj5FBSaELpXSV4Ys+pnriKN3cL3FEGVfS93jNcJtKx+T5FlabDguGOzoxVB1Ks5W&#10;wZ5OH2dTvhXIsumWyTH8bD+/lHqYDJsViEBDuIf/2+9awWLxBLcz8QjI7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sc/4bEAAAA3AAAAA8AAAAAAAAAAAAAAAAAmAIAAGRycy9k&#10;b3ducmV2LnhtbFBLBQYAAAAABAAEAPUAAACJAwAAAAA=&#10;" path="m,l281,e" filled="f" strokeweight=".34006mm">
                  <v:path arrowok="t" o:connecttype="custom" o:connectlocs="0,0;281,0" o:connectangles="0,0"/>
                </v:shape>
                <v:group id="Group 236" o:spid="_x0000_s1056" style="position:absolute;left:7175;top:4692;width:124;height:122" coordorigin="7175,4692" coordsize="124,12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/uGG8UAAADcAAAADwAAAGRycy9kb3ducmV2LnhtbESPT2vCQBTE7wW/w/KE&#10;3uomNhWJriKi4kEK/gHx9sg+k2D2bciuSfz23UKhx2FmfsPMl72pREuNKy0riEcRCOLM6pJzBZfz&#10;9mMKwnlkjZVlUvAiB8vF4G2OqbYdH6k9+VwECLsUFRTe16mULivIoBvZmjh4d9sY9EE2udQNdgFu&#10;KjmOook0WHJYKLCmdUHZ4/Q0CnYddqvPeNMeHvf163b++r4eYlLqfdivZiA89f4//NfeawVJks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/7hhvFAAAA3AAA&#10;AA8AAAAAAAAAAAAAAAAAqgIAAGRycy9kb3ducmV2LnhtbFBLBQYAAAAABAAEAPoAAACcAwAAAAA=&#10;">
                  <v:shape id="Freeform 237" o:spid="_x0000_s1057" style="position:absolute;left:7175;top:4692;width:124;height:122;visibility:visible;mso-wrap-style:square;v-text-anchor:top" coordsize="124,1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JG+McA&#10;AADcAAAADwAAAGRycy9kb3ducmV2LnhtbESPT2vCQBTE7wW/w/KEXopuWqxIdBUpBHsoaP2X6yP7&#10;TKLZt3F3q+m37xYKPQ4z8xtmtuhMI27kfG1ZwfMwAUFcWF1zqWC/ywYTED4ga2wsk4Jv8rCY9x5m&#10;mGp750+6bUMpIoR9igqqENpUSl9UZNAPbUscvZN1BkOUrpTa4T3CTSNfkmQsDdYcFyps6a2i4rL9&#10;Mgo2+fmpOLjJdVWes2z9ccw3a8qVeux3yymIQF34D/+137WC0egVfs/EIyDn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LCRvjHAAAA3AAAAA8AAAAAAAAAAAAAAAAAmAIAAGRy&#10;cy9kb3ducmV2LnhtbFBLBQYAAAAABAAEAPUAAACMAwAAAAA=&#10;" path="m23,108r13,7l48,120r15,1l77,119r12,-5l100,106,111,96r6,-13l122,71r1,-15l121,43,116,30,108,19,98,9e" filled="f" strokeweight=".34006mm">
                    <v:path arrowok="t" o:connecttype="custom" o:connectlocs="23,108;36,115;48,120;63,121;77,119;89,114;100,106;111,96;117,83;122,71;123,56;121,43;116,30;108,19;98,9" o:connectangles="0,0,0,0,0,0,0,0,0,0,0,0,0,0,0"/>
                  </v:shape>
                  <v:shape id="Freeform 238" o:spid="_x0000_s1058" style="position:absolute;left:7175;top:4692;width:124;height:122;visibility:visible;mso-wrap-style:square;v-text-anchor:top" coordsize="124,1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M1+psUA&#10;AADcAAAADwAAAGRycy9kb3ducmV2LnhtbESPQWvCQBSE7wX/w/KEXkQ3DUEkZhURCp5MtTn0+Mi+&#10;JqG7b2N2Nem/7xYKPQ4z8w1T7CdrxIMG3zlW8LJKQBDXTnfcKKjeX5cbED4gazSOScE3edjvZk8F&#10;5tqNfKHHNTQiQtjnqKANoc+l9HVLFv3K9cTR+3SDxRDl0Eg94Bjh1sg0SdbSYsdxocWeji3VX9e7&#10;VVBWlzIJ5w+zMbfulo1vi3Rc3JV6nk+HLYhAU/gP/7VPWkGWreH3TDwCcvc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8zX6mxQAAANwAAAAPAAAAAAAAAAAAAAAAAJgCAABkcnMv&#10;ZG93bnJldi54bWxQSwUGAAAAAAQABAD1AAAAigMAAAAA&#10;" path="m53,l40,1,29,5,19,12r-9,9l4,31,1,44,,56,2,68,6,79r8,10l23,97r12,6l47,106r11,l71,103,82,97r9,-8l99,80r5,-12l106,56,105,44,102,31,96,21,87,12,77,5,65,1,53,xe" filled="f" strokeweight=".34006mm">
                    <v:path arrowok="t" o:connecttype="custom" o:connectlocs="53,0;40,1;29,5;19,12;10,21;4,31;1,44;0,56;2,68;6,79;14,89;23,97;35,103;47,106;58,106;71,103;82,97;91,89;99,80;104,68;106,56;105,44;102,31;96,21;87,12;77,5;65,1;53,0" o:connectangles="0,0,0,0,0,0,0,0,0,0,0,0,0,0,0,0,0,0,0,0,0,0,0,0,0,0,0,0"/>
                  </v:shape>
                </v:group>
                <v:shape id="Freeform 239" o:spid="_x0000_s1059" style="position:absolute;left:7185;top:4702;width:87;height:87;visibility:visible;mso-wrap-style:square;v-text-anchor:top" coordsize="87,8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aPBoMEA&#10;AADcAAAADwAAAGRycy9kb3ducmV2LnhtbESPQYvCMBSE7wv+h/AEb2uqFC3VKCIIgnrQXURvj+bZ&#10;FpuX0kSt/94IgsdhZr5hpvPWVOJOjSstKxj0IxDEmdUl5wr+/1a/CQjnkTVWlknBkxzMZ52fKaba&#10;PnhP94PPRYCwS1FB4X2dSumyggy6vq2Jg3exjUEfZJNL3eAjwE0lh1E0kgZLDgsF1rQsKLsebkbB&#10;Bc/WJzLebbb8PDHqI10HR6V63XYxAeGp9d/wp73WCuJ4DO8z4QjI2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mjwaDBAAAA3AAAAA8AAAAAAAAAAAAAAAAAmAIAAGRycy9kb3du&#10;cmV2LnhtbFBLBQYAAAAABAAEAPUAAACGAwAAAAA=&#10;" path="m43,l31,1,21,5r-9,7l5,21,1,31,,43,1,54,5,64r7,9l21,80r10,5l43,86,54,85,64,80r9,-7l80,64,85,54,86,43,85,31,80,21,73,12,64,5,54,1,43,xe" filled="f" strokeweight=".34006mm">
                  <v:path arrowok="t" o:connecttype="custom" o:connectlocs="43,0;31,1;21,5;12,12;5,21;1,31;0,43;1,54;5,64;12,73;21,80;31,85;43,86;54,85;64,80;73,73;80,64;85,54;86,43;85,31;80,21;73,12;64,5;54,1;43,0" o:connectangles="0,0,0,0,0,0,0,0,0,0,0,0,0,0,0,0,0,0,0,0,0,0,0,0,0"/>
                </v:shape>
                <v:group id="Group 240" o:spid="_x0000_s1060" style="position:absolute;left:4310;top:2533;width:3663;height:1117" coordorigin="4310,2533" coordsize="3663,11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OtowewwAAANwAAAAP&#10;AAAAAAAAAAAAAAAAAKoCAABkcnMvZG93bnJldi54bWxQSwUGAAAAAAQABAD6AAAAmgMAAAAA&#10;">
                  <v:shape id="Freeform 241" o:spid="_x0000_s1061" style="position:absolute;left:4310;top:2533;width:3663;height:1117;visibility:visible;mso-wrap-style:square;v-text-anchor:top" coordsize="3663,11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LvlMQA&#10;AADcAAAADwAAAGRycy9kb3ducmV2LnhtbESPT4vCMBTE74LfITxhb2uqK6LVKFJR9yb+Oejt0Tzb&#10;avNSmqj125uFBY/DzPyGmc4bU4oH1a6wrKDXjUAQp1YXnCk4HlbfIxDOI2ssLZOCFzmYz9qtKcba&#10;PnlHj73PRICwi1FB7n0VS+nSnAy6rq2Ig3extUEfZJ1JXeMzwE0p+1E0lAYLDgs5VpTklN72d6Mg&#10;+dn2kjUny/WJF/fraXk8vzaRUl+dZjEB4anxn/B/+1crGAzG8HcmHAE5e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wC75TEAAAA3AAAAA8AAAAAAAAAAAAAAAAAmAIAAGRycy9k&#10;b3ducmV2LnhtbFBLBQYAAAAABAAEAPUAAACJAwAAAAA=&#10;" path="m1358,1116r77,-102e" filled="f" strokeweight=".34006mm">
                    <v:path arrowok="t" o:connecttype="custom" o:connectlocs="1358,1116;1435,1014" o:connectangles="0,0"/>
                  </v:shape>
                  <v:shape id="Freeform 242" o:spid="_x0000_s1062" style="position:absolute;left:4310;top:2533;width:3663;height:1117;visibility:visible;mso-wrap-style:square;v-text-anchor:top" coordsize="3663,11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OHQ1MIA&#10;AADcAAAADwAAAGRycy9kb3ducmV2LnhtbERPPW/CMBDdkfofrKvEVpwUWqGAiVBQA1sFZYDtFB9J&#10;2vgcxYaEf4+HSoxP73uZDqYRN+pcbVlBPIlAEBdW11wqOP58vc1BOI+ssbFMCu7kIF29jJaYaNvz&#10;nm4HX4oQwi5BBZX3bSKlKyoy6Ca2JQ7cxXYGfYBdKXWHfQg3jXyPok9psObQUGFLWUXF3+FqFGTT&#10;7zjLOdvkJ15ff0+b4/m+jZQavw7rBQhPg3+K/907rWD2EeaHM+EIy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44dDUwgAAANwAAAAPAAAAAAAAAAAAAAAAAJgCAABkcnMvZG93&#10;bnJldi54bWxQSwUGAAAAAAQABAD1AAAAhwMAAAAA&#10;" path="m1053,760r51,e" filled="f" strokeweight=".34006mm">
                    <v:path arrowok="t" o:connecttype="custom" o:connectlocs="1053,760;1104,760" o:connectangles="0,0"/>
                  </v:shape>
                  <v:shape id="Freeform 243" o:spid="_x0000_s1063" style="position:absolute;left:4310;top:2533;width:3663;height:1117;visibility:visible;mso-wrap-style:square;v-text-anchor:top" coordsize="3663,11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611T8UA&#10;AADcAAAADwAAAGRycy9kb3ducmV2LnhtbESPT4vCMBTE7wt+h/AEb2taXRepRpGKf26y6kFvj+bZ&#10;VpuX0kSt334jLOxxmJnfMNN5ayrxoMaVlhXE/QgEcWZ1ybmC42H1OQbhPLLGyjIpeJGD+azzMcVE&#10;2yf/0GPvcxEg7BJUUHhfJ1K6rCCDrm9r4uBdbGPQB9nkUjf4DHBTyUEUfUuDJYeFAmtKC8pu+7tR&#10;kA53cbrmdLk+8eJ+PS2P59cmUqrXbRcTEJ5a/x/+a2+1gq9RDO8z4QjI2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XrXVPxQAAANwAAAAPAAAAAAAAAAAAAAAAAJgCAABkcnMv&#10;ZG93bnJldi54bWxQSwUGAAAAAAQABAD1AAAAigMAAAAA&#10;" path="m1264,760r2398,e" filled="f" strokeweight=".34006mm">
                    <v:path arrowok="t" o:connecttype="custom" o:connectlocs="1264,760;3662,760" o:connectangles="0,0"/>
                  </v:shape>
                  <v:shape id="Freeform 244" o:spid="_x0000_s1064" style="position:absolute;left:4310;top:2533;width:3663;height:1117;visibility:visible;mso-wrap-style:square;v-text-anchor:top" coordsize="3663,11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3/rOMQA&#10;AADcAAAADwAAAGRycy9kb3ducmV2LnhtbESPQYvCMBSE78L+h/AWvGmquy5SjSKVVW9i14PeHs2z&#10;rTYvpYla//1GEDwOM/MNM523phI3alxpWcGgH4EgzqwuOVew//vtjUE4j6yxskwKHuRgPvvoTDHW&#10;9s47uqU+FwHCLkYFhfd1LKXLCjLo+rYmDt7JNgZ9kE0udYP3ADeVHEbRjzRYclgosKakoOySXo2C&#10;5Gs7SFacLFcHXlzPh+X++FhHSnU/28UEhKfWv8Ov9kYr+B4N4XkmHAE5+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d/6zjEAAAA3AAAAA8AAAAAAAAAAAAAAAAAmAIAAGRycy9k&#10;b3ducmV2LnhtbFBLBQYAAAAABAAEAPUAAACJAwAAAAA=&#10;" path="m1277,771l1162,683,966,944e" filled="f" strokeweight=".34006mm">
                    <v:path arrowok="t" o:connecttype="custom" o:connectlocs="1277,771;1162,683;966,944" o:connectangles="0,0,0"/>
                  </v:shape>
                  <v:shape id="Freeform 245" o:spid="_x0000_s1065" style="position:absolute;left:4310;top:2533;width:3663;height:1117;visibility:visible;mso-wrap-style:square;v-text-anchor:top" coordsize="3663,11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DNOo8QA&#10;AADcAAAADwAAAGRycy9kb3ducmV2LnhtbESPQYvCMBSE78L+h/AW9qapqy5SjSKVdb2JXQ96ezTP&#10;ttq8lCZq/fdGEDwOM/MNM523phJXalxpWUG/F4EgzqwuOVew+//tjkE4j6yxskwK7uRgPvvoTDHW&#10;9sZbuqY+FwHCLkYFhfd1LKXLCjLoerYmDt7RNgZ9kE0udYO3ADeV/I6iH2mw5LBQYE1JQdk5vRgF&#10;yWDTT1acLFd7XlxO++XucP+LlPr6bBcTEJ5a/w6/2mutYDgawPNMOAJy9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gzTqPEAAAA3AAAAA8AAAAAAAAAAAAAAAAAmAIAAGRycy9k&#10;b3ducmV2LnhtbFBLBQYAAAAABAAEAPUAAACJAwAAAAA=&#10;" path="m1277,771r-196,260l966,944e" filled="f" strokeweight=".34006mm">
                    <v:path arrowok="t" o:connecttype="custom" o:connectlocs="1277,771;1081,1031;966,944" o:connectangles="0,0,0"/>
                  </v:shape>
                  <v:shape id="Freeform 246" o:spid="_x0000_s1066" style="position:absolute;left:4310;top:2533;width:3663;height:1117;visibility:visible;mso-wrap-style:square;v-text-anchor:top" coordsize="3663,11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9rW18QA&#10;AADcAAAADwAAAGRycy9kb3ducmV2LnhtbESPT4vCMBTE74LfITxhb2uqqyLVKFJR9yb+Oejt0Tzb&#10;avNSmqj125uFBY/DzPyGmc4bU4oH1a6wrKDXjUAQp1YXnCk4HlbfYxDOI2ssLZOCFzmYz9qtKcba&#10;PnlHj73PRICwi1FB7n0VS+nSnAy6rq2Ig3extUEfZJ1JXeMzwE0p+1E0kgYLDgs5VpTklN72d6Mg&#10;+dn2kjUny/WJF/fraXk8vzaRUl+dZjEB4anxn/B/+1crGAwH8HcmHAE5e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fa1tfEAAAA3AAAAA8AAAAAAAAAAAAAAAAAmAIAAGRycy9k&#10;b3ducmV2LnhtbFBLBQYAAAAABAAEAPUAAACJAwAAAAA=&#10;" path="m1375,1094l1157,930e" filled="f" strokeweight=".34006mm">
                    <v:path arrowok="t" o:connecttype="custom" o:connectlocs="1375,1094;1157,930" o:connectangles="0,0"/>
                  </v:shape>
                  <v:shape id="Freeform 247" o:spid="_x0000_s1067" style="position:absolute;left:4310;top:2533;width:3663;height:1117;visibility:visible;mso-wrap-style:square;v-text-anchor:top" coordsize="3663,11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JZzTMUA&#10;AADcAAAADwAAAGRycy9kb3ducmV2LnhtbESPQWvCQBSE7wX/w/IEb80mWkuJrkEi2t5Em4O9PbLP&#10;JG32bciuGv99Vyj0OMzMN8wyG0wrrtS7xrKCJIpBEJdWN1wpKD63z28gnEfW2FomBXdykK1GT0tM&#10;tb3xga5HX4kAYZeigtr7LpXSlTUZdJHtiIN3tr1BH2RfSd3jLcBNK6dx/CoNNhwWauwor6n8OV6M&#10;gny2T/Id55vdideX79Om+Lq/x0pNxsN6AcLT4P/Df+0PreBlPofHmXAE5O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olnNMxQAAANwAAAAPAAAAAAAAAAAAAAAAAJgCAABkcnMv&#10;ZG93bnJldi54bWxQSwUGAAAAAAQABAD1AAAAigMAAAAA&#10;" path="m,57l43,e" filled="f" strokeweight=".34006mm">
                    <v:path arrowok="t" o:connecttype="custom" o:connectlocs="0,57;43,0" o:connectangles="0,0"/>
                  </v:shape>
                  <v:shape id="Freeform 248" o:spid="_x0000_s1068" style="position:absolute;left:4310;top:2533;width:3663;height:1117;visibility:visible;mso-wrap-style:square;v-text-anchor:top" coordsize="3663,11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ETtO8UA&#10;AADcAAAADwAAAGRycy9kb3ducmV2LnhtbESPQWvCQBSE7wX/w/IEb80m2kqJrkEi2t6kNgd7e2Sf&#10;Sdrs25BdNf77rlDwOMzMN8wyG0wrLtS7xrKCJIpBEJdWN1wpKL62z28gnEfW2FomBTdykK1GT0tM&#10;tb3yJ10OvhIBwi5FBbX3XSqlK2sy6CLbEQfvZHuDPsi+krrHa4CbVk7jeC4NNhwWauwor6n8PZyN&#10;gny2T/Id55vdkdfnn+Om+L69x0pNxsN6AcLT4B/h//aHVvDyOof7mXAE5Oo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RO07xQAAANwAAAAPAAAAAAAAAAAAAAAAAJgCAABkcnMv&#10;ZG93bnJldi54bWxQSwUGAAAAAAQABAD1AAAAigMAAAAA&#10;" path="m1042,843l,57e" filled="f" strokeweight=".34006mm">
                    <v:path arrowok="t" o:connecttype="custom" o:connectlocs="1042,843;0,57" o:connectangles="0,0"/>
                  </v:shape>
                  <v:shape id="Freeform 249" o:spid="_x0000_s1069" style="position:absolute;left:4310;top:2533;width:3663;height:1117;visibility:visible;mso-wrap-style:square;v-text-anchor:top" coordsize="3663,11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whIoMYA&#10;AADcAAAADwAAAGRycy9kb3ducmV2LnhtbESPT2vCQBTE74V+h+UJvekm/WMldQ0SqfUmWg96e2Rf&#10;k9js25DdxPjt3YLQ4zAzv2Hm6WBq0VPrKssK4kkEgji3uuJCweH7czwD4TyyxtoyKbiSg3Tx+DDH&#10;RNsL76jf+0IECLsEFZTeN4mULi/JoJvYhjh4P7Y16INsC6lbvAS4qeVzFE2lwYrDQokNZSXlv/vO&#10;KMhetnG25my1PvKyOx9Xh9P1K1LqaTQsP0B4Gvx/+N7eaAWvb+/wdyYcAbm4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whIoMYAAADcAAAADwAAAAAAAAAAAAAAAACYAgAAZHJz&#10;L2Rvd25yZXYueG1sUEsFBgAAAAAEAAQA9QAAAIsDAAAAAA==&#10;" path="m1418,1036l1201,873e" filled="f" strokeweight=".34006mm">
                    <v:path arrowok="t" o:connecttype="custom" o:connectlocs="1418,1036;1201,873" o:connectangles="0,0"/>
                  </v:shape>
                  <v:shape id="Freeform 250" o:spid="_x0000_s1070" style="position:absolute;left:4310;top:2533;width:3663;height:1117;visibility:visible;mso-wrap-style:square;v-text-anchor:top" coordsize="3663,11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pfc0sIA&#10;AADcAAAADwAAAGRycy9kb3ducmV2LnhtbERPPW/CMBDdkfofrKvEVpwUWqGAiVBQA1sFZYDtFB9J&#10;2vgcxYaEf4+HSoxP73uZDqYRN+pcbVlBPIlAEBdW11wqOP58vc1BOI+ssbFMCu7kIF29jJaYaNvz&#10;nm4HX4oQwi5BBZX3bSKlKyoy6Ca2JQ7cxXYGfYBdKXWHfQg3jXyPok9psObQUGFLWUXF3+FqFGTT&#10;7zjLOdvkJ15ff0+b4/m+jZQavw7rBQhPg3+K/907rWD2EdaGM+EIy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l9zSwgAAANwAAAAPAAAAAAAAAAAAAAAAAJgCAABkcnMvZG93&#10;bnJldi54bWxQSwUGAAAAAAQABAD1AAAAhwMAAAAA&#10;" path="m1086,785l43,e" filled="f" strokeweight=".34006mm">
                    <v:path arrowok="t" o:connecttype="custom" o:connectlocs="1086,785;43,0" o:connectangles="0,0"/>
                  </v:shape>
                </v:group>
                <v:shape id="Picture 251" o:spid="_x0000_s1071" type="#_x0000_t75" style="position:absolute;left:5190;top:3485;width:200;height:2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Hq//zFAAAA3AAAAA8AAABkcnMvZG93bnJldi54bWxEj91qwkAUhO+FvsNyCr3T3ZZGNLpKEaSV&#10;Xog/D3DIHpNo9mzMbjXx6d2C4OUwM98w03lrK3GhxpeONbwPFAjizJmScw373bI/AuEDssHKMWno&#10;yMN89tKbYmrclTd02YZcRAj7FDUUIdSplD4ryKIfuJo4egfXWAxRNrk0DV4j3FbyQ6mhtFhyXCiw&#10;pkVB2Wn7ZzWcb8mSDiu/Vr/qO9l33S3f0VHrt9f2awIiUBue4Uf7x2j4TMbwfyYeATm7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R6v/8xQAAANwAAAAPAAAAAAAAAAAAAAAA&#10;AJ8CAABkcnMvZG93bnJldi54bWxQSwUGAAAAAAQABAD3AAAAkQMAAAAA&#10;">
                  <v:imagedata r:id="rId56" o:title=""/>
                </v:shape>
                <v:shape id="Picture 252" o:spid="_x0000_s1072" type="#_x0000_t75" style="position:absolute;left:5209;top:3527;width:140;height:1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p5Cr7DAAAA3AAAAA8AAABkcnMvZG93bnJldi54bWxET89rwjAUvg/8H8ITvAxNZ1fRapQxGMhu&#10;dooeH82z6da8dE1mu//eHAY7fny/N7vBNuJGna8dK3iaJSCIS6drrhQcP96mSxA+IGtsHJOCX/Kw&#10;244eNphr1/OBbkWoRAxhn6MCE0KbS+lLQxb9zLXEkbu6zmKIsKuk7rCP4baR8yRZSIs1xwaDLb0a&#10;Kr+KH6sgyy546vdp8fidfp77VYomO70rNRkPL2sQgYbwL/5z77WC50WcH8/EIyC3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ynkKvsMAAADcAAAADwAAAAAAAAAAAAAAAACf&#10;AgAAZHJzL2Rvd25yZXYueG1sUEsFBgAAAAAEAAQA9wAAAI8DAAAAAA==&#10;">
                  <v:imagedata r:id="rId57" o:title=""/>
                </v:shape>
                <v:group id="Group 253" o:spid="_x0000_s1073" style="position:absolute;left:5668;top:3548;width:1607;height:1255" coordorigin="5668,3548" coordsize="1607,125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UOXnjxgAAANwA&#10;AAAPAAAAAAAAAAAAAAAAAKoCAABkcnMvZG93bnJldi54bWxQSwUGAAAAAAQABAD6AAAAnQMAAAAA&#10;">
                  <v:shape id="Freeform 254" o:spid="_x0000_s1074" style="position:absolute;left:5668;top:3548;width:1607;height:1255;visibility:visible;mso-wrap-style:square;v-text-anchor:top" coordsize="1607,12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6fSysQA&#10;AADcAAAADwAAAGRycy9kb3ducmV2LnhtbESP3WoCMRSE7wu+QziCdzXrUrayGsUfRCm9aNUHOGyO&#10;u6vJybJJNX37plDo5TAz3zDzZbRG3Kn3rWMFk3EGgrhyuuVawfm0e56C8AFZo3FMCr7Jw3IxeJpj&#10;qd2DP+l+DLVIEPYlKmhC6EopfdWQRT92HXHyLq63GJLsa6l7fCS4NTLPskJabDktNNjRpqHqdvyy&#10;Cozt1nFrdq+Hd8Nx70xxzT/elBoN42oGIlAM/+G/9kEreCly+D2TjoBc/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en0srEAAAA3AAAAA8AAAAAAAAAAAAAAAAAmAIAAGRycy9k&#10;b3ducmV2LnhtbFBLBQYAAAAABAAEAPUAAACJAwAAAAA=&#10;" path="m191,86l77,e" filled="f" strokeweight=".34006mm">
                    <v:path arrowok="t" o:connecttype="custom" o:connectlocs="191,86;77,0" o:connectangles="0,0"/>
                  </v:shape>
                  <v:shape id="Freeform 255" o:spid="_x0000_s1075" style="position:absolute;left:5668;top:3548;width:1607;height:1255;visibility:visible;mso-wrap-style:square;v-text-anchor:top" coordsize="1607,12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Ot3UcQA&#10;AADcAAAADwAAAGRycy9kb3ducmV2LnhtbESP3WoCMRSE7wu+QziF3rnZalllaxRbkYp44d8DHDan&#10;u9smJ8sm1fTtG0Ho5TAz3zCzRbRGXKj3rWMFz1kOgrhyuuVawfm0Hk5B+ICs0TgmBb/kYTEfPMyw&#10;1O7KB7ocQy0ShH2JCpoQulJKXzVk0WeuI07ep+sthiT7WuoerwlujRzleSEttpwWGuzovaHq+/hj&#10;FRjbvcWVWU82O8Pxw5nia7TfKvX0GJevIALF8B++tzdawUsxhtuZdATk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jrd1HEAAAA3AAAAA8AAAAAAAAAAAAAAAAAmAIAAGRycy9k&#10;b3ducmV2LnhtbFBLBQYAAAAABAAEAPUAAACJAwAAAAA=&#10;" path="m1606,1152l249,130e" filled="f" strokeweight=".34006mm">
                    <v:path arrowok="t" o:connecttype="custom" o:connectlocs="1606,1152;249,130" o:connectangles="0,0"/>
                  </v:shape>
                  <v:shape id="Freeform 256" o:spid="_x0000_s1076" style="position:absolute;left:5668;top:3548;width:1607;height:1255;visibility:visible;mso-wrap-style:square;v-text-anchor:top" coordsize="1607,12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wLvJcQA&#10;AADcAAAADwAAAGRycy9kb3ducmV2LnhtbESPUWvCMBSF3wX/Q7jC3mZqkU46Y3EbMhk+qNsPuDR3&#10;bTW5KU2m2b9fBoKPh3POdzjLKlojLjT4zrGC2TQDQVw73XGj4Otz87gA4QOyRuOYFPySh2o1Hi2x&#10;1O7KB7ocQyMShH2JCtoQ+lJKX7dk0U9dT5y8bzdYDEkOjdQDXhPcGplnWSEtdpwWWuzptaX6fPyx&#10;CoztX+Kb2Txtd4bjuzPFKd9/KPUwietnEIFiuIdv7a1WMC/m8H8mHQG5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cC7yXEAAAA3AAAAA8AAAAAAAAAAAAAAAAAmAIAAGRycy9k&#10;b3ducmV2LnhtbFBLBQYAAAAABAAEAPUAAACJAwAAAAA=&#10;" path="m114,188l,102e" filled="f" strokeweight=".34006mm">
                    <v:path arrowok="t" o:connecttype="custom" o:connectlocs="114,188;0,102" o:connectangles="0,0"/>
                  </v:shape>
                  <v:shape id="Freeform 257" o:spid="_x0000_s1077" style="position:absolute;left:5668;top:3548;width:1607;height:1255;visibility:visible;mso-wrap-style:square;v-text-anchor:top" coordsize="1607,12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E5KvsQA&#10;AADcAAAADwAAAGRycy9kb3ducmV2LnhtbESP3WoCMRSE7wu+QziF3rnZil1laxRbkYp44d8DHDan&#10;u9smJ8sm1fTtG0Ho5TAz3zCzRbRGXKj3rWMFz1kOgrhyuuVawfm0Hk5B+ICs0TgmBb/kYTEfPMyw&#10;1O7KB7ocQy0ShH2JCpoQulJKXzVk0WeuI07ep+sthiT7WuoerwlujRzleSEttpwWGuzovaHq+/hj&#10;FRjbvcWVWU82O8Pxw5nia7TfKvX0GJevIALF8B++tzdawbh4gduZdATk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hOSr7EAAAA3AAAAA8AAAAAAAAAAAAAAAAAmAIAAGRycy9k&#10;b3ducmV2LnhtbFBLBQYAAAAABAAEAPUAAACJAwAAAAA=&#10;" path="m1529,1254l172,231e" filled="f" strokeweight=".34006mm">
                    <v:path arrowok="t" o:connecttype="custom" o:connectlocs="1529,1254;172,231" o:connectangles="0,0"/>
                  </v:shape>
                  <v:shape id="Freeform 258" o:spid="_x0000_s1078" style="position:absolute;left:5668;top:3548;width:1607;height:1255;visibility:visible;mso-wrap-style:square;v-text-anchor:top" coordsize="1607,12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JzUycMA&#10;AADcAAAADwAAAGRycy9kb3ducmV2LnhtbESP0WoCMRRE34X+Q7gF32q2ItuyNYpVRBEfWtsPuGyu&#10;u6vJzbKJGv/eCIKPw8ycYcbTaI04U+cbxwreBxkI4tLphisF/3/Lt08QPiBrNI5JwZU8TCcvvTEW&#10;2l34l867UIkEYV+ggjqEtpDSlzVZ9APXEidv7zqLIcmukrrDS4JbI4dZlkuLDaeFGlua11Qedyer&#10;wNj2Oy7M8mO9NRxXzuSH4c9Gqf5rnH2BCBTDM/xor7WCUZ7D/Uw6AnJy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JzUycMAAADcAAAADwAAAAAAAAAAAAAAAACYAgAAZHJzL2Rv&#10;d25yZXYueG1sUEsFBgAAAAAEAAQA9QAAAIgDAAAAAA==&#10;" path="m241,158r16,-22e" filled="f" strokeweight=".34006mm">
                    <v:path arrowok="t" o:connecttype="custom" o:connectlocs="241,158;257,136" o:connectangles="0,0"/>
                  </v:shape>
                  <v:shape id="Freeform 259" o:spid="_x0000_s1079" style="position:absolute;left:5668;top:3548;width:1607;height:1255;visibility:visible;mso-wrap-style:square;v-text-anchor:top" coordsize="1607,12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9BxUsMA&#10;AADcAAAADwAAAGRycy9kb3ducmV2LnhtbESP0WoCMRRE34X+Q7gF3zRbkbVsjVIVUcQHa/sBl83t&#10;7rbJzbKJGv/eCIKPw8ycYabzaI04U+cbxwrehhkI4tLphisFP9/rwTsIH5A1Gsek4Eoe5rOX3hQL&#10;7S78RedjqESCsC9QQR1CW0jpy5os+qFriZP36zqLIcmukrrDS4JbI0dZlkuLDaeFGlta1lT+H09W&#10;gbHtIq7MerLdG44bZ/K/0WGnVP81fn6ACBTDM/xob7WCcT6B+5l0BOTs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9BxUsMAAADcAAAADwAAAAAAAAAAAAAAAACYAgAAZHJzL2Rv&#10;d25yZXYueG1sUEsFBgAAAAAEAAQA9QAAAIgDAAAAAA==&#10;" path="m182,79r-16,21l241,158e" filled="f" strokeweight=".34006mm">
                    <v:path arrowok="t" o:connecttype="custom" o:connectlocs="182,79;166,100;241,158" o:connectangles="0,0,0"/>
                  </v:shape>
                  <v:shape id="Freeform 260" o:spid="_x0000_s1080" style="position:absolute;left:5668;top:3548;width:1607;height:1255;visibility:visible;mso-wrap-style:square;v-text-anchor:top" coordsize="1607,12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k/lIMAA&#10;AADcAAAADwAAAGRycy9kb3ducmV2LnhtbERPzWoCMRC+F/oOYQrealaRVVaj2Ioo4kFtH2DYjLvb&#10;JpNlEzW+vTkIHj++/9kiWiOu1PnGsYJBPwNBXDrdcKXg92f9OQHhA7JG45gU3MnDYv7+NsNCuxsf&#10;6XoKlUgh7AtUUIfQFlL6siaLvu9a4sSdXWcxJNhVUnd4S+HWyGGW5dJiw6mhxpa+ayr/TxerwNj2&#10;K67MerzdG44bZ/K/4WGnVO8jLqcgAsXwEj/dW61glKe16Uw6AnL+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1k/lIMAAAADcAAAADwAAAAAAAAAAAAAAAACYAgAAZHJzL2Rvd25y&#10;ZXYueG1sUEsFBgAAAAAEAAQA9QAAAIUDAAAAAA==&#10;" path="m106,181r16,-22l197,216e" filled="f" strokeweight=".34006mm">
                    <v:path arrowok="t" o:connecttype="custom" o:connectlocs="106,181;122,159;197,216" o:connectangles="0,0,0"/>
                  </v:shape>
                  <v:shape id="Freeform 261" o:spid="_x0000_s1081" style="position:absolute;left:5668;top:3548;width:1607;height:1255;visibility:visible;mso-wrap-style:square;v-text-anchor:top" coordsize="1607,12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NAu8QA&#10;AADcAAAADwAAAGRycy9kb3ducmV2LnhtbESP3WoCMRSE7wXfIZxC79xsRba6NYqtSKV44d8DHDan&#10;u9smJ8sm1fTtm4Lg5TAz3zDzZbRGXKj3rWMFT1kOgrhyuuVawfm0GU1B+ICs0TgmBb/kYbkYDuZY&#10;anflA12OoRYJwr5EBU0IXSmlrxqy6DPXESfv0/UWQ5J9LXWP1wS3Ro7zvJAWW04LDXb01lD1ffyx&#10;CoztXuPabJ63O8Px3Znia7z/UOrxIa5eQASK4R6+tbdawaSYwf+ZdATk4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kDQLvEAAAA3AAAAA8AAAAAAAAAAAAAAAAAmAIAAGRycy9k&#10;b3ducmV2LnhtbFBLBQYAAAAABAAEAPUAAACJAwAAAAA=&#10;" path="m174,107l213,57e" filled="f" strokeweight=".34006mm">
                    <v:path arrowok="t" o:connecttype="custom" o:connectlocs="174,107;213,57" o:connectangles="0,0"/>
                  </v:shape>
                  <v:shape id="Freeform 262" o:spid="_x0000_s1082" style="position:absolute;left:5668;top:3548;width:1607;height:1255;visibility:visible;mso-wrap-style:square;v-text-anchor:top" coordsize="1607,12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eB/+8AA&#10;AADcAAAADwAAAGRycy9kb3ducmV2LnhtbERPy4rCMBTdD/gP4QqzG1NFVKpRfCAjMgtfH3Bprm01&#10;uSlN1MzfTxbCLA/nPVtEa8STWl87VtDvZSCIC6drLhVcztuvCQgfkDUax6Tglzws5p2PGebavfhI&#10;z1MoRQphn6OCKoQml9IXFVn0PdcQJ+7qWoshwbaUusVXCrdGDrJsJC3WnBoqbGhdUXE/PawCY5tV&#10;3JjtePdjOH47M7oNDnulPrtxOQURKIZ/8du90wqG4zQ/nUlHQM7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reB/+8AAAADcAAAADwAAAAAAAAAAAAAAAACYAgAAZHJzL2Rvd25y&#10;ZXYueG1sUEsFBgAAAAAEAAQA9QAAAIUDAAAAAA==&#10;" path="m232,151r38,-51l213,57e" filled="f" strokeweight=".34006mm">
                    <v:path arrowok="t" o:connecttype="custom" o:connectlocs="232,151;270,100;213,57" o:connectangles="0,0,0"/>
                  </v:shape>
                </v:group>
                <v:group id="Group 263" o:spid="_x0000_s1083" style="position:absolute;left:5828;top:3608;width:122;height:95" coordorigin="5828,3608" coordsize="122,9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R4O8+xgAAANwA&#10;AAAPAAAAAAAAAAAAAAAAAKoCAABkcnMvZG93bnJldi54bWxQSwUGAAAAAAQABAD6AAAAnQMAAAAA&#10;">
                  <v:shape id="Freeform 264" o:spid="_x0000_s1084" style="position:absolute;left:5828;top:3608;width:122;height:95;visibility:visible;mso-wrap-style:square;v-text-anchor:top" coordsize="122,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X5/2cQA&#10;AADcAAAADwAAAGRycy9kb3ducmV2LnhtbESPzWrDMBCE74G+g9hCLqGRE4pb3CghhARy6SGuel+s&#10;9U8rrYylOM7bV4VCj8PMfMNsdpOzYqQhdJ4VrJYZCOLKm44bBfrj9PQKIkRkg9YzKbhTgN32YbbB&#10;wvgbX2gsYyMShEOBCtoY+0LKULXkMCx9T5y82g8OY5JDI82AtwR3Vq6zLJcOO04LLfZ0aKn6Lq9O&#10;QW+6xYV1ZP012uNnk+v3eqWVmj9O+zcQkab4H/5rn42C55c1/J5JR0B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V+f9nEAAAA3AAAAA8AAAAAAAAAAAAAAAAAmAIAAGRycy9k&#10;b3ducmV2LnhtbFBLBQYAAAAABAAEAPUAAACJAwAAAAA=&#10;" path="m121,94l119,78,114,61,106,46e" filled="f" strokeweight=".34006mm">
                    <v:path arrowok="t" o:connecttype="custom" o:connectlocs="121,94;119,78;114,61;106,46" o:connectangles="0,0,0,0"/>
                  </v:shape>
                  <v:shape id="Freeform 265" o:spid="_x0000_s1085" style="position:absolute;left:5828;top:3608;width:122;height:95;visibility:visible;mso-wrap-style:square;v-text-anchor:top" coordsize="122,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jLaQsMA&#10;AADcAAAADwAAAGRycy9kb3ducmV2LnhtbESPT4vCMBTE74LfITzBi2jqH3TpGkVEYS8edLP3R/Ns&#10;u9u8lCbW+u03guBxmJnfMOttZyvRUuNLxwqmkwQEceZMybkC/X0cf4DwAdlg5ZgUPMjDdtPvrTE1&#10;7s5nai8hFxHCPkUFRQh1KqXPCrLoJ64mjt7VNRZDlE0uTYP3CLeVnCXJUlosOS4UWNO+oOzvcrMK&#10;alOOzqwD69+2OvzkS326TrVSw0G3+wQRqAvv8Kv9ZRQsVnN4nolHQG7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jLaQsMAAADcAAAADwAAAAAAAAAAAAAAAACYAgAAZHJzL2Rv&#10;d25yZXYueG1sUEsFBgAAAAAEAAQA9QAAAIgDAAAAAA==&#10;" path="m49,3l32,,15,,,2e" filled="f" strokeweight=".34006mm">
                    <v:path arrowok="t" o:connecttype="custom" o:connectlocs="49,3;32,0;15,0;0,2" o:connectangles="0,0,0,0"/>
                  </v:shape>
                </v:group>
                <v:shape id="Freeform 266" o:spid="_x0000_s1086" style="position:absolute;left:5761;top:3713;width:58;height:96;visibility:visible;mso-wrap-style:square;v-text-anchor:top" coordsize="58,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L8ujcUA&#10;AADcAAAADwAAAGRycy9kb3ducmV2LnhtbESPT2vCQBTE74LfYXlCL6KbilWJrmKFQMGDfyJ6fWSf&#10;STD7NmS3Mf32bqHQ4zAzv2FWm85UoqXGlZYVvI8jEMSZ1SXnCi5pMlqAcB5ZY2WZFPyQg82631th&#10;rO2TT9SefS4ChF2MCgrv61hKlxVk0I1tTRy8u20M+iCbXOoGnwFuKjmJopk0WHJYKLCmXUHZ4/xt&#10;FByGp9vxmux1dCDz+TE7ppS0qVJvg267BOGp8//hv/aXVjCdT+H3TDgCcv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vy6NxQAAANwAAAAPAAAAAAAAAAAAAAAAAJgCAABkcnMv&#10;ZG93bnJldi54bWxQSwUGAAAAAAQABAD1AAAAigMAAAAA&#10;" path="m57,95l,51,38,e" filled="f" strokeweight=".34006mm">
                  <v:path arrowok="t" o:connecttype="custom" o:connectlocs="57,95;0,51;38,0" o:connectangles="0,0,0"/>
                </v:shape>
                <v:group id="Group 267" o:spid="_x0000_s1087" style="position:absolute;left:5752;top:3711;width:122;height:95" coordorigin="5752,3711" coordsize="122,9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u2+k9xgAAANwA&#10;AAAPAAAAAAAAAAAAAAAAAKoCAABkcnMvZG93bnJldi54bWxQSwUGAAAAAAQABAD6AAAAnQMAAAAA&#10;">
                  <v:shape id="Freeform 268" o:spid="_x0000_s1088" style="position:absolute;left:5752;top:3711;width:122;height:95;visibility:visible;mso-wrap-style:square;v-text-anchor:top" coordsize="122,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V52sIA&#10;AADcAAAADwAAAGRycy9kb3ducmV2LnhtbESPQYvCMBSE78L+h/AEL6KpIl2pRllkF/biQc3eH82z&#10;rTYvpYm1+++NIHgcZuYbZr3tbS06an3lWMFsmoAgzp2puFCgTz+TJQgfkA3WjknBP3nYbj4Ga8yM&#10;u/OBumMoRISwz1BBGUKTSenzkiz6qWuIo3d2rcUQZVtI0+I9wm0t50mSSosVx4USG9qVlF+PN6ug&#10;MdX4wDqwvnT191+R6v15ppUaDfuvFYhAfXiHX+1fo2DxmcLzTDwCcvM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KRXnawgAAANwAAAAPAAAAAAAAAAAAAAAAAJgCAABkcnMvZG93&#10;bnJldi54bWxQSwUGAAAAAAQABAD1AAAAhwMAAAAA&#10;" path="m,l2,15,6,32r8,15e" filled="f" strokeweight=".34006mm">
                    <v:path arrowok="t" o:connecttype="custom" o:connectlocs="0,0;2,15;6,32;14,47" o:connectangles="0,0,0,0"/>
                  </v:shape>
                  <v:shape id="Freeform 269" o:spid="_x0000_s1089" style="position:absolute;left:5752;top:3711;width:122;height:95;visibility:visible;mso-wrap-style:square;v-text-anchor:top" coordsize="122,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QncQcIA&#10;AADcAAAADwAAAGRycy9kb3ducmV2LnhtbESPQYvCMBSE74L/ITxhL6Kpy2KlGkVEwYsH3ez90Tzb&#10;avNSmljrvzcLC3scZuYbZrXpbS06an3lWMFsmoAgzp2puFCgvw+TBQgfkA3WjknBizxs1sPBCjPj&#10;nnym7hIKESHsM1RQhtBkUvq8JIt+6hri6F1dazFE2RbStPiMcFvLzySZS4sVx4USG9qVlN8vD6ug&#10;MdX4zDqwvnX1/qeY69N1ppX6GPXbJYhAffgP/7WPRsFXmsLvmXgE5Po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lCdxBwgAAANwAAAAPAAAAAAAAAAAAAAAAAJgCAABkcnMvZG93&#10;bnJldi54bWxQSwUGAAAAAAQABAD1AAAAhwMAAAAA&#10;" path="m71,90r17,4l105,94r16,-3e" filled="f" strokeweight=".34006mm">
                    <v:path arrowok="t" o:connecttype="custom" o:connectlocs="71,90;88,94;105,94;121,91" o:connectangles="0,0,0,0"/>
                  </v:shape>
                </v:group>
                <v:shape id="Freeform 270" o:spid="_x0000_s1090" style="position:absolute;left:5819;top:3757;width:39;height:52;visibility:visible;mso-wrap-style:square;v-text-anchor:top" coordsize="39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7i02cEA&#10;AADcAAAADwAAAGRycy9kb3ducmV2LnhtbERPz2vCMBS+C/sfwhvspmllc7NrWoYg7CbWufOzeWvL&#10;mpeSxLb7781h4PHj+52Xs+nFSM53lhWkqwQEcW11x42Cr9N++QbCB2SNvWVS8EceyuJhkWOm7cRH&#10;GqvQiBjCPkMFbQhDJqWvWzLoV3YgjtyPdQZDhK6R2uEUw00v10mykQY7jg0tDrRrqf6trkbB9O2q&#10;ka+b/baic3puDvry0gWlnh7nj3cQgeZwF/+7P7WC59e4Np6JR0AW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u4tNnBAAAA3AAAAA8AAAAAAAAAAAAAAAAAmAIAAGRycy9kb3du&#10;cmV2LnhtbFBLBQYAAAAABAAEAPUAAACGAwAAAAA=&#10;" path="m,51l38,e" filled="f" strokeweight=".34006mm">
                  <v:path arrowok="t" o:connecttype="custom" o:connectlocs="0,51;38,0" o:connectangles="0,0"/>
                </v:shape>
                <v:group id="Group 271" o:spid="_x0000_s1091" style="position:absolute;left:4288;top:2529;width:3042;height:2292" coordorigin="4288,2529" coordsize="3042,22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75bjOMcAAADc&#10;AAAADwAAAAAAAAAAAAAAAACqAgAAZHJzL2Rvd25yZXYueG1sUEsFBgAAAAAEAAQA+gAAAJ4DAAAA&#10;AA==&#10;">
                  <v:shape id="Freeform 272" o:spid="_x0000_s1092" style="position:absolute;left:4288;top:2529;width:3042;height:2292;visibility:visible;mso-wrap-style:square;v-text-anchor:top" coordsize="3042,22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4aH+L0A&#10;AADcAAAADwAAAGRycy9kb3ducmV2LnhtbERPyQrCMBC9C/5DGMGbpoqKVqO4IOjR5eBxaMa2tpmU&#10;Jmr9e3MQPD7evlg1phQvql1uWcGgH4EgTqzOOVVwvex7UxDOI2ssLZOCDzlYLdutBcbavvlEr7NP&#10;RQhhF6OCzPsqltIlGRl0fVsRB+5ua4M+wDqVusZ3CDelHEbRRBrMOTRkWNE2o6Q4P42CzX22G/tb&#10;pR9me7zqSzFKZWGV6naa9RyEp8b/xT/3QSsYTcP8cCYcAbn8Ag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y4aH+L0AAADcAAAADwAAAAAAAAAAAAAAAACYAgAAZHJzL2Rvd25yZXYu&#10;eG1sUEsFBgAAAAAEAAQA9QAAAIIDAAAAAA==&#10;" path="m3041,2291l2826,2130e" filled="f" strokeweight=".51pt">
                    <v:path arrowok="t" o:connecttype="custom" o:connectlocs="3041,2291;2826,2130" o:connectangles="0,0"/>
                  </v:shape>
                  <v:shape id="Freeform 273" o:spid="_x0000_s1093" style="position:absolute;left:4288;top:2529;width:3042;height:2292;visibility:visible;mso-wrap-style:square;v-text-anchor:top" coordsize="3042,22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MoiY8MA&#10;AADcAAAADwAAAGRycy9kb3ducmV2LnhtbESPS4vCQBCE74L/YWjBm05cVDRmFNdF0KOPg8cm03mY&#10;TE/IzGr23+8Igseiqr6ikk1navGg1pWWFUzGEQji1OqScwXXy360AOE8ssbaMin4Iwebdb+XYKzt&#10;k0/0OPtcBAi7GBUU3jexlC4tyKAb24Y4eJltDfog21zqFp8Bbmr5FUVzabDksFBgQ7uC0ur8axR8&#10;Z8ufmb81+m52x6u+VNNcVlap4aDbrkB46vwn/G4ftILpYgKvM+EIyP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MoiY8MAAADcAAAADwAAAAAAAAAAAAAAAACYAgAAZHJzL2Rv&#10;d25yZXYueG1sUEsFBgAAAAAEAAQA9QAAAIgDAAAAAA==&#10;" path="m2794,2105r-12,-9e" filled="f" strokeweight=".51pt">
                    <v:path arrowok="t" o:connecttype="custom" o:connectlocs="2794,2105;2782,2096" o:connectangles="0,0"/>
                  </v:shape>
                  <v:shape id="Freeform 274" o:spid="_x0000_s1094" style="position:absolute;left:4288;top:2529;width:3042;height:2292;visibility:visible;mso-wrap-style:square;v-text-anchor:top" coordsize="3042,22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Bi8FMQA&#10;AADcAAAADwAAAGRycy9kb3ducmV2LnhtbESPQWvCQBSE7wX/w/KE3urGkBabuopGCu2x0YPHR/aZ&#10;xGTfhuwa4793C4LHYWa+YZbr0bRioN7VlhXMZxEI4sLqmksFh/332wKE88gaW8uk4EYO1qvJyxJT&#10;ba/8R0PuSxEg7FJUUHnfpVK6oiKDbmY74uCdbG/QB9mXUvd4DXDTyjiKPqTBmsNChR1lFRVNfjEK&#10;tqfP3bs/dvpsst+D3jdJKRur1Ot03HyB8DT6Z/jR/tEKkkUM/2fCEZCr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QYvBTEAAAA3AAAAA8AAAAAAAAAAAAAAAAAmAIAAGRycy9k&#10;b3ducmV2LnhtbFBLBQYAAAAABAAEAPUAAACJAwAAAAA=&#10;" path="m2749,2071l2553,1924e" filled="f" strokeweight=".51pt">
                    <v:path arrowok="t" o:connecttype="custom" o:connectlocs="2749,2071;2553,1924" o:connectangles="0,0"/>
                  </v:shape>
                  <v:shape id="Freeform 275" o:spid="_x0000_s1095" style="position:absolute;left:4288;top:2529;width:3042;height:2292;visibility:visible;mso-wrap-style:square;v-text-anchor:top" coordsize="3042,22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1QZj8UA&#10;AADcAAAADwAAAGRycy9kb3ducmV2LnhtbESPT2vCQBTE74LfYXmF3nRTG4uNWUUthXps4qHHR/bl&#10;j8m+DdmtSb99t1DwOMzMb5h0P5lO3GhwjWUFT8sIBHFhdcOVgkv+vtiAcB5ZY2eZFPyQg/1uPksx&#10;0XbkT7plvhIBwi5BBbX3fSKlK2oy6Ja2Jw5eaQeDPsihknrAMcBNJ1dR9CINNhwWauzpVFPRZt9G&#10;wbF8fVv7r15fzel80XkbV7K1Sj0+TIctCE+Tv4f/2x9aQbx5hr8z4QjI3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7VBmPxQAAANwAAAAPAAAAAAAAAAAAAAAAAJgCAABkcnMv&#10;ZG93bnJldi54bWxQSwUGAAAAAAQABAD1AAAAigMAAAAA&#10;" path="m2521,1900r-12,-9e" filled="f" strokeweight=".51pt">
                    <v:path arrowok="t" o:connecttype="custom" o:connectlocs="2521,1900;2509,1891" o:connectangles="0,0"/>
                  </v:shape>
                  <v:shape id="Freeform 276" o:spid="_x0000_s1096" style="position:absolute;left:4288;top:2529;width:3042;height:2292;visibility:visible;mso-wrap-style:square;v-text-anchor:top" coordsize="3042,22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L2B+8MA&#10;AADcAAAADwAAAGRycy9kb3ducmV2LnhtbESPQYvCMBSE74L/ITzBm6ZKXbQ2FXUR3OOqB4+P5tnW&#10;Ni+lyWr3328WBI/DzHzDpJveNOJBnassK5hNIxDEudUVFwou58NkCcJ5ZI2NZVLwSw422XCQYqLt&#10;k7/pcfKFCBB2CSoovW8TKV1ekkE3tS1x8G62M+iD7AqpO3wGuGnkPIo+pMGKw0KJLe1LyuvTj1Gw&#10;u60+F/7a6rvZf130uY4LWVulxqN+uwbhqffv8Kt91AriZQz/Z8IRkNk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L2B+8MAAADcAAAADwAAAAAAAAAAAAAAAACYAgAAZHJzL2Rv&#10;d25yZXYueG1sUEsFBgAAAAAEAAQA9QAAAIgDAAAAAA==&#10;" path="m2476,1866l2263,1705e" filled="f" strokeweight=".51pt">
                    <v:path arrowok="t" o:connecttype="custom" o:connectlocs="2476,1866;2263,1705" o:connectangles="0,0"/>
                  </v:shape>
                  <v:shape id="Freeform 277" o:spid="_x0000_s1097" style="position:absolute;left:4288;top:2529;width:3042;height:2292;visibility:visible;mso-wrap-style:square;v-text-anchor:top" coordsize="3042,22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/EkYMQA&#10;AADcAAAADwAAAGRycy9kb3ducmV2LnhtbESPQWvCQBSE74L/YXlCb7qxaEnTrKKWQnts4sHjI/uS&#10;jcm+Ddmtpv++Wyj0OMzMN0y+n2wvbjT61rGC9SoBQVw53XKj4Fy+LVMQPiBr7B2Tgm/ysN/NZzlm&#10;2t35k25FaESEsM9QgQlhyKT0lSGLfuUG4ujVbrQYohwbqUe8R7jt5WOSPEmLLccFgwOdDFVd8WUV&#10;HOvn1224DPpqTx9nXXabRnZOqYfFdHgBEWgK/+G/9rtWsEm38HsmHgG5+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vxJGDEAAAA3AAAAA8AAAAAAAAAAAAAAAAAmAIAAGRycy9k&#10;b3ducmV2LnhtbFBLBQYAAAAABAAEAPUAAACJAwAAAAA=&#10;" path="m2251,1696r-132,-99e" filled="f" strokeweight=".51pt">
                    <v:path arrowok="t" o:connecttype="custom" o:connectlocs="2251,1696;2119,1597" o:connectangles="0,0"/>
                  </v:shape>
                  <v:shape id="Freeform 278" o:spid="_x0000_s1098" style="position:absolute;left:4288;top:2529;width:3042;height:2292;visibility:visible;mso-wrap-style:square;v-text-anchor:top" coordsize="3042,22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yO6F8QA&#10;AADcAAAADwAAAGRycy9kb3ducmV2LnhtbESPT2vCQBTE74LfYXlCb2ZjsWLTbIJaCu1RzcHjI/vy&#10;x2TfhuxW02/fLRQ8DjPzGybNJ9OLG42utaxgFcUgiEurW64VFOeP5RaE88gae8uk4Icc5Nl8lmKi&#10;7Z2PdDv5WgQIuwQVNN4PiZSubMigi+xAHLzKjgZ9kGMt9Yj3ADe9fI7jjTTYclhocKBDQ2V3+jYK&#10;9tXr+4u/DPpqDl+FPnfrWnZWqafFtHsD4Wnyj/B/+1MrWG838HcmHAGZ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sjuhfEAAAA3AAAAA8AAAAAAAAAAAAAAAAAmAIAAGRycy9k&#10;b3ducmV2LnhtbFBLBQYAAAAABAAEAPUAAACJAwAAAAA=&#10;" path="m2087,1572r-13,-9e" filled="f" strokeweight=".51pt">
                    <v:path arrowok="t" o:connecttype="custom" o:connectlocs="2087,1572;2074,1563" o:connectangles="0,0"/>
                  </v:shape>
                  <v:shape id="Freeform 279" o:spid="_x0000_s1099" style="position:absolute;left:4288;top:2529;width:3042;height:2292;visibility:visible;mso-wrap-style:square;v-text-anchor:top" coordsize="3042,22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G8fjMUA&#10;AADcAAAADwAAAGRycy9kb3ducmV2LnhtbESPT2vCQBTE74LfYXmF3nTTElsbs4qNCO2x6qHHR/bl&#10;j8m+DdltEr99t1DwOMzMb5h0N5lWDNS72rKCp2UEgji3uuZSweV8XKxBOI+ssbVMCm7kYLedz1JM&#10;tB35i4aTL0WAsEtQQeV9l0jp8ooMuqXtiINX2N6gD7Ivpe5xDHDTyucoepEGaw4LFXaUVZQ3px+j&#10;4L14O6z8d6evJvu86HMTl7KxSj0+TPsNCE+Tv4f/2x9aQbx+hb8z4QjI7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bx+MxQAAANwAAAAPAAAAAAAAAAAAAAAAAJgCAABkcnMv&#10;ZG93bnJldi54bWxQSwUGAAAAAAQABAD1AAAAigMAAAAA&#10;" path="m2042,1538l1847,1391e" filled="f" strokeweight=".51pt">
                    <v:path arrowok="t" o:connecttype="custom" o:connectlocs="2042,1538;1847,1391" o:connectangles="0,0"/>
                  </v:shape>
                  <v:shape id="Freeform 280" o:spid="_x0000_s1100" style="position:absolute;left:4288;top:2529;width:3042;height:2292;visibility:visible;mso-wrap-style:square;v-text-anchor:top" coordsize="3042,22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fCL/r0A&#10;AADcAAAADwAAAGRycy9kb3ducmV2LnhtbERPyQrCMBC9C/5DGMGbpoqKVqO4IOjR5eBxaMa2tpmU&#10;Jmr9e3MQPD7evlg1phQvql1uWcGgH4EgTqzOOVVwvex7UxDOI2ssLZOCDzlYLdutBcbavvlEr7NP&#10;RQhhF6OCzPsqltIlGRl0fVsRB+5ua4M+wDqVusZ3CDelHEbRRBrMOTRkWNE2o6Q4P42CzX22G/tb&#10;pR9me7zqSzFKZWGV6naa9RyEp8b/xT/3QSsYTcPacCYcAbn8Ag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NfCL/r0AAADcAAAADwAAAAAAAAAAAAAAAACYAgAAZHJzL2Rvd25yZXYu&#10;eG1sUEsFBgAAAAAEAAQA9QAAAIIDAAAAAA==&#10;" path="m1814,1367r-13,-10e" filled="f" strokeweight=".51pt">
                    <v:path arrowok="t" o:connecttype="custom" o:connectlocs="1814,1367;1801,1357" o:connectangles="0,0"/>
                  </v:shape>
                  <v:shape id="Freeform 281" o:spid="_x0000_s1101" style="position:absolute;left:4288;top:2529;width:3042;height:2292;visibility:visible;mso-wrap-style:square;v-text-anchor:top" coordsize="3042,22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rwuZcQA&#10;AADcAAAADwAAAGRycy9kb3ducmV2LnhtbESPQWvCQBSE74X+h+UJ3upGscWk2UhVhPbYmIPHR/aZ&#10;pMm+DdlV4793C4LHYWa+YdL1aDpxocE1lhXMZxEI4tLqhisFxWH/tgLhPLLGzjIpuJGDdfb6kmKi&#10;7ZV/6ZL7SgQIuwQV1N73iZSurMmgm9meOHgnOxj0QQ6V1ANeA9x0chFFH9Jgw2Ghxp62NZVtfjYK&#10;Nqd49+6Pvf4z259CH9plJVur1HQyfn2C8DT6Z/jR/tYKlqsY/s+EIyCz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q8LmXEAAAA3AAAAA8AAAAAAAAAAAAAAAAAmAIAAGRycy9k&#10;b3ducmV2LnhtbFBLBQYAAAAABAAEAPUAAACJAwAAAAA=&#10;" path="m1768,1333l1573,1186e" filled="f" strokeweight=".51pt">
                    <v:path arrowok="t" o:connecttype="custom" o:connectlocs="1768,1333;1573,1186" o:connectangles="0,0"/>
                  </v:shape>
                  <v:shape id="Freeform 282" o:spid="_x0000_s1102" style="position:absolute;left:4288;top:2529;width:3042;height:2292;visibility:visible;mso-wrap-style:square;v-text-anchor:top" coordsize="3042,22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l8RJb0A&#10;AADcAAAADwAAAGRycy9kb3ducmV2LnhtbERPyQrCMBC9C/5DGMGbpoqKVqO4IOjR5eBxaMa2tpmU&#10;Jmr9e3MQPD7evlg1phQvql1uWcGgH4EgTqzOOVVwvex7UxDOI2ssLZOCDzlYLdutBcbavvlEr7NP&#10;RQhhF6OCzPsqltIlGRl0fVsRB+5ua4M+wDqVusZ3CDelHEbRRBrMOTRkWNE2o6Q4P42CzX22G/tb&#10;pR9me7zqSzFKZWGV6naa9RyEp8b/xT/3QSsYzcL8cCYcAbn8Ag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Tl8RJb0AAADcAAAADwAAAAAAAAAAAAAAAACYAgAAZHJzL2Rvd25yZXYu&#10;eG1sUEsFBgAAAAAEAAQA9QAAAIIDAAAAAA==&#10;" path="m1540,1161r-12,-9e" filled="f" strokeweight=".51pt">
                    <v:path arrowok="t" o:connecttype="custom" o:connectlocs="1540,1161;1528,1152" o:connectangles="0,0"/>
                  </v:shape>
                  <v:shape id="Freeform 283" o:spid="_x0000_s1103" style="position:absolute;left:4288;top:2529;width:3042;height:2292;visibility:visible;mso-wrap-style:square;v-text-anchor:top" coordsize="3042,22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RO0vsMA&#10;AADcAAAADwAAAGRycy9kb3ducmV2LnhtbESPS4vCQBCE74L/YWjBm05cVDRmFNdF0KOPg8cm03mY&#10;TE/IzGr23+8Igseiqr6ikk1navGg1pWWFUzGEQji1OqScwXXy360AOE8ssbaMin4Iwebdb+XYKzt&#10;k0/0OPtcBAi7GBUU3jexlC4tyKAb24Y4eJltDfog21zqFp8Bbmr5FUVzabDksFBgQ7uC0ur8axR8&#10;Z8ufmb81+m52x6u+VNNcVlap4aDbrkB46vwn/G4ftILpcgKvM+EIyP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RO0vsMAAADcAAAADwAAAAAAAAAAAAAAAACYAgAAZHJzL2Rv&#10;d25yZXYueG1sUEsFBgAAAAAEAAQA9QAAAIgDAAAAAA==&#10;" path="m1496,1127l1300,979e" filled="f" strokeweight=".51pt">
                    <v:path arrowok="t" o:connecttype="custom" o:connectlocs="1496,1127;1300,979" o:connectangles="0,0"/>
                  </v:shape>
                  <v:shape id="Freeform 284" o:spid="_x0000_s1104" style="position:absolute;left:4288;top:2529;width:3042;height:2292;visibility:visible;mso-wrap-style:square;v-text-anchor:top" coordsize="3042,22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EqycQA&#10;AADcAAAADwAAAGRycy9kb3ducmV2LnhtbESPQWvCQBSE7wX/w/KE3urGkBZNXUUjhfbY6KHHR/aZ&#10;xGTfhuwa4793C4LHYWa+YVab0bRioN7VlhXMZxEI4sLqmksFx8PX2wKE88gaW8uk4EYONuvJywpT&#10;ba/8S0PuSxEg7FJUUHnfpVK6oiKDbmY74uCdbG/QB9mXUvd4DXDTyjiKPqTBmsNChR1lFRVNfjEK&#10;dqfl/t3/dfpssp+jPjRJKRur1Ot03H6C8DT6Z/jR/tYKkmUM/2fCEZDr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HBKsnEAAAA3AAAAA8AAAAAAAAAAAAAAAAAmAIAAGRycy9k&#10;b3ducmV2LnhtbFBLBQYAAAAABAAEAPUAAACJAwAAAAA=&#10;" path="m1267,955r-11,-9e" filled="f" strokeweight=".51pt">
                    <v:path arrowok="t" o:connecttype="custom" o:connectlocs="1267,955;1256,946" o:connectangles="0,0"/>
                  </v:shape>
                  <v:shape id="Freeform 285" o:spid="_x0000_s1105" style="position:absolute;left:4288;top:2529;width:3042;height:2292;visibility:visible;mso-wrap-style:square;v-text-anchor:top" coordsize="3042,22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2PUsUA&#10;AADcAAAADwAAAGRycy9kb3ducmV2LnhtbESPS2vDMBCE74H8B7GB3ho5aVpqN4pJXQrNMY9Dj4u1&#10;fsTWyliq7f77qhDIcZiZb5htOplWDNS72rKC1TICQZxbXXOp4HL+fHwF4TyyxtYyKfglB+luPtti&#10;ou3IRxpOvhQBwi5BBZX3XSKlyysy6Ja2Iw5eYXuDPsi+lLrHMcBNK9dR9CIN1hwWKuwoqyhvTj9G&#10;wXsRfzz7705fTXa46HOzKWVjlXpYTPs3EJ4mfw/f2l9awSZ+gv8z4QjI3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+jY9SxQAAANwAAAAPAAAAAAAAAAAAAAAAAJgCAABkcnMv&#10;ZG93bnJldi54bWxQSwUGAAAAAAQABAD1AAAAigMAAAAA&#10;" path="m1223,921l1027,774e" filled="f" strokeweight=".51pt">
                    <v:path arrowok="t" o:connecttype="custom" o:connectlocs="1223,921;1027,774" o:connectangles="0,0"/>
                  </v:shape>
                  <v:shape id="Freeform 286" o:spid="_x0000_s1106" style="position:absolute;left:4288;top:2529;width:3042;height:2292;visibility:visible;mso-wrap-style:square;v-text-anchor:top" coordsize="3042,22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WQXJsMA&#10;AADcAAAADwAAAGRycy9kb3ducmV2LnhtbESPT4vCMBTE74LfITzBm02Vumg1iroI7nHVg8dH8/rH&#10;Ni+lyWr3228WBI/DzPyGWW9704gHda6yrGAaxSCIM6srLhRcL8fJAoTzyBoby6TglxxsN8PBGlNt&#10;n/xNj7MvRICwS1FB6X2bSumykgy6yLbEwcttZ9AH2RVSd/gMcNPIWRx/SIMVh4USWzqUlNXnH6Ng&#10;ny8/5/7W6rs5fF31pU4KWVulxqN+twLhqffv8Kt90gqSZQL/Z8IRkJ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WQXJsMAAADcAAAADwAAAAAAAAAAAAAAAACYAgAAZHJzL2Rv&#10;d25yZXYueG1sUEsFBgAAAAAEAAQA9QAAAIgDAAAAAA==&#10;" path="m995,749r-12,-9e" filled="f" strokeweight=".51pt">
                    <v:path arrowok="t" o:connecttype="custom" o:connectlocs="995,749;983,740" o:connectangles="0,0"/>
                  </v:shape>
                  <v:shape id="Freeform 287" o:spid="_x0000_s1107" style="position:absolute;left:4288;top:2529;width:3042;height:2292;visibility:visible;mso-wrap-style:square;v-text-anchor:top" coordsize="3042,22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iyvcMA&#10;AADcAAAADwAAAGRycy9kb3ducmV2LnhtbESPT4vCMBTE74LfITxhb5oqKtptFHVZcI9WD3t8NK9/&#10;bPNSmqjdb28WBI/DzPyGSba9acSdOldZVjCdRCCIM6srLhRczt/jFQjnkTU2lknBHznYboaDBGNt&#10;H3yie+oLESDsYlRQet/GUrqsJINuYlvi4OW2M+iD7AqpO3wEuGnkLIqW0mDFYaHElg4lZXV6Mwr2&#10;+fpr4X9bfTWHn4s+1/NC1lapj1G/+wThqffv8Kt91Arm6wX8nwlHQG6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iyvcMAAADcAAAADwAAAAAAAAAAAAAAAACYAgAAZHJzL2Rv&#10;d25yZXYueG1sUEsFBgAAAAAEAAQA9QAAAIgDAAAAAA==&#10;" path="m950,716l755,569e" filled="f" strokeweight=".51pt">
                    <v:path arrowok="t" o:connecttype="custom" o:connectlocs="950,716;755,569" o:connectangles="0,0"/>
                  </v:shape>
                  <v:shape id="Freeform 288" o:spid="_x0000_s1108" style="position:absolute;left:4288;top:2529;width:3042;height:2292;visibility:visible;mso-wrap-style:square;v-text-anchor:top" coordsize="3042,22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vosysQA&#10;AADcAAAADwAAAGRycy9kb3ducmV2LnhtbESPS2vDMBCE74H8B7GB3hI5xQ2JayUkLoX2mMehx8Va&#10;P2JrZSzVdv99VSjkOMzMN0x6mEwrBupdbVnBehWBIM6trrlUcLu+L7cgnEfW2FomBT/k4LCfz1JM&#10;tB35TMPFlyJA2CWooPK+S6R0eUUG3cp2xMErbG/QB9mXUvc4Brhp5XMUbaTBmsNChR1lFeXN5dso&#10;OBW7txf/1em7yT5v+trEpWysUk+L6fgKwtPkH+H/9odWEO828HcmHAG5/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76LMrEAAAA3AAAAA8AAAAAAAAAAAAAAAAAmAIAAGRycy9k&#10;b3ducmV2LnhtbFBLBQYAAAAABAAEAPUAAACJAwAAAAA=&#10;" path="m722,544r-13,-9e" filled="f" strokeweight=".51pt">
                    <v:path arrowok="t" o:connecttype="custom" o:connectlocs="722,544;709,535" o:connectangles="0,0"/>
                  </v:shape>
                  <v:shape id="Freeform 289" o:spid="_x0000_s1109" style="position:absolute;left:4288;top:2529;width:3042;height:2292;visibility:visible;mso-wrap-style:square;v-text-anchor:top" coordsize="3042,22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baJUcUA&#10;AADcAAAADwAAAGRycy9kb3ducmV2LnhtbESPS2/CMBCE70j8B2uReisOKH0kxSBKVakcSTj0uIo3&#10;DxKvo9gN6b+vKyFxHM3MN5rNbjKdGGlwjWUFq2UEgriwuuFKwTn/fHwF4Tyyxs4yKfglB7vtfLbB&#10;VNsrn2jMfCUChF2KCmrv+1RKV9Rk0C1tTxy80g4GfZBDJfWA1wA3nVxH0bM02HBYqLGnQ01Fm/0Y&#10;Be9l8vHkv3t9MYfjWedtXMnWKvWwmPZvIDxN/h6+tb+0gjh5gf8z4QjI7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BtolRxQAAANwAAAAPAAAAAAAAAAAAAAAAAJgCAABkcnMv&#10;ZG93bnJldi54bWxQSwUGAAAAAAQABAD1AAAAigMAAAAA&#10;" path="m676,510l481,362e" filled="f" strokeweight=".51pt">
                    <v:path arrowok="t" o:connecttype="custom" o:connectlocs="676,510;481,362" o:connectangles="0,0"/>
                  </v:shape>
                  <v:shape id="Freeform 290" o:spid="_x0000_s1110" style="position:absolute;left:4288;top:2529;width:3042;height:2292;visibility:visible;mso-wrap-style:square;v-text-anchor:top" coordsize="3042,22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CkdI70A&#10;AADcAAAADwAAAGRycy9kb3ducmV2LnhtbERPyQrCMBC9C/5DGMGbpoqKVqO4IOjR5eBxaMa2tpmU&#10;Jmr9e3MQPD7evlg1phQvql1uWcGgH4EgTqzOOVVwvex7UxDOI2ssLZOCDzlYLdutBcbavvlEr7NP&#10;RQhhF6OCzPsqltIlGRl0fVsRB+5ua4M+wDqVusZ3CDelHEbRRBrMOTRkWNE2o6Q4P42CzX22G/tb&#10;pR9me7zqSzFKZWGV6naa9RyEp8b/xT/3QSsYzcLacCYcAbn8Ag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sCkdI70AAADcAAAADwAAAAAAAAAAAAAAAACYAgAAZHJzL2Rvd25yZXYu&#10;eG1sUEsFBgAAAAAEAAQA9QAAAIIDAAAAAA==&#10;" path="m449,337r-13,-9e" filled="f" strokeweight=".51pt">
                    <v:path arrowok="t" o:connecttype="custom" o:connectlocs="449,337;436,328" o:connectangles="0,0"/>
                  </v:shape>
                  <v:shape id="Freeform 291" o:spid="_x0000_s1111" style="position:absolute;left:4288;top:2529;width:3042;height:2292;visibility:visible;mso-wrap-style:square;v-text-anchor:top" coordsize="3042,22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2W4uMMA&#10;AADcAAAADwAAAGRycy9kb3ducmV2LnhtbESPT4vCMBTE74LfITzBm6aKLtvaKOoiuMdVD3t8NK9/&#10;bPNSmqzWb28WBI/DzPyGSTe9acSNOldZVjCbRiCIM6srLhRczofJJwjnkTU2lknBgxxs1sNBiom2&#10;d/6h28kXIkDYJaig9L5NpHRZSQbd1LbEwcttZ9AH2RVSd3gPcNPIeRR9SIMVh4USW9qXlNWnP6Ng&#10;l8dfS//b6qvZf1/0uV4UsrZKjUf9dgXCU+/f4Vf7qBUs4hj+z4QjIN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2W4uMMAAADcAAAADwAAAAAAAAAAAAAAAACYAgAAZHJzL2Rv&#10;d25yZXYueG1sUEsFBgAAAAAEAAQA9QAAAIgDAAAAAA==&#10;" path="m403,305l208,157e" filled="f" strokeweight=".51pt">
                    <v:path arrowok="t" o:connecttype="custom" o:connectlocs="403,305;208,157" o:connectangles="0,0"/>
                  </v:shape>
                  <v:shape id="Freeform 292" o:spid="_x0000_s1112" style="position:absolute;left:4288;top:2529;width:3042;height:2292;visibility:visible;mso-wrap-style:square;v-text-anchor:top" coordsize="3042,22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LSLP70A&#10;AADcAAAADwAAAGRycy9kb3ducmV2LnhtbERPyQrCMBC9C/5DGMGbpoqKVqO4IOjR5eBxaMa2tpmU&#10;Jmr9e3MQPD7evlg1phQvql1uWcGgH4EgTqzOOVVwvex7UxDOI2ssLZOCDzlYLdutBcbavvlEr7NP&#10;RQhhF6OCzPsqltIlGRl0fVsRB+5ua4M+wDqVusZ3CDelHEbRRBrMOTRkWNE2o6Q4P42CzX22G/tb&#10;pR9me7zqSzFKZWGV6naa9RyEp8b/xT/3QSsYR2F+OBOOgFx+AQ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0LSLP70AAADcAAAADwAAAAAAAAAAAAAAAACYAgAAZHJzL2Rvd25yZXYu&#10;eG1sUEsFBgAAAAAEAAQA9QAAAIIDAAAAAA==&#10;" path="m175,132r-12,-9e" filled="f" strokeweight=".51pt">
                    <v:path arrowok="t" o:connecttype="custom" o:connectlocs="175,132;163,123" o:connectangles="0,0"/>
                  </v:shape>
                  <v:shape id="Freeform 293" o:spid="_x0000_s1113" style="position:absolute;left:4288;top:2529;width:3042;height:2292;visibility:visible;mso-wrap-style:square;v-text-anchor:top" coordsize="3042,22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/gupMMA&#10;AADcAAAADwAAAGRycy9kb3ducmV2LnhtbESPT4vCMBTE74LfIbwFb5oqKm63qfiHhfVo9eDx0Tzb&#10;bpuX0kTtfvuNIHgcZuY3TLLuTSPu1LnKsoLpJAJBnFtdcaHgfPoer0A4j6yxsUwK/sjBOh0OEoy1&#10;ffCR7pkvRICwi1FB6X0bS+nykgy6iW2Jg3e1nUEfZFdI3eEjwE0jZ1G0lAYrDgsltrQrKa+zm1Gw&#10;vX7uF/7S6l+zO5z1qZ4XsrZKjT76zRcIT71/h1/tH61gEU3heSYcAZn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/gupMMAAADcAAAADwAAAAAAAAAAAAAAAACYAgAAZHJzL2Rv&#10;d25yZXYueG1sUEsFBgAAAAAEAAQA9QAAAIgDAAAAAA==&#10;" path="m131,98l,e" filled="f" strokeweight=".51pt">
                    <v:path arrowok="t" o:connecttype="custom" o:connectlocs="131,98;0,0" o:connectangles="0,0"/>
                  </v:shape>
                </v:group>
                <v:shape id="Freeform 294" o:spid="_x0000_s1114" style="position:absolute;left:6540;top:4226;width:12;height:10;visibility:visible;mso-wrap-style:square;v-text-anchor:top" coordsize="12,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p4MhMQA&#10;AADcAAAADwAAAGRycy9kb3ducmV2LnhtbESPwWrDMBBE74H+g9hCbrGcEJfgWDah0BJ6KDjOByzW&#10;1ja1VkZSY6dfXxUKPQ4z84YpqsWM4kbOD5YVbJMUBHFr9cCdgmvzsjmA8AFZ42iZFNzJQ1U+rArM&#10;tZ25ptsldCJC2OeooA9hyqX0bU8GfWIn4uh9WGcwROk6qR3OEW5GuUvTJ2lw4LjQ40TPPbWfly+j&#10;YL/l5tXJ85tGUy/z9H3K9u+zUuvH5XQEEWgJ/+G/9lkryNId/J6JR0CW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6eDITEAAAA3AAAAA8AAAAAAAAAAAAAAAAAmAIAAGRycy9k&#10;b3ducmV2LnhtbFBLBQYAAAAABAAEAPUAAACJAwAAAAA=&#10;" path="m11,9l,e" filled="f" strokeweight=".34006mm">
                  <v:path arrowok="t" o:connecttype="custom" o:connectlocs="11,9;0,0" o:connectangles="0,0"/>
                </v:shape>
                <v:group id="Group 295" o:spid="_x0000_s1115" style="position:absolute;left:6496;top:4181;width:169;height:150" coordorigin="6496,4181" coordsize="169,15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gmagyxgAAANwA&#10;AAAPAAAAAAAAAAAAAAAAAKoCAABkcnMvZG93bnJldi54bWxQSwUGAAAAAAQABAD6AAAAnQMAAAAA&#10;">
                  <v:shape id="Freeform 296" o:spid="_x0000_s1116" style="position:absolute;left:6496;top:4181;width:169;height:150;visibility:visible;mso-wrap-style:square;v-text-anchor:top" coordsize="169,1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y83iMMA&#10;AADcAAAADwAAAGRycy9kb3ducmV2LnhtbESPUWvCQBCE3wv+h2MF3+olRUuJnqKCWPog1PoD1tya&#10;BLN719yp6b/vCYU+DjPzDTNf9tyqG3WhcWIgH2egSEpnG6kMHL+2z2+gQkSx2DohAz8UYLkYPM2x&#10;sO4un3Q7xEoliIQCDdQx+kLrUNbEGMbOkyTv7DrGmGRXadvhPcG51S9Z9qoZG0kLNXra1FReDlc2&#10;sP4++Q+fb1wz3fPO5oFP256NGQ371QxUpD7+h//a79bANJvA40w6Anrx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y83iMMAAADcAAAADwAAAAAAAAAAAAAAAACYAgAAZHJzL2Rv&#10;d25yZXYueG1sUEsFBgAAAAAEAAQA9QAAAIgDAAAAAA==&#10;" path="m44,l32,1,21,5r-9,7l5,22,1,32,,44,1,55,5,66r7,9l22,82r10,5l44,88,55,87,66,82r9,-7l82,65,87,55,88,44,87,32,82,22,75,12,65,5,55,1,44,xe" filled="f" strokeweight=".34006mm">
                    <v:path arrowok="t" o:connecttype="custom" o:connectlocs="44,0;32,1;21,5;12,12;5,22;1,32;0,44;1,55;5,66;12,75;22,82;32,87;44,88;55,87;66,82;75,75;82,65;87,55;88,44;87,32;82,22;75,12;65,5;55,1;44,0" o:connectangles="0,0,0,0,0,0,0,0,0,0,0,0,0,0,0,0,0,0,0,0,0,0,0,0,0"/>
                  </v:shape>
                  <v:shape id="Freeform 297" o:spid="_x0000_s1117" style="position:absolute;left:6496;top:4181;width:169;height:150;visibility:visible;mso-wrap-style:square;v-text-anchor:top" coordsize="169,1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wVb1sUA&#10;AADcAAAADwAAAGRycy9kb3ducmV2LnhtbESPQWvCQBSE74L/YXlCb7pRiGjqKiIYSosFtcEeH9nX&#10;JJh9G7Krxn/vCgWPw8x8wyxWnanFlVpXWVYwHkUgiHOrKy4U/By3wxkI55E11pZJwZ0crJb93gIT&#10;bW+8p+vBFyJA2CWooPS+SaR0eUkG3cg2xMH7s61BH2RbSN3iLcBNLSdRNJUGKw4LJTa0KSk/Hy5G&#10;wa+MZ2nmTvPvy+dpl6bzLN19ZUq9Dbr1OwhPnX+F/9sfWkEcxfA8E46AXD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BVvWxQAAANwAAAAPAAAAAAAAAAAAAAAAAJgCAABkcnMv&#10;ZG93bnJldi54bWxQSwUGAAAAAAQABAD1AAAAigMAAAAA&#10;" path="m94,140r11,6l116,149r13,l140,146r10,-7l159,131r6,-11l168,108r,-12l165,85,158,74r-8,-9e" filled="f" strokeweight=".34006mm">
                    <v:path arrowok="t" o:connecttype="custom" o:connectlocs="94,140;105,146;116,149;129,149;140,146;150,139;159,131;165,120;168,108;168,96;165,85;158,74;150,65" o:connectangles="0,0,0,0,0,0,0,0,0,0,0,0,0"/>
                  </v:shape>
                </v:group>
                <v:shape id="Freeform 298" o:spid="_x0000_s1118" style="position:absolute;left:6540;top:4285;width:49;height:38;visibility:visible;mso-wrap-style:square;v-text-anchor:top" coordsize="49,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JvJycQA&#10;AADcAAAADwAAAGRycy9kb3ducmV2LnhtbESPzWsCMRTE7wX/h/AEbzWxWD9Wo0hRKb35cfH22Dw3&#10;i5uXZRPd9b83hUKPw8z8hlmuO1eJBzWh9KxhNFQgiHNvSi40nE+79xmIEJENVp5Jw5MCrFe9tyVm&#10;xrd8oMcxFiJBOGSowcZYZ1KG3JLDMPQ1cfKuvnEYk2wKaRpsE9xV8kOpiXRYclqwWNOXpfx2vDsN&#10;eTuz+/v1x15O07jbqrNv55ex1oN+t1mAiNTF//Bf+9to+FQT+D2TjoBcv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CbycnEAAAA3AAAAA8AAAAAAAAAAAAAAAAAmAIAAGRycy9k&#10;b3ducmV2LnhtbFBLBQYAAAAABAAEAPUAAACJAwAAAAA=&#10;" path="m48,37l,e" filled="f" strokeweight=".34006mm">
                  <v:path arrowok="t" o:connecttype="custom" o:connectlocs="48,37;0,0" o:connectangles="0,0"/>
                </v:shape>
                <v:shape id="Freeform 299" o:spid="_x0000_s1119" style="position:absolute;left:6415;top:4120;width:75;height:84;visibility:visible;mso-wrap-style:square;v-text-anchor:top" coordsize="75,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z1vcQA&#10;AADcAAAADwAAAGRycy9kb3ducmV2LnhtbESPQWsCMRSE74X+h/AK3mpSsXXdGkUEi7W9uOr9sXnd&#10;rN28LJuo239vCoUeh5n5hpkteteIC3Wh9qzhaahAEJfe1FxpOOzXjxmIEJENNp5Jww8FWMzv72aY&#10;G3/lHV2KWIkE4ZCjBhtjm0sZSksOw9C3xMn78p3DmGRXSdPhNcFdI0dKvUiHNacFiy2tLJXfxdlp&#10;yOgoT9nH1LfFe/1mt+vxSX1utB489MtXEJH6+B/+a2+Mhmc1gd8z6QjI+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s9b3EAAAA3AAAAA8AAAAAAAAAAAAAAAAAmAIAAGRycy9k&#10;b3ducmV2LnhtbFBLBQYAAAAABAAEAPUAAACJAwAAAAA=&#10;" path="m74,9l63,3,52,,39,,28,3,18,10,9,18,3,29,,40,,53,3,64r7,10l18,83e" filled="f" strokeweight=".34006mm">
                  <v:path arrowok="t" o:connecttype="custom" o:connectlocs="74,9;63,3;52,0;39,0;28,3;18,10;9,18;3,29;0,40;0,53;3,64;10,74;18,83" o:connectangles="0,0,0,0,0,0,0,0,0,0,0,0,0"/>
                </v:shape>
                <v:group id="Group 300" o:spid="_x0000_s1120" style="position:absolute;left:6432;top:4129;width:215;height:156" coordorigin="6432,4129" coordsize="215,15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uPTpDwwAAANwAAAAP&#10;AAAAAAAAAAAAAAAAAKoCAABkcnMvZG93bnJldi54bWxQSwUGAAAAAAQABAD6AAAAmgMAAAAA&#10;">
                  <v:shape id="Freeform 301" o:spid="_x0000_s1121" style="position:absolute;left:6432;top:4129;width:215;height:156;visibility:visible;mso-wrap-style:square;v-text-anchor:top" coordsize="215,1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MZnMcQA&#10;AADcAAAADwAAAGRycy9kb3ducmV2LnhtbESPQWsCMRSE74X+h/AEL0WzFSq6GqUVlBZPWkGPz+S5&#10;Wdy8LJuo679vBKHHYWa+Yabz1lXiSk0oPSt472cgiLU3JRcKdr/L3ghEiMgGK8+k4E4B5rPXlynm&#10;xt94Q9dtLESCcMhRgY2xzqUM2pLD0Pc1cfJOvnEYk2wKaRq8Jbir5CDLhtJhyWnBYk0LS/q8vTgF&#10;++PKmB/9tV7Isz1sVm+j4f6ulep22s8JiEht/A8/299GwUc2hseZdATk7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jGZzHEAAAA3AAAAA8AAAAAAAAAAAAAAAAAmAIAAGRycy9k&#10;b3ducmV2LnhtbFBLBQYAAAAABAAEAPUAAACJAwAAAAA=&#10;" path="m214,117l57,e" filled="f" strokeweight=".34006mm">
                    <v:path arrowok="t" o:connecttype="custom" o:connectlocs="214,117;57,0" o:connectangles="0,0"/>
                  </v:shape>
                  <v:shape id="Freeform 302" o:spid="_x0000_s1122" style="position:absolute;left:6432;top:4129;width:215;height:156;visibility:visible;mso-wrap-style:square;v-text-anchor:top" coordsize="215,1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CVYccEA&#10;AADcAAAADwAAAGRycy9kb3ducmV2LnhtbERPy4rCMBTdC/5DuMJsZEwVFKlGGQVlxJUPcJbX5E5T&#10;bG5KE7X+vVkMzPJw3vNl6yrxoCaUnhUMBxkIYu1NyYWC82nzOQURIrLByjMpeFGA5aLbmWNu/JMP&#10;9DjGQqQQDjkqsDHWuZRBW3IYBr4mTtyvbxzGBJtCmgafKdxVcpRlE+mw5NRgsaa1JX073p2Cy3Vr&#10;zE6v9mt5sz+HbX86uby0Uh+99msGIlIb/8V/7m+jYDxM89OZdATk4g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wlWHHBAAAA3AAAAA8AAAAAAAAAAAAAAAAAmAIAAGRycy9kb3du&#10;cmV2LnhtbFBLBQYAAAAABAAEAPUAAACGAwAAAAA=&#10;" path="m107,155l,74e" filled="f" strokeweight=".34006mm">
                    <v:path arrowok="t" o:connecttype="custom" o:connectlocs="107,155;0,74" o:connectangles="0,0"/>
                  </v:shape>
                </v:group>
                <v:group id="Group 303" o:spid="_x0000_s1123" style="position:absolute;left:6441;top:3936;width:361;height:361" coordorigin="6441,3936" coordsize="361,36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ut4FA8QAAADcAAAA&#10;DwAAAAAAAAAAAAAAAACqAgAAZHJzL2Rvd25yZXYueG1sUEsFBgAAAAAEAAQA+gAAAJsDAAAAAA==&#10;">
                  <v:shape id="Freeform 304" o:spid="_x0000_s1124" style="position:absolute;left:6441;top:3936;width:361;height:361;visibility:visible;mso-wrap-style:square;v-text-anchor:top" coordsize="361,36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hgDucMA&#10;AADcAAAADwAAAGRycy9kb3ducmV2LnhtbESPQWvCQBSE70L/w/IKvekmKWobXUVKCx7V6P2RfSZp&#10;s29D9tWk/74rFHocZuYbZr0dXatu1IfGs4F0loAiLr1tuDJwLj6mL6CCIFtsPZOBHwqw3TxM1phb&#10;P/CRbiepVIRwyNFALdLlWoeyJodh5jvi6F1971Ci7Cttexwi3LU6S5KFdthwXKixo7eayq/TtzOw&#10;PH8e3AUHeS2y52XxvktHJxdjnh7H3QqU0Cj/4b/23hqYpxncz8QjoD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hgDucMAAADcAAAADwAAAAAAAAAAAAAAAACYAgAAZHJzL2Rv&#10;d25yZXYueG1sUEsFBgAAAAAEAAQA9QAAAIgDAAAAAA==&#10;" path="m268,336r19,-12l306,309r14,-17l334,274r10,-21l352,231r6,-22l360,185r-1,-22l356,140r-7,-21l340,97,328,78,314,60,298,43,278,29,259,18,238,9,215,3,192,,170,,147,3,124,9r-21,8l82,28,64,41,47,57,32,75,21,95,11,116,4,138e" filled="f" strokeweight=".34006mm">
                    <v:path arrowok="t" o:connecttype="custom" o:connectlocs="268,336;287,324;306,309;320,292;334,274;344,253;352,231;358,209;360,185;359,163;356,140;349,119;340,97;328,78;314,60;298,43;278,29;259,18;238,9;215,3;192,0;170,0;147,3;124,9;103,17;82,28;64,41;47,57;32,75;21,95;11,116;4,138" o:connectangles="0,0,0,0,0,0,0,0,0,0,0,0,0,0,0,0,0,0,0,0,0,0,0,0,0,0,0,0,0,0,0,0"/>
                  </v:shape>
                  <v:shape id="Freeform 305" o:spid="_x0000_s1125" style="position:absolute;left:6441;top:3936;width:361;height:361;visibility:visible;mso-wrap-style:square;v-text-anchor:top" coordsize="361,36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VSmIsMA&#10;AADcAAAADwAAAGRycy9kb3ducmV2LnhtbESPzWrDMBCE74G+g9hCb4nshPzUiRJCaSHHxk7ui7W1&#10;nVorY21j9+2rQqHHYWa+YXaH0bXqTn1oPBtIZwko4tLbhisDl+JtugEVBNli65kMfFOAw/5hssPM&#10;+oHPdM+lUhHCIUMDtUiXaR3KmhyGme+Io/fhe4cSZV9p2+MQ4a7V8yRZaYcNx4UaO3qpqfzMv5yB&#10;9eX27q44yHMxX6yL12M6Orka8/Q4HreghEb5D/+1T9bAMl3A75l4BPT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VSmIsMAAADcAAAADwAAAAAAAAAAAAAAAACYAgAAZHJzL2Rv&#10;d25yZXYueG1sUEsFBgAAAAAEAAQA9QAAAIgDAAAAAA==&#10;" path="m,188r2,22l7,232r8,21l26,274r13,18l54,309r17,15l90,336r21,10l132,353r23,5l178,360r22,-1l222,356e" filled="f" strokeweight=".34006mm">
                    <v:path arrowok="t" o:connecttype="custom" o:connectlocs="0,188;2,210;7,232;15,253;26,274;39,292;54,309;71,324;90,336;111,346;132,353;155,358;178,360;200,359;222,356" o:connectangles="0,0,0,0,0,0,0,0,0,0,0,0,0,0,0"/>
                  </v:shape>
                </v:group>
                <v:group id="Group 306" o:spid="_x0000_s1126" style="position:absolute;left:6428;top:3922;width:389;height:391" coordorigin="6428,3922" coordsize="389,39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qmmm8YAAADcAAAADwAAAGRycy9kb3ducmV2LnhtbESPT2vCQBTE74V+h+UV&#10;ejObtFokZhWRtvQQBLUg3h7ZZxLMvg3Zbf58e7dQ6HGYmd8w2WY0jeipc7VlBUkUgyAurK65VPB9&#10;+pgtQTiPrLGxTAomcrBZPz5kmGo78IH6oy9FgLBLUUHlfZtK6YqKDLrItsTBu9rOoA+yK6XucAhw&#10;08iXOH6TBmsOCxW2tKuouB1/jILPAYfta/Le57frbrqcFvtznpBSz0/jdgXC0+j/w3/tL61gkczh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qqaabxgAAANwA&#10;AAAPAAAAAAAAAAAAAAAAAKoCAABkcnMvZG93bnJldi54bWxQSwUGAAAAAAQABAD6AAAAnQMAAAAA&#10;">
                  <v:shape id="Freeform 307" o:spid="_x0000_s1127" style="position:absolute;left:6428;top:3922;width:389;height:391;visibility:visible;mso-wrap-style:square;v-text-anchor:top" coordsize="389,3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+phSsYA&#10;AADcAAAADwAAAGRycy9kb3ducmV2LnhtbESPQUvDQBSE70L/w/KEXqTdpBJb0m5LqQS9GvXQ22v2&#10;mY1m38bs2kR/vVsQPA4z8w2z2Y22FWfqfeNYQTpPQBBXTjdcK3h5LmYrED4ga2wdk4Jv8rDbTq42&#10;mGs38BOdy1CLCGGfowITQpdL6StDFv3cdcTRe3O9xRBlX0vd4xDhtpWLJLmTFhuOCwY7OhiqPsov&#10;q6C4N++35XJ4OH4e+Cd7PaU3YSiUml6P+zWIQGP4D/+1H7WCLM3gciYeAbn9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+phSsYAAADcAAAADwAAAAAAAAAAAAAAAACYAgAAZHJz&#10;L2Rvd25yZXYueG1sUEsFBgAAAAAEAAQA9QAAAIsDAAAAAA==&#10;" path="m294,361r20,-13l332,332r16,-18l361,294r10,-21l380,251r5,-24l388,205r,-24l385,157r-6,-23l370,112,359,91,345,72,328,54,311,39,291,26,269,15,248,7,224,2,200,,176,1,154,4r-24,6l108,19,88,30,69,45,52,61,36,79,23,99,13,121,5,143e" filled="f" strokeweight=".34006mm">
                    <v:path arrowok="t" o:connecttype="custom" o:connectlocs="294,361;314,348;332,332;348,314;361,294;371,273;380,251;385,227;388,205;388,181;385,157;379,134;370,112;359,91;345,72;328,54;311,39;291,26;269,15;248,7;224,2;200,0;176,1;154,4;130,10;108,19;88,30;69,45;52,61;36,79;23,99;13,121;5,143" o:connectangles="0,0,0,0,0,0,0,0,0,0,0,0,0,0,0,0,0,0,0,0,0,0,0,0,0,0,0,0,0,0,0,0,0"/>
                  </v:shape>
                  <v:shape id="Freeform 308" o:spid="_x0000_s1128" style="position:absolute;left:6428;top:3922;width:389;height:391;visibility:visible;mso-wrap-style:square;v-text-anchor:top" coordsize="389,3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zj/PcYA&#10;AADcAAAADwAAAGRycy9kb3ducmV2LnhtbESPQUvDQBSE70L/w/IKXsRuorSWtJsglaBX03rw9pp9&#10;zUazb2N2baK/3hUEj8PMfMNsi8l24kyDbx0rSBcJCOLa6ZYbBYd9eb0G4QOyxs4xKfgiD0U+u9hi&#10;pt3Iz3SuQiMihH2GCkwIfSalrw1Z9AvXE0fv5AaLIcqhkXrAMcJtJ2+SZCUtthwXDPa0M1S/V59W&#10;Qflg3m6ru/Hx9WPH38uXY3oVxlKpy/l0vwERaAr/4b/2k1awTFfweyYeAZn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zj/PcYAAADcAAAADwAAAAAAAAAAAAAAAACYAgAAZHJz&#10;L2Rvd25yZXYueG1sUEsFBgAAAAAEAAQA9QAAAIsDAAAAAA==&#10;" path="m139,382r29,6l199,390r31,-4e" filled="f" strokeweight=".34006mm">
                    <v:path arrowok="t" o:connecttype="custom" o:connectlocs="139,382;168,388;199,390;230,386" o:connectangles="0,0,0,0"/>
                  </v:shape>
                  <v:shape id="Freeform 309" o:spid="_x0000_s1129" style="position:absolute;left:6428;top:3922;width:389;height:391;visibility:visible;mso-wrap-style:square;v-text-anchor:top" coordsize="389,3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HRapsYA&#10;AADcAAAADwAAAGRycy9kb3ducmV2LnhtbESPQU/CQBSE7yT+h80j8WJkWw1gKgsxkAauVjx4e3af&#10;3Ur3bekutPLrXRMTjpOZ+SazWA22EWfqfO1YQTpJQBCXTtdcKdi/5fdPIHxA1tg4JgU/5GG1vBkt&#10;MNOu51c6F6ESEcI+QwUmhDaT0peGLPqJa4mj9+U6iyHKrpK6wz7CbSMfkmQmLdYcFwy2tDZUHoqT&#10;VZBvzPdjMe+3H8c1X6bvn+ld6HOlbsfDyzOIQEO4hv/bO61gms7h70w8AnL5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HRapsYAAADcAAAADwAAAAAAAAAAAAAAAACYAgAAZHJz&#10;L2Rvd25yZXYueG1sUEsFBgAAAAAEAAQA9QAAAIsDAAAAAA==&#10;" path="m,213r4,29l14,272r15,27e" filled="f" strokeweight=".34006mm">
                    <v:path arrowok="t" o:connecttype="custom" o:connectlocs="0,213;4,242;14,272;29,299" o:connectangles="0,0,0,0"/>
                  </v:shape>
                </v:group>
                <v:shape id="Freeform 310" o:spid="_x0000_s1130" style="position:absolute;left:6641;top:3594;width:125;height:125;visibility:visible;mso-wrap-style:square;v-text-anchor:top" coordsize="125,1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ZmEiMIA&#10;AADcAAAADwAAAGRycy9kb3ducmV2LnhtbERPz0vDMBS+C/4P4QneXBphTrplQwoFD4K4zbHdHslb&#10;W2xeShK77r9fDoLHj+/3ajO5XowUYudZg5oVIIiNtx03Gva7+ukVREzIFnvPpOFKETbr+7sVltZf&#10;+IvGbWpEDuFYooY2paGUMpqWHMaZH4gzd/bBYcowNNIGvORw18vnoniRDjvODS0OVLVkfra/TsNn&#10;HY4foaqr8XCaq2+lzOJQGa0fH6a3JYhEU/oX/7nfrYa5ymvzmXwE5Po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xmYSIwgAAANwAAAAPAAAAAAAAAAAAAAAAAJgCAABkcnMvZG93&#10;bnJldi54bWxQSwUGAAAAAAQABAD1AAAAhwMAAAAA&#10;" path="m62,l48,1,36,5,24,12,14,21,6,32,2,45,,58,1,72,4,85r6,12l19,107r11,8l41,121r14,3l69,124r13,-3l94,115r11,-8l114,97r6,-12l123,72r1,-14l122,45,117,32,109,21,99,12,88,5,75,1,62,xe" filled="f" strokeweight=".34006mm">
                  <v:path arrowok="t" o:connecttype="custom" o:connectlocs="62,0;48,1;36,5;24,12;14,21;6,32;2,45;0,58;1,72;4,85;10,97;19,107;30,115;41,121;55,124;69,124;82,121;94,115;105,107;114,97;120,85;123,72;124,58;122,45;117,32;109,21;99,12;88,5;75,1;62,0" o:connectangles="0,0,0,0,0,0,0,0,0,0,0,0,0,0,0,0,0,0,0,0,0,0,0,0,0,0,0,0,0,0"/>
                </v:shape>
                <v:shape id="Freeform 311" o:spid="_x0000_s1131" style="position:absolute;left:6659;top:3612;width:89;height:89;visibility:visible;mso-wrap-style:square;v-text-anchor:top" coordsize="89,8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FvmX8IA&#10;AADcAAAADwAAAGRycy9kb3ducmV2LnhtbESP3WoCMRSE7wXfIRyhd5pdy0pdjaJCodArfx7gsDnd&#10;rG5OliRq+vZNodDLYWa+YdbbZHvxIB86xwrKWQGCuHG641bB5fw+fQMRIrLG3jEp+KYA2814tMZa&#10;uycf6XGKrcgQDjUqMDEOtZShMWQxzNxAnL0v5y3GLH0rtcdnhttezotiIS12nBcMDnQw1NxOd6uA&#10;q8Pu1XiXhuq6XFyOZdrjZ1LqZZJ2KxCRUvwP/7U/tIKqXMLvmXwE5OY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MW+ZfwgAAANwAAAAPAAAAAAAAAAAAAAAAAJgCAABkcnMvZG93&#10;bnJldi54bWxQSwUGAAAAAAQABAD1AAAAhwMAAAAA&#10;" path="m44,l32,1,21,5r-9,7l5,22,1,32,,44,1,55,5,66r7,9l22,82r10,5l44,88,55,87,66,82r9,-7l82,65,87,55,88,44,87,32,82,22,75,12,65,5,55,1,44,xe" filled="f" strokeweight=".34006mm">
                  <v:path arrowok="t" o:connecttype="custom" o:connectlocs="44,0;32,1;21,5;12,12;5,22;1,32;0,44;1,55;5,66;12,75;22,82;32,87;44,88;55,87;66,82;75,75;82,65;87,55;88,44;87,32;82,22;75,12;65,5;55,1;44,0" o:connectangles="0,0,0,0,0,0,0,0,0,0,0,0,0,0,0,0,0,0,0,0,0,0,0,0,0"/>
                </v:shape>
                <v:group id="Group 312" o:spid="_x0000_s1132" style="position:absolute;left:6585;top:3538;width:236;height:236" coordorigin="6585,3538" coordsize="236,23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b/molwwAAANwAAAAP&#10;AAAAAAAAAAAAAAAAAKoCAABkcnMvZG93bnJldi54bWxQSwUGAAAAAAQABAD6AAAAmgMAAAAA&#10;">
                  <v:shape id="Freeform 313" o:spid="_x0000_s1133" style="position:absolute;left:6585;top:3538;width:236;height:236;visibility:visible;mso-wrap-style:square;v-text-anchor:top" coordsize="236,2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zsiscMA&#10;AADcAAAADwAAAGRycy9kb3ducmV2LnhtbESPQYvCMBSE74L/ITxhb5oqKEvXKCIIFdbDuiLs7dE8&#10;m2LzUpKo1V+/EQSPw8x8w8yXnW3ElXyoHSsYjzIQxKXTNVcKDr+b4SeIEJE1No5JwZ0CLBf93hxz&#10;7W78Q9d9rESCcMhRgYmxzaUMpSGLYeRa4uSdnLcYk/SV1B5vCW4bOcmymbRYc1ow2NLaUHneX6yC&#10;1Y7x2JjvafSh2J5xt30ciz+lPgbd6gtEpC6+w692oRVMJ2N4nklHQC7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zsiscMAAADcAAAADwAAAAAAAAAAAAAAAACYAgAAZHJzL2Rv&#10;d25yZXYueG1sUEsFBgAAAAAEAAQA9QAAAIgDAAAAAA==&#10;" path="m,117r235,e" filled="f" strokeweight=".51pt">
                    <v:path arrowok="t" o:connecttype="custom" o:connectlocs="0,117;235,117" o:connectangles="0,0"/>
                  </v:shape>
                  <v:shape id="Freeform 314" o:spid="_x0000_s1134" style="position:absolute;left:6585;top:3538;width:236;height:236;visibility:visible;mso-wrap-style:square;v-text-anchor:top" coordsize="236,2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+m8xsQA&#10;AADcAAAADwAAAGRycy9kb3ducmV2LnhtbESPT2sCMRTE74V+h/AKvdWsCxbZGkUEYYV68A8L3h6b&#10;183i5mVJoq5+elMo9DjMzG+Y2WKwnbiSD61jBeNRBoK4drrlRsHxsP6YgggRWWPnmBTcKcBi/voy&#10;w0K7G+/ouo+NSBAOBSowMfaFlKE2ZDGMXE+cvB/nLcYkfSO1x1uC207mWfYpLbacFgz2tDJUn/cX&#10;q2C5Zaw68z2JPpSbM243j6o8KfX+Niy/QEQa4n/4r11qBZM8h98z6QjI+R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/pvMbEAAAA3AAAAA8AAAAAAAAAAAAAAAAAmAIAAGRycy9k&#10;b3ducmV2LnhtbFBLBQYAAAAABAAEAPUAAACJAwAAAAA=&#10;" path="m117,r,235e" filled="f" strokeweight=".51pt">
                    <v:path arrowok="t" o:connecttype="custom" o:connectlocs="117,0;117,235" o:connectangles="0,0"/>
                  </v:shape>
                </v:group>
                <v:shape id="Freeform 315" o:spid="_x0000_s1135" style="position:absolute;left:6575;top:3851;width:222;height:66;visibility:visible;mso-wrap-style:square;v-text-anchor:top" coordsize="222,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uvJrMQA&#10;AADcAAAADwAAAGRycy9kb3ducmV2LnhtbESPT2sCMRTE7wW/Q3hCbzXrakW2RpGCYA+1+Kc9v26e&#10;u4ublzRJdf32plDwOMxvZpjZojOtOJMPjWUFw0EGgri0uuFKwWG/epqCCBFZY2uZFFwpwGLee5hh&#10;oe2Ft3TexUqkEg4FKqhjdIWUoazJYBhYR5y8o/UGY5K+ktrjJZWbVuZZNpEGG04LNTp6rak87X6N&#10;gpx/Pjaj5tu/54ngz683Nxk7pR773fIFRKQu3uH/9ForeM5H8HcmHQE5v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bryazEAAAA3AAAAA8AAAAAAAAAAAAAAAAAmAIAAGRycy9k&#10;b3ducmV2LnhtbFBLBQYAAAAABAAEAPUAAACJAwAAAAA=&#10;" path="m221,65l197,47,172,31,145,19,117,10,88,3,58,,29,,,4e" filled="f" strokeweight=".17989mm">
                  <v:path arrowok="t" o:connecttype="custom" o:connectlocs="221,65;197,47;172,31;145,19;117,10;88,3;58,0;29,0;0,4" o:connectangles="0,0,0,0,0,0,0,0,0"/>
                </v:shape>
                <v:shape id="Picture 316" o:spid="_x0000_s1136" type="#_x0000_t75" style="position:absolute;left:7270;top:4236;width:220;height:5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tqrqrHAAAA3AAAAA8AAABkcnMvZG93bnJldi54bWxEj0FrwkAUhO8F/8PyBC9FN5W2SOoqWiiK&#10;aFHbQ709s88kNPs2ZF81/nu3UOhxmJlvmPG0dZU6UxNKzwYeBgko4szbknMDnx9v/RGoIMgWK89k&#10;4EoBppPO3RhT6y+8o/NechUhHFI0UIjUqdYhK8hhGPiaOHon3ziUKJtc2wYvEe4qPUySZ+2w5LhQ&#10;YE2vBWXf+x9nYH6U9Wq+2R60f28X98Jfp3y2NKbXbWcvoIRa+Q//tZfWwNPwEX7PxCOgJzc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PtqrqrHAAAA3AAAAA8AAAAAAAAAAAAA&#10;AAAAnwIAAGRycy9kb3ducmV2LnhtbFBLBQYAAAAABAAEAPcAAACTAwAAAAA=&#10;">
                  <v:imagedata r:id="rId58" o:title=""/>
                </v:shape>
                <v:shape id="Picture 317" o:spid="_x0000_s1137" type="#_x0000_t75" style="position:absolute;left:7481;top:3973;width:260;height:16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ITBXvDAAAA3AAAAA8AAABkcnMvZG93bnJldi54bWxEj0FrAjEUhO8F/0N4Qm81qWDR1SjFIqhg&#10;wVU8PzbPzeLmZdmk6/bfm4LQ4zAz3zCLVe9q0VEbKs8a3kcKBHHhTcWlhvNp8zYFESKywdozafil&#10;AKvl4GWBmfF3PlKXx1IkCIcMNdgYm0zKUFhyGEa+IU7e1bcOY5JtKU2L9wR3tRwr9SEdVpwWLDa0&#10;tlTc8h+n4Wt6sLtLl7vvmdoos95vedd7rV+H/eccRKQ+/oef7a3RMBlP4O9MOgJy+Q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AhMFe8MAAADcAAAADwAAAAAAAAAAAAAAAACf&#10;AgAAZHJzL2Rvd25yZXYueG1sUEsFBgAAAAAEAAQA9wAAAI8DAAAAAA==&#10;">
                  <v:imagedata r:id="rId59" o:title=""/>
                </v:shape>
                <v:shape id="Picture 318" o:spid="_x0000_s1138" type="#_x0000_t75" style="position:absolute;left:5744;top:3567;width:220;height:2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+XNebDAAAA3AAAAA8AAABkcnMvZG93bnJldi54bWxEj19rwjAUxd8Hfodwhb2t6SrKqMYyBjJf&#10;FOe290tybUubm9Kktfv2RhD2eDh/fpxNMdlWjNT72rGC1yQFQaydqblU8PO9e3kD4QOywdYxKfgj&#10;D8V29rTB3Lgrf9F4DqWII+xzVFCF0OVSel2RRZ+4jjh6F9dbDFH2pTQ9XuO4bWWWpitpseZIqLCj&#10;j4p0cx5shCx3jdW//rMej9ng94uTXBxKpZ7n0/saRKAp/Icf7b1RsMxWcD8Tj4Dc3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75c15sMAAADcAAAADwAAAAAAAAAAAAAAAACf&#10;AgAAZHJzL2Rvd25yZXYueG1sUEsFBgAAAAAEAAQA9wAAAI8DAAAAAA==&#10;">
                  <v:imagedata r:id="rId60" o:title=""/>
                </v:shape>
                <v:shape id="Freeform 319" o:spid="_x0000_s1139" style="position:absolute;left:5850;top:3764;width:16;height:22;visibility:visible;mso-wrap-style:square;v-text-anchor:top" coordsize="16,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KAxHMYA&#10;AADcAAAADwAAAGRycy9kb3ducmV2LnhtbESP3WoCMRSE7wt9h3AKvatZRWvZGkVEoVD86Wrp7WFz&#10;ml3cnIRN6q5vbwqFXg4z8w0zW/S2ERdqQ+1YwXCQgSAuna7ZKDgdN08vIEJE1tg4JgVXCrCY39/N&#10;MNeu4w+6FNGIBOGQo4IqRp9LGcqKLIaB88TJ+3atxZhka6RusUtw28hRlj1LizWnhQo9rSoqz8WP&#10;VTA2XWbc9dP3brv7OgzX+/fCS6UeH/rlK4hIffwP/7XftILJaAq/Z9IRkPM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KAxHMYAAADcAAAADwAAAAAAAAAAAAAAAACYAgAAZHJz&#10;L2Rvd25yZXYueG1sUEsFBgAAAAAEAAQA9QAAAIsDAAAAAA==&#10;" path="m15,l,21e" filled="f" strokeweight=".34006mm">
                  <v:path arrowok="t" o:connecttype="custom" o:connectlocs="15,0;0,21" o:connectangles="0,0"/>
                </v:shape>
                <v:shape id="Freeform 320" o:spid="_x0000_s1140" style="position:absolute;left:7745;top:4120;width:33;height:31;visibility:visible;mso-wrap-style:square;v-text-anchor:top" coordsize="33,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GU4E8MA&#10;AADcAAAADwAAAGRycy9kb3ducmV2LnhtbERPy2rCQBTdF/oPwy24q5OKlZo6im9qQdAo7faSuSbB&#10;zJ2YGTX5+86i4PJw3qNJY0pxo9oVlhW8dSMQxKnVBWcKjofV6wcI55E1lpZJQUsOJuPnpxHG2t55&#10;T7fEZyKEsItRQe59FUvp0pwMuq6tiAN3srVBH2CdSV3jPYSbUvaiaCANFhwacqxonlN6Tq5GQXJa&#10;Ln7a3bAtt+Z3vb0kg/5s861U56WZfoLw1PiH+N/9pRW898LacCYcATn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GU4E8MAAADcAAAADwAAAAAAAAAAAAAAAACYAgAAZHJzL2Rv&#10;d25yZXYueG1sUEsFBgAAAAAEAAQA9QAAAIgDAAAAAA==&#10;" path="m32,30l,e" filled="f" strokeweight=".51pt">
                  <v:path arrowok="t" o:connecttype="custom" o:connectlocs="32,30;0,0" o:connectangles="0,0"/>
                </v:shape>
                <v:shape id="Freeform 321" o:spid="_x0000_s1141" style="position:absolute;left:7733;top:4107;width:66;height:63;visibility:visible;mso-wrap-style:square;v-text-anchor:top" coordsize="66,6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+IQScYA&#10;AADcAAAADwAAAGRycy9kb3ducmV2LnhtbESPQWvCQBSE70L/w/IKvUjdVGip0VWkYGkRCk1y6PGZ&#10;fSbB7Nuwu8bUX+8KgsdhZr5hFqvBtKIn5xvLCl4mCQji0uqGKwVFvnl+B+EDssbWMin4Jw+r5cNo&#10;gam2J/6lPguViBD2KSqoQ+hSKX1Zk0E/sR1x9PbWGQxRukpqh6cIN62cJsmbNNhwXKixo4+aykN2&#10;NArM7M99n3chN9Xnth+vs5+kKEipp8dhPQcRaAj38K39pRW8TmdwPROPgFxe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+IQScYAAADcAAAADwAAAAAAAAAAAAAAAACYAgAAZHJz&#10;L2Rvd25yZXYueG1sUEsFBgAAAAAEAAQA9QAAAIsDAAAAAA==&#10;" path="m26,l,28,65,62,26,xe" fillcolor="black" stroked="f">
                  <v:path arrowok="t" o:connecttype="custom" o:connectlocs="26,0;0,28;65,62;26,0" o:connectangles="0,0,0,0"/>
                </v:shape>
                <v:shape id="Freeform 322" o:spid="_x0000_s1142" style="position:absolute;left:6796;top:3916;width:30;height:35;visibility:visible;mso-wrap-style:square;v-text-anchor:top" coordsize="30,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s1IucIA&#10;AADcAAAADwAAAGRycy9kb3ducmV2LnhtbERPy2oCMRTdC/5DuEJ3mrHFolOjiFDaqStHabeXyZ0H&#10;ndxMk9QZ+/VmUXB5OO/1djCtuJDzjWUF81kCgriwuuFKwfn0Ol2C8AFZY2uZFFzJw3YzHq0x1bbn&#10;I13yUIkYwj5FBXUIXSqlL2oy6Ge2I45caZ3BEKGrpHbYx3DTysckeZYGG44NNXa0r6n4zn+Ngo/s&#10;SzuT9ceuzHar8ufNffZ/B6UeJsPuBUSgIdzF/+53rWDxFOfHM/EIyM0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qzUi5wgAAANwAAAAPAAAAAAAAAAAAAAAAAJgCAABkcnMvZG93&#10;bnJldi54bWxQSwUGAAAAAAQABAD1AAAAhwMAAAAA&#10;" path="m29,34l,e" filled="f" strokeweight=".51pt">
                  <v:path arrowok="t" o:connecttype="custom" o:connectlocs="29,34;0,0" o:connectangles="0,0"/>
                </v:shape>
                <v:shape id="Freeform 323" o:spid="_x0000_s1143" style="position:absolute;left:6782;top:3904;width:63;height:69;visibility:visible;mso-wrap-style:square;v-text-anchor:top" coordsize="63,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grCsYA&#10;AADcAAAADwAAAGRycy9kb3ducmV2LnhtbESPQWvCQBSE7wX/w/IEb3WTSiREVxHR0kMvsTnU2yP7&#10;mg3Nvg3ZNab99d1CocdhZr5htvvJdmKkwbeOFaTLBARx7XTLjYLq7fyYg/ABWWPnmBR8kYf9bvaw&#10;xUK7O5c0XkIjIoR9gQpMCH0hpa8NWfRL1xNH78MNFkOUQyP1gPcIt518SpK1tNhyXDDY09FQ/Xm5&#10;WQWH19toTt9ll56f17l/r/oxS69KLebTYQMi0BT+w3/tF60gW6XweyYeAbn7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RgrCsYAAADcAAAADwAAAAAAAAAAAAAAAACYAgAAZHJz&#10;L2Rvd25yZXYueG1sUEsFBgAAAAAEAAQA9QAAAIsDAAAAAA==&#10;" path="m30,l,24,62,68,30,xe" fillcolor="black" stroked="f">
                  <v:path arrowok="t" o:connecttype="custom" o:connectlocs="30,0;0,24;62,68;30,0" o:connectangles="0,0,0,0"/>
                </v:shape>
                <v:shape id="Picture 324" o:spid="_x0000_s1144" type="#_x0000_t75" style="position:absolute;left:5538;top:2803;width:120;height:2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FG3WfEAAAA3AAAAA8AAABkcnMvZG93bnJldi54bWxEj0FrwkAUhO+C/2F5Qm+60dJSUldRUfHS&#10;Sk0v3h7ZZxLNvl2zG03/fbdQ8DjMfDPMdN6ZWtyo8ZVlBeNRAoI4t7riQsF3thm+gfABWWNtmRT8&#10;kIf5rN+bYqrtnb/odgiFiCXsU1RQhuBSKX1ekkE/so44eifbGAxRNoXUDd5juanlJElepcGK40KJ&#10;jlYl5ZdDaxS87K/LrvhYuzZrP7Nw5iMdt06pp0G3eAcRqAuP8D+905F7nsDfmXgE5OwX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FG3WfEAAAA3AAAAA8AAAAAAAAAAAAAAAAA&#10;nwIAAGRycy9kb3ducmV2LnhtbFBLBQYAAAAABAAEAPcAAACQAwAAAAA=&#10;">
                  <v:imagedata r:id="rId61" o:title=""/>
                </v:shape>
                <v:shape id="Freeform 325" o:spid="_x0000_s1145" style="position:absolute;left:5346;top:3431;width:44;height:42;visibility:visible;mso-wrap-style:square;v-text-anchor:top" coordsize="44,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2q8DsUA&#10;AADcAAAADwAAAGRycy9kb3ducmV2LnhtbESPUUvDQBCE34X+h2OFvtk7LZYaey21ULQIpUZ9X3Jr&#10;EpvbC7ltk/57TxB8HGbmG2axGnyjztTFOrCF24kBRVwEV3Np4eN9ezMHFQXZYROYLFwowmo5ulpg&#10;5kLPb3TOpVQJwjFDC5VIm2kdi4o8xkloiZP3FTqPkmRXatdhn+C+0XfGzLTHmtNChS1tKiqO+clb&#10;OHwb2VOcSf/88Llzx9fc7J4u1o6vh/UjKKFB/sN/7Rdn4X46hd8z6Qjo5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3arwOxQAAANwAAAAPAAAAAAAAAAAAAAAAAJgCAABkcnMv&#10;ZG93bnJldi54bWxQSwUGAAAAAAQABAD1AAAAigMAAAAA&#10;" path="m43,22l41,14,37,6,30,2,22,,14,1,7,5r8,9l7,5,2,11,,19r21,2l21,21r,l,19r1,9l5,35r7,4l21,21,12,39r8,2l28,40r7,-3l35,37r5,-7l40,30r3,-8xe" fillcolor="black" stroked="f">
                  <v:path arrowok="t" o:connecttype="custom" o:connectlocs="43,22;41,14;37,6;30,2;22,0;14,1;7,5;15,14;7,5;2,11;0,19;21,21;21,21;21,21;0,19;1,28;5,35;12,39;21,21;12,39;20,41;28,40;35,37;35,37;40,30;40,30;43,22" o:connectangles="0,0,0,0,0,0,0,0,0,0,0,0,0,0,0,0,0,0,0,0,0,0,0,0,0,0,0"/>
                </v:shape>
                <v:shape id="Freeform 326" o:spid="_x0000_s1146" style="position:absolute;left:5368;top:3058;width:193;height:395;visibility:visible;mso-wrap-style:square;v-text-anchor:top" coordsize="193,3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06vYMUA&#10;AADcAAAADwAAAGRycy9kb3ducmV2LnhtbESPT2sCMRTE74LfITyhF6nZttqW1SilIO3Fg//w+tg8&#10;d7dNXrZJdNdvbwqCx2FmfsPMFp014kw+1I4VPI0yEMSF0zWXCnbb5eM7iBCRNRrHpOBCARbzfm+G&#10;uXYtr+m8iaVIEA45KqhibHIpQ1GRxTByDXHyjs5bjEn6UmqPbYJbI5+z7FVarDktVNjQZ0XF7+Zk&#10;Ffzx19Cv+G1tIl1+xq0xu0O9V+ph0H1MQUTq4j18a39rBZOXMfyfSUdAz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Tq9gxQAAANwAAAAPAAAAAAAAAAAAAAAAAJgCAABkcnMv&#10;ZG93bnJldi54bWxQSwUGAAAAAAQABAD1AAAAigMAAAAA&#10;" path="m,394l192,e" filled="f" strokeweight=".51pt">
                  <v:path arrowok="t" o:connecttype="custom" o:connectlocs="0,394;192,0" o:connectangles="0,0"/>
                </v:shape>
                <v:shape id="Picture 327" o:spid="_x0000_s1147" type="#_x0000_t75" style="position:absolute;left:5914;top:2803;width:140;height:2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4fN8bEAAAA3AAAAA8AAABkcnMvZG93bnJldi54bWxEj0+LwjAUxO/CfofwFryIpqv4h2qURRT0&#10;qC4s3p7Nsy02LyWJtX57s7DgcZiZ3zCLVWsq0ZDzpWUFX4MEBHFmdcm5gp/Ttj8D4QOyxsoyKXiS&#10;h9Xyo7PAVNsHH6g5hlxECPsUFRQh1KmUPivIoB/Ymjh6V+sMhihdLrXDR4SbSg6TZCINlhwXCqxp&#10;XVB2O96NgpBPTr+N2+yHh97okmxm7naeOqW6n+33HESgNrzD/+2dVjAejeHvTDwCcvk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4fN8bEAAAA3AAAAA8AAAAAAAAAAAAAAAAA&#10;nwIAAGRycy9kb3ducmV2LnhtbFBLBQYAAAAABAAEAPcAAACQAwAAAAA=&#10;">
                  <v:imagedata r:id="rId62" o:title=""/>
                </v:shape>
                <v:shape id="Picture 328" o:spid="_x0000_s1148" type="#_x0000_t75" style="position:absolute;left:6213;top:2803;width:120;height:2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FjVRnCAAAA3AAAAA8AAABkcnMvZG93bnJldi54bWxEj9GKwjAURN8X/IdwhX1bUxWLVKOoi7Ds&#10;k1Y/4Npcm2pzU5qs1r83C4KPw8yZYebLztbiRq2vHCsYDhIQxIXTFZcKjoft1xSED8gaa8ek4EEe&#10;lovexxwz7e68p1seShFL2GeowITQZFL6wpBFP3ANcfTOrrUYomxLqVu8x3Jby1GSpNJixXHBYEMb&#10;Q8U1/7MKJrZy61Xze9rtd+eQmvKbJ3xR6rPfrWYgAnXhHX7RPzpy4xT+z8QjIBdP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xY1UZwgAAANwAAAAPAAAAAAAAAAAAAAAAAJ8C&#10;AABkcnMvZG93bnJldi54bWxQSwUGAAAAAAQABAD3AAAAjgMAAAAA&#10;">
                  <v:imagedata r:id="rId63" o:title=""/>
                </v:shape>
                <v:shape id="Picture 329" o:spid="_x0000_s1149" type="#_x0000_t75" style="position:absolute;left:6830;top:2803;width:120;height:2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FkNHPFAAAA3AAAAA8AAABkcnMvZG93bnJldi54bWxEj0FrwkAUhO8F/8PyhF6KbqpYNc1GilT0&#10;0EOr4vmRfU2i2bdLdtX4712h0OMwM98w2aIzjbhQ62vLCl6HCQjiwuqaSwX73WowA+EDssbGMim4&#10;kYdF3nvKMNX2yj902YZSRAj7FBVUIbhUSl9UZNAPrSOO3q9tDYYo21LqFq8Rbho5SpI3abDmuFCh&#10;o2VFxWl7Ngrw/GKTYz3fOPP9Kd1tfXDm66DUc7/7eAcRqAv/4b/2RiuYjKfwOBOPgMz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xZDRzxQAAANwAAAAPAAAAAAAAAAAAAAAA&#10;AJ8CAABkcnMvZG93bnJldi54bWxQSwUGAAAAAAQABAD3AAAAkQMAAAAA&#10;">
                  <v:imagedata r:id="rId64" o:title=""/>
                </v:shape>
                <v:shape id="Picture 330" o:spid="_x0000_s1150" type="#_x0000_t75" style="position:absolute;left:7509;top:2803;width:120;height:2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Zb+/bAAAAA3AAAAA8AAABkcnMvZG93bnJldi54bWxET01Lw0AQvQv9D8sUvNlNlUiJ3RYp2urR&#10;VBBvQ3ZMQrOzS3Zs4793DoLHx/teb6cwmDONuY/sYLkowBA30ffcOng/Pt+swGRB9jhEJgc/lGG7&#10;mV2tsfLxwm90rqU1GsK5QgedSKqszU1HAfMiJmLlvuIYUBSOrfUjXjQ8DPa2KO5twJ61ocNEu46a&#10;U/0dtNfHp7SfysNH3RxOcizT515enbueT48PYIQm+Rf/uV+8g/JO1+oZPQJ28ws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dlv79sAAAADcAAAADwAAAAAAAAAAAAAAAACfAgAA&#10;ZHJzL2Rvd25yZXYueG1sUEsFBgAAAAAEAAQA9wAAAIwDAAAAAA==&#10;">
                  <v:imagedata r:id="rId65" o:title=""/>
                </v:shape>
                <v:shape id="Freeform 331" o:spid="_x0000_s1151" style="position:absolute;left:7676;top:4535;width:42;height:42;visibility:visible;mso-wrap-style:square;v-text-anchor:top" coordsize="42,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5CeOsIA&#10;AADcAAAADwAAAGRycy9kb3ducmV2LnhtbESPzYrCQBCE74LvMLSwN50YcYnRiYiw4Gkhbrw3mc4P&#10;yfSEzKjZt99ZEDwW1fVV1+E4mV48aHStZQXrVQSCuLS65VpB8fO1TEA4j6yxt0wKfsnBMZvPDphq&#10;++ScHldfiwBhl6KCxvshldKVDRl0KzsQB6+yo0Ef5FhLPeIzwE0v4yj6lAZbDg0NDnRuqOyudxPe&#10;SLbf+U13edzKRMuyqHRcVUp9LKbTHoSnyb+PX+mLVrDd7OB/TCCAzP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TkJ46wgAAANwAAAAPAAAAAAAAAAAAAAAAAJgCAABkcnMvZG93&#10;bnJldi54bWxQSwUGAAAAAAQABAD1AAAAhwMAAAAA&#10;" path="m41,19l39,11,34,4,27,1,19,,11,2,4,7,1,14,,22r2,8l7,37r7,4l22,41r8,-2l21,21r9,18l37,34r,l37,34r3,-7l41,19xe" fillcolor="black" stroked="f">
                  <v:path arrowok="t" o:connecttype="custom" o:connectlocs="41,19;39,11;34,4;27,1;19,0;11,2;4,7;1,14;0,22;2,30;7,37;14,41;22,41;30,39;21,21;30,39;37,34;37,34;37,34;40,27;41,19" o:connectangles="0,0,0,0,0,0,0,0,0,0,0,0,0,0,0,0,0,0,0,0,0"/>
                </v:shape>
                <v:shape id="Picture 332" o:spid="_x0000_s1152" type="#_x0000_t75" style="position:absolute;left:8122;top:2803;width:140;height:2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aldnHDAAAA3AAAAA8AAABkcnMvZG93bnJldi54bWxET8tqwkAU3Rf8h+EK7upEsY1ER5FgsJRC&#10;qY+Fu0vmmgQzd0JmNMnfdxaFLg/nvd72phZPal1lWcFsGoEgzq2uuFBwPmWvSxDOI2usLZOCgRxs&#10;N6OXNSbadvxDz6MvRAhhl6CC0vsmkdLlJRl0U9sQB+5mW4M+wLaQusUuhJtazqPoXRqsODSU2FBa&#10;Un4/PoyCqz3El2ss6Wv+nX0e8vRs4mGv1GTc71YgPPX+X/zn/tAK3hZhfjgTjoDc/A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pqV2ccMAAADcAAAADwAAAAAAAAAAAAAAAACf&#10;AgAAZHJzL2Rvd25yZXYueG1sUEsFBgAAAAAEAAQA9wAAAI8DAAAAAA==&#10;">
                  <v:imagedata r:id="rId66" o:title=""/>
                </v:shape>
                <v:shape id="Freeform 333" o:spid="_x0000_s1153" style="position:absolute;left:7698;top:3058;width:452;height:1499;visibility:visible;mso-wrap-style:square;v-text-anchor:top" coordsize="452,149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VsnHMUA&#10;AADcAAAADwAAAGRycy9kb3ducmV2LnhtbESPQWvCQBSE74X+h+UVeqsbW1tDdJUiLfRgD6aK18fu&#10;Mwlm34bdbRL/vSsUehxm5htmuR5tK3ryoXGsYDrJQBBrZxquFOx/Pp9yECEiG2wdk4ILBViv7u+W&#10;WBg38I76MlYiQTgUqKCOsSukDLomi2HiOuLknZy3GJP0lTQehwS3rXzOsjdpseG0UGNHm5r0ufy1&#10;Cnhz8X3+Mh++z/qAJUt9/NjmSj0+jO8LEJHG+B/+a38ZBa+zKdzOpCMgV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WyccxQAAANwAAAAPAAAAAAAAAAAAAAAAAJgCAABkcnMv&#10;ZG93bnJldi54bWxQSwUGAAAAAAQABAD1AAAAigMAAAAA&#10;" path="m,1498l451,e" filled="f" strokeweight=".51pt">
                  <v:path arrowok="t" o:connecttype="custom" o:connectlocs="0,1498;451,0" o:connectangles="0,0"/>
                </v:shape>
                <v:shape id="Freeform 334" o:spid="_x0000_s1154" style="position:absolute;left:7198;top:4729;width:42;height:41;visibility:visible;mso-wrap-style:square;v-text-anchor:top" coordsize="42,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kvuCsIA&#10;AADcAAAADwAAAGRycy9kb3ducmV2LnhtbESPQWsCMRSE7wX/Q3gFbzVb0VK2ZkWEUq+rBXt8bJ7Z&#10;7SYvYRN1/fdGKPQ4zMw3zGo9OisuNMTOs4LXWQGCuPG6Y6Pg+/D58g4iJmSN1jMpuFGEdTV5WmGp&#10;/ZVruuyTERnCsUQFbUqhlDI2LTmMMx+Is3fyg8OU5WCkHvCa4c7KeVG8SYcd54UWA21bavr92Sn4&#10;rQ/H3p9MMEtbf/04G8N50yg1fR43HyASjek//NfeaQXLxRweZ/IRk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2S+4KwgAAANwAAAAPAAAAAAAAAAAAAAAAAJgCAABkcnMvZG93&#10;bnJldi54bWxQSwUGAAAAAAQABAD1AAAAhwMAAAAA&#10;" path="m41,15l38,7,32,2,24,,17,r,l9,2,3,9,,15r,9l3,31r6,7l21,20r,l9,38r8,2l17,40r7,l32,37r6,-6l21,20,38,31r3,-8l41,23r,-8xe" fillcolor="black" stroked="f">
                  <v:path arrowok="t" o:connecttype="custom" o:connectlocs="41,15;38,7;32,2;24,0;17,0;17,0;9,2;3,9;0,15;0,24;3,31;9,38;21,20;21,20;9,38;17,40;17,40;24,40;32,37;38,31;21,20;38,31;41,23;41,23;41,15" o:connectangles="0,0,0,0,0,0,0,0,0,0,0,0,0,0,0,0,0,0,0,0,0,0,0,0,0"/>
                </v:shape>
                <v:shape id="Freeform 335" o:spid="_x0000_s1155" style="position:absolute;left:7219;top:3058;width:321;height:1692;visibility:visible;mso-wrap-style:square;v-text-anchor:top" coordsize="321,16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GwxjcYA&#10;AADcAAAADwAAAGRycy9kb3ducmV2LnhtbESPS2/CMBCE75X4D9Yi9VYcoDwUMAgF9XHgQuAAtyVe&#10;kkC8jmIXwr/HlSr1OJqZbzTzZWsqcaPGlZYV9HsRCOLM6pJzBfvdx9sUhPPIGivLpOBBDpaLzssc&#10;Y23vvKVb6nMRIOxiVFB4X8dSuqwgg65na+LgnW1j0AfZ5FI3eA9wU8lBFI2lwZLDQoE1JQVl1/TH&#10;KFgn+eS6Sd0oiYaHdvB5uvDx66LUa7ddzUB4av1/+K/9rRWM3ofweyYcAbl4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GwxjcYAAADcAAAADwAAAAAAAAAAAAAAAACYAgAAZHJz&#10;L2Rvd25yZXYueG1sUEsFBgAAAAAEAAQA9QAAAIsDAAAAAA==&#10;" path="m,1691l320,e" filled="f" strokeweight=".51pt">
                  <v:path arrowok="t" o:connecttype="custom" o:connectlocs="0,1691;320,0" o:connectangles="0,0"/>
                </v:shape>
                <v:shape id="Freeform 336" o:spid="_x0000_s1156" style="position:absolute;left:6619;top:3968;width:42;height:42;visibility:visible;mso-wrap-style:square;v-text-anchor:top" coordsize="42,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ZdC2b4A&#10;AADcAAAADwAAAGRycy9kb3ducmV2LnhtbESPSwvCMBCE74L/IazgTVOLSqlGEUHwJNTHfWm2D2w2&#10;pYla/70RBI/D7Hyzs972phFP6lxtWcFsGoEgzq2uuVRwvRwmCQjnkTU2lknBmxxsN8PBGlNtX5zR&#10;8+xLESDsUlRQed+mUrq8IoNualvi4BW2M+iD7EqpO3wFuGlkHEVLabDm0FBhS/uK8vv5YcIbyeKU&#10;3fQ9i2uZaJlfCx0XhVLjUb9bgfDU+//xL33UChbzOXzHBALIzQ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KWXQtm+AAAA3AAAAA8AAAAAAAAAAAAAAAAAmAIAAGRycy9kb3ducmV2&#10;LnhtbFBLBQYAAAAABAAEAPUAAACDAwAAAAA=&#10;" path="m41,17l39,9,34,3,26,,18,r,l10,2r,l3,7,,15r,8l3,31r6,7l17,40r7,1l32,38r6,-6l21,20r,l38,32r3,-8l41,17xe" fillcolor="black" stroked="f">
                  <v:path arrowok="t" o:connecttype="custom" o:connectlocs="41,17;39,9;34,3;26,0;18,0;18,0;10,2;10,2;3,7;0,15;0,23;3,31;9,38;17,40;24,41;32,38;38,32;21,20;21,20;38,32;41,24;41,17" o:connectangles="0,0,0,0,0,0,0,0,0,0,0,0,0,0,0,0,0,0,0,0,0,0"/>
                </v:shape>
                <v:shape id="Freeform 337" o:spid="_x0000_s1157" style="position:absolute;left:6641;top:3058;width:209;height:931;visibility:visible;mso-wrap-style:square;v-text-anchor:top" coordsize="209,9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obe1sYA&#10;AADcAAAADwAAAGRycy9kb3ducmV2LnhtbESPQWvCQBSE74L/YXlCb7pRmjakrhItBRE81Hjw+Jp9&#10;JsHs25Ddauqvd4WCx2FmvmHmy9404kKdqy0rmE4iEMSF1TWXCg751zgB4TyyxsYyKfgjB8vFcDDH&#10;VNsrf9Nl70sRIOxSVFB536ZSuqIig25iW+LgnWxn0AfZlVJ3eA1w08hZFL1JgzWHhQpbWldUnPe/&#10;RsExORzXJ7b5NonzVba7/XzW2btSL6M++wDhqffP8H97oxXErzE8zoQjIB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obe1sYAAADcAAAADwAAAAAAAAAAAAAAAACYAgAAZHJz&#10;L2Rvd25yZXYueG1sUEsFBgAAAAAEAAQA9QAAAIsDAAAAAA==&#10;" path="m,930l208,e" filled="f" strokeweight=".51pt">
                  <v:path arrowok="t" o:connecttype="custom" o:connectlocs="0,930;208,0" o:connectangles="0,0"/>
                </v:shape>
                <v:shape id="Freeform 338" o:spid="_x0000_s1158" style="position:absolute;left:6049;top:3833;width:42;height:42;visibility:visible;mso-wrap-style:square;v-text-anchor:top" coordsize="42,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gl5Nb4A&#10;AADcAAAADwAAAGRycy9kb3ducmV2LnhtbESPSwvCMBCE74L/IazgTVOLSqlGEUHwJNTHfWm2D2w2&#10;pYla/70RBI/D7Hyzs972phFP6lxtWcFsGoEgzq2uuVRwvRwmCQjnkTU2lknBmxxsN8PBGlNtX5zR&#10;8+xLESDsUlRQed+mUrq8IoNualvi4BW2M+iD7EqpO3wFuGlkHEVLabDm0FBhS/uK8vv5YcIbyeKU&#10;3fQ9i2uZaJlfCx0XhVLjUb9bgfDU+//xL33UChbzJXzHBALIzQ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DoJeTW+AAAA3AAAAA8AAAAAAAAAAAAAAAAAmAIAAGRycy9kb3ducmV2&#10;LnhtbFBLBQYAAAAABAAEAPUAAACDAwAAAAA=&#10;" path="m41,17l38,10,32,3,24,r,l24,,17,,9,3r,l3,9r,l,15r,l,24r2,7l2,31r5,7l7,38r8,3l23,41r8,-3l37,32,20,20,10,34,20,20r,l37,32r3,-6l41,17xe" fillcolor="black" stroked="f">
                  <v:path arrowok="t" o:connecttype="custom" o:connectlocs="41,17;38,10;32,3;24,0;24,0;24,0;17,0;9,3;9,3;3,9;3,9;0,15;0,15;0,24;2,31;2,31;7,38;7,38;15,41;23,41;31,38;37,32;20,20;10,34;20,20;20,20;37,32;40,26;41,17" o:connectangles="0,0,0,0,0,0,0,0,0,0,0,0,0,0,0,0,0,0,0,0,0,0,0,0,0,0,0,0,0"/>
                </v:shape>
                <v:shape id="Freeform 339" o:spid="_x0000_s1159" style="position:absolute;left:6070;top:3058;width:188;height:796;visibility:visible;mso-wrap-style:square;v-text-anchor:top" coordsize="188,7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s6+sgA&#10;AADcAAAADwAAAGRycy9kb3ducmV2LnhtbESPQU/CQBSE7yT+h80z4ULoFsVqCgtBjIKJHKhGr4/u&#10;o23ovm26K63/3jUh8TiZmW8y82VvanGm1lWWFUyiGARxbnXFhYKP9+fxAwjnkTXWlknBDzlYLq4G&#10;c0y17XhP58wXIkDYpaig9L5JpXR5SQZdZBvi4B1ta9AH2RZSt9gFuKnlTRwn0mDFYaHEhtYl5afs&#10;2yj4fHnaT0ao3055V7x+Jbvbx+SwUWp43a9mIDz1/j98aW+1grvpPfydCUdALn4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6mzr6yAAAANwAAAAPAAAAAAAAAAAAAAAAAJgCAABk&#10;cnMvZG93bnJldi54bWxQSwUGAAAAAAQABAD1AAAAjQMAAAAA&#10;" path="m,795l187,e" filled="f" strokeweight=".51pt">
                  <v:path arrowok="t" o:connecttype="custom" o:connectlocs="0,795;187,0" o:connectangles="0,0"/>
                </v:shape>
                <v:shape id="Freeform 340" o:spid="_x0000_s1160" style="position:absolute;left:5831;top:3586;width:42;height:42;visibility:visible;mso-wrap-style:square;v-text-anchor:top" coordsize="42,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NpI3MEA&#10;AADcAAAADwAAAGRycy9kb3ducmV2LnhtbESPTYvCQAyG74L/YYiwN51aVinVUURY8CTUj3vopB/Y&#10;yZTOrNZ/bw4Lewxv3idPtvvRdepJQ2g9G1guElDEpbct1wZu1595BipEZIudZzLwpgD73XSyxdz6&#10;Fxf0vMRaCYRDjgaaGPtc61A25DAsfE8sWeUHh1HGodZ2wJfAXafTJFlrhy3LhQZ7OjZUPi6/TjSy&#10;1bm420eRtjqzurxVNq0qY75m42EDKtIY/5f/2idrYPUttvKMEEDvP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TaSNzBAAAA3AAAAA8AAAAAAAAAAAAAAAAAmAIAAGRycy9kb3du&#10;cmV2LnhtbFBLBQYAAAAABAAEAPUAAACGAwAAAAA=&#10;" path="m41,23r,l41,23,40,15,37,7,31,2,23,r,l23,,15,,7,3,20,20r,l20,20r,l14,29r6,-9l20,20r,l20,20r,l7,3,2,9,,17r,l,24r3,8l9,38r8,3l24,40r8,-3l38,31r,l38,31r3,-8xe" fillcolor="black" stroked="f">
                  <v:path arrowok="t" o:connecttype="custom" o:connectlocs="41,23;41,23;41,23;40,15;37,7;31,2;23,0;23,0;23,0;15,0;7,3;20,20;20,20;20,20;20,20;14,29;20,20;20,20;20,20;20,20;20,20;7,3;2,9;0,17;0,17;0,24;3,32;9,38;17,41;24,40;32,37;38,31;38,31;38,31;41,23" o:connectangles="0,0,0,0,0,0,0,0,0,0,0,0,0,0,0,0,0,0,0,0,0,0,0,0,0,0,0,0,0,0,0,0,0,0,0"/>
                </v:shape>
                <v:shape id="Freeform 341" o:spid="_x0000_s1161" style="position:absolute;left:5852;top:3058;width:92;height:549;visibility:visible;mso-wrap-style:square;v-text-anchor:top" coordsize="92,5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Ceoa8UA&#10;AADcAAAADwAAAGRycy9kb3ducmV2LnhtbESPQWsCMRSE74X+h/AK3mp2ixVdzS6lRfDgoWoP9fbY&#10;PDeLm5d0k+r675uC4HGYmW+YZTXYTpypD61jBfk4A0FcO91yo+Brv3qegQgRWWPnmBRcKUBVPj4s&#10;sdDuwls672IjEoRDgQpMjL6QMtSGLIax88TJO7reYkyyb6Tu8ZLgtpMvWTaVFltOCwY9vRuqT7tf&#10;q0D7jXf0Y/K9Pkw/P/ThG/PJWqnR0/C2ABFpiPfwrb3WCl4nc/g/k46AL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J6hrxQAAANwAAAAPAAAAAAAAAAAAAAAAAJgCAABkcnMv&#10;ZG93bnJldi54bWxQSwUGAAAAAAQABAD1AAAAigMAAAAA&#10;" path="m,548l91,e" filled="f" strokeweight=".51pt">
                  <v:path arrowok="t" o:connecttype="custom" o:connectlocs="0,548;91,0" o:connectangles="0,0"/>
                </v:shape>
                <w10:wrap type="topAndBottom" anchorx="page"/>
              </v:group>
            </w:pict>
          </mc:Fallback>
        </mc:AlternateConten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b/>
          <w:bCs/>
          <w:lang w:val="ru"/>
        </w:rPr>
      </w:pPr>
    </w:p>
    <w:tbl>
      <w:tblPr>
        <w:tblW w:w="9845" w:type="dxa"/>
        <w:tblInd w:w="787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04"/>
        <w:gridCol w:w="9541"/>
      </w:tblGrid>
      <w:tr w:rsidR="00943690" w:rsidRPr="0055584F" w:rsidTr="00B50EDA">
        <w:trPr>
          <w:trHeight w:val="265"/>
        </w:trPr>
        <w:tc>
          <w:tcPr>
            <w:tcW w:w="304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right="-7" w:firstLine="567"/>
              <w:rPr>
                <w:rFonts w:ascii="Times New Roman" w:eastAsiaTheme="minorEastAsia" w:hAnsi="Times New Roman" w:cs="Times New Roman"/>
                <w:color w:val="231F20"/>
                <w:lang w:val="ru"/>
              </w:rPr>
            </w:pPr>
            <w:r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>1</w:t>
            </w:r>
          </w:p>
        </w:tc>
        <w:tc>
          <w:tcPr>
            <w:tcW w:w="9541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943690" w:rsidRPr="0055584F" w:rsidRDefault="00943690" w:rsidP="00B50EDA">
            <w:pPr>
              <w:tabs>
                <w:tab w:val="left" w:pos="993"/>
              </w:tabs>
              <w:kinsoku w:val="0"/>
              <w:overflowPunct w:val="0"/>
              <w:ind w:right="-7" w:firstLine="567"/>
              <w:jc w:val="center"/>
              <w:rPr>
                <w:rFonts w:ascii="Times New Roman" w:eastAsiaTheme="minorEastAsia" w:hAnsi="Times New Roman" w:cs="Times New Roman"/>
                <w:color w:val="231F20"/>
                <w:spacing w:val="-2"/>
                <w:lang w:val="ru"/>
              </w:rPr>
            </w:pPr>
            <w:r w:rsidRPr="0055584F">
              <w:rPr>
                <w:rFonts w:ascii="Times New Roman" w:eastAsiaTheme="minorEastAsia" w:hAnsi="Times New Roman" w:cs="Times New Roman"/>
                <w:color w:val="231F20"/>
                <w:spacing w:val="-2"/>
              </w:rPr>
              <w:t xml:space="preserve">1 </w:t>
            </w:r>
            <w:r w:rsidR="00B50EDA" w:rsidRPr="0055584F">
              <w:rPr>
                <w:rFonts w:ascii="Times New Roman" w:eastAsiaTheme="minorEastAsia" w:hAnsi="Times New Roman" w:cs="Times New Roman"/>
                <w:color w:val="231F20"/>
                <w:spacing w:val="-2"/>
              </w:rPr>
              <w:t>-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-2"/>
              </w:rPr>
              <w:t xml:space="preserve">  П</w:t>
            </w:r>
            <w:proofErr w:type="spellStart"/>
            <w:r w:rsidRPr="0055584F">
              <w:rPr>
                <w:rFonts w:ascii="Times New Roman" w:eastAsiaTheme="minorEastAsia" w:hAnsi="Times New Roman" w:cs="Times New Roman"/>
                <w:color w:val="231F20"/>
                <w:spacing w:val="-2"/>
                <w:lang w:val="ru"/>
              </w:rPr>
              <w:t>ротивовес</w:t>
            </w:r>
            <w:proofErr w:type="spellEnd"/>
          </w:p>
        </w:tc>
      </w:tr>
      <w:tr w:rsidR="00943690" w:rsidRPr="0055584F" w:rsidTr="00B50EDA">
        <w:trPr>
          <w:trHeight w:val="297"/>
        </w:trPr>
        <w:tc>
          <w:tcPr>
            <w:tcW w:w="304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right="-7" w:firstLine="567"/>
              <w:rPr>
                <w:rFonts w:ascii="Times New Roman" w:eastAsiaTheme="minorEastAsia" w:hAnsi="Times New Roman" w:cs="Times New Roman"/>
                <w:color w:val="231F20"/>
                <w:lang w:val="ru"/>
              </w:rPr>
            </w:pPr>
            <w:r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>2</w:t>
            </w:r>
          </w:p>
        </w:tc>
        <w:tc>
          <w:tcPr>
            <w:tcW w:w="9541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943690" w:rsidRPr="0055584F" w:rsidRDefault="00943690" w:rsidP="00B50EDA">
            <w:pPr>
              <w:tabs>
                <w:tab w:val="left" w:pos="993"/>
              </w:tabs>
              <w:kinsoku w:val="0"/>
              <w:overflowPunct w:val="0"/>
              <w:ind w:right="-7" w:firstLine="567"/>
              <w:jc w:val="center"/>
              <w:rPr>
                <w:rFonts w:ascii="Times New Roman" w:eastAsiaTheme="minorEastAsia" w:hAnsi="Times New Roman" w:cs="Times New Roman"/>
                <w:color w:val="231F20"/>
                <w:spacing w:val="-2"/>
              </w:rPr>
            </w:pPr>
            <w:r w:rsidRPr="0055584F">
              <w:rPr>
                <w:rFonts w:ascii="Times New Roman" w:eastAsiaTheme="minorEastAsia" w:hAnsi="Times New Roman" w:cs="Times New Roman"/>
                <w:color w:val="231F20"/>
              </w:rPr>
              <w:t xml:space="preserve">2 </w:t>
            </w:r>
            <w:r w:rsidR="00B50EDA" w:rsidRPr="0055584F">
              <w:rPr>
                <w:rFonts w:ascii="Times New Roman" w:eastAsiaTheme="minorEastAsia" w:hAnsi="Times New Roman" w:cs="Times New Roman"/>
                <w:color w:val="231F20"/>
              </w:rPr>
              <w:t>-</w:t>
            </w:r>
            <w:r w:rsidRPr="0055584F">
              <w:rPr>
                <w:rFonts w:ascii="Times New Roman" w:eastAsiaTheme="minorEastAsia" w:hAnsi="Times New Roman" w:cs="Times New Roman"/>
                <w:color w:val="231F20"/>
              </w:rPr>
              <w:t xml:space="preserve">  Балансирующий рычаг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-5"/>
                <w:lang w:val="ru"/>
              </w:rPr>
              <w:t xml:space="preserve"> 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>с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-5"/>
                <w:lang w:val="ru"/>
              </w:rPr>
              <w:t xml:space="preserve"> 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-5"/>
              </w:rPr>
              <w:t>«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-2"/>
                <w:lang w:val="ru"/>
              </w:rPr>
              <w:t>Пал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-2"/>
              </w:rPr>
              <w:t>ь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-2"/>
                <w:lang w:val="ru"/>
              </w:rPr>
              <w:t>ц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-2"/>
              </w:rPr>
              <w:t>ем»</w:t>
            </w:r>
          </w:p>
        </w:tc>
      </w:tr>
      <w:tr w:rsidR="00943690" w:rsidRPr="0055584F" w:rsidTr="00B50EDA">
        <w:trPr>
          <w:trHeight w:val="297"/>
        </w:trPr>
        <w:tc>
          <w:tcPr>
            <w:tcW w:w="304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right="-7" w:firstLine="567"/>
              <w:rPr>
                <w:rFonts w:ascii="Times New Roman" w:eastAsiaTheme="minorEastAsia" w:hAnsi="Times New Roman" w:cs="Times New Roman"/>
                <w:color w:val="231F20"/>
                <w:lang w:val="ru"/>
              </w:rPr>
            </w:pPr>
            <w:r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>3</w:t>
            </w:r>
          </w:p>
        </w:tc>
        <w:tc>
          <w:tcPr>
            <w:tcW w:w="9541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943690" w:rsidRPr="0055584F" w:rsidRDefault="00943690" w:rsidP="00B50EDA">
            <w:pPr>
              <w:tabs>
                <w:tab w:val="left" w:pos="993"/>
              </w:tabs>
              <w:kinsoku w:val="0"/>
              <w:overflowPunct w:val="0"/>
              <w:ind w:right="-7" w:firstLine="567"/>
              <w:jc w:val="center"/>
              <w:rPr>
                <w:rFonts w:ascii="Times New Roman" w:eastAsiaTheme="minorEastAsia" w:hAnsi="Times New Roman" w:cs="Times New Roman"/>
                <w:color w:val="231F20"/>
                <w:spacing w:val="-2"/>
              </w:rPr>
            </w:pPr>
            <w:r w:rsidRPr="0055584F">
              <w:rPr>
                <w:rFonts w:ascii="Times New Roman" w:eastAsiaTheme="minorEastAsia" w:hAnsi="Times New Roman" w:cs="Times New Roman"/>
                <w:color w:val="231F20"/>
              </w:rPr>
              <w:t xml:space="preserve">3 </w:t>
            </w:r>
            <w:r w:rsidR="00B50EDA" w:rsidRPr="0055584F">
              <w:rPr>
                <w:rFonts w:ascii="Times New Roman" w:eastAsiaTheme="minorEastAsia" w:hAnsi="Times New Roman" w:cs="Times New Roman"/>
                <w:color w:val="231F20"/>
              </w:rPr>
              <w:t>-</w:t>
            </w:r>
            <w:r w:rsidRPr="0055584F">
              <w:rPr>
                <w:rFonts w:ascii="Times New Roman" w:eastAsiaTheme="minorEastAsia" w:hAnsi="Times New Roman" w:cs="Times New Roman"/>
                <w:color w:val="231F20"/>
              </w:rPr>
              <w:t xml:space="preserve">  П</w:t>
            </w:r>
            <w:proofErr w:type="spellStart"/>
            <w:r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>етля</w:t>
            </w:r>
            <w:proofErr w:type="spellEnd"/>
            <w:r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 xml:space="preserve"> для пружинного баланса 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-2"/>
                <w:lang w:val="ru"/>
              </w:rPr>
              <w:t>/динамометр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-2"/>
              </w:rPr>
              <w:t>а</w:t>
            </w:r>
          </w:p>
        </w:tc>
      </w:tr>
      <w:tr w:rsidR="00943690" w:rsidRPr="0055584F" w:rsidTr="00B50EDA">
        <w:trPr>
          <w:trHeight w:val="297"/>
        </w:trPr>
        <w:tc>
          <w:tcPr>
            <w:tcW w:w="304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right="-7" w:firstLine="567"/>
              <w:rPr>
                <w:rFonts w:ascii="Times New Roman" w:eastAsiaTheme="minorEastAsia" w:hAnsi="Times New Roman" w:cs="Times New Roman"/>
                <w:color w:val="231F20"/>
                <w:lang w:val="ru"/>
              </w:rPr>
            </w:pPr>
            <w:r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>4</w:t>
            </w:r>
          </w:p>
        </w:tc>
        <w:tc>
          <w:tcPr>
            <w:tcW w:w="9541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943690" w:rsidRPr="0055584F" w:rsidRDefault="00943690" w:rsidP="00B50EDA">
            <w:pPr>
              <w:tabs>
                <w:tab w:val="left" w:pos="993"/>
              </w:tabs>
              <w:kinsoku w:val="0"/>
              <w:overflowPunct w:val="0"/>
              <w:ind w:right="-7" w:firstLine="567"/>
              <w:jc w:val="center"/>
              <w:rPr>
                <w:rFonts w:ascii="Times New Roman" w:eastAsiaTheme="minorEastAsia" w:hAnsi="Times New Roman" w:cs="Times New Roman"/>
                <w:color w:val="231F20"/>
                <w:spacing w:val="-2"/>
                <w:lang w:val="ru"/>
              </w:rPr>
            </w:pPr>
            <w:r w:rsidRPr="0055584F">
              <w:rPr>
                <w:rFonts w:ascii="Times New Roman" w:eastAsiaTheme="minorEastAsia" w:hAnsi="Times New Roman" w:cs="Times New Roman"/>
                <w:color w:val="231F20"/>
              </w:rPr>
              <w:t xml:space="preserve">4 </w:t>
            </w:r>
            <w:r w:rsidR="00B50EDA" w:rsidRPr="0055584F">
              <w:rPr>
                <w:rFonts w:ascii="Times New Roman" w:eastAsiaTheme="minorEastAsia" w:hAnsi="Times New Roman" w:cs="Times New Roman"/>
                <w:color w:val="231F20"/>
              </w:rPr>
              <w:t>-</w:t>
            </w:r>
            <w:r w:rsidRPr="0055584F">
              <w:rPr>
                <w:rFonts w:ascii="Times New Roman" w:eastAsiaTheme="minorEastAsia" w:hAnsi="Times New Roman" w:cs="Times New Roman"/>
                <w:color w:val="231F20"/>
              </w:rPr>
              <w:t xml:space="preserve">  «Палец» из </w:t>
            </w:r>
            <w:proofErr w:type="spellStart"/>
            <w:r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>нержавеющ</w:t>
            </w:r>
            <w:proofErr w:type="spellEnd"/>
            <w:r w:rsidRPr="0055584F">
              <w:rPr>
                <w:rFonts w:ascii="Times New Roman" w:eastAsiaTheme="minorEastAsia" w:hAnsi="Times New Roman" w:cs="Times New Roman"/>
                <w:color w:val="231F20"/>
              </w:rPr>
              <w:t>ей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 xml:space="preserve"> стал</w:t>
            </w:r>
            <w:r w:rsidRPr="0055584F">
              <w:rPr>
                <w:rFonts w:ascii="Times New Roman" w:eastAsiaTheme="minorEastAsia" w:hAnsi="Times New Roman" w:cs="Times New Roman"/>
                <w:color w:val="231F20"/>
              </w:rPr>
              <w:t>и</w:t>
            </w:r>
          </w:p>
        </w:tc>
      </w:tr>
      <w:tr w:rsidR="00943690" w:rsidRPr="0055584F" w:rsidTr="00B50EDA">
        <w:trPr>
          <w:trHeight w:val="297"/>
        </w:trPr>
        <w:tc>
          <w:tcPr>
            <w:tcW w:w="304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right="-7" w:firstLine="567"/>
              <w:rPr>
                <w:rFonts w:ascii="Times New Roman" w:eastAsiaTheme="minorEastAsia" w:hAnsi="Times New Roman" w:cs="Times New Roman"/>
                <w:color w:val="231F20"/>
                <w:lang w:val="ru"/>
              </w:rPr>
            </w:pPr>
            <w:r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>5</w:t>
            </w:r>
          </w:p>
        </w:tc>
        <w:tc>
          <w:tcPr>
            <w:tcW w:w="9541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943690" w:rsidRPr="0055584F" w:rsidRDefault="00943690" w:rsidP="00B50EDA">
            <w:pPr>
              <w:tabs>
                <w:tab w:val="left" w:pos="993"/>
              </w:tabs>
              <w:kinsoku w:val="0"/>
              <w:overflowPunct w:val="0"/>
              <w:ind w:right="-7" w:firstLine="567"/>
              <w:jc w:val="center"/>
              <w:rPr>
                <w:rFonts w:ascii="Times New Roman" w:eastAsiaTheme="minorEastAsia" w:hAnsi="Times New Roman" w:cs="Times New Roman"/>
                <w:color w:val="231F20"/>
                <w:spacing w:val="-5"/>
                <w:lang w:val="ru"/>
              </w:rPr>
            </w:pPr>
            <w:r w:rsidRPr="0055584F">
              <w:rPr>
                <w:rFonts w:ascii="Times New Roman" w:eastAsiaTheme="minorEastAsia" w:hAnsi="Times New Roman" w:cs="Times New Roman"/>
                <w:color w:val="231F20"/>
              </w:rPr>
              <w:t xml:space="preserve">5 </w:t>
            </w:r>
            <w:r w:rsidR="00B50EDA" w:rsidRPr="0055584F">
              <w:rPr>
                <w:rFonts w:ascii="Times New Roman" w:eastAsiaTheme="minorEastAsia" w:hAnsi="Times New Roman" w:cs="Times New Roman"/>
                <w:color w:val="231F20"/>
              </w:rPr>
              <w:t>-</w:t>
            </w:r>
            <w:r w:rsidRPr="0055584F">
              <w:rPr>
                <w:rFonts w:ascii="Times New Roman" w:eastAsiaTheme="minorEastAsia" w:hAnsi="Times New Roman" w:cs="Times New Roman"/>
                <w:color w:val="231F20"/>
              </w:rPr>
              <w:t xml:space="preserve">  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>Эксцентриков</w:t>
            </w:r>
            <w:proofErr w:type="spellStart"/>
            <w:r w:rsidRPr="0055584F">
              <w:rPr>
                <w:rFonts w:ascii="Times New Roman" w:eastAsiaTheme="minorEastAsia" w:hAnsi="Times New Roman" w:cs="Times New Roman"/>
                <w:color w:val="231F20"/>
              </w:rPr>
              <w:t>ая</w:t>
            </w:r>
            <w:proofErr w:type="spellEnd"/>
            <w:r w:rsidRPr="0055584F">
              <w:rPr>
                <w:rFonts w:ascii="Times New Roman" w:eastAsiaTheme="minorEastAsia" w:hAnsi="Times New Roman" w:cs="Times New Roman"/>
                <w:color w:val="231F20"/>
              </w:rPr>
              <w:t xml:space="preserve"> шайба</w:t>
            </w:r>
          </w:p>
        </w:tc>
      </w:tr>
      <w:tr w:rsidR="00943690" w:rsidRPr="0055584F" w:rsidTr="00B50EDA">
        <w:trPr>
          <w:trHeight w:val="297"/>
        </w:trPr>
        <w:tc>
          <w:tcPr>
            <w:tcW w:w="304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right="-7" w:firstLine="567"/>
              <w:rPr>
                <w:rFonts w:ascii="Times New Roman" w:eastAsiaTheme="minorEastAsia" w:hAnsi="Times New Roman" w:cs="Times New Roman"/>
                <w:color w:val="231F20"/>
                <w:lang w:val="ru"/>
              </w:rPr>
            </w:pPr>
            <w:r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>6</w:t>
            </w:r>
          </w:p>
        </w:tc>
        <w:tc>
          <w:tcPr>
            <w:tcW w:w="9541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943690" w:rsidRPr="0055584F" w:rsidRDefault="00943690" w:rsidP="00B50EDA">
            <w:pPr>
              <w:tabs>
                <w:tab w:val="left" w:pos="993"/>
              </w:tabs>
              <w:kinsoku w:val="0"/>
              <w:overflowPunct w:val="0"/>
              <w:ind w:right="-7" w:firstLine="567"/>
              <w:jc w:val="center"/>
              <w:rPr>
                <w:rFonts w:ascii="Times New Roman" w:eastAsiaTheme="minorEastAsia" w:hAnsi="Times New Roman" w:cs="Times New Roman"/>
                <w:color w:val="231F20"/>
                <w:spacing w:val="-2"/>
              </w:rPr>
            </w:pPr>
            <w:r w:rsidRPr="0055584F">
              <w:rPr>
                <w:rFonts w:ascii="Times New Roman" w:eastAsiaTheme="minorEastAsia" w:hAnsi="Times New Roman" w:cs="Times New Roman"/>
                <w:color w:val="231F20"/>
                <w:spacing w:val="-2"/>
              </w:rPr>
              <w:t xml:space="preserve">6 </w:t>
            </w:r>
            <w:r w:rsidR="00B50EDA" w:rsidRPr="0055584F">
              <w:rPr>
                <w:rFonts w:ascii="Times New Roman" w:eastAsiaTheme="minorEastAsia" w:hAnsi="Times New Roman" w:cs="Times New Roman"/>
                <w:color w:val="231F20"/>
                <w:spacing w:val="-2"/>
              </w:rPr>
              <w:t>-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-2"/>
              </w:rPr>
              <w:t xml:space="preserve">  Вращательный диск</w:t>
            </w:r>
          </w:p>
        </w:tc>
      </w:tr>
      <w:tr w:rsidR="00943690" w:rsidRPr="0055584F" w:rsidTr="00B50EDA">
        <w:trPr>
          <w:trHeight w:val="297"/>
        </w:trPr>
        <w:tc>
          <w:tcPr>
            <w:tcW w:w="304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right="-7" w:firstLine="567"/>
              <w:rPr>
                <w:rFonts w:ascii="Times New Roman" w:eastAsiaTheme="minorEastAsia" w:hAnsi="Times New Roman" w:cs="Times New Roman"/>
                <w:color w:val="231F20"/>
                <w:lang w:val="ru"/>
              </w:rPr>
            </w:pPr>
            <w:r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>7</w:t>
            </w:r>
          </w:p>
        </w:tc>
        <w:tc>
          <w:tcPr>
            <w:tcW w:w="9541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943690" w:rsidRPr="0055584F" w:rsidRDefault="00943690" w:rsidP="00B50EDA">
            <w:pPr>
              <w:tabs>
                <w:tab w:val="left" w:pos="993"/>
              </w:tabs>
              <w:kinsoku w:val="0"/>
              <w:overflowPunct w:val="0"/>
              <w:ind w:right="-7" w:firstLine="567"/>
              <w:jc w:val="center"/>
              <w:rPr>
                <w:rFonts w:ascii="Times New Roman" w:eastAsiaTheme="minorEastAsia" w:hAnsi="Times New Roman" w:cs="Times New Roman"/>
                <w:color w:val="231F20"/>
                <w:spacing w:val="-2"/>
                <w:lang w:val="ru"/>
              </w:rPr>
            </w:pPr>
            <w:r w:rsidRPr="0055584F">
              <w:rPr>
                <w:rFonts w:ascii="Times New Roman" w:eastAsiaTheme="minorEastAsia" w:hAnsi="Times New Roman" w:cs="Times New Roman"/>
                <w:color w:val="231F20"/>
              </w:rPr>
              <w:t xml:space="preserve">7 </w:t>
            </w:r>
            <w:r w:rsidR="00B50EDA" w:rsidRPr="0055584F">
              <w:rPr>
                <w:rFonts w:ascii="Times New Roman" w:eastAsiaTheme="minorEastAsia" w:hAnsi="Times New Roman" w:cs="Times New Roman"/>
                <w:color w:val="231F20"/>
              </w:rPr>
              <w:t>-</w:t>
            </w:r>
            <w:r w:rsidRPr="0055584F">
              <w:rPr>
                <w:rFonts w:ascii="Times New Roman" w:eastAsiaTheme="minorEastAsia" w:hAnsi="Times New Roman" w:cs="Times New Roman"/>
                <w:color w:val="231F20"/>
              </w:rPr>
              <w:t xml:space="preserve"> Э</w:t>
            </w:r>
            <w:proofErr w:type="spellStart"/>
            <w:r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>лектронный</w:t>
            </w:r>
            <w:proofErr w:type="spellEnd"/>
            <w:r w:rsidRPr="0055584F">
              <w:rPr>
                <w:rFonts w:ascii="Times New Roman" w:eastAsiaTheme="minorEastAsia" w:hAnsi="Times New Roman" w:cs="Times New Roman"/>
                <w:color w:val="231F20"/>
                <w:spacing w:val="-3"/>
                <w:lang w:val="ru"/>
              </w:rPr>
              <w:t xml:space="preserve"> 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-2"/>
                <w:lang w:val="ru"/>
              </w:rPr>
              <w:t>таймер</w:t>
            </w:r>
          </w:p>
        </w:tc>
      </w:tr>
      <w:tr w:rsidR="00943690" w:rsidRPr="0055584F" w:rsidTr="00B50EDA">
        <w:trPr>
          <w:trHeight w:val="265"/>
        </w:trPr>
        <w:tc>
          <w:tcPr>
            <w:tcW w:w="304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right="-7" w:firstLine="567"/>
              <w:rPr>
                <w:rFonts w:ascii="Times New Roman" w:eastAsiaTheme="minorEastAsia" w:hAnsi="Times New Roman" w:cs="Times New Roman"/>
                <w:color w:val="231F20"/>
                <w:lang w:val="ru"/>
              </w:rPr>
            </w:pPr>
            <w:r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>8</w:t>
            </w:r>
          </w:p>
        </w:tc>
        <w:tc>
          <w:tcPr>
            <w:tcW w:w="9541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943690" w:rsidRPr="0055584F" w:rsidRDefault="00943690" w:rsidP="00B50EDA">
            <w:pPr>
              <w:tabs>
                <w:tab w:val="left" w:pos="993"/>
              </w:tabs>
              <w:kinsoku w:val="0"/>
              <w:overflowPunct w:val="0"/>
              <w:ind w:right="-7" w:firstLine="567"/>
              <w:jc w:val="center"/>
              <w:rPr>
                <w:rFonts w:ascii="Times New Roman" w:eastAsiaTheme="minorEastAsia" w:hAnsi="Times New Roman" w:cs="Times New Roman"/>
                <w:color w:val="231F20"/>
                <w:spacing w:val="-2"/>
              </w:rPr>
            </w:pPr>
            <w:r w:rsidRPr="0055584F">
              <w:rPr>
                <w:rFonts w:ascii="Times New Roman" w:eastAsiaTheme="minorEastAsia" w:hAnsi="Times New Roman" w:cs="Times New Roman"/>
                <w:color w:val="231F20"/>
              </w:rPr>
              <w:t xml:space="preserve">8 </w:t>
            </w:r>
            <w:r w:rsidR="00B50EDA" w:rsidRPr="0055584F">
              <w:rPr>
                <w:rFonts w:ascii="Times New Roman" w:eastAsiaTheme="minorEastAsia" w:hAnsi="Times New Roman" w:cs="Times New Roman"/>
                <w:color w:val="231F20"/>
              </w:rPr>
              <w:t>-</w:t>
            </w:r>
            <w:r w:rsidRPr="0055584F">
              <w:rPr>
                <w:rFonts w:ascii="Times New Roman" w:eastAsiaTheme="minorEastAsia" w:hAnsi="Times New Roman" w:cs="Times New Roman"/>
                <w:color w:val="231F20"/>
              </w:rPr>
              <w:t xml:space="preserve">  шарикоподшипники</w:t>
            </w:r>
          </w:p>
        </w:tc>
      </w:tr>
    </w:tbl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b/>
          <w:bCs/>
          <w:lang w:val="ru"/>
        </w:rPr>
      </w:pP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center"/>
        <w:rPr>
          <w:rFonts w:ascii="Times New Roman" w:eastAsiaTheme="minorEastAsia" w:hAnsi="Times New Roman" w:cs="Times New Roman"/>
          <w:b/>
          <w:bCs/>
          <w:color w:val="231F20"/>
          <w:spacing w:val="-2"/>
          <w:lang w:val="ru"/>
        </w:rPr>
      </w:pPr>
      <w:r w:rsidRPr="0055584F">
        <w:rPr>
          <w:rFonts w:ascii="Times New Roman" w:eastAsiaTheme="minorEastAsia" w:hAnsi="Times New Roman" w:cs="Times New Roman"/>
          <w:b/>
          <w:bCs/>
          <w:color w:val="231F20"/>
        </w:rPr>
        <w:t>Рисунок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4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lang w:val="en-US"/>
        </w:rPr>
        <w:t>B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lang w:val="ru"/>
        </w:rPr>
        <w:t>.1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3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lang w:val="ru"/>
        </w:rPr>
        <w:t>—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3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3"/>
        </w:rPr>
        <w:t>Испытательный а</w:t>
      </w:r>
      <w:proofErr w:type="spellStart"/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-2"/>
          <w:lang w:val="ru"/>
        </w:rPr>
        <w:t>ппарат</w:t>
      </w:r>
      <w:proofErr w:type="spellEnd"/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b/>
          <w:bCs/>
          <w:lang w:val="ru"/>
        </w:rPr>
      </w:pPr>
    </w:p>
    <w:p w:rsidR="00B50EDA" w:rsidRPr="0055584F" w:rsidRDefault="00B50EDA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b/>
          <w:bCs/>
          <w:lang w:val="ru"/>
        </w:rPr>
      </w:pPr>
    </w:p>
    <w:p w:rsidR="00B50EDA" w:rsidRPr="0055584F" w:rsidRDefault="00B50EDA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b/>
          <w:bCs/>
          <w:lang w:val="ru"/>
        </w:rPr>
      </w:pPr>
    </w:p>
    <w:p w:rsidR="00B50EDA" w:rsidRPr="0055584F" w:rsidRDefault="00B50EDA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b/>
          <w:bCs/>
          <w:lang w:val="ru"/>
        </w:rPr>
      </w:pPr>
    </w:p>
    <w:p w:rsidR="00B50EDA" w:rsidRPr="0055584F" w:rsidRDefault="00B50EDA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b/>
          <w:bCs/>
          <w:lang w:val="ru"/>
        </w:rPr>
      </w:pPr>
    </w:p>
    <w:p w:rsidR="00B50EDA" w:rsidRPr="0055584F" w:rsidRDefault="00B50EDA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b/>
          <w:bCs/>
          <w:lang w:val="ru"/>
        </w:rPr>
      </w:pPr>
    </w:p>
    <w:p w:rsidR="00B50EDA" w:rsidRPr="0055584F" w:rsidRDefault="00B50EDA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b/>
          <w:bCs/>
          <w:lang w:val="ru"/>
        </w:rPr>
      </w:pPr>
    </w:p>
    <w:p w:rsidR="00B50EDA" w:rsidRPr="0055584F" w:rsidRDefault="00B50EDA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b/>
          <w:bCs/>
          <w:lang w:val="ru"/>
        </w:rPr>
      </w:pPr>
    </w:p>
    <w:p w:rsidR="00B50EDA" w:rsidRPr="0055584F" w:rsidRDefault="00B50EDA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b/>
          <w:bCs/>
          <w:lang w:val="ru"/>
        </w:rPr>
      </w:pPr>
    </w:p>
    <w:p w:rsidR="00B50EDA" w:rsidRPr="0055584F" w:rsidRDefault="00B50EDA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b/>
          <w:bCs/>
          <w:lang w:val="ru"/>
        </w:rPr>
      </w:pPr>
    </w:p>
    <w:p w:rsidR="00B50EDA" w:rsidRPr="0055584F" w:rsidRDefault="00B50EDA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b/>
          <w:bCs/>
          <w:lang w:val="ru"/>
        </w:rPr>
      </w:pPr>
    </w:p>
    <w:p w:rsidR="00B50EDA" w:rsidRPr="0055584F" w:rsidRDefault="00B50EDA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b/>
          <w:bCs/>
          <w:lang w:val="ru"/>
        </w:rPr>
      </w:pPr>
    </w:p>
    <w:p w:rsidR="00B50EDA" w:rsidRPr="0055584F" w:rsidRDefault="00B50EDA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b/>
          <w:bCs/>
          <w:lang w:val="ru"/>
        </w:rPr>
      </w:pPr>
    </w:p>
    <w:p w:rsidR="00B50EDA" w:rsidRPr="0055584F" w:rsidRDefault="00B50EDA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b/>
          <w:bCs/>
          <w:lang w:val="ru"/>
        </w:rPr>
      </w:pPr>
    </w:p>
    <w:p w:rsidR="00B50EDA" w:rsidRPr="0055584F" w:rsidRDefault="00B50EDA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b/>
          <w:bCs/>
          <w:lang w:val="ru"/>
        </w:rPr>
      </w:pPr>
    </w:p>
    <w:p w:rsidR="00B50EDA" w:rsidRPr="0055584F" w:rsidRDefault="00B50EDA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b/>
          <w:bCs/>
          <w:lang w:val="ru"/>
        </w:rPr>
      </w:pPr>
    </w:p>
    <w:p w:rsidR="00B50EDA" w:rsidRPr="0055584F" w:rsidRDefault="00B50EDA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b/>
          <w:bCs/>
          <w:lang w:val="ru"/>
        </w:rPr>
      </w:pPr>
    </w:p>
    <w:p w:rsidR="00B50EDA" w:rsidRPr="0055584F" w:rsidRDefault="00B50EDA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color w:val="231F20"/>
        </w:rPr>
      </w:pP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color w:val="231F20"/>
        </w:rPr>
      </w:pPr>
      <w:r w:rsidRPr="0055584F">
        <w:rPr>
          <w:rFonts w:ascii="Times New Roman" w:eastAsiaTheme="minorEastAsia" w:hAnsi="Times New Roman" w:cs="Times New Roman"/>
          <w:color w:val="231F20"/>
        </w:rPr>
        <w:t xml:space="preserve">Стальные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кольца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конической формы</w:t>
      </w:r>
      <w:r w:rsidRPr="0055584F">
        <w:rPr>
          <w:rFonts w:ascii="Times New Roman" w:eastAsiaTheme="minorEastAsia" w:hAnsi="Times New Roman" w:cs="Times New Roman"/>
          <w:color w:val="231F20"/>
          <w:spacing w:val="-2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(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см. Рисунок </w:t>
      </w:r>
      <w:hyperlink w:anchor="bookmark33" w:history="1">
        <w:r w:rsidRPr="0055584F">
          <w:rPr>
            <w:rFonts w:ascii="Times New Roman" w:eastAsiaTheme="minorEastAsia" w:hAnsi="Times New Roman" w:cs="Times New Roman"/>
            <w:color w:val="231F20"/>
            <w:lang w:val="en-US"/>
          </w:rPr>
          <w:t>B</w:t>
        </w:r>
        <w:r w:rsidRPr="0055584F">
          <w:rPr>
            <w:rFonts w:ascii="Times New Roman" w:eastAsiaTheme="minorEastAsia" w:hAnsi="Times New Roman" w:cs="Times New Roman"/>
            <w:color w:val="231F20"/>
            <w:lang w:val="ru"/>
          </w:rPr>
          <w:t xml:space="preserve">.2 </w:t>
        </w:r>
      </w:hyperlink>
      <w:r w:rsidRPr="0055584F">
        <w:rPr>
          <w:rFonts w:ascii="Times New Roman" w:eastAsiaTheme="minorEastAsia" w:hAnsi="Times New Roman" w:cs="Times New Roman"/>
          <w:color w:val="231F20"/>
          <w:lang w:val="ru"/>
        </w:rPr>
        <w:t>)</w:t>
      </w:r>
      <w:r w:rsidRPr="0055584F">
        <w:rPr>
          <w:rFonts w:ascii="Times New Roman" w:eastAsiaTheme="minorEastAsia" w:hAnsi="Times New Roman" w:cs="Times New Roman"/>
          <w:color w:val="231F20"/>
          <w:spacing w:val="-2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</w:rPr>
        <w:t>с</w:t>
      </w:r>
      <w:r w:rsidRPr="0055584F">
        <w:rPr>
          <w:rFonts w:ascii="Times New Roman" w:eastAsiaTheme="minorEastAsia" w:hAnsi="Times New Roman" w:cs="Times New Roman"/>
          <w:color w:val="231F20"/>
          <w:spacing w:val="-3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обще</w:t>
      </w:r>
      <w:r w:rsidRPr="0055584F">
        <w:rPr>
          <w:rFonts w:ascii="Times New Roman" w:eastAsiaTheme="minorEastAsia" w:hAnsi="Times New Roman" w:cs="Times New Roman"/>
          <w:color w:val="231F20"/>
        </w:rPr>
        <w:t>й</w:t>
      </w:r>
      <w:r w:rsidRPr="0055584F">
        <w:rPr>
          <w:rFonts w:ascii="Times New Roman" w:eastAsiaTheme="minorEastAsia" w:hAnsi="Times New Roman" w:cs="Times New Roman"/>
          <w:color w:val="231F20"/>
          <w:spacing w:val="-3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масс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ой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(800</w:t>
      </w:r>
      <w:r w:rsidRPr="0055584F">
        <w:rPr>
          <w:rFonts w:ascii="Times New Roman" w:eastAsiaTheme="minorEastAsia" w:hAnsi="Times New Roman" w:cs="Times New Roman"/>
          <w:color w:val="231F20"/>
          <w:spacing w:val="-2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±</w:t>
      </w:r>
      <w:r w:rsidRPr="0055584F">
        <w:rPr>
          <w:rFonts w:ascii="Times New Roman" w:eastAsiaTheme="minorEastAsia" w:hAnsi="Times New Roman" w:cs="Times New Roman"/>
          <w:color w:val="231F20"/>
          <w:spacing w:val="-3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1)</w:t>
      </w:r>
      <w:r w:rsidRPr="0055584F">
        <w:rPr>
          <w:rFonts w:ascii="Times New Roman" w:eastAsiaTheme="minorEastAsia" w:hAnsi="Times New Roman" w:cs="Times New Roman"/>
          <w:color w:val="231F20"/>
          <w:spacing w:val="-2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г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для фиксации собранных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материал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</w:rPr>
        <w:t>ов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>.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right"/>
        <w:rPr>
          <w:rFonts w:ascii="Times New Roman" w:eastAsiaTheme="minorEastAsia" w:hAnsi="Times New Roman" w:cs="Times New Roman"/>
          <w:color w:val="231F20"/>
          <w:spacing w:val="-2"/>
          <w:lang w:val="ru"/>
        </w:rPr>
      </w:pPr>
      <w:r w:rsidRPr="0055584F">
        <w:rPr>
          <w:rFonts w:ascii="Times New Roman" w:eastAsiaTheme="minorEastAsia" w:hAnsi="Times New Roman" w:cs="Times New Roman"/>
          <w:noProof/>
        </w:rPr>
        <mc:AlternateContent>
          <mc:Choice Requires="wpg">
            <w:drawing>
              <wp:anchor distT="0" distB="0" distL="0" distR="0" simplePos="0" relativeHeight="251663360" behindDoc="0" locked="0" layoutInCell="0" allowOverlap="1" wp14:anchorId="364A4D61" wp14:editId="5B874FF0">
                <wp:simplePos x="0" y="0"/>
                <wp:positionH relativeFrom="page">
                  <wp:posOffset>2476500</wp:posOffset>
                </wp:positionH>
                <wp:positionV relativeFrom="paragraph">
                  <wp:posOffset>170815</wp:posOffset>
                </wp:positionV>
                <wp:extent cx="2143760" cy="1168400"/>
                <wp:effectExtent l="0" t="0" r="0" b="0"/>
                <wp:wrapTopAndBottom/>
                <wp:docPr id="356" name="Group 3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43760" cy="1168400"/>
                          <a:chOff x="3900" y="269"/>
                          <a:chExt cx="3376" cy="1840"/>
                        </a:xfrm>
                      </wpg:grpSpPr>
                      <wpg:grpSp>
                        <wpg:cNvPr id="357" name="Group 343"/>
                        <wpg:cNvGrpSpPr>
                          <a:grpSpLocks/>
                        </wpg:cNvGrpSpPr>
                        <wpg:grpSpPr bwMode="auto">
                          <a:xfrm>
                            <a:off x="4127" y="1315"/>
                            <a:ext cx="3139" cy="545"/>
                            <a:chOff x="4127" y="1315"/>
                            <a:chExt cx="3139" cy="545"/>
                          </a:xfrm>
                        </wpg:grpSpPr>
                        <wps:wsp>
                          <wps:cNvPr id="358" name="Freeform 344"/>
                          <wps:cNvSpPr>
                            <a:spLocks/>
                          </wps:cNvSpPr>
                          <wps:spPr bwMode="auto">
                            <a:xfrm>
                              <a:off x="4127" y="1315"/>
                              <a:ext cx="3139" cy="545"/>
                            </a:xfrm>
                            <a:custGeom>
                              <a:avLst/>
                              <a:gdLst>
                                <a:gd name="T0" fmla="*/ 0 w 3139"/>
                                <a:gd name="T1" fmla="*/ 0 h 545"/>
                                <a:gd name="T2" fmla="*/ 3138 w 3139"/>
                                <a:gd name="T3" fmla="*/ 0 h 545"/>
                                <a:gd name="T4" fmla="*/ 3090 w 3139"/>
                                <a:gd name="T5" fmla="*/ 544 h 54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3139" h="545">
                                  <a:moveTo>
                                    <a:pt x="0" y="0"/>
                                  </a:moveTo>
                                  <a:lnTo>
                                    <a:pt x="3138" y="0"/>
                                  </a:lnTo>
                                  <a:lnTo>
                                    <a:pt x="3090" y="544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59" name="Freeform 345"/>
                          <wps:cNvSpPr>
                            <a:spLocks/>
                          </wps:cNvSpPr>
                          <wps:spPr bwMode="auto">
                            <a:xfrm>
                              <a:off x="4127" y="1315"/>
                              <a:ext cx="3139" cy="545"/>
                            </a:xfrm>
                            <a:custGeom>
                              <a:avLst/>
                              <a:gdLst>
                                <a:gd name="T0" fmla="*/ 0 w 3139"/>
                                <a:gd name="T1" fmla="*/ 0 h 545"/>
                                <a:gd name="T2" fmla="*/ 47 w 3139"/>
                                <a:gd name="T3" fmla="*/ 544 h 545"/>
                                <a:gd name="T4" fmla="*/ 3090 w 3139"/>
                                <a:gd name="T5" fmla="*/ 544 h 54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3139" h="545">
                                  <a:moveTo>
                                    <a:pt x="0" y="0"/>
                                  </a:moveTo>
                                  <a:lnTo>
                                    <a:pt x="47" y="544"/>
                                  </a:lnTo>
                                  <a:lnTo>
                                    <a:pt x="3090" y="544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60" name="Freeform 346"/>
                          <wps:cNvSpPr>
                            <a:spLocks/>
                          </wps:cNvSpPr>
                          <wps:spPr bwMode="auto">
                            <a:xfrm>
                              <a:off x="4127" y="1315"/>
                              <a:ext cx="3139" cy="545"/>
                            </a:xfrm>
                            <a:custGeom>
                              <a:avLst/>
                              <a:gdLst>
                                <a:gd name="T0" fmla="*/ 3065 w 3139"/>
                                <a:gd name="T1" fmla="*/ 0 h 545"/>
                                <a:gd name="T2" fmla="*/ 3065 w 3139"/>
                                <a:gd name="T3" fmla="*/ 544 h 54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139" h="545">
                                  <a:moveTo>
                                    <a:pt x="3065" y="0"/>
                                  </a:moveTo>
                                  <a:lnTo>
                                    <a:pt x="3065" y="544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61" name="Freeform 347"/>
                          <wps:cNvSpPr>
                            <a:spLocks/>
                          </wps:cNvSpPr>
                          <wps:spPr bwMode="auto">
                            <a:xfrm>
                              <a:off x="4127" y="1315"/>
                              <a:ext cx="3139" cy="545"/>
                            </a:xfrm>
                            <a:custGeom>
                              <a:avLst/>
                              <a:gdLst>
                                <a:gd name="T0" fmla="*/ 72 w 3139"/>
                                <a:gd name="T1" fmla="*/ 0 h 545"/>
                                <a:gd name="T2" fmla="*/ 72 w 3139"/>
                                <a:gd name="T3" fmla="*/ 544 h 54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139" h="545">
                                  <a:moveTo>
                                    <a:pt x="72" y="0"/>
                                  </a:moveTo>
                                  <a:lnTo>
                                    <a:pt x="72" y="544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62" name="Group 348"/>
                        <wpg:cNvGrpSpPr>
                          <a:grpSpLocks/>
                        </wpg:cNvGrpSpPr>
                        <wpg:grpSpPr bwMode="auto">
                          <a:xfrm>
                            <a:off x="4200" y="779"/>
                            <a:ext cx="2994" cy="1135"/>
                            <a:chOff x="4200" y="779"/>
                            <a:chExt cx="2994" cy="1135"/>
                          </a:xfrm>
                        </wpg:grpSpPr>
                        <wps:wsp>
                          <wps:cNvPr id="363" name="Freeform 349"/>
                          <wps:cNvSpPr>
                            <a:spLocks/>
                          </wps:cNvSpPr>
                          <wps:spPr bwMode="auto">
                            <a:xfrm>
                              <a:off x="4200" y="779"/>
                              <a:ext cx="2994" cy="1135"/>
                            </a:xfrm>
                            <a:custGeom>
                              <a:avLst/>
                              <a:gdLst>
                                <a:gd name="T0" fmla="*/ 1496 w 2994"/>
                                <a:gd name="T1" fmla="*/ 481 h 1135"/>
                                <a:gd name="T2" fmla="*/ 1496 w 2994"/>
                                <a:gd name="T3" fmla="*/ 760 h 11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994" h="1135">
                                  <a:moveTo>
                                    <a:pt x="1496" y="481"/>
                                  </a:moveTo>
                                  <a:lnTo>
                                    <a:pt x="1496" y="760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64" name="Freeform 350"/>
                          <wps:cNvSpPr>
                            <a:spLocks/>
                          </wps:cNvSpPr>
                          <wps:spPr bwMode="auto">
                            <a:xfrm>
                              <a:off x="4200" y="779"/>
                              <a:ext cx="2994" cy="1135"/>
                            </a:xfrm>
                            <a:custGeom>
                              <a:avLst/>
                              <a:gdLst>
                                <a:gd name="T0" fmla="*/ 1496 w 2994"/>
                                <a:gd name="T1" fmla="*/ 801 h 1135"/>
                                <a:gd name="T2" fmla="*/ 1496 w 2994"/>
                                <a:gd name="T3" fmla="*/ 816 h 11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994" h="1135">
                                  <a:moveTo>
                                    <a:pt x="1496" y="801"/>
                                  </a:moveTo>
                                  <a:lnTo>
                                    <a:pt x="1496" y="816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65" name="Freeform 351"/>
                          <wps:cNvSpPr>
                            <a:spLocks/>
                          </wps:cNvSpPr>
                          <wps:spPr bwMode="auto">
                            <a:xfrm>
                              <a:off x="4200" y="779"/>
                              <a:ext cx="2994" cy="1135"/>
                            </a:xfrm>
                            <a:custGeom>
                              <a:avLst/>
                              <a:gdLst>
                                <a:gd name="T0" fmla="*/ 1496 w 2994"/>
                                <a:gd name="T1" fmla="*/ 857 h 1135"/>
                                <a:gd name="T2" fmla="*/ 1496 w 2994"/>
                                <a:gd name="T3" fmla="*/ 1135 h 11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994" h="1135">
                                  <a:moveTo>
                                    <a:pt x="1496" y="857"/>
                                  </a:moveTo>
                                  <a:lnTo>
                                    <a:pt x="1496" y="1135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66" name="Freeform 352"/>
                          <wps:cNvSpPr>
                            <a:spLocks/>
                          </wps:cNvSpPr>
                          <wps:spPr bwMode="auto">
                            <a:xfrm>
                              <a:off x="4200" y="779"/>
                              <a:ext cx="2994" cy="1135"/>
                            </a:xfrm>
                            <a:custGeom>
                              <a:avLst/>
                              <a:gdLst>
                                <a:gd name="T0" fmla="*/ 0 w 2994"/>
                                <a:gd name="T1" fmla="*/ 536 h 1135"/>
                                <a:gd name="T2" fmla="*/ 0 w 2994"/>
                                <a:gd name="T3" fmla="*/ 0 h 11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994" h="1135">
                                  <a:moveTo>
                                    <a:pt x="0" y="536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67" name="Freeform 353"/>
                          <wps:cNvSpPr>
                            <a:spLocks/>
                          </wps:cNvSpPr>
                          <wps:spPr bwMode="auto">
                            <a:xfrm>
                              <a:off x="4200" y="779"/>
                              <a:ext cx="2994" cy="1135"/>
                            </a:xfrm>
                            <a:custGeom>
                              <a:avLst/>
                              <a:gdLst>
                                <a:gd name="T0" fmla="*/ 2993 w 2994"/>
                                <a:gd name="T1" fmla="*/ 536 h 1135"/>
                                <a:gd name="T2" fmla="*/ 2993 w 2994"/>
                                <a:gd name="T3" fmla="*/ 0 h 11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994" h="1135">
                                  <a:moveTo>
                                    <a:pt x="2993" y="536"/>
                                  </a:moveTo>
                                  <a:lnTo>
                                    <a:pt x="2993" y="0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68" name="Freeform 354"/>
                          <wps:cNvSpPr>
                            <a:spLocks/>
                          </wps:cNvSpPr>
                          <wps:spPr bwMode="auto">
                            <a:xfrm>
                              <a:off x="4200" y="779"/>
                              <a:ext cx="2994" cy="1135"/>
                            </a:xfrm>
                            <a:custGeom>
                              <a:avLst/>
                              <a:gdLst>
                                <a:gd name="T0" fmla="*/ 113 w 2994"/>
                                <a:gd name="T1" fmla="*/ 85 h 1135"/>
                                <a:gd name="T2" fmla="*/ 2880 w 2994"/>
                                <a:gd name="T3" fmla="*/ 85 h 11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994" h="1135">
                                  <a:moveTo>
                                    <a:pt x="113" y="85"/>
                                  </a:moveTo>
                                  <a:lnTo>
                                    <a:pt x="2880" y="85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69" name="Freeform 355"/>
                          <wps:cNvSpPr>
                            <a:spLocks/>
                          </wps:cNvSpPr>
                          <wps:spPr bwMode="auto">
                            <a:xfrm>
                              <a:off x="4200" y="779"/>
                              <a:ext cx="2994" cy="1135"/>
                            </a:xfrm>
                            <a:custGeom>
                              <a:avLst/>
                              <a:gdLst>
                                <a:gd name="T0" fmla="*/ 113 w 2994"/>
                                <a:gd name="T1" fmla="*/ 115 h 1135"/>
                                <a:gd name="T2" fmla="*/ 0 w 2994"/>
                                <a:gd name="T3" fmla="*/ 85 h 1135"/>
                                <a:gd name="T4" fmla="*/ 113 w 2994"/>
                                <a:gd name="T5" fmla="*/ 55 h 11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994" h="1135">
                                  <a:moveTo>
                                    <a:pt x="113" y="115"/>
                                  </a:moveTo>
                                  <a:lnTo>
                                    <a:pt x="0" y="85"/>
                                  </a:lnTo>
                                  <a:lnTo>
                                    <a:pt x="113" y="55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370" name="Freeform 356"/>
                        <wps:cNvSpPr>
                          <a:spLocks/>
                        </wps:cNvSpPr>
                        <wps:spPr bwMode="auto">
                          <a:xfrm>
                            <a:off x="4200" y="834"/>
                            <a:ext cx="114" cy="61"/>
                          </a:xfrm>
                          <a:custGeom>
                            <a:avLst/>
                            <a:gdLst>
                              <a:gd name="T0" fmla="*/ 113 w 114"/>
                              <a:gd name="T1" fmla="*/ 0 h 61"/>
                              <a:gd name="T2" fmla="*/ 0 w 114"/>
                              <a:gd name="T3" fmla="*/ 29 h 61"/>
                              <a:gd name="T4" fmla="*/ 0 w 114"/>
                              <a:gd name="T5" fmla="*/ 29 h 61"/>
                              <a:gd name="T6" fmla="*/ 0 w 114"/>
                              <a:gd name="T7" fmla="*/ 29 h 61"/>
                              <a:gd name="T8" fmla="*/ 0 w 114"/>
                              <a:gd name="T9" fmla="*/ 29 h 61"/>
                              <a:gd name="T10" fmla="*/ 0 w 114"/>
                              <a:gd name="T11" fmla="*/ 29 h 61"/>
                              <a:gd name="T12" fmla="*/ 113 w 114"/>
                              <a:gd name="T13" fmla="*/ 60 h 61"/>
                              <a:gd name="T14" fmla="*/ 113 w 114"/>
                              <a:gd name="T15" fmla="*/ 29 h 61"/>
                              <a:gd name="T16" fmla="*/ 113 w 114"/>
                              <a:gd name="T17" fmla="*/ 29 h 61"/>
                              <a:gd name="T18" fmla="*/ 113 w 114"/>
                              <a:gd name="T19" fmla="*/ 0 h 6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14" h="61">
                                <a:moveTo>
                                  <a:pt x="113" y="0"/>
                                </a:moveTo>
                                <a:lnTo>
                                  <a:pt x="0" y="29"/>
                                </a:lnTo>
                                <a:lnTo>
                                  <a:pt x="0" y="29"/>
                                </a:lnTo>
                                <a:lnTo>
                                  <a:pt x="0" y="29"/>
                                </a:lnTo>
                                <a:lnTo>
                                  <a:pt x="0" y="29"/>
                                </a:lnTo>
                                <a:lnTo>
                                  <a:pt x="0" y="29"/>
                                </a:lnTo>
                                <a:lnTo>
                                  <a:pt x="113" y="60"/>
                                </a:lnTo>
                                <a:lnTo>
                                  <a:pt x="113" y="29"/>
                                </a:lnTo>
                                <a:lnTo>
                                  <a:pt x="113" y="29"/>
                                </a:lnTo>
                                <a:lnTo>
                                  <a:pt x="11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371" name="Group 357"/>
                        <wpg:cNvGrpSpPr>
                          <a:grpSpLocks/>
                        </wpg:cNvGrpSpPr>
                        <wpg:grpSpPr bwMode="auto">
                          <a:xfrm>
                            <a:off x="4313" y="834"/>
                            <a:ext cx="2880" cy="61"/>
                            <a:chOff x="4313" y="834"/>
                            <a:chExt cx="2880" cy="61"/>
                          </a:xfrm>
                        </wpg:grpSpPr>
                        <wps:wsp>
                          <wps:cNvPr id="372" name="Freeform 358"/>
                          <wps:cNvSpPr>
                            <a:spLocks/>
                          </wps:cNvSpPr>
                          <wps:spPr bwMode="auto">
                            <a:xfrm>
                              <a:off x="4313" y="834"/>
                              <a:ext cx="2880" cy="61"/>
                            </a:xfrm>
                            <a:custGeom>
                              <a:avLst/>
                              <a:gdLst>
                                <a:gd name="T0" fmla="*/ 0 w 2880"/>
                                <a:gd name="T1" fmla="*/ 0 h 61"/>
                                <a:gd name="T2" fmla="*/ 0 w 2880"/>
                                <a:gd name="T3" fmla="*/ 60 h 6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880" h="61">
                                  <a:moveTo>
                                    <a:pt x="0" y="0"/>
                                  </a:moveTo>
                                  <a:lnTo>
                                    <a:pt x="0" y="60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73" name="Freeform 359"/>
                          <wps:cNvSpPr>
                            <a:spLocks/>
                          </wps:cNvSpPr>
                          <wps:spPr bwMode="auto">
                            <a:xfrm>
                              <a:off x="4313" y="834"/>
                              <a:ext cx="2880" cy="61"/>
                            </a:xfrm>
                            <a:custGeom>
                              <a:avLst/>
                              <a:gdLst>
                                <a:gd name="T0" fmla="*/ 2766 w 2880"/>
                                <a:gd name="T1" fmla="*/ 0 h 61"/>
                                <a:gd name="T2" fmla="*/ 2880 w 2880"/>
                                <a:gd name="T3" fmla="*/ 29 h 61"/>
                                <a:gd name="T4" fmla="*/ 2766 w 2880"/>
                                <a:gd name="T5" fmla="*/ 60 h 6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880" h="61">
                                  <a:moveTo>
                                    <a:pt x="2766" y="0"/>
                                  </a:moveTo>
                                  <a:lnTo>
                                    <a:pt x="2880" y="29"/>
                                  </a:lnTo>
                                  <a:lnTo>
                                    <a:pt x="2766" y="60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374" name="Freeform 360"/>
                        <wps:cNvSpPr>
                          <a:spLocks/>
                        </wps:cNvSpPr>
                        <wps:spPr bwMode="auto">
                          <a:xfrm>
                            <a:off x="7080" y="834"/>
                            <a:ext cx="114" cy="61"/>
                          </a:xfrm>
                          <a:custGeom>
                            <a:avLst/>
                            <a:gdLst>
                              <a:gd name="T0" fmla="*/ 113 w 114"/>
                              <a:gd name="T1" fmla="*/ 29 h 61"/>
                              <a:gd name="T2" fmla="*/ 0 w 114"/>
                              <a:gd name="T3" fmla="*/ 0 h 61"/>
                              <a:gd name="T4" fmla="*/ 0 w 114"/>
                              <a:gd name="T5" fmla="*/ 29 h 61"/>
                              <a:gd name="T6" fmla="*/ 0 w 114"/>
                              <a:gd name="T7" fmla="*/ 60 h 61"/>
                              <a:gd name="T8" fmla="*/ 113 w 114"/>
                              <a:gd name="T9" fmla="*/ 29 h 6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14" h="61">
                                <a:moveTo>
                                  <a:pt x="113" y="29"/>
                                </a:moveTo>
                                <a:lnTo>
                                  <a:pt x="0" y="0"/>
                                </a:lnTo>
                                <a:lnTo>
                                  <a:pt x="0" y="29"/>
                                </a:lnTo>
                                <a:lnTo>
                                  <a:pt x="0" y="60"/>
                                </a:lnTo>
                                <a:lnTo>
                                  <a:pt x="113" y="2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5" name="Freeform 361"/>
                        <wps:cNvSpPr>
                          <a:spLocks/>
                        </wps:cNvSpPr>
                        <wps:spPr bwMode="auto">
                          <a:xfrm>
                            <a:off x="7080" y="834"/>
                            <a:ext cx="1" cy="61"/>
                          </a:xfrm>
                          <a:custGeom>
                            <a:avLst/>
                            <a:gdLst>
                              <a:gd name="T0" fmla="*/ 0 w 1"/>
                              <a:gd name="T1" fmla="*/ 60 h 61"/>
                              <a:gd name="T2" fmla="*/ 0 w 1"/>
                              <a:gd name="T3" fmla="*/ 0 h 6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61">
                                <a:moveTo>
                                  <a:pt x="0" y="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47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76" name="Picture 3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510" y="666"/>
                            <a:ext cx="360" cy="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g:grpSp>
                        <wpg:cNvPr id="377" name="Group 363"/>
                        <wpg:cNvGrpSpPr>
                          <a:grpSpLocks/>
                        </wpg:cNvGrpSpPr>
                        <wpg:grpSpPr bwMode="auto">
                          <a:xfrm>
                            <a:off x="4127" y="382"/>
                            <a:ext cx="3139" cy="934"/>
                            <a:chOff x="4127" y="382"/>
                            <a:chExt cx="3139" cy="934"/>
                          </a:xfrm>
                        </wpg:grpSpPr>
                        <wps:wsp>
                          <wps:cNvPr id="378" name="Freeform 364"/>
                          <wps:cNvSpPr>
                            <a:spLocks/>
                          </wps:cNvSpPr>
                          <wps:spPr bwMode="auto">
                            <a:xfrm>
                              <a:off x="4127" y="382"/>
                              <a:ext cx="3139" cy="934"/>
                            </a:xfrm>
                            <a:custGeom>
                              <a:avLst/>
                              <a:gdLst>
                                <a:gd name="T0" fmla="*/ 0 w 3139"/>
                                <a:gd name="T1" fmla="*/ 933 h 934"/>
                                <a:gd name="T2" fmla="*/ 0 w 3139"/>
                                <a:gd name="T3" fmla="*/ 0 h 93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139" h="934">
                                  <a:moveTo>
                                    <a:pt x="0" y="933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79" name="Freeform 365"/>
                          <wps:cNvSpPr>
                            <a:spLocks/>
                          </wps:cNvSpPr>
                          <wps:spPr bwMode="auto">
                            <a:xfrm>
                              <a:off x="4127" y="382"/>
                              <a:ext cx="3139" cy="934"/>
                            </a:xfrm>
                            <a:custGeom>
                              <a:avLst/>
                              <a:gdLst>
                                <a:gd name="T0" fmla="*/ 3138 w 3139"/>
                                <a:gd name="T1" fmla="*/ 933 h 934"/>
                                <a:gd name="T2" fmla="*/ 3138 w 3139"/>
                                <a:gd name="T3" fmla="*/ 0 h 93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139" h="934">
                                  <a:moveTo>
                                    <a:pt x="3138" y="933"/>
                                  </a:moveTo>
                                  <a:lnTo>
                                    <a:pt x="3138" y="0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80" name="Freeform 366"/>
                          <wps:cNvSpPr>
                            <a:spLocks/>
                          </wps:cNvSpPr>
                          <wps:spPr bwMode="auto">
                            <a:xfrm>
                              <a:off x="4127" y="382"/>
                              <a:ext cx="3139" cy="934"/>
                            </a:xfrm>
                            <a:custGeom>
                              <a:avLst/>
                              <a:gdLst>
                                <a:gd name="T0" fmla="*/ 113 w 3139"/>
                                <a:gd name="T1" fmla="*/ 85 h 934"/>
                                <a:gd name="T2" fmla="*/ 3025 w 3139"/>
                                <a:gd name="T3" fmla="*/ 85 h 93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139" h="934">
                                  <a:moveTo>
                                    <a:pt x="113" y="85"/>
                                  </a:moveTo>
                                  <a:lnTo>
                                    <a:pt x="3025" y="85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81" name="Freeform 367"/>
                          <wps:cNvSpPr>
                            <a:spLocks/>
                          </wps:cNvSpPr>
                          <wps:spPr bwMode="auto">
                            <a:xfrm>
                              <a:off x="4127" y="382"/>
                              <a:ext cx="3139" cy="934"/>
                            </a:xfrm>
                            <a:custGeom>
                              <a:avLst/>
                              <a:gdLst>
                                <a:gd name="T0" fmla="*/ 113 w 3139"/>
                                <a:gd name="T1" fmla="*/ 115 h 934"/>
                                <a:gd name="T2" fmla="*/ 0 w 3139"/>
                                <a:gd name="T3" fmla="*/ 85 h 934"/>
                                <a:gd name="T4" fmla="*/ 113 w 3139"/>
                                <a:gd name="T5" fmla="*/ 55 h 93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3139" h="934">
                                  <a:moveTo>
                                    <a:pt x="113" y="115"/>
                                  </a:moveTo>
                                  <a:lnTo>
                                    <a:pt x="0" y="85"/>
                                  </a:lnTo>
                                  <a:lnTo>
                                    <a:pt x="113" y="55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382" name="Freeform 368"/>
                        <wps:cNvSpPr>
                          <a:spLocks/>
                        </wps:cNvSpPr>
                        <wps:spPr bwMode="auto">
                          <a:xfrm>
                            <a:off x="4127" y="438"/>
                            <a:ext cx="114" cy="61"/>
                          </a:xfrm>
                          <a:custGeom>
                            <a:avLst/>
                            <a:gdLst>
                              <a:gd name="T0" fmla="*/ 113 w 114"/>
                              <a:gd name="T1" fmla="*/ 0 h 61"/>
                              <a:gd name="T2" fmla="*/ 0 w 114"/>
                              <a:gd name="T3" fmla="*/ 29 h 61"/>
                              <a:gd name="T4" fmla="*/ 113 w 114"/>
                              <a:gd name="T5" fmla="*/ 60 h 61"/>
                              <a:gd name="T6" fmla="*/ 113 w 114"/>
                              <a:gd name="T7" fmla="*/ 29 h 61"/>
                              <a:gd name="T8" fmla="*/ 113 w 114"/>
                              <a:gd name="T9" fmla="*/ 0 h 6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14" h="61">
                                <a:moveTo>
                                  <a:pt x="113" y="0"/>
                                </a:moveTo>
                                <a:lnTo>
                                  <a:pt x="0" y="29"/>
                                </a:lnTo>
                                <a:lnTo>
                                  <a:pt x="113" y="60"/>
                                </a:lnTo>
                                <a:lnTo>
                                  <a:pt x="113" y="29"/>
                                </a:lnTo>
                                <a:lnTo>
                                  <a:pt x="11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383" name="Group 369"/>
                        <wpg:cNvGrpSpPr>
                          <a:grpSpLocks/>
                        </wpg:cNvGrpSpPr>
                        <wpg:grpSpPr bwMode="auto">
                          <a:xfrm>
                            <a:off x="4240" y="438"/>
                            <a:ext cx="3026" cy="61"/>
                            <a:chOff x="4240" y="438"/>
                            <a:chExt cx="3026" cy="61"/>
                          </a:xfrm>
                        </wpg:grpSpPr>
                        <wps:wsp>
                          <wps:cNvPr id="384" name="Freeform 370"/>
                          <wps:cNvSpPr>
                            <a:spLocks/>
                          </wps:cNvSpPr>
                          <wps:spPr bwMode="auto">
                            <a:xfrm>
                              <a:off x="4240" y="438"/>
                              <a:ext cx="3026" cy="61"/>
                            </a:xfrm>
                            <a:custGeom>
                              <a:avLst/>
                              <a:gdLst>
                                <a:gd name="T0" fmla="*/ 0 w 3026"/>
                                <a:gd name="T1" fmla="*/ 0 h 61"/>
                                <a:gd name="T2" fmla="*/ 0 w 3026"/>
                                <a:gd name="T3" fmla="*/ 60 h 6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026" h="61">
                                  <a:moveTo>
                                    <a:pt x="0" y="0"/>
                                  </a:moveTo>
                                  <a:lnTo>
                                    <a:pt x="0" y="60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85" name="Freeform 371"/>
                          <wps:cNvSpPr>
                            <a:spLocks/>
                          </wps:cNvSpPr>
                          <wps:spPr bwMode="auto">
                            <a:xfrm>
                              <a:off x="4240" y="438"/>
                              <a:ext cx="3026" cy="61"/>
                            </a:xfrm>
                            <a:custGeom>
                              <a:avLst/>
                              <a:gdLst>
                                <a:gd name="T0" fmla="*/ 2911 w 3026"/>
                                <a:gd name="T1" fmla="*/ 0 h 61"/>
                                <a:gd name="T2" fmla="*/ 3025 w 3026"/>
                                <a:gd name="T3" fmla="*/ 29 h 61"/>
                                <a:gd name="T4" fmla="*/ 2911 w 3026"/>
                                <a:gd name="T5" fmla="*/ 60 h 6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3026" h="61">
                                  <a:moveTo>
                                    <a:pt x="2911" y="0"/>
                                  </a:moveTo>
                                  <a:lnTo>
                                    <a:pt x="3025" y="29"/>
                                  </a:lnTo>
                                  <a:lnTo>
                                    <a:pt x="2911" y="60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386" name="Freeform 372"/>
                        <wps:cNvSpPr>
                          <a:spLocks/>
                        </wps:cNvSpPr>
                        <wps:spPr bwMode="auto">
                          <a:xfrm>
                            <a:off x="7152" y="438"/>
                            <a:ext cx="114" cy="61"/>
                          </a:xfrm>
                          <a:custGeom>
                            <a:avLst/>
                            <a:gdLst>
                              <a:gd name="T0" fmla="*/ 113 w 114"/>
                              <a:gd name="T1" fmla="*/ 29 h 61"/>
                              <a:gd name="T2" fmla="*/ 0 w 114"/>
                              <a:gd name="T3" fmla="*/ 0 h 61"/>
                              <a:gd name="T4" fmla="*/ 0 w 114"/>
                              <a:gd name="T5" fmla="*/ 29 h 61"/>
                              <a:gd name="T6" fmla="*/ 0 w 114"/>
                              <a:gd name="T7" fmla="*/ 60 h 61"/>
                              <a:gd name="T8" fmla="*/ 113 w 114"/>
                              <a:gd name="T9" fmla="*/ 29 h 6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14" h="61">
                                <a:moveTo>
                                  <a:pt x="113" y="29"/>
                                </a:moveTo>
                                <a:lnTo>
                                  <a:pt x="0" y="0"/>
                                </a:lnTo>
                                <a:lnTo>
                                  <a:pt x="0" y="29"/>
                                </a:lnTo>
                                <a:lnTo>
                                  <a:pt x="0" y="60"/>
                                </a:lnTo>
                                <a:lnTo>
                                  <a:pt x="113" y="2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7" name="Freeform 373"/>
                        <wps:cNvSpPr>
                          <a:spLocks/>
                        </wps:cNvSpPr>
                        <wps:spPr bwMode="auto">
                          <a:xfrm>
                            <a:off x="7152" y="438"/>
                            <a:ext cx="1" cy="61"/>
                          </a:xfrm>
                          <a:custGeom>
                            <a:avLst/>
                            <a:gdLst>
                              <a:gd name="T0" fmla="*/ 0 w 1"/>
                              <a:gd name="T1" fmla="*/ 60 h 61"/>
                              <a:gd name="T2" fmla="*/ 0 w 1"/>
                              <a:gd name="T3" fmla="*/ 0 h 6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61">
                                <a:moveTo>
                                  <a:pt x="0" y="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47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88" name="Picture 3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510" y="270"/>
                            <a:ext cx="260" cy="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89" name="Freeform 375"/>
                        <wps:cNvSpPr>
                          <a:spLocks/>
                        </wps:cNvSpPr>
                        <wps:spPr bwMode="auto">
                          <a:xfrm>
                            <a:off x="5814" y="277"/>
                            <a:ext cx="29" cy="1"/>
                          </a:xfrm>
                          <a:custGeom>
                            <a:avLst/>
                            <a:gdLst>
                              <a:gd name="T0" fmla="*/ 0 w 29"/>
                              <a:gd name="T1" fmla="*/ 0 h 1"/>
                              <a:gd name="T2" fmla="*/ 28 w 29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9" h="1">
                                <a:moveTo>
                                  <a:pt x="0" y="0"/>
                                </a:moveTo>
                                <a:lnTo>
                                  <a:pt x="28" y="0"/>
                                </a:lnTo>
                              </a:path>
                            </a:pathLst>
                          </a:custGeom>
                          <a:noFill/>
                          <a:ln w="935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0" name="Freeform 376"/>
                        <wps:cNvSpPr>
                          <a:spLocks/>
                        </wps:cNvSpPr>
                        <wps:spPr bwMode="auto">
                          <a:xfrm>
                            <a:off x="5843" y="278"/>
                            <a:ext cx="28" cy="55"/>
                          </a:xfrm>
                          <a:custGeom>
                            <a:avLst/>
                            <a:gdLst>
                              <a:gd name="T0" fmla="*/ 0 w 28"/>
                              <a:gd name="T1" fmla="*/ 54 h 55"/>
                              <a:gd name="T2" fmla="*/ 9 w 28"/>
                              <a:gd name="T3" fmla="*/ 53 h 55"/>
                              <a:gd name="T4" fmla="*/ 17 w 28"/>
                              <a:gd name="T5" fmla="*/ 47 h 55"/>
                              <a:gd name="T6" fmla="*/ 23 w 28"/>
                              <a:gd name="T7" fmla="*/ 40 h 55"/>
                              <a:gd name="T8" fmla="*/ 27 w 28"/>
                              <a:gd name="T9" fmla="*/ 31 h 55"/>
                              <a:gd name="T10" fmla="*/ 27 w 28"/>
                              <a:gd name="T11" fmla="*/ 22 h 55"/>
                              <a:gd name="T12" fmla="*/ 23 w 28"/>
                              <a:gd name="T13" fmla="*/ 13 h 55"/>
                              <a:gd name="T14" fmla="*/ 17 w 28"/>
                              <a:gd name="T15" fmla="*/ 6 h 55"/>
                              <a:gd name="T16" fmla="*/ 9 w 28"/>
                              <a:gd name="T17" fmla="*/ 1 h 55"/>
                              <a:gd name="T18" fmla="*/ 0 w 28"/>
                              <a:gd name="T19" fmla="*/ 0 h 5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28" h="55">
                                <a:moveTo>
                                  <a:pt x="0" y="54"/>
                                </a:moveTo>
                                <a:lnTo>
                                  <a:pt x="9" y="53"/>
                                </a:lnTo>
                                <a:lnTo>
                                  <a:pt x="17" y="47"/>
                                </a:lnTo>
                                <a:lnTo>
                                  <a:pt x="23" y="40"/>
                                </a:lnTo>
                                <a:lnTo>
                                  <a:pt x="27" y="31"/>
                                </a:lnTo>
                                <a:lnTo>
                                  <a:pt x="27" y="22"/>
                                </a:lnTo>
                                <a:lnTo>
                                  <a:pt x="23" y="13"/>
                                </a:lnTo>
                                <a:lnTo>
                                  <a:pt x="17" y="6"/>
                                </a:lnTo>
                                <a:lnTo>
                                  <a:pt x="9" y="1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35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1" name="Freeform 377"/>
                        <wps:cNvSpPr>
                          <a:spLocks/>
                        </wps:cNvSpPr>
                        <wps:spPr bwMode="auto">
                          <a:xfrm>
                            <a:off x="5829" y="333"/>
                            <a:ext cx="14" cy="1"/>
                          </a:xfrm>
                          <a:custGeom>
                            <a:avLst/>
                            <a:gdLst>
                              <a:gd name="T0" fmla="*/ 13 w 14"/>
                              <a:gd name="T1" fmla="*/ 0 h 1"/>
                              <a:gd name="T2" fmla="*/ 0 w 14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" h="1">
                                <a:moveTo>
                                  <a:pt x="13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35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2" name="Freeform 378"/>
                        <wps:cNvSpPr>
                          <a:spLocks/>
                        </wps:cNvSpPr>
                        <wps:spPr bwMode="auto">
                          <a:xfrm>
                            <a:off x="5843" y="334"/>
                            <a:ext cx="28" cy="28"/>
                          </a:xfrm>
                          <a:custGeom>
                            <a:avLst/>
                            <a:gdLst>
                              <a:gd name="T0" fmla="*/ 27 w 28"/>
                              <a:gd name="T1" fmla="*/ 27 h 28"/>
                              <a:gd name="T2" fmla="*/ 24 w 28"/>
                              <a:gd name="T3" fmla="*/ 17 h 28"/>
                              <a:gd name="T4" fmla="*/ 19 w 28"/>
                              <a:gd name="T5" fmla="*/ 7 h 28"/>
                              <a:gd name="T6" fmla="*/ 10 w 28"/>
                              <a:gd name="T7" fmla="*/ 2 h 28"/>
                              <a:gd name="T8" fmla="*/ 0 w 28"/>
                              <a:gd name="T9" fmla="*/ 0 h 2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8" h="28">
                                <a:moveTo>
                                  <a:pt x="27" y="27"/>
                                </a:moveTo>
                                <a:lnTo>
                                  <a:pt x="24" y="17"/>
                                </a:lnTo>
                                <a:lnTo>
                                  <a:pt x="19" y="7"/>
                                </a:lnTo>
                                <a:lnTo>
                                  <a:pt x="10" y="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35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3" name="Freeform 379"/>
                        <wps:cNvSpPr>
                          <a:spLocks/>
                        </wps:cNvSpPr>
                        <wps:spPr bwMode="auto">
                          <a:xfrm>
                            <a:off x="5871" y="362"/>
                            <a:ext cx="1" cy="14"/>
                          </a:xfrm>
                          <a:custGeom>
                            <a:avLst/>
                            <a:gdLst>
                              <a:gd name="T0" fmla="*/ 0 w 1"/>
                              <a:gd name="T1" fmla="*/ 0 h 14"/>
                              <a:gd name="T2" fmla="*/ 0 w 1"/>
                              <a:gd name="T3" fmla="*/ 13 h 1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14">
                                <a:moveTo>
                                  <a:pt x="0" y="0"/>
                                </a:moveTo>
                                <a:lnTo>
                                  <a:pt x="0" y="13"/>
                                </a:lnTo>
                              </a:path>
                            </a:pathLst>
                          </a:custGeom>
                          <a:noFill/>
                          <a:ln w="935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4" name="Freeform 380"/>
                        <wps:cNvSpPr>
                          <a:spLocks/>
                        </wps:cNvSpPr>
                        <wps:spPr bwMode="auto">
                          <a:xfrm>
                            <a:off x="5843" y="375"/>
                            <a:ext cx="28" cy="28"/>
                          </a:xfrm>
                          <a:custGeom>
                            <a:avLst/>
                            <a:gdLst>
                              <a:gd name="T0" fmla="*/ 0 w 28"/>
                              <a:gd name="T1" fmla="*/ 27 h 28"/>
                              <a:gd name="T2" fmla="*/ 10 w 28"/>
                              <a:gd name="T3" fmla="*/ 24 h 28"/>
                              <a:gd name="T4" fmla="*/ 19 w 28"/>
                              <a:gd name="T5" fmla="*/ 19 h 28"/>
                              <a:gd name="T6" fmla="*/ 24 w 28"/>
                              <a:gd name="T7" fmla="*/ 10 h 28"/>
                              <a:gd name="T8" fmla="*/ 27 w 28"/>
                              <a:gd name="T9" fmla="*/ 0 h 2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8" h="28">
                                <a:moveTo>
                                  <a:pt x="0" y="27"/>
                                </a:moveTo>
                                <a:lnTo>
                                  <a:pt x="10" y="24"/>
                                </a:lnTo>
                                <a:lnTo>
                                  <a:pt x="19" y="19"/>
                                </a:lnTo>
                                <a:lnTo>
                                  <a:pt x="24" y="10"/>
                                </a:lnTo>
                                <a:lnTo>
                                  <a:pt x="27" y="0"/>
                                </a:lnTo>
                              </a:path>
                            </a:pathLst>
                          </a:custGeom>
                          <a:noFill/>
                          <a:ln w="935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5" name="Freeform 381"/>
                        <wps:cNvSpPr>
                          <a:spLocks/>
                        </wps:cNvSpPr>
                        <wps:spPr bwMode="auto">
                          <a:xfrm>
                            <a:off x="5814" y="404"/>
                            <a:ext cx="29" cy="1"/>
                          </a:xfrm>
                          <a:custGeom>
                            <a:avLst/>
                            <a:gdLst>
                              <a:gd name="T0" fmla="*/ 28 w 29"/>
                              <a:gd name="T1" fmla="*/ 0 h 1"/>
                              <a:gd name="T2" fmla="*/ 0 w 29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9" h="1">
                                <a:moveTo>
                                  <a:pt x="28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35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6" name="Freeform 382"/>
                        <wps:cNvSpPr>
                          <a:spLocks/>
                        </wps:cNvSpPr>
                        <wps:spPr bwMode="auto">
                          <a:xfrm>
                            <a:off x="4127" y="1315"/>
                            <a:ext cx="1" cy="791"/>
                          </a:xfrm>
                          <a:custGeom>
                            <a:avLst/>
                            <a:gdLst>
                              <a:gd name="T0" fmla="*/ 0 w 1"/>
                              <a:gd name="T1" fmla="*/ 0 h 791"/>
                              <a:gd name="T2" fmla="*/ 0 w 1"/>
                              <a:gd name="T3" fmla="*/ 698 h 791"/>
                              <a:gd name="T4" fmla="*/ 0 w 1"/>
                              <a:gd name="T5" fmla="*/ 790 h 7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" h="791">
                                <a:moveTo>
                                  <a:pt x="0" y="0"/>
                                </a:moveTo>
                                <a:lnTo>
                                  <a:pt x="0" y="698"/>
                                </a:lnTo>
                                <a:lnTo>
                                  <a:pt x="0" y="790"/>
                                </a:lnTo>
                              </a:path>
                            </a:pathLst>
                          </a:custGeom>
                          <a:noFill/>
                          <a:ln w="647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97" name="Picture 3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900" y="1805"/>
                            <a:ext cx="520" cy="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g:grpSp>
                        <wpg:cNvPr id="398" name="Group 384"/>
                        <wpg:cNvGrpSpPr>
                          <a:grpSpLocks/>
                        </wpg:cNvGrpSpPr>
                        <wpg:grpSpPr bwMode="auto">
                          <a:xfrm>
                            <a:off x="4130" y="1315"/>
                            <a:ext cx="3131" cy="532"/>
                            <a:chOff x="4130" y="1315"/>
                            <a:chExt cx="3131" cy="532"/>
                          </a:xfrm>
                        </wpg:grpSpPr>
                        <wps:wsp>
                          <wps:cNvPr id="399" name="Freeform 385"/>
                          <wps:cNvSpPr>
                            <a:spLocks/>
                          </wps:cNvSpPr>
                          <wps:spPr bwMode="auto">
                            <a:xfrm>
                              <a:off x="4130" y="1315"/>
                              <a:ext cx="3131" cy="532"/>
                            </a:xfrm>
                            <a:custGeom>
                              <a:avLst/>
                              <a:gdLst>
                                <a:gd name="T0" fmla="*/ 0 w 3131"/>
                                <a:gd name="T1" fmla="*/ 36 h 532"/>
                                <a:gd name="T2" fmla="*/ 36 w 3131"/>
                                <a:gd name="T3" fmla="*/ 0 h 53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131" h="532">
                                  <a:moveTo>
                                    <a:pt x="0" y="36"/>
                                  </a:moveTo>
                                  <a:lnTo>
                                    <a:pt x="36" y="0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00" name="Freeform 386"/>
                          <wps:cNvSpPr>
                            <a:spLocks/>
                          </wps:cNvSpPr>
                          <wps:spPr bwMode="auto">
                            <a:xfrm>
                              <a:off x="4130" y="1315"/>
                              <a:ext cx="3131" cy="532"/>
                            </a:xfrm>
                            <a:custGeom>
                              <a:avLst/>
                              <a:gdLst>
                                <a:gd name="T0" fmla="*/ 6 w 3131"/>
                                <a:gd name="T1" fmla="*/ 107 h 532"/>
                                <a:gd name="T2" fmla="*/ 69 w 3131"/>
                                <a:gd name="T3" fmla="*/ 44 h 53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131" h="532">
                                  <a:moveTo>
                                    <a:pt x="6" y="107"/>
                                  </a:moveTo>
                                  <a:lnTo>
                                    <a:pt x="69" y="44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01" name="Freeform 387"/>
                          <wps:cNvSpPr>
                            <a:spLocks/>
                          </wps:cNvSpPr>
                          <wps:spPr bwMode="auto">
                            <a:xfrm>
                              <a:off x="4130" y="1315"/>
                              <a:ext cx="3131" cy="532"/>
                            </a:xfrm>
                            <a:custGeom>
                              <a:avLst/>
                              <a:gdLst>
                                <a:gd name="T0" fmla="*/ 12 w 3131"/>
                                <a:gd name="T1" fmla="*/ 178 h 532"/>
                                <a:gd name="T2" fmla="*/ 69 w 3131"/>
                                <a:gd name="T3" fmla="*/ 121 h 53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131" h="532">
                                  <a:moveTo>
                                    <a:pt x="12" y="178"/>
                                  </a:moveTo>
                                  <a:lnTo>
                                    <a:pt x="69" y="121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02" name="Freeform 388"/>
                          <wps:cNvSpPr>
                            <a:spLocks/>
                          </wps:cNvSpPr>
                          <wps:spPr bwMode="auto">
                            <a:xfrm>
                              <a:off x="4130" y="1315"/>
                              <a:ext cx="3131" cy="532"/>
                            </a:xfrm>
                            <a:custGeom>
                              <a:avLst/>
                              <a:gdLst>
                                <a:gd name="T0" fmla="*/ 19 w 3131"/>
                                <a:gd name="T1" fmla="*/ 248 h 532"/>
                                <a:gd name="T2" fmla="*/ 69 w 3131"/>
                                <a:gd name="T3" fmla="*/ 198 h 53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131" h="532">
                                  <a:moveTo>
                                    <a:pt x="19" y="248"/>
                                  </a:moveTo>
                                  <a:lnTo>
                                    <a:pt x="69" y="198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03" name="Freeform 389"/>
                          <wps:cNvSpPr>
                            <a:spLocks/>
                          </wps:cNvSpPr>
                          <wps:spPr bwMode="auto">
                            <a:xfrm>
                              <a:off x="4130" y="1315"/>
                              <a:ext cx="3131" cy="532"/>
                            </a:xfrm>
                            <a:custGeom>
                              <a:avLst/>
                              <a:gdLst>
                                <a:gd name="T0" fmla="*/ 24 w 3131"/>
                                <a:gd name="T1" fmla="*/ 319 h 532"/>
                                <a:gd name="T2" fmla="*/ 69 w 3131"/>
                                <a:gd name="T3" fmla="*/ 275 h 53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131" h="532">
                                  <a:moveTo>
                                    <a:pt x="24" y="319"/>
                                  </a:moveTo>
                                  <a:lnTo>
                                    <a:pt x="69" y="275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04" name="Freeform 390"/>
                          <wps:cNvSpPr>
                            <a:spLocks/>
                          </wps:cNvSpPr>
                          <wps:spPr bwMode="auto">
                            <a:xfrm>
                              <a:off x="4130" y="1315"/>
                              <a:ext cx="3131" cy="532"/>
                            </a:xfrm>
                            <a:custGeom>
                              <a:avLst/>
                              <a:gdLst>
                                <a:gd name="T0" fmla="*/ 30 w 3131"/>
                                <a:gd name="T1" fmla="*/ 390 h 532"/>
                                <a:gd name="T2" fmla="*/ 69 w 3131"/>
                                <a:gd name="T3" fmla="*/ 351 h 53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131" h="532">
                                  <a:moveTo>
                                    <a:pt x="30" y="390"/>
                                  </a:moveTo>
                                  <a:lnTo>
                                    <a:pt x="69" y="351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05" name="Freeform 391"/>
                          <wps:cNvSpPr>
                            <a:spLocks/>
                          </wps:cNvSpPr>
                          <wps:spPr bwMode="auto">
                            <a:xfrm>
                              <a:off x="4130" y="1315"/>
                              <a:ext cx="3131" cy="532"/>
                            </a:xfrm>
                            <a:custGeom>
                              <a:avLst/>
                              <a:gdLst>
                                <a:gd name="T0" fmla="*/ 37 w 3131"/>
                                <a:gd name="T1" fmla="*/ 461 h 532"/>
                                <a:gd name="T2" fmla="*/ 69 w 3131"/>
                                <a:gd name="T3" fmla="*/ 428 h 53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131" h="532">
                                  <a:moveTo>
                                    <a:pt x="37" y="461"/>
                                  </a:moveTo>
                                  <a:lnTo>
                                    <a:pt x="69" y="428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06" name="Freeform 392"/>
                          <wps:cNvSpPr>
                            <a:spLocks/>
                          </wps:cNvSpPr>
                          <wps:spPr bwMode="auto">
                            <a:xfrm>
                              <a:off x="4130" y="1315"/>
                              <a:ext cx="3131" cy="532"/>
                            </a:xfrm>
                            <a:custGeom>
                              <a:avLst/>
                              <a:gdLst>
                                <a:gd name="T0" fmla="*/ 43 w 3131"/>
                                <a:gd name="T1" fmla="*/ 531 h 532"/>
                                <a:gd name="T2" fmla="*/ 69 w 3131"/>
                                <a:gd name="T3" fmla="*/ 505 h 53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131" h="532">
                                  <a:moveTo>
                                    <a:pt x="43" y="531"/>
                                  </a:moveTo>
                                  <a:lnTo>
                                    <a:pt x="69" y="505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07" name="Freeform 393"/>
                          <wps:cNvSpPr>
                            <a:spLocks/>
                          </wps:cNvSpPr>
                          <wps:spPr bwMode="auto">
                            <a:xfrm>
                              <a:off x="4130" y="1315"/>
                              <a:ext cx="3131" cy="532"/>
                            </a:xfrm>
                            <a:custGeom>
                              <a:avLst/>
                              <a:gdLst>
                                <a:gd name="T0" fmla="*/ 3062 w 3131"/>
                                <a:gd name="T1" fmla="*/ 52 h 532"/>
                                <a:gd name="T2" fmla="*/ 3114 w 3131"/>
                                <a:gd name="T3" fmla="*/ 0 h 53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131" h="532">
                                  <a:moveTo>
                                    <a:pt x="3062" y="52"/>
                                  </a:moveTo>
                                  <a:lnTo>
                                    <a:pt x="3114" y="0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08" name="Freeform 394"/>
                          <wps:cNvSpPr>
                            <a:spLocks/>
                          </wps:cNvSpPr>
                          <wps:spPr bwMode="auto">
                            <a:xfrm>
                              <a:off x="4130" y="1315"/>
                              <a:ext cx="3131" cy="532"/>
                            </a:xfrm>
                            <a:custGeom>
                              <a:avLst/>
                              <a:gdLst>
                                <a:gd name="T0" fmla="*/ 3062 w 3131"/>
                                <a:gd name="T1" fmla="*/ 129 h 532"/>
                                <a:gd name="T2" fmla="*/ 3130 w 3131"/>
                                <a:gd name="T3" fmla="*/ 62 h 53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131" h="532">
                                  <a:moveTo>
                                    <a:pt x="3062" y="129"/>
                                  </a:moveTo>
                                  <a:lnTo>
                                    <a:pt x="3130" y="62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09" name="Freeform 395"/>
                          <wps:cNvSpPr>
                            <a:spLocks/>
                          </wps:cNvSpPr>
                          <wps:spPr bwMode="auto">
                            <a:xfrm>
                              <a:off x="4130" y="1315"/>
                              <a:ext cx="3131" cy="532"/>
                            </a:xfrm>
                            <a:custGeom>
                              <a:avLst/>
                              <a:gdLst>
                                <a:gd name="T0" fmla="*/ 3062 w 3131"/>
                                <a:gd name="T1" fmla="*/ 206 h 532"/>
                                <a:gd name="T2" fmla="*/ 3122 w 3131"/>
                                <a:gd name="T3" fmla="*/ 146 h 53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131" h="532">
                                  <a:moveTo>
                                    <a:pt x="3062" y="206"/>
                                  </a:moveTo>
                                  <a:lnTo>
                                    <a:pt x="3122" y="146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10" name="Freeform 396"/>
                          <wps:cNvSpPr>
                            <a:spLocks/>
                          </wps:cNvSpPr>
                          <wps:spPr bwMode="auto">
                            <a:xfrm>
                              <a:off x="4130" y="1315"/>
                              <a:ext cx="3131" cy="532"/>
                            </a:xfrm>
                            <a:custGeom>
                              <a:avLst/>
                              <a:gdLst>
                                <a:gd name="T0" fmla="*/ 3062 w 3131"/>
                                <a:gd name="T1" fmla="*/ 283 h 532"/>
                                <a:gd name="T2" fmla="*/ 3115 w 3131"/>
                                <a:gd name="T3" fmla="*/ 230 h 53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131" h="532">
                                  <a:moveTo>
                                    <a:pt x="3062" y="283"/>
                                  </a:moveTo>
                                  <a:lnTo>
                                    <a:pt x="3115" y="230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11" name="Freeform 397"/>
                          <wps:cNvSpPr>
                            <a:spLocks/>
                          </wps:cNvSpPr>
                          <wps:spPr bwMode="auto">
                            <a:xfrm>
                              <a:off x="4130" y="1315"/>
                              <a:ext cx="3131" cy="532"/>
                            </a:xfrm>
                            <a:custGeom>
                              <a:avLst/>
                              <a:gdLst>
                                <a:gd name="T0" fmla="*/ 3062 w 3131"/>
                                <a:gd name="T1" fmla="*/ 360 h 532"/>
                                <a:gd name="T2" fmla="*/ 3107 w 3131"/>
                                <a:gd name="T3" fmla="*/ 315 h 53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131" h="532">
                                  <a:moveTo>
                                    <a:pt x="3062" y="360"/>
                                  </a:moveTo>
                                  <a:lnTo>
                                    <a:pt x="3107" y="315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12" name="Freeform 398"/>
                          <wps:cNvSpPr>
                            <a:spLocks/>
                          </wps:cNvSpPr>
                          <wps:spPr bwMode="auto">
                            <a:xfrm>
                              <a:off x="4130" y="1315"/>
                              <a:ext cx="3131" cy="532"/>
                            </a:xfrm>
                            <a:custGeom>
                              <a:avLst/>
                              <a:gdLst>
                                <a:gd name="T0" fmla="*/ 3062 w 3131"/>
                                <a:gd name="T1" fmla="*/ 436 h 532"/>
                                <a:gd name="T2" fmla="*/ 3101 w 3131"/>
                                <a:gd name="T3" fmla="*/ 399 h 53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131" h="532">
                                  <a:moveTo>
                                    <a:pt x="3062" y="436"/>
                                  </a:moveTo>
                                  <a:lnTo>
                                    <a:pt x="3101" y="399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13" name="Freeform 399"/>
                          <wps:cNvSpPr>
                            <a:spLocks/>
                          </wps:cNvSpPr>
                          <wps:spPr bwMode="auto">
                            <a:xfrm>
                              <a:off x="4130" y="1315"/>
                              <a:ext cx="3131" cy="532"/>
                            </a:xfrm>
                            <a:custGeom>
                              <a:avLst/>
                              <a:gdLst>
                                <a:gd name="T0" fmla="*/ 3062 w 3131"/>
                                <a:gd name="T1" fmla="*/ 513 h 532"/>
                                <a:gd name="T2" fmla="*/ 3093 w 3131"/>
                                <a:gd name="T3" fmla="*/ 484 h 53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131" h="532">
                                  <a:moveTo>
                                    <a:pt x="3062" y="513"/>
                                  </a:moveTo>
                                  <a:lnTo>
                                    <a:pt x="3093" y="484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42" o:spid="_x0000_s1026" style="position:absolute;margin-left:195pt;margin-top:13.45pt;width:168.8pt;height:92pt;z-index:251663360;mso-wrap-distance-left:0;mso-wrap-distance-right:0;mso-position-horizontal-relative:page" coordorigin="3900,269" coordsize="3376,18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" o:allowincell="f">
                <v:group id="Group 343" o:spid="_x0000_s1027" style="position:absolute;left:4127;top:1315;width:3139;height:545" coordorigin="4127,1315" coordsize="3139,5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lpD1MYAAADcAAAADwAAAGRycy9kb3ducmV2LnhtbESPQWvCQBSE7wX/w/IK&#10;3ppNlLSSZhWRKh5CoSqU3h7ZZxLMvg3ZbRL/fbdQ6HGYmW+YfDOZVgzUu8aygiSKQRCXVjdcKbic&#10;908rEM4ja2wtk4I7OdisZw85ZtqO/EHDyVciQNhlqKD2vsukdGVNBl1kO+LgXW1v0AfZV1L3OAa4&#10;aeUijp+lwYbDQo0d7Woqb6dvo+Aw4rhdJm9Dcbvu7l/n9P2zSEip+eO0fQXhafL/4b/2UStYpi/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6WkPUxgAAANwA&#10;AAAPAAAAAAAAAAAAAAAAAKoCAABkcnMvZG93bnJldi54bWxQSwUGAAAAAAQABAD6AAAAnQMAAAAA&#10;">
                  <v:shape id="Freeform 344" o:spid="_x0000_s1028" style="position:absolute;left:4127;top:1315;width:3139;height:545;visibility:visible;mso-wrap-style:square;v-text-anchor:top" coordsize="3139,5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5YmlcIA&#10;AADcAAAADwAAAGRycy9kb3ducmV2LnhtbERPz2vCMBS+C/sfwhO8zdSJbuuayhgoehHs3HZ9NG9N&#10;Z/NSmmjrf28OA48f3+9sNdhGXKjztWMFs2kCgrh0uuZKwfFz/fgCwgdkjY1jUnAlD6v8YZRhql3P&#10;B7oUoRIxhH2KCkwIbSqlLw1Z9FPXEkfu13UWQ4RdJXWHfQy3jXxKkqW0WHNsMNjSh6HyVJytgr+5&#10;7p9fTdhdF6evPW2KzffP0So1GQ/vbyACDeEu/ndvtYL5Iq6NZ+IRkPk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/liaVwgAAANwAAAAPAAAAAAAAAAAAAAAAAJgCAABkcnMvZG93&#10;bnJldi54bWxQSwUGAAAAAAQABAD1AAAAhwMAAAAA&#10;" path="m,l3138,r-48,544e" filled="f" strokeweight=".34006mm">
                    <v:path arrowok="t" o:connecttype="custom" o:connectlocs="0,0;3138,0;3090,544" o:connectangles="0,0,0"/>
                  </v:shape>
                  <v:shape id="Freeform 345" o:spid="_x0000_s1029" style="position:absolute;left:4127;top:1315;width:3139;height:545;visibility:visible;mso-wrap-style:square;v-text-anchor:top" coordsize="3139,5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NqDDsUA&#10;AADcAAAADwAAAGRycy9kb3ducmV2LnhtbESPT2vCQBTE74V+h+UJ3urGiq1GVykFpb0Ixn/XR/aZ&#10;jWbfhuzWxG/fFQo9DjPzG2a+7GwlbtT40rGC4SABQZw7XXKhYL9bvUxA+ICssXJMCu7kYbl4fppj&#10;ql3LW7ploRARwj5FBSaEOpXS54Ys+oGriaN3do3FEGVTSN1gG+G2kq9J8iYtlhwXDNb0aSi/Zj9W&#10;wWWk2/epCd/38fWwoXW2Pp72Vql+r/uYgQjUhf/wX/tLKxiNp/A4E4+AXP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2oMOxQAAANwAAAAPAAAAAAAAAAAAAAAAAJgCAABkcnMv&#10;ZG93bnJldi54bWxQSwUGAAAAAAQABAD1AAAAigMAAAAA&#10;" path="m,l47,544r3043,e" filled="f" strokeweight=".34006mm">
                    <v:path arrowok="t" o:connecttype="custom" o:connectlocs="0,0;47,544;3090,544" o:connectangles="0,0,0"/>
                  </v:shape>
                  <v:shape id="Freeform 346" o:spid="_x0000_s1030" style="position:absolute;left:4127;top:1315;width:3139;height:545;visibility:visible;mso-wrap-style:square;v-text-anchor:top" coordsize="3139,5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4zgLsIA&#10;AADcAAAADwAAAGRycy9kb3ducmV2LnhtbERPz2vCMBS+C/sfwhO8aaoyt3VNZQjKdhHs3HZ9NG9N&#10;Z/NSmszW/94cBI8f3+9sPdhGnKnztWMF81kCgrh0uuZKwfFzO30G4QOyxsYxKbiQh3X+MMow1a7n&#10;A52LUIkYwj5FBSaENpXSl4Ys+plriSP36zqLIcKukrrDPobbRi6SZCUt1hwbDLa0MVSein+r4G+p&#10;+6cXEz4uj6evPe2K3ffP0So1GQ9vryACDeEuvrnftYLlKs6PZ+IRkPkV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PjOAuwgAAANwAAAAPAAAAAAAAAAAAAAAAAJgCAABkcnMvZG93&#10;bnJldi54bWxQSwUGAAAAAAQABAD1AAAAhwMAAAAA&#10;" path="m3065,r,544e" filled="f" strokeweight=".34006mm">
                    <v:path arrowok="t" o:connecttype="custom" o:connectlocs="3065,0;3065,544" o:connectangles="0,0"/>
                  </v:shape>
                  <v:shape id="Freeform 347" o:spid="_x0000_s1031" style="position:absolute;left:4127;top:1315;width:3139;height:545;visibility:visible;mso-wrap-style:square;v-text-anchor:top" coordsize="3139,5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MBFtcUA&#10;AADcAAAADwAAAGRycy9kb3ducmV2LnhtbESPQWvCQBSE70L/w/IK3nRjRW2jq5SCUi8FU7XXR/aZ&#10;Tc2+Ddmtif/eFQoeh5n5hlmsOluJCzW+dKxgNExAEOdOl1wo2H+vB68gfEDWWDkmBVfysFo+9RaY&#10;atfyji5ZKESEsE9RgQmhTqX0uSGLfuhq4uidXGMxRNkUUjfYRrit5EuSTKXFkuOCwZo+DOXn7M8q&#10;+B3rdvZmwvY6OR++aJNtjj97q1T/uXufgwjUhUf4v/2pFYynI7ifiUdALm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gwEW1xQAAANwAAAAPAAAAAAAAAAAAAAAAAJgCAABkcnMv&#10;ZG93bnJldi54bWxQSwUGAAAAAAQABAD1AAAAigMAAAAA&#10;" path="m72,r,544e" filled="f" strokeweight=".34006mm">
                    <v:path arrowok="t" o:connecttype="custom" o:connectlocs="72,0;72,544" o:connectangles="0,0"/>
                  </v:shape>
                </v:group>
                <v:group id="Group 348" o:spid="_x0000_s1032" style="position:absolute;left:4200;top:779;width:2994;height:1135" coordorigin="4200,779" coordsize="2994,11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EEq8cQAAADcAAAA&#10;DwAAAAAAAAAAAAAAAACqAgAAZHJzL2Rvd25yZXYueG1sUEsFBgAAAAAEAAQA+gAAAJsDAAAAAA==&#10;">
                  <v:shape id="Freeform 349" o:spid="_x0000_s1033" style="position:absolute;left:4200;top:779;width:2994;height:1135;visibility:visible;mso-wrap-style:square;v-text-anchor:top" coordsize="2994,11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SCwTcYA&#10;AADcAAAADwAAAGRycy9kb3ducmV2LnhtbESPQWvCQBSE74X+h+UVequbqgSbukpRCuqhVtuDx2f2&#10;mQ1m34bsmsR/7wqFHoeZ+YaZzntbiZYaXzpW8DpIQBDnTpdcKPj9+XyZgPABWWPlmBRcycN89vgw&#10;xUy7jnfU7kMhIoR9hgpMCHUmpc8NWfQDVxNH7+QaiyHKppC6wS7CbSWHSZJKiyXHBYM1LQzl5/3F&#10;Klgc0q/jeWW6zeatXX8v5dYdxlulnp/6j3cQgfrwH/5rr7SCUTqC+5l4BOTs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SCwTcYAAADcAAAADwAAAAAAAAAAAAAAAACYAgAAZHJz&#10;L2Rvd25yZXYueG1sUEsFBgAAAAAEAAQA9QAAAIsDAAAAAA==&#10;" path="m1496,481r,279e" filled="f" strokeweight=".51pt">
                    <v:path arrowok="t" o:connecttype="custom" o:connectlocs="1496,481;1496,760" o:connectangles="0,0"/>
                  </v:shape>
                  <v:shape id="Freeform 350" o:spid="_x0000_s1034" style="position:absolute;left:4200;top:779;width:2994;height:1135;visibility:visible;mso-wrap-style:square;v-text-anchor:top" coordsize="2994,11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skoOcYA&#10;AADcAAAADwAAAGRycy9kb3ducmV2LnhtbESPT2vCQBTE74V+h+UJvdWNrQSNrlIsBeuh/j14fM2+&#10;ZoPZtyG7TdJv7wpCj8PM/IaZL3tbiZYaXzpWMBomIIhzp0suFJyOH88TED4ga6wck4I/8rBcPD7M&#10;MdOu4z21h1CICGGfoQITQp1J6XNDFv3Q1cTR+3GNxRBlU0jdYBfhtpIvSZJKiyXHBYM1rQzll8Ov&#10;VbA6p1/fl7XpNptp+7l7l1t3Hm+Vehr0bzMQgfrwH76311rBazqG25l4BOTiC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skoOcYAAADcAAAADwAAAAAAAAAAAAAAAACYAgAAZHJz&#10;L2Rvd25yZXYueG1sUEsFBgAAAAAEAAQA9QAAAIsDAAAAAA==&#10;" path="m1496,801r,15e" filled="f" strokeweight=".51pt">
                    <v:path arrowok="t" o:connecttype="custom" o:connectlocs="1496,801;1496,816" o:connectangles="0,0"/>
                  </v:shape>
                  <v:shape id="Freeform 351" o:spid="_x0000_s1035" style="position:absolute;left:4200;top:779;width:2994;height:1135;visibility:visible;mso-wrap-style:square;v-text-anchor:top" coordsize="2994,11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YWNoscA&#10;AADcAAAADwAAAGRycy9kb3ducmV2LnhtbESPzWrDMBCE74W+g9hAb42ctjGJGyWUlEKaQ357yHFr&#10;bS0Ta2Us1XbfPioEchxm5htmtuhtJVpqfOlYwWiYgCDOnS65UPB1/HicgPABWWPlmBT8kYfF/P5u&#10;hpl2He+pPYRCRAj7DBWYEOpMSp8bsuiHriaO3o9rLIYom0LqBrsIt5V8SpJUWiw5LhisaWkoPx9+&#10;rYLlKd18n1emW6+n7efuXW7d6WWr1MOgf3sFEagPt/C1vdIKntMx/J+JR0DO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2FjaLHAAAA3AAAAA8AAAAAAAAAAAAAAAAAmAIAAGRy&#10;cy9kb3ducmV2LnhtbFBLBQYAAAAABAAEAPUAAACMAwAAAAA=&#10;" path="m1496,857r,278e" filled="f" strokeweight=".51pt">
                    <v:path arrowok="t" o:connecttype="custom" o:connectlocs="1496,857;1496,1135" o:connectangles="0,0"/>
                  </v:shape>
                  <v:shape id="Freeform 352" o:spid="_x0000_s1036" style="position:absolute;left:4200;top:779;width:2994;height:1135;visibility:visible;mso-wrap-style:square;v-text-anchor:top" coordsize="2994,11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VcT1ccA&#10;AADcAAAADwAAAGRycy9kb3ducmV2LnhtbESPT2vCQBTE74LfYXlCb3VTW0JNXUUsBeuh1j8Hj6/Z&#10;12ww+zZkt0n67V1B8DjMzG+Y2aK3lWip8aVjBU/jBARx7nTJhYLj4ePxFYQPyBorx6Tgnzws5sPB&#10;DDPtOt5Ruw+FiBD2GSowIdSZlD43ZNGPXU0cvV/XWAxRNoXUDXYRbis5SZJUWiw5LhisaWUoP+//&#10;rILVKf36Oa9Nt9lM28/vd7l1p5etUg+jfvkGIlAf7uFbe60VPKcpXM/EIyDn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1XE9XHAAAA3AAAAA8AAAAAAAAAAAAAAAAAmAIAAGRy&#10;cy9kb3ducmV2LnhtbFBLBQYAAAAABAAEAPUAAACMAwAAAAA=&#10;" path="m,536l,e" filled="f" strokeweight=".51pt">
                    <v:path arrowok="t" o:connecttype="custom" o:connectlocs="0,536;0,0" o:connectangles="0,0"/>
                  </v:shape>
                  <v:shape id="Freeform 353" o:spid="_x0000_s1037" style="position:absolute;left:4200;top:779;width:2994;height:1135;visibility:visible;mso-wrap-style:square;v-text-anchor:top" coordsize="2994,11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hu2TscA&#10;AADcAAAADwAAAGRycy9kb3ducmV2LnhtbESPzWrDMBCE74W+g9hAb42ctjiJGyWUlEKaQ357yHFr&#10;bS0Ta2Us1XbfPioEchxm5htmtuhtJVpqfOlYwWiYgCDOnS65UPB1/HicgPABWWPlmBT8kYfF/P5u&#10;hpl2He+pPYRCRAj7DBWYEOpMSp8bsuiHriaO3o9rLIYom0LqBrsIt5V8SpJUWiw5LhisaWkoPx9+&#10;rYLlKd18n1emW6+n7efuXW7d6WWr1MOgf3sFEagPt/C1vdIKntMx/J+JR0DO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Ibtk7HAAAA3AAAAA8AAAAAAAAAAAAAAAAAmAIAAGRy&#10;cy9kb3ducmV2LnhtbFBLBQYAAAAABAAEAPUAAACMAwAAAAA=&#10;" path="m2993,536l2993,e" filled="f" strokeweight=".51pt">
                    <v:path arrowok="t" o:connecttype="custom" o:connectlocs="2993,536;2993,0" o:connectangles="0,0"/>
                  </v:shape>
                  <v:shape id="Freeform 354" o:spid="_x0000_s1038" style="position:absolute;left:4200;top:779;width:2994;height:1135;visibility:visible;mso-wrap-style:square;v-text-anchor:top" coordsize="2994,11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4QiPMQA&#10;AADcAAAADwAAAGRycy9kb3ducmV2LnhtbERPz2vCMBS+D/Y/hCfstqa6UVw1ylAGzoNO58HjW/PW&#10;FJuX0mRt/e/NQdjx4/s9Xw62Fh21vnKsYJykIIgLpysuFZy+P56nIHxA1lg7JgVX8rBcPD7MMdeu&#10;5wN1x1CKGMI+RwUmhCaX0heGLPrENcSR+3WtxRBhW0rdYh/DbS0naZpJixXHBoMNrQwVl+OfVbA6&#10;Z7ufy8b02+1b9/m1lnt3ft0r9TQa3mcgAg3hX3x3b7SClyyujWfiEZCL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OEIjzEAAAA3AAAAA8AAAAAAAAAAAAAAAAAmAIAAGRycy9k&#10;b3ducmV2LnhtbFBLBQYAAAAABAAEAPUAAACJAwAAAAA=&#10;" path="m113,85r2767,e" filled="f" strokeweight=".51pt">
                    <v:path arrowok="t" o:connecttype="custom" o:connectlocs="113,85;2880,85" o:connectangles="0,0"/>
                  </v:shape>
                  <v:shape id="Freeform 355" o:spid="_x0000_s1039" style="position:absolute;left:4200;top:779;width:2994;height:1135;visibility:visible;mso-wrap-style:square;v-text-anchor:top" coordsize="2994,11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MiHp8YA&#10;AADcAAAADwAAAGRycy9kb3ducmV2LnhtbESPQWvCQBSE74X+h+UVvOnGWoKmrlIUwXrQanvw+Jp9&#10;ZoPZtyG7TdJ/7wqFHoeZ+YaZL3tbiZYaXzpWMB4lIIhzp0suFHx9boZTED4ga6wck4Jf8rBcPD7M&#10;MdOu4yO1p1CICGGfoQITQp1J6XNDFv3I1cTRu7jGYoiyKaRusItwW8nnJEmlxZLjgsGaVoby6+nH&#10;Klid0/33dWu63W7Wvn+s5cGdXw5KDZ76t1cQgfrwH/5rb7WCSTqD+5l4BOTi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MiHp8YAAADcAAAADwAAAAAAAAAAAAAAAACYAgAAZHJz&#10;L2Rvd25yZXYueG1sUEsFBgAAAAAEAAQA9QAAAIsDAAAAAA==&#10;" path="m113,115l,85,113,55e" filled="f" strokeweight=".51pt">
                    <v:path arrowok="t" o:connecttype="custom" o:connectlocs="113,115;0,85;113,55" o:connectangles="0,0,0"/>
                  </v:shape>
                </v:group>
                <v:shape id="Freeform 356" o:spid="_x0000_s1040" style="position:absolute;left:4200;top:834;width:114;height:61;visibility:visible;mso-wrap-style:square;v-text-anchor:top" coordsize="114,6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3XzsMgA&#10;AADcAAAADwAAAGRycy9kb3ducmV2LnhtbESPTUvDQBCG7wX/wzJCb+1GU7TEbotoBT1IsR+0vQ3Z&#10;MQlmZ5Ps2kZ/vXMQehzeeZ95ZrboXa1O1IXKs4GbcQKKOPe24sLAdvMymoIKEdli7ZkM/FCAxfxq&#10;MMPM+jN/0GkdCyUQDhkaKGNsMq1DXpLDMPYNsWSfvnMYZewKbTs8C9zV+jZJ7rTDiuVCiQ09lZR/&#10;rb+daOzTtk13x1//Pj20z/nkuFpO3owZXvePD6Ai9fGy/N9+tQbSe9GXZ4QAev4H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LdfOwyAAAANwAAAAPAAAAAAAAAAAAAAAAAJgCAABk&#10;cnMvZG93bnJldi54bWxQSwUGAAAAAAQABAD1AAAAjQMAAAAA&#10;" path="m113,l,29r,l,29r,l,29,113,60r,-31l113,29,113,xe" fillcolor="black" stroked="f">
                  <v:path arrowok="t" o:connecttype="custom" o:connectlocs="113,0;0,29;0,29;0,29;0,29;0,29;113,60;113,29;113,29;113,0" o:connectangles="0,0,0,0,0,0,0,0,0,0"/>
                </v:shape>
                <v:group id="Group 357" o:spid="_x0000_s1041" style="position:absolute;left:4313;top:834;width:2880;height:61" coordorigin="4313,834" coordsize="2880,6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RSiJbxgAAANwA&#10;AAAPAAAAAAAAAAAAAAAAAKoCAABkcnMvZG93bnJldi54bWxQSwUGAAAAAAQABAD6AAAAnQMAAAAA&#10;">
                  <v:shape id="Freeform 358" o:spid="_x0000_s1042" style="position:absolute;left:4313;top:834;width:2880;height:61;visibility:visible;mso-wrap-style:square;v-text-anchor:top" coordsize="2880,6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v6KO8UA&#10;AADcAAAADwAAAGRycy9kb3ducmV2LnhtbESP3WoCMRSE74W+QziF3mm2ilVXo7QFdQsi+Hd/2Bw3&#10;225Olk2q69sbodDLYWa+YWaL1lbiQo0vHSt47SUgiHOnSy4UHA/L7hiED8gaK8ek4EYeFvOnzgxT&#10;7a68o8s+FCJC2KeowIRQp1L63JBF33M1cfTOrrEYomwKqRu8RritZD9J3qTFkuOCwZo+DeU/+1+r&#10;YHv6mAw2mfNf62w59Ldvux6ZlVIvz+37FESgNvyH/9qZVjAY9eFxJh4BOb8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6/oo7xQAAANwAAAAPAAAAAAAAAAAAAAAAAJgCAABkcnMv&#10;ZG93bnJldi54bWxQSwUGAAAAAAQABAD1AAAAigMAAAAA&#10;" path="m,l,60e" filled="f" strokeweight=".51pt">
                    <v:path arrowok="t" o:connecttype="custom" o:connectlocs="0,0;0,60" o:connectangles="0,0"/>
                  </v:shape>
                  <v:shape id="Freeform 359" o:spid="_x0000_s1043" style="position:absolute;left:4313;top:834;width:2880;height:61;visibility:visible;mso-wrap-style:square;v-text-anchor:top" coordsize="2880,6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bIvoMUA&#10;AADcAAAADwAAAGRycy9kb3ducmV2LnhtbESPQWvCQBSE74L/YXlCb7qxodVGV6mCNYIUqvX+yD6z&#10;abNvQ3ar8d93CwWPw8x8w8yXna3FhVpfOVYwHiUgiAunKy4VfB43wykIH5A11o5JwY08LBf93hwz&#10;7a78QZdDKEWEsM9QgQmhyaT0hSGLfuQa4uidXWsxRNmWUrd4jXBby8ckeZYWK44LBhtaGyq+Dz9W&#10;wftp9ZLuc+d323zz5G9fdjsxb0o9DLrXGYhAXbiH/9u5VpBOUvg7E4+AXP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Vsi+gxQAAANwAAAAPAAAAAAAAAAAAAAAAAJgCAABkcnMv&#10;ZG93bnJldi54bWxQSwUGAAAAAAQABAD1AAAAigMAAAAA&#10;" path="m2766,r114,29l2766,60e" filled="f" strokeweight=".51pt">
                    <v:path arrowok="t" o:connecttype="custom" o:connectlocs="2766,0;2880,29;2766,60" o:connectangles="0,0,0"/>
                  </v:shape>
                </v:group>
                <v:shape id="Freeform 360" o:spid="_x0000_s1044" style="position:absolute;left:7080;top:834;width:114;height:61;visibility:visible;mso-wrap-style:square;v-text-anchor:top" coordsize="114,6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E71s8gA&#10;AADcAAAADwAAAGRycy9kb3ducmV2LnhtbESPQWvCQBCF7wX/wzKCt7rRhCrRVUQttIdSalvU25Ad&#10;k2B2NsluNe2v7xaEHh9v3vfmzZedqcSFWldaVjAaRiCIM6tLzhV8vD/eT0E4j6yxskwKvsnBctG7&#10;m2Oq7ZXf6LLzuQgQdikqKLyvUyldVpBBN7Q1cfBOtjXog2xzqVu8Brip5DiKHqTBkkNDgTWtC8rO&#10;uy8T3tjHTRN/Hn/sy/TQbLLk+LpNnpUa9LvVDISnzv8f39JPWkE8SeBvTCCAXPwC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0TvWzyAAAANwAAAAPAAAAAAAAAAAAAAAAAJgCAABk&#10;cnMvZG93bnJldi54bWxQSwUGAAAAAAQABAD1AAAAjQMAAAAA&#10;" path="m113,29l,,,29,,60,113,29xe" fillcolor="black" stroked="f">
                  <v:path arrowok="t" o:connecttype="custom" o:connectlocs="113,29;0,0;0,29;0,60;113,29" o:connectangles="0,0,0,0,0"/>
                </v:shape>
                <v:shape id="Freeform 361" o:spid="_x0000_s1045" style="position:absolute;left:7080;top:834;width:1;height:61;visibility:visible;mso-wrap-style:square;v-text-anchor:top" coordsize="1,6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pEEscA&#10;AADcAAAADwAAAGRycy9kb3ducmV2LnhtbESPT0vDQBTE74V+h+UVvBSzif8qMdtSKhWhl1oV9fbI&#10;vmZDs29jdk3Tb+8KQo/DzPyGKRaDbURPna8dK8iSFARx6XTNlYK31/XlPQgfkDU2jknBiTws5uNR&#10;gbl2R36hfhcqESHsc1RgQmhzKX1pyKJPXEscvb3rLIYou0rqDo8Rbht5laZ30mLNccFgSytD5WH3&#10;YxXwB2ebp+3sK9Xvn9++N9Ps5nGq1MVkWD6ACDSEc/i//awVXM9u4e9MPAJy/g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yKRBLHAAAA3AAAAA8AAAAAAAAAAAAAAAAAmAIAAGRy&#10;cy9kb3ducmV2LnhtbFBLBQYAAAAABAAEAPUAAACMAwAAAAA=&#10;" path="m,60l,e" filled="f" strokeweight=".51pt">
                  <v:path arrowok="t" o:connecttype="custom" o:connectlocs="0,60;0,0" o:connectangles="0,0"/>
                </v:shape>
                <v:shape id="Picture 362" o:spid="_x0000_s1046" type="#_x0000_t75" style="position:absolute;left:5510;top:666;width:360;height:1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m3kcDGAAAA3AAAAA8AAABkcnMvZG93bnJldi54bWxEj0FrwkAUhO9C/8PyCl5EN2pRG12llBa8&#10;VDAK4u2Rfc0Gs29DdqPx37uFgsdhZr5hVpvOVuJKjS8dKxiPEhDEudMlFwqOh+/hAoQPyBorx6Tg&#10;Th4265feClPtbrynaxYKESHsU1RgQqhTKX1uyKIfuZo4er+usRiibAqpG7xFuK3kJElm0mLJccFg&#10;TZ+G8kvWWgWHr5/twByz80m3b8n71O3suN0p1X/tPpYgAnXhGf5vb7WC6XwGf2fiEZDrB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ObeRwMYAAADcAAAADwAAAAAAAAAAAAAA&#10;AACfAgAAZHJzL2Rvd25yZXYueG1sUEsFBgAAAAAEAAQA9wAAAJIDAAAAAA==&#10;">
                  <v:imagedata r:id="rId70" o:title=""/>
                </v:shape>
                <v:group id="Group 363" o:spid="_x0000_s1047" style="position:absolute;left:4127;top:382;width:3139;height:934" coordorigin="4127,382" coordsize="3139,9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e8ftMYAAADcAAAADwAAAGRycy9kb3ducmV2LnhtbESPQWvCQBSE7wX/w/IK&#10;3ppNlDaSZhWRKh5CoSqU3h7ZZxLMvg3ZbRL/fbdQ6HGYmW+YfDOZVgzUu8aygiSKQRCXVjdcKbic&#10;908rEM4ja2wtk4I7OdisZw85ZtqO/EHDyVciQNhlqKD2vsukdGVNBl1kO+LgXW1v0AfZV1L3OAa4&#10;aeUijl+kwYbDQo0d7Woqb6dvo+Aw4rhdJm9Dcbvu7l/n5/fPIiGl5o/T9hWEp8n/h//aR61gmab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x7x+0xgAAANwA&#10;AAAPAAAAAAAAAAAAAAAAAKoCAABkcnMvZG93bnJldi54bWxQSwUGAAAAAAQABAD6AAAAnQMAAAAA&#10;">
                  <v:shape id="Freeform 364" o:spid="_x0000_s1048" style="position:absolute;left:4127;top:382;width:3139;height:934;visibility:visible;mso-wrap-style:square;v-text-anchor:top" coordsize="3139,9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6cp8EA&#10;AADcAAAADwAAAGRycy9kb3ducmV2LnhtbERPyWrDMBC9F/IPYgK91XJScINrJZRAwIRe6oaQ42BN&#10;LVNrZCx5yd9Hh0KPj7cXh8V2YqLBt44VbJIUBHHtdMuNgsv36WUHwgdkjZ1jUnAnD4f96qnAXLuZ&#10;v2iqQiNiCPscFZgQ+lxKXxuy6BPXE0fuxw0WQ4RDI/WAcwy3ndymaSYtthwbDPZ0NFT/VqNV0MvP&#10;s8n0ubK72/U0jovbzFmp1PN6+XgHEWgJ/+I/d6kVvL7FtfFMPAJy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FOnKfBAAAA3AAAAA8AAAAAAAAAAAAAAAAAmAIAAGRycy9kb3du&#10;cmV2LnhtbFBLBQYAAAAABAAEAPUAAACGAwAAAAA=&#10;" path="m,933l,e" filled="f" strokeweight=".51pt">
                    <v:path arrowok="t" o:connecttype="custom" o:connectlocs="0,933;0,0" o:connectangles="0,0"/>
                  </v:shape>
                  <v:shape id="Freeform 365" o:spid="_x0000_s1049" style="position:absolute;left:4127;top:382;width:3139;height:934;visibility:visible;mso-wrap-style:square;v-text-anchor:top" coordsize="3139,9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gI5PMQA&#10;AADcAAAADwAAAGRycy9kb3ducmV2LnhtbESPQWvCQBSE74L/YXmF3nRjC9FG1yCFgEgvjSI9PrLP&#10;bGj2bchuTPrvu4WCx2FmvmF2+WRbcafeN44VrJYJCOLK6YZrBZdzsdiA8AFZY+uYFPyQh3w/n+0w&#10;027kT7qXoRYRwj5DBSaELpPSV4Ys+qXriKN3c73FEGVfS93jGOG2lS9JkkqLDccFgx29G6q+y8Eq&#10;6OTHyaT6VNrN17UYhsmtxvSo1PPTdNiCCDSFR/i/fdQKXtdv8HcmHgG5/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4COTzEAAAA3AAAAA8AAAAAAAAAAAAAAAAAmAIAAGRycy9k&#10;b3ducmV2LnhtbFBLBQYAAAAABAAEAPUAAACJAwAAAAA=&#10;" path="m3138,933l3138,e" filled="f" strokeweight=".51pt">
                    <v:path arrowok="t" o:connecttype="custom" o:connectlocs="3138,933;3138,0" o:connectangles="0,0"/>
                  </v:shape>
                  <v:shape id="Freeform 366" o:spid="_x0000_s1050" style="position:absolute;left:4127;top:382;width:3139;height:934;visibility:visible;mso-wrap-style:square;v-text-anchor:top" coordsize="3139,9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3ghsAA&#10;AADcAAAADwAAAGRycy9kb3ducmV2LnhtbERPTYvCMBC9C/sfwizszabuQinVKLIgiHixyrLHoRmb&#10;YjMpTWrrvzcHwePjfa82k23FnXrfOFawSFIQxJXTDdcKLufdPAfhA7LG1jEpeJCHzfpjtsJCu5FP&#10;dC9DLWII+wIVmBC6QkpfGbLoE9cRR+7qeoshwr6WuscxhttWfqdpJi02HBsMdvRrqLqVg1XQyePB&#10;ZPpQ2vz/bzcMk1uM2V6pr89puwQRaApv8cu91wp+8jg/nolHQK6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u3ghsAAAADcAAAADwAAAAAAAAAAAAAAAACYAgAAZHJzL2Rvd25y&#10;ZXYueG1sUEsFBgAAAAAEAAQA9QAAAIUDAAAAAA==&#10;" path="m113,85r2912,e" filled="f" strokeweight=".51pt">
                    <v:path arrowok="t" o:connecttype="custom" o:connectlocs="113,85;3025,85" o:connectangles="0,0"/>
                  </v:shape>
                  <v:shape id="Freeform 367" o:spid="_x0000_s1051" style="position:absolute;left:4127;top:382;width:3139;height:934;visibility:visible;mso-wrap-style:square;v-text-anchor:top" coordsize="3139,9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aFFHcMA&#10;AADcAAAADwAAAGRycy9kb3ducmV2LnhtbESPQWvCQBSE74X+h+UVequbVAghdRURBBEvRpEeH9ln&#10;Nph9G7Ibk/77riB4HGbmG2axmmwr7tT7xrGCdJaAIK6cbrhWcD5tv3IQPiBrbB2Tgj/ysFq+vy2w&#10;0G7kI93LUIsIYV+gAhNCV0jpK0MW/cx1xNG7ut5iiLKvpe5xjHDbyu8kyaTFhuOCwY42hqpbOVgF&#10;nTzsTab3pc1/L9thmFw6ZjulPj+m9Q+IQFN4hZ/tnVYwz1N4nIlHQC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aFFHcMAAADcAAAADwAAAAAAAAAAAAAAAACYAgAAZHJzL2Rv&#10;d25yZXYueG1sUEsFBgAAAAAEAAQA9QAAAIgDAAAAAA==&#10;" path="m113,115l,85,113,55e" filled="f" strokeweight=".51pt">
                    <v:path arrowok="t" o:connecttype="custom" o:connectlocs="113,115;0,85;113,55" o:connectangles="0,0,0"/>
                  </v:shape>
                </v:group>
                <v:shape id="Freeform 368" o:spid="_x0000_s1052" style="position:absolute;left:4127;top:438;width:114;height:61;visibility:visible;mso-wrap-style:square;v-text-anchor:top" coordsize="114,6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T64e8gA&#10;AADcAAAADwAAAGRycy9kb3ducmV2LnhtbESPS2vDMBCE74X+B7GF3hq5cQjGjRJKHtAeSsiLNLfF&#10;2tqm1sq2lMTJr48ChR6H2flmZzTpTCVO1LrSsoLXXgSCOLO65FzBdrN4SUA4j6yxskwKLuRgMn58&#10;GGGq7ZlXdFr7XAQIuxQVFN7XqZQuK8ig69maOHg/tjXog2xzqVs8B7ipZD+KhtJgyaGhwJqmBWW/&#10;66MJb+zjpol3h6v9Sr6bWTY4LOeDT6Wen7r3NxCeOv9//Jf+0AripA/3MYEAcnwD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hPrh7yAAAANwAAAAPAAAAAAAAAAAAAAAAAJgCAABk&#10;cnMvZG93bnJldi54bWxQSwUGAAAAAAQABAD1AAAAjQMAAAAA&#10;" path="m113,l,29,113,60r,-31l113,xe" fillcolor="black" stroked="f">
                  <v:path arrowok="t" o:connecttype="custom" o:connectlocs="113,0;0,29;113,60;113,29;113,0" o:connectangles="0,0,0,0,0"/>
                </v:shape>
                <v:group id="Group 369" o:spid="_x0000_s1053" style="position:absolute;left:4240;top:438;width:3026;height:61" coordorigin="4240,438" coordsize="3026,6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wFpkMQAAADcAAAA&#10;DwAAAAAAAAAAAAAAAACqAgAAZHJzL2Rvd25yZXYueG1sUEsFBgAAAAAEAAQA+gAAAJsDAAAAAA==&#10;">
                  <v:shape id="Freeform 370" o:spid="_x0000_s1054" style="position:absolute;left:4240;top:438;width:3026;height:61;visibility:visible;mso-wrap-style:square;v-text-anchor:top" coordsize="3026,6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62HJsMA&#10;AADcAAAADwAAAGRycy9kb3ducmV2LnhtbESPzUoDQRCE74LvMHTAi5gef4hhzSSoKORqEvTa7LS7&#10;S3Z6lpk2WX16RxByLKrqK2qxGkNvDpxyF8XB9dSCYamj76RxsNu+Xs3BZCXx1EdhB9+cYbU8P1tQ&#10;5eNR3viw0cYUiOSKHLSqQ4WY65YD5WkcWIr3GVMgLTI16BMdCzz0eGPtDAN1UhZaGvi55Xq/+QoO&#10;VNNT+LhHa39e8D1e4jrMuujcxWR8fACjPOop/N9eewe38zv4O1OOAC5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62HJsMAAADcAAAADwAAAAAAAAAAAAAAAACYAgAAZHJzL2Rv&#10;d25yZXYueG1sUEsFBgAAAAAEAAQA9QAAAIgDAAAAAA==&#10;" path="m,l,60e" filled="f" strokeweight=".51pt">
                    <v:path arrowok="t" o:connecttype="custom" o:connectlocs="0,0;0,60" o:connectangles="0,0"/>
                  </v:shape>
                  <v:shape id="Freeform 371" o:spid="_x0000_s1055" style="position:absolute;left:4240;top:438;width:3026;height:61;visibility:visible;mso-wrap-style:square;v-text-anchor:top" coordsize="3026,6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EivcIA&#10;AADcAAAADwAAAGRycy9kb3ducmV2LnhtbESPUUsDMRCE3wX/Q9iCL2I3KtZyNi0qCn21Lfq6XNa7&#10;o5fNkazt6a83gtDHYWa+YRarMfTmwCl3URxcTy0Yljr6ThoHu+3r1RxMVhJPfRR28M0ZVsvzswVV&#10;Ph7ljQ8bbUyBSK7IQas6VIi5bjlQnsaBpXifMQXSIlODPtGxwEOPN9bOMFAnZaGlgZ9brvebr+BA&#10;NT2Fj3u09ucF3+MlrsOsi85dTMbHBzDKo57C/+21d3A7v4O/M+UI4PI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4SK9wgAAANwAAAAPAAAAAAAAAAAAAAAAAJgCAABkcnMvZG93&#10;bnJldi54bWxQSwUGAAAAAAQABAD1AAAAhwMAAAAA&#10;" path="m2911,r114,29l2911,60e" filled="f" strokeweight=".51pt">
                    <v:path arrowok="t" o:connecttype="custom" o:connectlocs="2911,0;3025,29;2911,60" o:connectangles="0,0,0"/>
                  </v:shape>
                </v:group>
                <v:shape id="Freeform 372" o:spid="_x0000_s1056" style="position:absolute;left:7152;top:438;width:114;height:61;visibility:visible;mso-wrap-style:square;v-text-anchor:top" coordsize="114,6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W+eMgA&#10;AADcAAAADwAAAGRycy9kb3ducmV2LnhtbESPQWvCQBCF7wX/wzIFb3VTIxKiq0ir0B5EaluqtyE7&#10;JsHsbJLdavTXdwuCx8eb971503lnKnGi1pWWFTwPIhDEmdUl5wq+PldPCQjnkTVWlknBhRzMZ72H&#10;KabanvmDTlufiwBhl6KCwvs6ldJlBRl0A1sTB+9gW4M+yDaXusVzgJtKDqNoLA2WHBoKrOmloOy4&#10;/TXhjZ+4aeLv/dWuk13zmo32m+XoXan+Y7eYgPDU+fvxLf2mFcTJGP7HBALI2R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eBb54yAAAANwAAAAPAAAAAAAAAAAAAAAAAJgCAABk&#10;cnMvZG93bnJldi54bWxQSwUGAAAAAAQABAD1AAAAjQMAAAAA&#10;" path="m113,29l,,,29,,60,113,29xe" fillcolor="black" stroked="f">
                  <v:path arrowok="t" o:connecttype="custom" o:connectlocs="113,29;0,0;0,29;0,60;113,29" o:connectangles="0,0,0,0,0"/>
                </v:shape>
                <v:shape id="Freeform 373" o:spid="_x0000_s1057" style="position:absolute;left:7152;top:438;width:1;height:61;visibility:visible;mso-wrap-style:square;v-text-anchor:top" coordsize="1,6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sEP2ccA&#10;AADcAAAADwAAAGRycy9kb3ducmV2LnhtbESPQUvDQBSE7wX/w/IEL8VuosWWNJtSWiyCF61K29sj&#10;+8wGs2/T7JrGf98VBI/DzHzD5MvBNqKnzteOFaSTBARx6XTNlYL3t8fbOQgfkDU2jknBD3lYFlej&#10;HDPtzvxK/S5UIkLYZ6jAhNBmUvrSkEU/cS1x9D5dZzFE2VVSd3iOcNvIuyR5kBZrjgsGW1obKr92&#10;31YB7zl93r7Mjon+OJx8b8bpdDNW6uZ6WC1ABBrCf/iv/aQV3M9n8HsmHgFZXA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bBD9nHAAAA3AAAAA8AAAAAAAAAAAAAAAAAmAIAAGRy&#10;cy9kb3ducmV2LnhtbFBLBQYAAAAABAAEAPUAAACMAwAAAAA=&#10;" path="m,60l,e" filled="f" strokeweight=".51pt">
                  <v:path arrowok="t" o:connecttype="custom" o:connectlocs="0,60;0,0" o:connectangles="0,0"/>
                </v:shape>
                <v:shape id="Picture 374" o:spid="_x0000_s1058" type="#_x0000_t75" style="position:absolute;left:5510;top:270;width:260;height:1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foMb7AAAAA3AAAAA8AAABkcnMvZG93bnJldi54bWxET01rwkAQvRf8D8sI3urGCqKpqxShRY9a&#10;UbwN2WmyNDsbstMk/nv3IPT4eN/r7eBr1VEbXWADs2kGirgI1nFp4Pz9+boEFQXZYh2YDNwpwnYz&#10;elljbkPPR+pOUqoUwjFHA5VIk2sdi4o8xmloiBP3E1qPkmBbattin8J9rd+ybKE9Ok4NFTa0q6j4&#10;Pf15A97F7CqdOy/u/eoWD6uvo+DFmMl4+HgHJTTIv/jp3lsD82Vam86kI6A3D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p+gxvsAAAADcAAAADwAAAAAAAAAAAAAAAACfAgAA&#10;ZHJzL2Rvd25yZXYueG1sUEsFBgAAAAAEAAQA9wAAAIwDAAAAAA==&#10;">
                  <v:imagedata r:id="rId71" o:title=""/>
                </v:shape>
                <v:shape id="Freeform 375" o:spid="_x0000_s1059" style="position:absolute;left:5814;top:277;width:29;height:1;visibility:visible;mso-wrap-style:square;v-text-anchor:top" coordsize="29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FvycMA&#10;AADcAAAADwAAAGRycy9kb3ducmV2LnhtbESP3YrCMBSE74V9h3AW9k5TFUSrUWRZQRYE/3avD82x&#10;KTYnpYltfXsjCF4OM/MNs1h1thQN1b5wrGA4SEAQZ04XnCs4nzb9KQgfkDWWjknBnTyslh+9Baba&#10;tXyg5hhyESHsU1RgQqhSKX1myKIfuIo4ehdXWwxR1rnUNbYRbks5SpKJtFhwXDBY0beh7Hq8WQW3&#10;y/+wacbkjabrqd387Xe/P3ulvj679RxEoC68w6/2VisYT2fwPBOPgFw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RFvycMAAADcAAAADwAAAAAAAAAAAAAAAACYAgAAZHJzL2Rv&#10;d25yZXYueG1sUEsFBgAAAAAEAAQA9QAAAIgDAAAAAA==&#10;" path="m,l28,e" filled="f" strokeweight=".25997mm">
                  <v:path arrowok="t" o:connecttype="custom" o:connectlocs="0,0;28,0" o:connectangles="0,0"/>
                </v:shape>
                <v:shape id="Freeform 376" o:spid="_x0000_s1060" style="position:absolute;left:5843;top:278;width:28;height:55;visibility:visible;mso-wrap-style:square;v-text-anchor:top" coordsize="28,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rAz/cEA&#10;AADcAAAADwAAAGRycy9kb3ducmV2LnhtbERPz2vCMBS+C/sfwhvspqkVZFajyMbEm8566e3RPNti&#10;81KSrHb+9eYgePz4fq82g2lFT843lhVMJwkI4tLqhisF5/xn/AnCB2SNrWVS8E8eNuu30QozbW/8&#10;S/0pVCKGsM9QQR1Cl0npy5oM+ontiCN3sc5giNBVUju8xXDTyjRJ5tJgw7Ghxo6+aiqvpz+j4HCh&#10;gg6uvO+/t77Ypcf7UVKu1Mf7sF2CCDSEl/jp3msFs0WcH8/EIyDX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awM/3BAAAA3AAAAA8AAAAAAAAAAAAAAAAAmAIAAGRycy9kb3du&#10;cmV2LnhtbFBLBQYAAAAABAAEAPUAAACGAwAAAAA=&#10;" path="m,54l9,53r8,-6l23,40r4,-9l27,22,23,13,17,6,9,1,,e" filled="f" strokeweight=".25997mm">
                  <v:path arrowok="t" o:connecttype="custom" o:connectlocs="0,54;9,53;17,47;23,40;27,31;27,22;23,13;17,6;9,1;0,0" o:connectangles="0,0,0,0,0,0,0,0,0,0"/>
                </v:shape>
                <v:shape id="Freeform 377" o:spid="_x0000_s1061" style="position:absolute;left:5829;top:333;width:14;height:1;visibility:visible;mso-wrap-style:square;v-text-anchor:top" coordsize="14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FteOsQA&#10;AADcAAAADwAAAGRycy9kb3ducmV2LnhtbESPQWvCQBSE7wX/w/KE3upGS0VT1xCEQqEnoyLenruv&#10;2WD2bchuTfrvu4VCj8PMfMNsitG14k59aDwrmM8yEMTam4ZrBcfD29MKRIjIBlvPpOCbAhTbycMG&#10;c+MH3tO9irVIEA45KrAxdrmUQVtyGGa+I07ep+8dxiT7WpoehwR3rVxk2VI6bDgtWOxoZ0nfqi+n&#10;4KM6U6urYb84XbW9uJdliQdU6nE6lq8gIo3xP/zXfjcKntdz+D2TjoDc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BbXjrEAAAA3AAAAA8AAAAAAAAAAAAAAAAAmAIAAGRycy9k&#10;b3ducmV2LnhtbFBLBQYAAAAABAAEAPUAAACJAwAAAAA=&#10;" path="m13,l,e" filled="f" strokeweight=".25997mm">
                  <v:path arrowok="t" o:connecttype="custom" o:connectlocs="13,0;0,0" o:connectangles="0,0"/>
                </v:shape>
                <v:shape id="Freeform 378" o:spid="_x0000_s1062" style="position:absolute;left:5843;top:334;width:28;height:28;visibility:visible;mso-wrap-style:square;v-text-anchor:top" coordsize="28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+wPlsUA&#10;AADcAAAADwAAAGRycy9kb3ducmV2LnhtbESPQWsCMRSE7wX/Q3hCbzXrFkq7GkUUi9Beui71+tg8&#10;s4ublzVJdf33TaHgcZiZb5j5crCduJAPrWMF00kGgrh2umWjoNpvn15BhIissXNMCm4UYLkYPcyx&#10;0O7KX3QpoxEJwqFABU2MfSFlqBuyGCauJ07e0XmLMUlvpPZ4TXDbyTzLXqTFltNCgz2tG6pP5Y9V&#10;kPv9Lpxu5qP/3nyuzwdTle+xUupxPKxmICIN8R7+b++0gue3HP7OpCMgF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7A+WxQAAANwAAAAPAAAAAAAAAAAAAAAAAJgCAABkcnMv&#10;ZG93bnJldi54bWxQSwUGAAAAAAQABAD1AAAAigMAAAAA&#10;" path="m27,27l24,17,19,7,10,2,,e" filled="f" strokeweight=".25997mm">
                  <v:path arrowok="t" o:connecttype="custom" o:connectlocs="27,27;24,17;19,7;10,2;0,0" o:connectangles="0,0,0,0,0"/>
                </v:shape>
                <v:shape id="Freeform 379" o:spid="_x0000_s1063" style="position:absolute;left:5871;top:362;width:1;height:14;visibility:visible;mso-wrap-style:square;v-text-anchor:top" coordsize="1,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e9KNMUA&#10;AADcAAAADwAAAGRycy9kb3ducmV2LnhtbESPQWvCQBSE7wX/w/IK3upGhdJEV6mC6KEXo6V4e2Sf&#10;SUj2bdhdTfz3bqHQ4zAz3zDL9WBacSfna8sKppMEBHFhdc2lgvNp9/YBwgdkja1lUvAgD+vV6GWJ&#10;mbY9H+meh1JECPsMFVQhdJmUvqjIoJ/Yjjh6V+sMhihdKbXDPsJNK2dJ8i4N1hwXKuxoW1HR5DcT&#10;KXX+tdlvtv01babNt7vsy+74o9T4dfhcgAg0hP/wX/ugFczTOfyeiUdArp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B70o0xQAAANwAAAAPAAAAAAAAAAAAAAAAAJgCAABkcnMv&#10;ZG93bnJldi54bWxQSwUGAAAAAAQABAD1AAAAigMAAAAA&#10;" path="m,l,13e" filled="f" strokeweight=".25997mm">
                  <v:path arrowok="t" o:connecttype="custom" o:connectlocs="0,0;0,13" o:connectangles="0,0"/>
                </v:shape>
                <v:shape id="Freeform 380" o:spid="_x0000_s1064" style="position:absolute;left:5843;top:375;width:28;height:28;visibility:visible;mso-wrap-style:square;v-text-anchor:top" coordsize="28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0kyecUA&#10;AADcAAAADwAAAGRycy9kb3ducmV2LnhtbESPQWsCMRSE7wX/Q3iCt5pVS7Fbo4hiEdqL69JeH5tn&#10;dnHzsiaprv++KRR6HGbmG2ax6m0rruRD41jBZJyBIK6cbtgoKI+7xzmIEJE1to5JwZ0CrJaDhwXm&#10;2t34QNciGpEgHHJUUMfY5VKGqiaLYew64uSdnLcYk/RGao+3BLetnGbZs7TYcFqosaNNTdW5+LYK&#10;pv64D+e7ee8+tx+by5cpi7dYKjUa9utXEJH6+B/+a++1gtnLE/yeSUdAL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STJ5xQAAANwAAAAPAAAAAAAAAAAAAAAAAJgCAABkcnMv&#10;ZG93bnJldi54bWxQSwUGAAAAAAQABAD1AAAAigMAAAAA&#10;" path="m,27l10,24r9,-5l24,10,27,e" filled="f" strokeweight=".25997mm">
                  <v:path arrowok="t" o:connecttype="custom" o:connectlocs="0,27;10,24;19,19;24,10;27,0" o:connectangles="0,0,0,0,0"/>
                </v:shape>
                <v:shape id="Freeform 381" o:spid="_x0000_s1065" style="position:absolute;left:5814;top:404;width:29;height:1;visibility:visible;mso-wrap-style:square;v-text-anchor:top" coordsize="29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YXzEcQA&#10;AADcAAAADwAAAGRycy9kb3ducmV2LnhtbESPQWvCQBSE7wX/w/IK3nRjRalpVpGiIELBqu35kX3J&#10;BrNvQ3ZN4r/vFgo9DjPzDZNtBluLjlpfOVYwmyYgiHOnKy4VXC/7ySsIH5A11o5JwYM8bNajpwxT&#10;7Xr+pO4cShEh7FNUYEJoUil9bsiin7qGOHqFay2GKNtS6hb7CLe1fEmSpbRYcVww2NC7ofx2vlsF&#10;9+J71nVz8kbT7dLvv04fx91JqfHzsH0DEWgI/+G/9kErmK8W8HsmHgG5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2F8xHEAAAA3AAAAA8AAAAAAAAAAAAAAAAAmAIAAGRycy9k&#10;b3ducmV2LnhtbFBLBQYAAAAABAAEAPUAAACJAwAAAAA=&#10;" path="m28,l,e" filled="f" strokeweight=".25997mm">
                  <v:path arrowok="t" o:connecttype="custom" o:connectlocs="28,0;0,0" o:connectangles="0,0"/>
                </v:shape>
                <v:shape id="Freeform 382" o:spid="_x0000_s1066" style="position:absolute;left:4127;top:1315;width:1;height:791;visibility:visible;mso-wrap-style:square;v-text-anchor:top" coordsize="1,7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ELCdcUA&#10;AADcAAAADwAAAGRycy9kb3ducmV2LnhtbESPzWrDMBCE74G8g9hAb7HclsSNGyWEQsE5lfw0vi7W&#10;1ja1VsZSbSdPXxUKOQ4z8w2z3o6mET11rras4DGKQRAXVtdcKjif3ucvIJxH1thYJgVXcrDdTCdr&#10;TLUd+ED90ZciQNilqKDyvk2ldEVFBl1kW+LgfdnOoA+yK6XucAhw08inOF5KgzWHhQpbequo+D7+&#10;GAW7j0QmDeeHT8oZB872F31bKPUwG3evIDyN/h7+b2dawfNqCX9nwhGQm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QsJ1xQAAANwAAAAPAAAAAAAAAAAAAAAAAJgCAABkcnMv&#10;ZG93bnJldi54bWxQSwUGAAAAAAQABAD1AAAAigMAAAAA&#10;" path="m,l,698r,92e" filled="f" strokeweight=".51pt">
                  <v:path arrowok="t" o:connecttype="custom" o:connectlocs="0,0;0,698;0,790" o:connectangles="0,0,0"/>
                </v:shape>
                <v:shape id="Picture 383" o:spid="_x0000_s1067" type="#_x0000_t75" style="position:absolute;left:3900;top:1805;width:520;height:3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AzknbGAAAA3AAAAA8AAABkcnMvZG93bnJldi54bWxEj0FrwkAUhO8F/8PyhF6kbmxB2+hGxGLp&#10;xUJVkN6e2Wc2JPs2ZNeY/vuuIPQ4zMw3zGLZ21p01PrSsYLJOAFBnDtdcqHgsN88vYLwAVlj7ZgU&#10;/JKHZTZ4WGCq3ZW/qduFQkQI+xQVmBCaVEqfG7Lox64hjt7ZtRZDlG0hdYvXCLe1fE6SqbRYclww&#10;2NDaUF7tLlbBe1d9nI3e9DTtjqetKb8mP6OLUo/DfjUHEagP/+F7+1MreHmbwe1MPAIy+wM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IDOSdsYAAADcAAAADwAAAAAAAAAAAAAA&#10;AACfAgAAZHJzL2Rvd25yZXYueG1sUEsFBgAAAAAEAAQA9wAAAJIDAAAAAA==&#10;">
                  <v:imagedata r:id="rId72" o:title=""/>
                </v:shape>
                <v:group id="Group 384" o:spid="_x0000_s1068" style="position:absolute;left:4130;top:1315;width:3131;height:532" coordorigin="4130,1315" coordsize="3131,5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PB8bTzCAAAA3AAAAA8A&#10;AAAAAAAAAAAAAAAAqgIAAGRycy9kb3ducmV2LnhtbFBLBQYAAAAABAAEAPoAAACZAwAAAAA=&#10;">
                  <v:shape id="Freeform 385" o:spid="_x0000_s1069" style="position:absolute;left:4130;top:1315;width:3131;height:532;visibility:visible;mso-wrap-style:square;v-text-anchor:top" coordsize="3131,5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/4J48QA&#10;AADcAAAADwAAAGRycy9kb3ducmV2LnhtbESPQWsCMRSE74X+h/AKvdVsLYiuRmmFUsFL3bWH3h7J&#10;c7N087IkUdd/b4SCx2FmvmEWq8F14kQhtp4VvI4KEMTam5YbBfv682UKIiZkg51nUnChCKvl48MC&#10;S+PPvKNTlRqRIRxLVGBT6kspo7bkMI58T5y9gw8OU5ahkSbgOcNdJ8dFMZEOW84LFntaW9J/1dEp&#10;CL/bWuufqg5fm+/p0YaP4kJWqeen4X0OItGQ7uH/9sYoeJvN4HYmHwG5v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f+CePEAAAA3AAAAA8AAAAAAAAAAAAAAAAAmAIAAGRycy9k&#10;b3ducmV2LnhtbFBLBQYAAAAABAAEAPUAAACJAwAAAAA=&#10;" path="m,36l36,e" filled="f" strokeweight=".51pt">
                    <v:path arrowok="t" o:connecttype="custom" o:connectlocs="0,36;36,0" o:connectangles="0,0"/>
                  </v:shape>
                  <v:shape id="Freeform 386" o:spid="_x0000_s1070" style="position:absolute;left:4130;top:1315;width:3131;height:532;visibility:visible;mso-wrap-style:square;v-text-anchor:top" coordsize="3131,5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mT4nMEA&#10;AADcAAAADwAAAGRycy9kb3ducmV2LnhtbERPTWsCMRC9F/ofwhR6q0mlFFmNogWp0EvdbQ/ehmTc&#10;LG4mSxJ1/ffNoeDx8b4Xq9H34kIxdYE1vE4UCGITbMethp9m+zIDkTKyxT4wabhRgtXy8WGBlQ1X&#10;3tOlzq0oIZwq1OByHiopk3HkMU3CQFy4Y4gec4GxlTbitYT7Xk6VepceOy4NDgf6cGRO9dlriIev&#10;xpjfuomfu+/Z2cWNupHT+vlpXM9BZBrzXfzv3lkNb6rML2fKEZDL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5k+JzBAAAA3AAAAA8AAAAAAAAAAAAAAAAAmAIAAGRycy9kb3du&#10;cmV2LnhtbFBLBQYAAAAABAAEAPUAAACGAwAAAAA=&#10;" path="m6,107l69,44e" filled="f" strokeweight=".51pt">
                    <v:path arrowok="t" o:connecttype="custom" o:connectlocs="6,107;69,44" o:connectangles="0,0"/>
                  </v:shape>
                  <v:shape id="Freeform 387" o:spid="_x0000_s1071" style="position:absolute;left:4130;top:1315;width:3131;height:532;visibility:visible;mso-wrap-style:square;v-text-anchor:top" coordsize="3131,5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ShdB8QA&#10;AADcAAAADwAAAGRycy9kb3ducmV2LnhtbESPQWsCMRSE74X+h/AK3mpikSJbo7SFUsFL3W0PvT2S&#10;183SzcuSRF3/vREEj8PMfMMs16PvxYFi6gJrmE0VCGITbMethu/m43EBImVki31g0nCiBOvV/d0S&#10;KxuOvKNDnVtRIJwq1OByHiopk3HkMU3DQFy8vxA95iJjK23EY4H7Xj4p9Sw9dlwWHA707sj813uv&#10;If5uG2N+6iZ+br4Wexff1Imc1pOH8fUFRKYx38LX9sZqmKsZXM6UIyBXZ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EoXQfEAAAA3AAAAA8AAAAAAAAAAAAAAAAAmAIAAGRycy9k&#10;b3ducmV2LnhtbFBLBQYAAAAABAAEAPUAAACJAwAAAAA=&#10;" path="m12,178l69,121e" filled="f" strokeweight=".51pt">
                    <v:path arrowok="t" o:connecttype="custom" o:connectlocs="12,178;69,121" o:connectangles="0,0"/>
                  </v:shape>
                  <v:shape id="Freeform 388" o:spid="_x0000_s1072" style="position:absolute;left:4130;top:1315;width:3131;height:532;visibility:visible;mso-wrap-style:square;v-text-anchor:top" coordsize="3131,5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frDcMQA&#10;AADcAAAADwAAAGRycy9kb3ducmV2LnhtbESPQWsCMRSE74X+h/CE3mqilCJbo7QFUfBSd9tDb4/k&#10;dbN087IkUdd/bwoFj8PMfMMs16PvxYli6gJrmE0VCGITbMeths9m87gAkTKyxT4wabhQgvXq/m6J&#10;lQ1nPtCpzq0oEE4VanA5D5WUyTjymKZhIC7eT4gec5GxlTbiucB9L+dKPUuPHZcFhwO9OzK/9dFr&#10;iN/7xpivuonb3cfi6OKbupDT+mEyvr6AyDTmW/i/vbMantQc/s6UIyB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H6w3DEAAAA3AAAAA8AAAAAAAAAAAAAAAAAmAIAAGRycy9k&#10;b3ducmV2LnhtbFBLBQYAAAAABAAEAPUAAACJAwAAAAA=&#10;" path="m19,248l69,198e" filled="f" strokeweight=".51pt">
                    <v:path arrowok="t" o:connecttype="custom" o:connectlocs="19,248;69,198" o:connectangles="0,0"/>
                  </v:shape>
                  <v:shape id="Freeform 389" o:spid="_x0000_s1073" style="position:absolute;left:4130;top:1315;width:3131;height:532;visibility:visible;mso-wrap-style:square;v-text-anchor:top" coordsize="3131,5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rZm68QA&#10;AADcAAAADwAAAGRycy9kb3ducmV2LnhtbESPQUsDMRSE74L/ITyhN5tURcratFRBLHipu+3B2yN5&#10;bhY3L0uSttt/3xQEj8PMfMMsVqPvxZFi6gJrmE0VCGITbMethl3zfj8HkTKyxT4waThTgtXy9maB&#10;lQ0n/qJjnVtRIJwq1OByHiopk3HkMU3DQFy8nxA95iJjK23EU4H7Xj4o9Sw9dlwWHA705sj81gev&#10;IX5/Nsbs6yZ+bLbzg4uv6kxO68nduH4BkWnM/+G/9sZqeFKPcD1TjoBcX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62ZuvEAAAA3AAAAA8AAAAAAAAAAAAAAAAAmAIAAGRycy9k&#10;b3ducmV2LnhtbFBLBQYAAAAABAAEAPUAAACJAwAAAAA=&#10;" path="m24,319l69,275e" filled="f" strokeweight=".51pt">
                    <v:path arrowok="t" o:connecttype="custom" o:connectlocs="24,319;69,275" o:connectangles="0,0"/>
                  </v:shape>
                  <v:shape id="Freeform 390" o:spid="_x0000_s1074" style="position:absolute;left:4130;top:1315;width:3131;height:532;visibility:visible;mso-wrap-style:square;v-text-anchor:top" coordsize="3131,5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V/+n8QA&#10;AADcAAAADwAAAGRycy9kb3ducmV2LnhtbESPQUsDMRSE7wX/Q3iCt26ilFLWpkUFseCl7rYHb4/k&#10;uVncvCxJ2m7/vREEj8PMfMOst5MfxJli6gNruK8UCGITbM+dhkP7Ol+BSBnZ4hCYNFwpwXZzM1tj&#10;bcOFP+jc5E4UCKcaNbicx1rKZBx5TFUYiYv3FaLHXGTspI14KXA/yAelltJjz2XB4Ugvjsx3c/Ia&#10;4ud7a8yxaePbbr86ufisruS0vrudnh5BZJryf/ivvbMaFmoBv2fKEZC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f/p/EAAAA3AAAAA8AAAAAAAAAAAAAAAAAmAIAAGRycy9k&#10;b3ducmV2LnhtbFBLBQYAAAAABAAEAPUAAACJAwAAAAA=&#10;" path="m30,390l69,351e" filled="f" strokeweight=".51pt">
                    <v:path arrowok="t" o:connecttype="custom" o:connectlocs="30,390;69,351" o:connectangles="0,0"/>
                  </v:shape>
                  <v:shape id="Freeform 391" o:spid="_x0000_s1075" style="position:absolute;left:4130;top:1315;width:3131;height:532;visibility:visible;mso-wrap-style:square;v-text-anchor:top" coordsize="3131,5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hNbBMQA&#10;AADcAAAADwAAAGRycy9kb3ducmV2LnhtbESPQUsDMRSE74L/ITyhN5tUVMratFRBLHipu+3B2yN5&#10;bhY3L0uSttt/3xQEj8PMfMMsVqPvxZFi6gJrmE0VCGITbMethl3zfj8HkTKyxT4waThTgtXy9maB&#10;lQ0n/qJjnVtRIJwq1OByHiopk3HkMU3DQFy8nxA95iJjK23EU4H7Xj4o9Sw9dlwWHA705sj81gev&#10;IX5/Nsbs6yZ+bLbzg4uv6kxO68nduH4BkWnM/+G/9sZqeFRPcD1TjoBcX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4TWwTEAAAA3AAAAA8AAAAAAAAAAAAAAAAAmAIAAGRycy9k&#10;b3ducmV2LnhtbFBLBQYAAAAABAAEAPUAAACJAwAAAAA=&#10;" path="m37,461l69,428e" filled="f" strokeweight=".51pt">
                    <v:path arrowok="t" o:connecttype="custom" o:connectlocs="37,461;69,428" o:connectangles="0,0"/>
                  </v:shape>
                  <v:shape id="Freeform 392" o:spid="_x0000_s1076" style="position:absolute;left:4130;top:1315;width:3131;height:532;visibility:visible;mso-wrap-style:square;v-text-anchor:top" coordsize="3131,5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HFc8QA&#10;AADcAAAADwAAAGRycy9kb3ducmV2LnhtbESPQWsCMRSE7wX/Q3iF3mrSUkS2RmmFUqGXuquH3h7J&#10;62bp5mVJoq7/vhEEj8PMfMMsVqPvxZFi6gJreJoqEMQm2I5bDbvm43EOImVki31g0nCmBKvl5G6B&#10;lQ0n3tKxzq0oEE4VanA5D5WUyTjymKZhIC7eb4gec5GxlTbiqcB9L5+VmkmPHZcFhwOtHZm/+uA1&#10;xJ+vxph93cTPzff84OK7OpPT+uF+fHsFkWnMt/C1vbEaXtQMLmfKEZDL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7BxXPEAAAA3AAAAA8AAAAAAAAAAAAAAAAAmAIAAGRycy9k&#10;b3ducmV2LnhtbFBLBQYAAAAABAAEAPUAAACJAwAAAAA=&#10;" path="m43,531l69,505e" filled="f" strokeweight=".51pt">
                    <v:path arrowok="t" o:connecttype="custom" o:connectlocs="43,531;69,505" o:connectangles="0,0"/>
                  </v:shape>
                  <v:shape id="Freeform 393" o:spid="_x0000_s1077" style="position:absolute;left:4130;top:1315;width:3131;height:532;visibility:visible;mso-wrap-style:square;v-text-anchor:top" coordsize="3131,5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Y1g6MQA&#10;AADcAAAADwAAAGRycy9kb3ducmV2LnhtbESPQUsDMRSE74L/ITyhN5tURMvatFRBLHipu+3B2yN5&#10;bhY3L0uSttt/3xQEj8PMfMMsVqPvxZFi6gJrmE0VCGITbMethl3zfj8HkTKyxT4waThTgtXy9maB&#10;lQ0n/qJjnVtRIJwq1OByHiopk3HkMU3DQFy8nxA95iJjK23EU4H7Xj4o9SQ9dlwWHA705sj81gev&#10;IX5/Nsbs6yZ+bLbzg4uv6kxO68nduH4BkWnM/+G/9sZqeFTPcD1TjoBcX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GNYOjEAAAA3AAAAA8AAAAAAAAAAAAAAAAAmAIAAGRycy9k&#10;b3ducmV2LnhtbFBLBQYAAAAABAAEAPUAAACJAwAAAAA=&#10;" path="m3062,52l3114,e" filled="f" strokeweight=".51pt">
                    <v:path arrowok="t" o:connecttype="custom" o:connectlocs="3062,52;3114,0" o:connectangles="0,0"/>
                  </v:shape>
                  <v:shape id="Freeform 394" o:spid="_x0000_s1078" style="position:absolute;left:4130;top:1315;width:3131;height:532;visibility:visible;mso-wrap-style:square;v-text-anchor:top" coordsize="3131,5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L0msEA&#10;AADcAAAADwAAAGRycy9kb3ducmV2LnhtbERPTWsCMRC9F/ofwhR6q0mlFFmNogWp0EvdbQ/ehmTc&#10;LG4mSxJ1/ffNoeDx8b4Xq9H34kIxdYE1vE4UCGITbMethp9m+zIDkTKyxT4wabhRgtXy8WGBlQ1X&#10;3tOlzq0oIZwq1OByHiopk3HkMU3CQFy4Y4gec4GxlTbitYT7Xk6VepceOy4NDgf6cGRO9dlriIev&#10;xpjfuomfu+/Z2cWNupHT+vlpXM9BZBrzXfzv3lkNb6qsLWfKEZDL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AS9JrBAAAA3AAAAA8AAAAAAAAAAAAAAAAAmAIAAGRycy9kb3du&#10;cmV2LnhtbFBLBQYAAAAABAAEAPUAAACGAwAAAAA=&#10;" path="m3062,129r68,-67e" filled="f" strokeweight=".51pt">
                    <v:path arrowok="t" o:connecttype="custom" o:connectlocs="3062,129;3130,62" o:connectangles="0,0"/>
                  </v:shape>
                  <v:shape id="Freeform 395" o:spid="_x0000_s1079" style="position:absolute;left:4130;top:1315;width:3131;height:532;visibility:visible;mso-wrap-style:square;v-text-anchor:top" coordsize="3131,5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15RAcQA&#10;AADcAAAADwAAAGRycy9kb3ducmV2LnhtbESPQUsDMRSE74L/ITzBm00sInVtWrRQWuil7urB2yN5&#10;bhY3L0uSttt/3wgFj8PMfMPMl6PvxZFi6gJreJwoEMQm2I5bDZ/N+mEGImVki31g0nCmBMvF7c0c&#10;KxtO/EHHOreiQDhVqMHlPFRSJuPIY5qEgbh4PyF6zEXGVtqIpwL3vZwq9Sw9dlwWHA60cmR+64PX&#10;EL93jTFfdRM32/3s4OK7OpPT+v5ufHsFkWnM/+Fre2s1PKkX+DtTjoBcX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9eUQHEAAAA3AAAAA8AAAAAAAAAAAAAAAAAmAIAAGRycy9k&#10;b3ducmV2LnhtbFBLBQYAAAAABAAEAPUAAACJAwAAAAA=&#10;" path="m3062,206r60,-60e" filled="f" strokeweight=".51pt">
                    <v:path arrowok="t" o:connecttype="custom" o:connectlocs="3062,206;3122,146" o:connectangles="0,0"/>
                  </v:shape>
                  <v:shape id="Freeform 396" o:spid="_x0000_s1080" style="position:absolute;left:4130;top:1315;width:3131;height:532;visibility:visible;mso-wrap-style:square;v-text-anchor:top" coordsize="3131,5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71uQcEA&#10;AADcAAAADwAAAGRycy9kb3ducmV2LnhtbERPTWsCMRC9F/wPYQRvNWuRIlujVKEoeLG7evA2JNPN&#10;0s1kSaKu/94cCj0+3vdyPbhO3CjE1rOC2bQAQay9ablRcKq/XhcgYkI22HkmBQ+KsF6NXpZYGn/n&#10;b7pVqRE5hGOJCmxKfSll1JYcxqnviTP344PDlGFopAl4z+Guk29F8S4dtpwbLPa0taR/q6tTEC6H&#10;WutzVYfd/ri42rApHmSVmoyHzw8QiYb0L/5z742C+SzPz2fyEZCrJ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u9bkHBAAAA3AAAAA8AAAAAAAAAAAAAAAAAmAIAAGRycy9kb3du&#10;cmV2LnhtbFBLBQYAAAAABAAEAPUAAACGAwAAAAA=&#10;" path="m3062,283r53,-53e" filled="f" strokeweight=".51pt">
                    <v:path arrowok="t" o:connecttype="custom" o:connectlocs="3062,283;3115,230" o:connectangles="0,0"/>
                  </v:shape>
                  <v:shape id="Freeform 397" o:spid="_x0000_s1081" style="position:absolute;left:4130;top:1315;width:3131;height:532;visibility:visible;mso-wrap-style:square;v-text-anchor:top" coordsize="3131,5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PHL2sQA&#10;AADcAAAADwAAAGRycy9kb3ducmV2LnhtbESPQWsCMRSE74X+h/AKvdXsliKyGkULpUIvdlcP3h7J&#10;c7O4eVmSqOu/bwqFHoeZ+YZZrEbXiyuF2HlWUE4KEMTam45bBfvm42UGIiZkg71nUnCnCKvl48MC&#10;K+Nv/E3XOrUiQzhWqMCmNFRSRm3JYZz4gTh7Jx8cpixDK03AW4a7Xr4WxVQ67DgvWBzo3ZI+1xen&#10;IBy/Gq0PdRM+t7vZxYZNcSer1PPTuJ6DSDSm//Bfe2sUvJUl/J7JR0A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Txy9rEAAAA3AAAAA8AAAAAAAAAAAAAAAAAmAIAAGRycy9k&#10;b3ducmV2LnhtbFBLBQYAAAAABAAEAPUAAACJAwAAAAA=&#10;" path="m3062,360r45,-45e" filled="f" strokeweight=".51pt">
                    <v:path arrowok="t" o:connecttype="custom" o:connectlocs="3062,360;3107,315" o:connectangles="0,0"/>
                  </v:shape>
                  <v:shape id="Freeform 398" o:spid="_x0000_s1082" style="position:absolute;left:4130;top:1315;width:3131;height:532;visibility:visible;mso-wrap-style:square;v-text-anchor:top" coordsize="3131,5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CNVrcQA&#10;AADcAAAADwAAAGRycy9kb3ducmV2LnhtbESPQWsCMRSE74X+h/AKvXWzShFZjWILpUIvdlcP3h7J&#10;c7O4eVmSqOu/bwqFHoeZ+YZZrkfXiyuF2HlWMClKEMTam45bBfvm42UOIiZkg71nUnCnCOvV48MS&#10;K+Nv/E3XOrUiQzhWqMCmNFRSRm3JYSz8QJy9kw8OU5ahlSbgLcNdL6dlOZMOO84LFgd6t6TP9cUp&#10;CMevRutD3YTP7W5+seGtvJNV6vlp3CxAJBrTf/ivvTUKXidT+D2Tj4Bc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QjVa3EAAAA3AAAAA8AAAAAAAAAAAAAAAAAmAIAAGRycy9k&#10;b3ducmV2LnhtbFBLBQYAAAAABAAEAPUAAACJAwAAAAA=&#10;" path="m3062,436r39,-37e" filled="f" strokeweight=".51pt">
                    <v:path arrowok="t" o:connecttype="custom" o:connectlocs="3062,436;3101,399" o:connectangles="0,0"/>
                  </v:shape>
                  <v:shape id="Freeform 399" o:spid="_x0000_s1083" style="position:absolute;left:4130;top:1315;width:3131;height:532;visibility:visible;mso-wrap-style:square;v-text-anchor:top" coordsize="3131,5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2/wNsQA&#10;AADcAAAADwAAAGRycy9kb3ducmV2LnhtbESPQWsCMRSE7wX/Q3hCbzVrK0VWo9hCqeDF7tpDb4/k&#10;uVncvCxJ1PXfN0Khx2FmvmGW68F14kIhtp4VTCcFCGLtTcuNgkP98TQHEROywc4zKbhRhPVq9LDE&#10;0vgrf9GlSo3IEI4lKrAp9aWUUVtyGCe+J87e0QeHKcvQSBPwmuGuk89F8SodtpwXLPb0bkmfqrNT&#10;EH52tdbfVR0+t/v52Ya34kZWqcfxsFmASDSk//Bfe2sUzKYvcD+Tj4Bc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tv8DbEAAAA3AAAAA8AAAAAAAAAAAAAAAAAmAIAAGRycy9k&#10;b3ducmV2LnhtbFBLBQYAAAAABAAEAPUAAACJAwAAAAA=&#10;" path="m3062,513r31,-29e" filled="f" strokeweight=".51pt">
                    <v:path arrowok="t" o:connecttype="custom" o:connectlocs="3062,513;3093,484" o:connectangles="0,0"/>
                  </v:shape>
                </v:group>
                <w10:wrap type="topAndBottom" anchorx="page"/>
              </v:group>
            </w:pict>
          </mc:Fallback>
        </mc:AlternateContent>
      </w:r>
      <w:r w:rsidRPr="0055584F">
        <w:rPr>
          <w:rFonts w:ascii="Times New Roman" w:eastAsiaTheme="minorEastAsia" w:hAnsi="Times New Roman" w:cs="Times New Roman"/>
          <w:noProof/>
        </w:rPr>
        <mc:AlternateContent>
          <mc:Choice Requires="wpg">
            <w:drawing>
              <wp:anchor distT="0" distB="0" distL="0" distR="0" simplePos="0" relativeHeight="251664384" behindDoc="0" locked="0" layoutInCell="0" allowOverlap="1" wp14:anchorId="711291E3" wp14:editId="70739A49">
                <wp:simplePos x="0" y="0"/>
                <wp:positionH relativeFrom="page">
                  <wp:posOffset>2586355</wp:posOffset>
                </wp:positionH>
                <wp:positionV relativeFrom="paragraph">
                  <wp:posOffset>1468120</wp:posOffset>
                </wp:positionV>
                <wp:extent cx="2062480" cy="2062480"/>
                <wp:effectExtent l="0" t="0" r="0" b="0"/>
                <wp:wrapTopAndBottom/>
                <wp:docPr id="317" name="Group 4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62480" cy="2062480"/>
                          <a:chOff x="4073" y="2312"/>
                          <a:chExt cx="3248" cy="3248"/>
                        </a:xfrm>
                      </wpg:grpSpPr>
                      <wpg:grpSp>
                        <wpg:cNvPr id="318" name="Group 401"/>
                        <wpg:cNvGrpSpPr>
                          <a:grpSpLocks/>
                        </wpg:cNvGrpSpPr>
                        <wpg:grpSpPr bwMode="auto">
                          <a:xfrm>
                            <a:off x="4128" y="2367"/>
                            <a:ext cx="3137" cy="3137"/>
                            <a:chOff x="4128" y="2367"/>
                            <a:chExt cx="3137" cy="3137"/>
                          </a:xfrm>
                        </wpg:grpSpPr>
                        <wps:wsp>
                          <wps:cNvPr id="319" name="Freeform 402"/>
                          <wps:cNvSpPr>
                            <a:spLocks/>
                          </wps:cNvSpPr>
                          <wps:spPr bwMode="auto">
                            <a:xfrm>
                              <a:off x="4128" y="2367"/>
                              <a:ext cx="3137" cy="3137"/>
                            </a:xfrm>
                            <a:custGeom>
                              <a:avLst/>
                              <a:gdLst>
                                <a:gd name="T0" fmla="*/ 1435 w 3137"/>
                                <a:gd name="T1" fmla="*/ 5 h 3137"/>
                                <a:gd name="T2" fmla="*/ 1238 w 3137"/>
                                <a:gd name="T3" fmla="*/ 35 h 3137"/>
                                <a:gd name="T4" fmla="*/ 1045 w 3137"/>
                                <a:gd name="T5" fmla="*/ 89 h 3137"/>
                                <a:gd name="T6" fmla="*/ 861 w 3137"/>
                                <a:gd name="T7" fmla="*/ 167 h 3137"/>
                                <a:gd name="T8" fmla="*/ 690 w 3137"/>
                                <a:gd name="T9" fmla="*/ 268 h 3137"/>
                                <a:gd name="T10" fmla="*/ 531 w 3137"/>
                                <a:gd name="T11" fmla="*/ 391 h 3137"/>
                                <a:gd name="T12" fmla="*/ 391 w 3137"/>
                                <a:gd name="T13" fmla="*/ 531 h 3137"/>
                                <a:gd name="T14" fmla="*/ 268 w 3137"/>
                                <a:gd name="T15" fmla="*/ 690 h 3137"/>
                                <a:gd name="T16" fmla="*/ 167 w 3137"/>
                                <a:gd name="T17" fmla="*/ 861 h 3137"/>
                                <a:gd name="T18" fmla="*/ 89 w 3137"/>
                                <a:gd name="T19" fmla="*/ 1045 h 3137"/>
                                <a:gd name="T20" fmla="*/ 35 w 3137"/>
                                <a:gd name="T21" fmla="*/ 1238 h 3137"/>
                                <a:gd name="T22" fmla="*/ 5 w 3137"/>
                                <a:gd name="T23" fmla="*/ 1435 h 3137"/>
                                <a:gd name="T24" fmla="*/ 1 w 3137"/>
                                <a:gd name="T25" fmla="*/ 1635 h 3137"/>
                                <a:gd name="T26" fmla="*/ 22 w 3137"/>
                                <a:gd name="T27" fmla="*/ 1833 h 3137"/>
                                <a:gd name="T28" fmla="*/ 69 w 3137"/>
                                <a:gd name="T29" fmla="*/ 2027 h 3137"/>
                                <a:gd name="T30" fmla="*/ 139 w 3137"/>
                                <a:gd name="T31" fmla="*/ 2214 h 3137"/>
                                <a:gd name="T32" fmla="*/ 232 w 3137"/>
                                <a:gd name="T33" fmla="*/ 2390 h 3137"/>
                                <a:gd name="T34" fmla="*/ 348 w 3137"/>
                                <a:gd name="T35" fmla="*/ 2553 h 3137"/>
                                <a:gd name="T36" fmla="*/ 483 w 3137"/>
                                <a:gd name="T37" fmla="*/ 2699 h 3137"/>
                                <a:gd name="T38" fmla="*/ 636 w 3137"/>
                                <a:gd name="T39" fmla="*/ 2828 h 3137"/>
                                <a:gd name="T40" fmla="*/ 803 w 3137"/>
                                <a:gd name="T41" fmla="*/ 2936 h 3137"/>
                                <a:gd name="T42" fmla="*/ 983 w 3137"/>
                                <a:gd name="T43" fmla="*/ 3022 h 3137"/>
                                <a:gd name="T44" fmla="*/ 1173 w 3137"/>
                                <a:gd name="T45" fmla="*/ 3085 h 3137"/>
                                <a:gd name="T46" fmla="*/ 1368 w 3137"/>
                                <a:gd name="T47" fmla="*/ 3123 h 3137"/>
                                <a:gd name="T48" fmla="*/ 1568 w 3137"/>
                                <a:gd name="T49" fmla="*/ 3136 h 3137"/>
                                <a:gd name="T50" fmla="*/ 1767 w 3137"/>
                                <a:gd name="T51" fmla="*/ 3123 h 3137"/>
                                <a:gd name="T52" fmla="*/ 1962 w 3137"/>
                                <a:gd name="T53" fmla="*/ 3085 h 3137"/>
                                <a:gd name="T54" fmla="*/ 2153 w 3137"/>
                                <a:gd name="T55" fmla="*/ 3022 h 3137"/>
                                <a:gd name="T56" fmla="*/ 2332 w 3137"/>
                                <a:gd name="T57" fmla="*/ 2936 h 3137"/>
                                <a:gd name="T58" fmla="*/ 2500 w 3137"/>
                                <a:gd name="T59" fmla="*/ 2828 h 3137"/>
                                <a:gd name="T60" fmla="*/ 2653 w 3137"/>
                                <a:gd name="T61" fmla="*/ 2699 h 3137"/>
                                <a:gd name="T62" fmla="*/ 2788 w 3137"/>
                                <a:gd name="T63" fmla="*/ 2553 h 3137"/>
                                <a:gd name="T64" fmla="*/ 2903 w 3137"/>
                                <a:gd name="T65" fmla="*/ 2390 h 3137"/>
                                <a:gd name="T66" fmla="*/ 2996 w 3137"/>
                                <a:gd name="T67" fmla="*/ 2214 h 3137"/>
                                <a:gd name="T68" fmla="*/ 3067 w 3137"/>
                                <a:gd name="T69" fmla="*/ 2027 h 3137"/>
                                <a:gd name="T70" fmla="*/ 3113 w 3137"/>
                                <a:gd name="T71" fmla="*/ 1833 h 3137"/>
                                <a:gd name="T72" fmla="*/ 3135 w 3137"/>
                                <a:gd name="T73" fmla="*/ 1635 h 3137"/>
                                <a:gd name="T74" fmla="*/ 3130 w 3137"/>
                                <a:gd name="T75" fmla="*/ 1435 h 3137"/>
                                <a:gd name="T76" fmla="*/ 3101 w 3137"/>
                                <a:gd name="T77" fmla="*/ 1238 h 3137"/>
                                <a:gd name="T78" fmla="*/ 3046 w 3137"/>
                                <a:gd name="T79" fmla="*/ 1045 h 3137"/>
                                <a:gd name="T80" fmla="*/ 2968 w 3137"/>
                                <a:gd name="T81" fmla="*/ 861 h 3137"/>
                                <a:gd name="T82" fmla="*/ 2867 w 3137"/>
                                <a:gd name="T83" fmla="*/ 690 h 3137"/>
                                <a:gd name="T84" fmla="*/ 2745 w 3137"/>
                                <a:gd name="T85" fmla="*/ 531 h 3137"/>
                                <a:gd name="T86" fmla="*/ 2604 w 3137"/>
                                <a:gd name="T87" fmla="*/ 391 h 3137"/>
                                <a:gd name="T88" fmla="*/ 2445 w 3137"/>
                                <a:gd name="T89" fmla="*/ 268 h 3137"/>
                                <a:gd name="T90" fmla="*/ 2274 w 3137"/>
                                <a:gd name="T91" fmla="*/ 167 h 3137"/>
                                <a:gd name="T92" fmla="*/ 2090 w 3137"/>
                                <a:gd name="T93" fmla="*/ 89 h 3137"/>
                                <a:gd name="T94" fmla="*/ 1898 w 3137"/>
                                <a:gd name="T95" fmla="*/ 35 h 3137"/>
                                <a:gd name="T96" fmla="*/ 1700 w 3137"/>
                                <a:gd name="T97" fmla="*/ 5 h 313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</a:cxnLst>
                              <a:rect l="0" t="0" r="r" b="b"/>
                              <a:pathLst>
                                <a:path w="3137" h="3137">
                                  <a:moveTo>
                                    <a:pt x="1568" y="0"/>
                                  </a:moveTo>
                                  <a:lnTo>
                                    <a:pt x="1501" y="1"/>
                                  </a:lnTo>
                                  <a:lnTo>
                                    <a:pt x="1435" y="5"/>
                                  </a:lnTo>
                                  <a:lnTo>
                                    <a:pt x="1368" y="12"/>
                                  </a:lnTo>
                                  <a:lnTo>
                                    <a:pt x="1302" y="22"/>
                                  </a:lnTo>
                                  <a:lnTo>
                                    <a:pt x="1238" y="35"/>
                                  </a:lnTo>
                                  <a:lnTo>
                                    <a:pt x="1173" y="51"/>
                                  </a:lnTo>
                                  <a:lnTo>
                                    <a:pt x="1108" y="69"/>
                                  </a:lnTo>
                                  <a:lnTo>
                                    <a:pt x="1045" y="89"/>
                                  </a:lnTo>
                                  <a:lnTo>
                                    <a:pt x="983" y="113"/>
                                  </a:lnTo>
                                  <a:lnTo>
                                    <a:pt x="921" y="139"/>
                                  </a:lnTo>
                                  <a:lnTo>
                                    <a:pt x="861" y="167"/>
                                  </a:lnTo>
                                  <a:lnTo>
                                    <a:pt x="803" y="199"/>
                                  </a:lnTo>
                                  <a:lnTo>
                                    <a:pt x="746" y="232"/>
                                  </a:lnTo>
                                  <a:lnTo>
                                    <a:pt x="690" y="268"/>
                                  </a:lnTo>
                                  <a:lnTo>
                                    <a:pt x="636" y="307"/>
                                  </a:lnTo>
                                  <a:lnTo>
                                    <a:pt x="582" y="348"/>
                                  </a:lnTo>
                                  <a:lnTo>
                                    <a:pt x="531" y="391"/>
                                  </a:lnTo>
                                  <a:lnTo>
                                    <a:pt x="483" y="436"/>
                                  </a:lnTo>
                                  <a:lnTo>
                                    <a:pt x="436" y="483"/>
                                  </a:lnTo>
                                  <a:lnTo>
                                    <a:pt x="391" y="531"/>
                                  </a:lnTo>
                                  <a:lnTo>
                                    <a:pt x="348" y="582"/>
                                  </a:lnTo>
                                  <a:lnTo>
                                    <a:pt x="307" y="636"/>
                                  </a:lnTo>
                                  <a:lnTo>
                                    <a:pt x="268" y="690"/>
                                  </a:lnTo>
                                  <a:lnTo>
                                    <a:pt x="232" y="746"/>
                                  </a:lnTo>
                                  <a:lnTo>
                                    <a:pt x="199" y="803"/>
                                  </a:lnTo>
                                  <a:lnTo>
                                    <a:pt x="167" y="861"/>
                                  </a:lnTo>
                                  <a:lnTo>
                                    <a:pt x="139" y="921"/>
                                  </a:lnTo>
                                  <a:lnTo>
                                    <a:pt x="113" y="983"/>
                                  </a:lnTo>
                                  <a:lnTo>
                                    <a:pt x="89" y="1045"/>
                                  </a:lnTo>
                                  <a:lnTo>
                                    <a:pt x="69" y="1108"/>
                                  </a:lnTo>
                                  <a:lnTo>
                                    <a:pt x="51" y="1173"/>
                                  </a:lnTo>
                                  <a:lnTo>
                                    <a:pt x="35" y="1238"/>
                                  </a:lnTo>
                                  <a:lnTo>
                                    <a:pt x="22" y="1302"/>
                                  </a:lnTo>
                                  <a:lnTo>
                                    <a:pt x="12" y="1368"/>
                                  </a:lnTo>
                                  <a:lnTo>
                                    <a:pt x="5" y="1435"/>
                                  </a:lnTo>
                                  <a:lnTo>
                                    <a:pt x="1" y="1501"/>
                                  </a:lnTo>
                                  <a:lnTo>
                                    <a:pt x="0" y="1568"/>
                                  </a:lnTo>
                                  <a:lnTo>
                                    <a:pt x="1" y="1635"/>
                                  </a:lnTo>
                                  <a:lnTo>
                                    <a:pt x="5" y="1700"/>
                                  </a:lnTo>
                                  <a:lnTo>
                                    <a:pt x="12" y="1767"/>
                                  </a:lnTo>
                                  <a:lnTo>
                                    <a:pt x="22" y="1833"/>
                                  </a:lnTo>
                                  <a:lnTo>
                                    <a:pt x="35" y="1898"/>
                                  </a:lnTo>
                                  <a:lnTo>
                                    <a:pt x="51" y="1962"/>
                                  </a:lnTo>
                                  <a:lnTo>
                                    <a:pt x="69" y="2027"/>
                                  </a:lnTo>
                                  <a:lnTo>
                                    <a:pt x="89" y="2090"/>
                                  </a:lnTo>
                                  <a:lnTo>
                                    <a:pt x="113" y="2153"/>
                                  </a:lnTo>
                                  <a:lnTo>
                                    <a:pt x="139" y="2214"/>
                                  </a:lnTo>
                                  <a:lnTo>
                                    <a:pt x="167" y="2274"/>
                                  </a:lnTo>
                                  <a:lnTo>
                                    <a:pt x="199" y="2332"/>
                                  </a:lnTo>
                                  <a:lnTo>
                                    <a:pt x="232" y="2390"/>
                                  </a:lnTo>
                                  <a:lnTo>
                                    <a:pt x="268" y="2445"/>
                                  </a:lnTo>
                                  <a:lnTo>
                                    <a:pt x="307" y="2500"/>
                                  </a:lnTo>
                                  <a:lnTo>
                                    <a:pt x="348" y="2553"/>
                                  </a:lnTo>
                                  <a:lnTo>
                                    <a:pt x="391" y="2604"/>
                                  </a:lnTo>
                                  <a:lnTo>
                                    <a:pt x="436" y="2653"/>
                                  </a:lnTo>
                                  <a:lnTo>
                                    <a:pt x="483" y="2699"/>
                                  </a:lnTo>
                                  <a:lnTo>
                                    <a:pt x="531" y="2745"/>
                                  </a:lnTo>
                                  <a:lnTo>
                                    <a:pt x="582" y="2788"/>
                                  </a:lnTo>
                                  <a:lnTo>
                                    <a:pt x="636" y="2828"/>
                                  </a:lnTo>
                                  <a:lnTo>
                                    <a:pt x="690" y="2867"/>
                                  </a:lnTo>
                                  <a:lnTo>
                                    <a:pt x="746" y="2903"/>
                                  </a:lnTo>
                                  <a:lnTo>
                                    <a:pt x="803" y="2936"/>
                                  </a:lnTo>
                                  <a:lnTo>
                                    <a:pt x="861" y="2968"/>
                                  </a:lnTo>
                                  <a:lnTo>
                                    <a:pt x="921" y="2996"/>
                                  </a:lnTo>
                                  <a:lnTo>
                                    <a:pt x="983" y="3022"/>
                                  </a:lnTo>
                                  <a:lnTo>
                                    <a:pt x="1045" y="3046"/>
                                  </a:lnTo>
                                  <a:lnTo>
                                    <a:pt x="1108" y="3067"/>
                                  </a:lnTo>
                                  <a:lnTo>
                                    <a:pt x="1173" y="3085"/>
                                  </a:lnTo>
                                  <a:lnTo>
                                    <a:pt x="1238" y="3101"/>
                                  </a:lnTo>
                                  <a:lnTo>
                                    <a:pt x="1302" y="3113"/>
                                  </a:lnTo>
                                  <a:lnTo>
                                    <a:pt x="1368" y="3123"/>
                                  </a:lnTo>
                                  <a:lnTo>
                                    <a:pt x="1435" y="3130"/>
                                  </a:lnTo>
                                  <a:lnTo>
                                    <a:pt x="1501" y="3135"/>
                                  </a:lnTo>
                                  <a:lnTo>
                                    <a:pt x="1568" y="3136"/>
                                  </a:lnTo>
                                  <a:lnTo>
                                    <a:pt x="1635" y="3135"/>
                                  </a:lnTo>
                                  <a:lnTo>
                                    <a:pt x="1700" y="3130"/>
                                  </a:lnTo>
                                  <a:lnTo>
                                    <a:pt x="1767" y="3123"/>
                                  </a:lnTo>
                                  <a:lnTo>
                                    <a:pt x="1833" y="3113"/>
                                  </a:lnTo>
                                  <a:lnTo>
                                    <a:pt x="1898" y="3101"/>
                                  </a:lnTo>
                                  <a:lnTo>
                                    <a:pt x="1962" y="3085"/>
                                  </a:lnTo>
                                  <a:lnTo>
                                    <a:pt x="2027" y="3067"/>
                                  </a:lnTo>
                                  <a:lnTo>
                                    <a:pt x="2090" y="3046"/>
                                  </a:lnTo>
                                  <a:lnTo>
                                    <a:pt x="2153" y="3022"/>
                                  </a:lnTo>
                                  <a:lnTo>
                                    <a:pt x="2214" y="2996"/>
                                  </a:lnTo>
                                  <a:lnTo>
                                    <a:pt x="2274" y="2968"/>
                                  </a:lnTo>
                                  <a:lnTo>
                                    <a:pt x="2332" y="2936"/>
                                  </a:lnTo>
                                  <a:lnTo>
                                    <a:pt x="2390" y="2903"/>
                                  </a:lnTo>
                                  <a:lnTo>
                                    <a:pt x="2445" y="2867"/>
                                  </a:lnTo>
                                  <a:lnTo>
                                    <a:pt x="2500" y="2828"/>
                                  </a:lnTo>
                                  <a:lnTo>
                                    <a:pt x="2553" y="2788"/>
                                  </a:lnTo>
                                  <a:lnTo>
                                    <a:pt x="2604" y="2745"/>
                                  </a:lnTo>
                                  <a:lnTo>
                                    <a:pt x="2653" y="2699"/>
                                  </a:lnTo>
                                  <a:lnTo>
                                    <a:pt x="2699" y="2653"/>
                                  </a:lnTo>
                                  <a:lnTo>
                                    <a:pt x="2745" y="2604"/>
                                  </a:lnTo>
                                  <a:lnTo>
                                    <a:pt x="2788" y="2553"/>
                                  </a:lnTo>
                                  <a:lnTo>
                                    <a:pt x="2828" y="2500"/>
                                  </a:lnTo>
                                  <a:lnTo>
                                    <a:pt x="2867" y="2445"/>
                                  </a:lnTo>
                                  <a:lnTo>
                                    <a:pt x="2903" y="2390"/>
                                  </a:lnTo>
                                  <a:lnTo>
                                    <a:pt x="2936" y="2332"/>
                                  </a:lnTo>
                                  <a:lnTo>
                                    <a:pt x="2968" y="2274"/>
                                  </a:lnTo>
                                  <a:lnTo>
                                    <a:pt x="2996" y="2214"/>
                                  </a:lnTo>
                                  <a:lnTo>
                                    <a:pt x="3022" y="2153"/>
                                  </a:lnTo>
                                  <a:lnTo>
                                    <a:pt x="3046" y="2090"/>
                                  </a:lnTo>
                                  <a:lnTo>
                                    <a:pt x="3067" y="2027"/>
                                  </a:lnTo>
                                  <a:lnTo>
                                    <a:pt x="3085" y="1962"/>
                                  </a:lnTo>
                                  <a:lnTo>
                                    <a:pt x="3101" y="1898"/>
                                  </a:lnTo>
                                  <a:lnTo>
                                    <a:pt x="3113" y="1833"/>
                                  </a:lnTo>
                                  <a:lnTo>
                                    <a:pt x="3123" y="1767"/>
                                  </a:lnTo>
                                  <a:lnTo>
                                    <a:pt x="3130" y="1700"/>
                                  </a:lnTo>
                                  <a:lnTo>
                                    <a:pt x="3135" y="1635"/>
                                  </a:lnTo>
                                  <a:lnTo>
                                    <a:pt x="3136" y="1568"/>
                                  </a:lnTo>
                                  <a:lnTo>
                                    <a:pt x="3135" y="1501"/>
                                  </a:lnTo>
                                  <a:lnTo>
                                    <a:pt x="3130" y="1435"/>
                                  </a:lnTo>
                                  <a:lnTo>
                                    <a:pt x="3123" y="1368"/>
                                  </a:lnTo>
                                  <a:lnTo>
                                    <a:pt x="3113" y="1302"/>
                                  </a:lnTo>
                                  <a:lnTo>
                                    <a:pt x="3101" y="1238"/>
                                  </a:lnTo>
                                  <a:lnTo>
                                    <a:pt x="3085" y="1173"/>
                                  </a:lnTo>
                                  <a:lnTo>
                                    <a:pt x="3067" y="1108"/>
                                  </a:lnTo>
                                  <a:lnTo>
                                    <a:pt x="3046" y="1045"/>
                                  </a:lnTo>
                                  <a:lnTo>
                                    <a:pt x="3022" y="983"/>
                                  </a:lnTo>
                                  <a:lnTo>
                                    <a:pt x="2996" y="921"/>
                                  </a:lnTo>
                                  <a:lnTo>
                                    <a:pt x="2968" y="861"/>
                                  </a:lnTo>
                                  <a:lnTo>
                                    <a:pt x="2936" y="803"/>
                                  </a:lnTo>
                                  <a:lnTo>
                                    <a:pt x="2903" y="746"/>
                                  </a:lnTo>
                                  <a:lnTo>
                                    <a:pt x="2867" y="690"/>
                                  </a:lnTo>
                                  <a:lnTo>
                                    <a:pt x="2828" y="636"/>
                                  </a:lnTo>
                                  <a:lnTo>
                                    <a:pt x="2788" y="582"/>
                                  </a:lnTo>
                                  <a:lnTo>
                                    <a:pt x="2745" y="531"/>
                                  </a:lnTo>
                                  <a:lnTo>
                                    <a:pt x="2699" y="483"/>
                                  </a:lnTo>
                                  <a:lnTo>
                                    <a:pt x="2653" y="436"/>
                                  </a:lnTo>
                                  <a:lnTo>
                                    <a:pt x="2604" y="391"/>
                                  </a:lnTo>
                                  <a:lnTo>
                                    <a:pt x="2553" y="348"/>
                                  </a:lnTo>
                                  <a:lnTo>
                                    <a:pt x="2500" y="307"/>
                                  </a:lnTo>
                                  <a:lnTo>
                                    <a:pt x="2445" y="268"/>
                                  </a:lnTo>
                                  <a:lnTo>
                                    <a:pt x="2390" y="232"/>
                                  </a:lnTo>
                                  <a:lnTo>
                                    <a:pt x="2332" y="199"/>
                                  </a:lnTo>
                                  <a:lnTo>
                                    <a:pt x="2274" y="167"/>
                                  </a:lnTo>
                                  <a:lnTo>
                                    <a:pt x="2214" y="139"/>
                                  </a:lnTo>
                                  <a:lnTo>
                                    <a:pt x="2153" y="113"/>
                                  </a:lnTo>
                                  <a:lnTo>
                                    <a:pt x="2090" y="89"/>
                                  </a:lnTo>
                                  <a:lnTo>
                                    <a:pt x="2027" y="69"/>
                                  </a:lnTo>
                                  <a:lnTo>
                                    <a:pt x="1962" y="51"/>
                                  </a:lnTo>
                                  <a:lnTo>
                                    <a:pt x="1898" y="35"/>
                                  </a:lnTo>
                                  <a:lnTo>
                                    <a:pt x="1833" y="22"/>
                                  </a:lnTo>
                                  <a:lnTo>
                                    <a:pt x="1767" y="12"/>
                                  </a:lnTo>
                                  <a:lnTo>
                                    <a:pt x="1700" y="5"/>
                                  </a:lnTo>
                                  <a:lnTo>
                                    <a:pt x="1635" y="1"/>
                                  </a:lnTo>
                                  <a:lnTo>
                                    <a:pt x="1568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20" name="Freeform 403"/>
                          <wps:cNvSpPr>
                            <a:spLocks/>
                          </wps:cNvSpPr>
                          <wps:spPr bwMode="auto">
                            <a:xfrm>
                              <a:off x="4128" y="2367"/>
                              <a:ext cx="3137" cy="3137"/>
                            </a:xfrm>
                            <a:custGeom>
                              <a:avLst/>
                              <a:gdLst>
                                <a:gd name="T0" fmla="*/ 1438 w 3137"/>
                                <a:gd name="T1" fmla="*/ 78 h 3137"/>
                                <a:gd name="T2" fmla="*/ 1246 w 3137"/>
                                <a:gd name="T3" fmla="*/ 107 h 3137"/>
                                <a:gd name="T4" fmla="*/ 1060 w 3137"/>
                                <a:gd name="T5" fmla="*/ 161 h 3137"/>
                                <a:gd name="T6" fmla="*/ 882 w 3137"/>
                                <a:gd name="T7" fmla="*/ 239 h 3137"/>
                                <a:gd name="T8" fmla="*/ 715 w 3137"/>
                                <a:gd name="T9" fmla="*/ 339 h 3137"/>
                                <a:gd name="T10" fmla="*/ 563 w 3137"/>
                                <a:gd name="T11" fmla="*/ 460 h 3137"/>
                                <a:gd name="T12" fmla="*/ 428 w 3137"/>
                                <a:gd name="T13" fmla="*/ 599 h 3137"/>
                                <a:gd name="T14" fmla="*/ 311 w 3137"/>
                                <a:gd name="T15" fmla="*/ 756 h 3137"/>
                                <a:gd name="T16" fmla="*/ 217 w 3137"/>
                                <a:gd name="T17" fmla="*/ 925 h 3137"/>
                                <a:gd name="T18" fmla="*/ 146 w 3137"/>
                                <a:gd name="T19" fmla="*/ 1105 h 3137"/>
                                <a:gd name="T20" fmla="*/ 97 w 3137"/>
                                <a:gd name="T21" fmla="*/ 1293 h 3137"/>
                                <a:gd name="T22" fmla="*/ 74 w 3137"/>
                                <a:gd name="T23" fmla="*/ 1487 h 3137"/>
                                <a:gd name="T24" fmla="*/ 77 w 3137"/>
                                <a:gd name="T25" fmla="*/ 1681 h 3137"/>
                                <a:gd name="T26" fmla="*/ 104 w 3137"/>
                                <a:gd name="T27" fmla="*/ 1874 h 3137"/>
                                <a:gd name="T28" fmla="*/ 156 w 3137"/>
                                <a:gd name="T29" fmla="*/ 2061 h 3137"/>
                                <a:gd name="T30" fmla="*/ 232 w 3137"/>
                                <a:gd name="T31" fmla="*/ 2239 h 3137"/>
                                <a:gd name="T32" fmla="*/ 329 w 3137"/>
                                <a:gd name="T33" fmla="*/ 2407 h 3137"/>
                                <a:gd name="T34" fmla="*/ 449 w 3137"/>
                                <a:gd name="T35" fmla="*/ 2560 h 3137"/>
                                <a:gd name="T36" fmla="*/ 587 w 3137"/>
                                <a:gd name="T37" fmla="*/ 2697 h 3137"/>
                                <a:gd name="T38" fmla="*/ 742 w 3137"/>
                                <a:gd name="T39" fmla="*/ 2815 h 3137"/>
                                <a:gd name="T40" fmla="*/ 910 w 3137"/>
                                <a:gd name="T41" fmla="*/ 2911 h 3137"/>
                                <a:gd name="T42" fmla="*/ 1090 w 3137"/>
                                <a:gd name="T43" fmla="*/ 2985 h 3137"/>
                                <a:gd name="T44" fmla="*/ 1277 w 3137"/>
                                <a:gd name="T45" fmla="*/ 3035 h 3137"/>
                                <a:gd name="T46" fmla="*/ 1470 w 3137"/>
                                <a:gd name="T47" fmla="*/ 3060 h 3137"/>
                                <a:gd name="T48" fmla="*/ 1665 w 3137"/>
                                <a:gd name="T49" fmla="*/ 3060 h 3137"/>
                                <a:gd name="T50" fmla="*/ 1858 w 3137"/>
                                <a:gd name="T51" fmla="*/ 3035 h 3137"/>
                                <a:gd name="T52" fmla="*/ 2045 w 3137"/>
                                <a:gd name="T53" fmla="*/ 2985 h 3137"/>
                                <a:gd name="T54" fmla="*/ 2225 w 3137"/>
                                <a:gd name="T55" fmla="*/ 2911 h 3137"/>
                                <a:gd name="T56" fmla="*/ 2393 w 3137"/>
                                <a:gd name="T57" fmla="*/ 2815 h 3137"/>
                                <a:gd name="T58" fmla="*/ 2548 w 3137"/>
                                <a:gd name="T59" fmla="*/ 2697 h 3137"/>
                                <a:gd name="T60" fmla="*/ 2687 w 3137"/>
                                <a:gd name="T61" fmla="*/ 2560 h 3137"/>
                                <a:gd name="T62" fmla="*/ 2806 w 3137"/>
                                <a:gd name="T63" fmla="*/ 2407 h 3137"/>
                                <a:gd name="T64" fmla="*/ 2903 w 3137"/>
                                <a:gd name="T65" fmla="*/ 2239 h 3137"/>
                                <a:gd name="T66" fmla="*/ 2979 w 3137"/>
                                <a:gd name="T67" fmla="*/ 2061 h 3137"/>
                                <a:gd name="T68" fmla="*/ 3031 w 3137"/>
                                <a:gd name="T69" fmla="*/ 1874 h 3137"/>
                                <a:gd name="T70" fmla="*/ 3059 w 3137"/>
                                <a:gd name="T71" fmla="*/ 1681 h 3137"/>
                                <a:gd name="T72" fmla="*/ 3061 w 3137"/>
                                <a:gd name="T73" fmla="*/ 1487 h 3137"/>
                                <a:gd name="T74" fmla="*/ 3038 w 3137"/>
                                <a:gd name="T75" fmla="*/ 1293 h 3137"/>
                                <a:gd name="T76" fmla="*/ 2989 w 3137"/>
                                <a:gd name="T77" fmla="*/ 1105 h 3137"/>
                                <a:gd name="T78" fmla="*/ 2918 w 3137"/>
                                <a:gd name="T79" fmla="*/ 925 h 3137"/>
                                <a:gd name="T80" fmla="*/ 2823 w 3137"/>
                                <a:gd name="T81" fmla="*/ 756 h 3137"/>
                                <a:gd name="T82" fmla="*/ 2707 w 3137"/>
                                <a:gd name="T83" fmla="*/ 599 h 3137"/>
                                <a:gd name="T84" fmla="*/ 2572 w 3137"/>
                                <a:gd name="T85" fmla="*/ 460 h 3137"/>
                                <a:gd name="T86" fmla="*/ 2420 w 3137"/>
                                <a:gd name="T87" fmla="*/ 339 h 3137"/>
                                <a:gd name="T88" fmla="*/ 2254 w 3137"/>
                                <a:gd name="T89" fmla="*/ 239 h 3137"/>
                                <a:gd name="T90" fmla="*/ 2076 w 3137"/>
                                <a:gd name="T91" fmla="*/ 161 h 3137"/>
                                <a:gd name="T92" fmla="*/ 1890 w 3137"/>
                                <a:gd name="T93" fmla="*/ 107 h 3137"/>
                                <a:gd name="T94" fmla="*/ 1697 w 3137"/>
                                <a:gd name="T95" fmla="*/ 78 h 313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</a:cxnLst>
                              <a:rect l="0" t="0" r="r" b="b"/>
                              <a:pathLst>
                                <a:path w="3137" h="3137">
                                  <a:moveTo>
                                    <a:pt x="1568" y="72"/>
                                  </a:moveTo>
                                  <a:lnTo>
                                    <a:pt x="1503" y="73"/>
                                  </a:lnTo>
                                  <a:lnTo>
                                    <a:pt x="1438" y="78"/>
                                  </a:lnTo>
                                  <a:lnTo>
                                    <a:pt x="1374" y="85"/>
                                  </a:lnTo>
                                  <a:lnTo>
                                    <a:pt x="1310" y="95"/>
                                  </a:lnTo>
                                  <a:lnTo>
                                    <a:pt x="1246" y="107"/>
                                  </a:lnTo>
                                  <a:lnTo>
                                    <a:pt x="1183" y="122"/>
                                  </a:lnTo>
                                  <a:lnTo>
                                    <a:pt x="1121" y="140"/>
                                  </a:lnTo>
                                  <a:lnTo>
                                    <a:pt x="1060" y="161"/>
                                  </a:lnTo>
                                  <a:lnTo>
                                    <a:pt x="1000" y="184"/>
                                  </a:lnTo>
                                  <a:lnTo>
                                    <a:pt x="939" y="210"/>
                                  </a:lnTo>
                                  <a:lnTo>
                                    <a:pt x="882" y="239"/>
                                  </a:lnTo>
                                  <a:lnTo>
                                    <a:pt x="825" y="269"/>
                                  </a:lnTo>
                                  <a:lnTo>
                                    <a:pt x="769" y="303"/>
                                  </a:lnTo>
                                  <a:lnTo>
                                    <a:pt x="715" y="339"/>
                                  </a:lnTo>
                                  <a:lnTo>
                                    <a:pt x="663" y="377"/>
                                  </a:lnTo>
                                  <a:lnTo>
                                    <a:pt x="612" y="418"/>
                                  </a:lnTo>
                                  <a:lnTo>
                                    <a:pt x="563" y="460"/>
                                  </a:lnTo>
                                  <a:lnTo>
                                    <a:pt x="515" y="504"/>
                                  </a:lnTo>
                                  <a:lnTo>
                                    <a:pt x="471" y="551"/>
                                  </a:lnTo>
                                  <a:lnTo>
                                    <a:pt x="428" y="599"/>
                                  </a:lnTo>
                                  <a:lnTo>
                                    <a:pt x="387" y="649"/>
                                  </a:lnTo>
                                  <a:lnTo>
                                    <a:pt x="349" y="701"/>
                                  </a:lnTo>
                                  <a:lnTo>
                                    <a:pt x="311" y="756"/>
                                  </a:lnTo>
                                  <a:lnTo>
                                    <a:pt x="278" y="810"/>
                                  </a:lnTo>
                                  <a:lnTo>
                                    <a:pt x="247" y="867"/>
                                  </a:lnTo>
                                  <a:lnTo>
                                    <a:pt x="217" y="925"/>
                                  </a:lnTo>
                                  <a:lnTo>
                                    <a:pt x="191" y="984"/>
                                  </a:lnTo>
                                  <a:lnTo>
                                    <a:pt x="166" y="1044"/>
                                  </a:lnTo>
                                  <a:lnTo>
                                    <a:pt x="146" y="1105"/>
                                  </a:lnTo>
                                  <a:lnTo>
                                    <a:pt x="126" y="1167"/>
                                  </a:lnTo>
                                  <a:lnTo>
                                    <a:pt x="111" y="1231"/>
                                  </a:lnTo>
                                  <a:lnTo>
                                    <a:pt x="97" y="1293"/>
                                  </a:lnTo>
                                  <a:lnTo>
                                    <a:pt x="87" y="1358"/>
                                  </a:lnTo>
                                  <a:lnTo>
                                    <a:pt x="79" y="1423"/>
                                  </a:lnTo>
                                  <a:lnTo>
                                    <a:pt x="74" y="1487"/>
                                  </a:lnTo>
                                  <a:lnTo>
                                    <a:pt x="72" y="1552"/>
                                  </a:lnTo>
                                  <a:lnTo>
                                    <a:pt x="73" y="1616"/>
                                  </a:lnTo>
                                  <a:lnTo>
                                    <a:pt x="77" y="1681"/>
                                  </a:lnTo>
                                  <a:lnTo>
                                    <a:pt x="82" y="1746"/>
                                  </a:lnTo>
                                  <a:lnTo>
                                    <a:pt x="91" y="1809"/>
                                  </a:lnTo>
                                  <a:lnTo>
                                    <a:pt x="104" y="1874"/>
                                  </a:lnTo>
                                  <a:lnTo>
                                    <a:pt x="119" y="1936"/>
                                  </a:lnTo>
                                  <a:lnTo>
                                    <a:pt x="136" y="1999"/>
                                  </a:lnTo>
                                  <a:lnTo>
                                    <a:pt x="156" y="2061"/>
                                  </a:lnTo>
                                  <a:lnTo>
                                    <a:pt x="179" y="2121"/>
                                  </a:lnTo>
                                  <a:lnTo>
                                    <a:pt x="204" y="2181"/>
                                  </a:lnTo>
                                  <a:lnTo>
                                    <a:pt x="232" y="2239"/>
                                  </a:lnTo>
                                  <a:lnTo>
                                    <a:pt x="261" y="2297"/>
                                  </a:lnTo>
                                  <a:lnTo>
                                    <a:pt x="294" y="2352"/>
                                  </a:lnTo>
                                  <a:lnTo>
                                    <a:pt x="329" y="2407"/>
                                  </a:lnTo>
                                  <a:lnTo>
                                    <a:pt x="367" y="2460"/>
                                  </a:lnTo>
                                  <a:lnTo>
                                    <a:pt x="407" y="2511"/>
                                  </a:lnTo>
                                  <a:lnTo>
                                    <a:pt x="449" y="2560"/>
                                  </a:lnTo>
                                  <a:lnTo>
                                    <a:pt x="493" y="2607"/>
                                  </a:lnTo>
                                  <a:lnTo>
                                    <a:pt x="539" y="2654"/>
                                  </a:lnTo>
                                  <a:lnTo>
                                    <a:pt x="587" y="2697"/>
                                  </a:lnTo>
                                  <a:lnTo>
                                    <a:pt x="637" y="2739"/>
                                  </a:lnTo>
                                  <a:lnTo>
                                    <a:pt x="689" y="2777"/>
                                  </a:lnTo>
                                  <a:lnTo>
                                    <a:pt x="742" y="2815"/>
                                  </a:lnTo>
                                  <a:lnTo>
                                    <a:pt x="797" y="2849"/>
                                  </a:lnTo>
                                  <a:lnTo>
                                    <a:pt x="853" y="2882"/>
                                  </a:lnTo>
                                  <a:lnTo>
                                    <a:pt x="910" y="2911"/>
                                  </a:lnTo>
                                  <a:lnTo>
                                    <a:pt x="969" y="2938"/>
                                  </a:lnTo>
                                  <a:lnTo>
                                    <a:pt x="1029" y="2963"/>
                                  </a:lnTo>
                                  <a:lnTo>
                                    <a:pt x="1090" y="2985"/>
                                  </a:lnTo>
                                  <a:lnTo>
                                    <a:pt x="1152" y="3004"/>
                                  </a:lnTo>
                                  <a:lnTo>
                                    <a:pt x="1215" y="3021"/>
                                  </a:lnTo>
                                  <a:lnTo>
                                    <a:pt x="1277" y="3035"/>
                                  </a:lnTo>
                                  <a:lnTo>
                                    <a:pt x="1342" y="3046"/>
                                  </a:lnTo>
                                  <a:lnTo>
                                    <a:pt x="1405" y="3054"/>
                                  </a:lnTo>
                                  <a:lnTo>
                                    <a:pt x="1470" y="3060"/>
                                  </a:lnTo>
                                  <a:lnTo>
                                    <a:pt x="1535" y="3063"/>
                                  </a:lnTo>
                                  <a:lnTo>
                                    <a:pt x="1601" y="3063"/>
                                  </a:lnTo>
                                  <a:lnTo>
                                    <a:pt x="1665" y="3060"/>
                                  </a:lnTo>
                                  <a:lnTo>
                                    <a:pt x="1730" y="3054"/>
                                  </a:lnTo>
                                  <a:lnTo>
                                    <a:pt x="1793" y="3046"/>
                                  </a:lnTo>
                                  <a:lnTo>
                                    <a:pt x="1858" y="3035"/>
                                  </a:lnTo>
                                  <a:lnTo>
                                    <a:pt x="1920" y="3021"/>
                                  </a:lnTo>
                                  <a:lnTo>
                                    <a:pt x="1984" y="3004"/>
                                  </a:lnTo>
                                  <a:lnTo>
                                    <a:pt x="2045" y="2985"/>
                                  </a:lnTo>
                                  <a:lnTo>
                                    <a:pt x="2106" y="2963"/>
                                  </a:lnTo>
                                  <a:lnTo>
                                    <a:pt x="2166" y="2938"/>
                                  </a:lnTo>
                                  <a:lnTo>
                                    <a:pt x="2225" y="2911"/>
                                  </a:lnTo>
                                  <a:lnTo>
                                    <a:pt x="2282" y="2882"/>
                                  </a:lnTo>
                                  <a:lnTo>
                                    <a:pt x="2339" y="2849"/>
                                  </a:lnTo>
                                  <a:lnTo>
                                    <a:pt x="2393" y="2815"/>
                                  </a:lnTo>
                                  <a:lnTo>
                                    <a:pt x="2446" y="2777"/>
                                  </a:lnTo>
                                  <a:lnTo>
                                    <a:pt x="2499" y="2739"/>
                                  </a:lnTo>
                                  <a:lnTo>
                                    <a:pt x="2548" y="2697"/>
                                  </a:lnTo>
                                  <a:lnTo>
                                    <a:pt x="2596" y="2654"/>
                                  </a:lnTo>
                                  <a:lnTo>
                                    <a:pt x="2643" y="2607"/>
                                  </a:lnTo>
                                  <a:lnTo>
                                    <a:pt x="2687" y="2560"/>
                                  </a:lnTo>
                                  <a:lnTo>
                                    <a:pt x="2729" y="2511"/>
                                  </a:lnTo>
                                  <a:lnTo>
                                    <a:pt x="2768" y="2460"/>
                                  </a:lnTo>
                                  <a:lnTo>
                                    <a:pt x="2806" y="2407"/>
                                  </a:lnTo>
                                  <a:lnTo>
                                    <a:pt x="2841" y="2352"/>
                                  </a:lnTo>
                                  <a:lnTo>
                                    <a:pt x="2874" y="2297"/>
                                  </a:lnTo>
                                  <a:lnTo>
                                    <a:pt x="2903" y="2239"/>
                                  </a:lnTo>
                                  <a:lnTo>
                                    <a:pt x="2932" y="2181"/>
                                  </a:lnTo>
                                  <a:lnTo>
                                    <a:pt x="2957" y="2121"/>
                                  </a:lnTo>
                                  <a:lnTo>
                                    <a:pt x="2979" y="2061"/>
                                  </a:lnTo>
                                  <a:lnTo>
                                    <a:pt x="3000" y="1999"/>
                                  </a:lnTo>
                                  <a:lnTo>
                                    <a:pt x="3017" y="1936"/>
                                  </a:lnTo>
                                  <a:lnTo>
                                    <a:pt x="3031" y="1874"/>
                                  </a:lnTo>
                                  <a:lnTo>
                                    <a:pt x="3044" y="1809"/>
                                  </a:lnTo>
                                  <a:lnTo>
                                    <a:pt x="3053" y="1746"/>
                                  </a:lnTo>
                                  <a:lnTo>
                                    <a:pt x="3059" y="1681"/>
                                  </a:lnTo>
                                  <a:lnTo>
                                    <a:pt x="3062" y="1616"/>
                                  </a:lnTo>
                                  <a:lnTo>
                                    <a:pt x="3063" y="1552"/>
                                  </a:lnTo>
                                  <a:lnTo>
                                    <a:pt x="3061" y="1487"/>
                                  </a:lnTo>
                                  <a:lnTo>
                                    <a:pt x="3056" y="1423"/>
                                  </a:lnTo>
                                  <a:lnTo>
                                    <a:pt x="3048" y="1358"/>
                                  </a:lnTo>
                                  <a:lnTo>
                                    <a:pt x="3038" y="1293"/>
                                  </a:lnTo>
                                  <a:lnTo>
                                    <a:pt x="3025" y="1231"/>
                                  </a:lnTo>
                                  <a:lnTo>
                                    <a:pt x="3009" y="1167"/>
                                  </a:lnTo>
                                  <a:lnTo>
                                    <a:pt x="2989" y="1105"/>
                                  </a:lnTo>
                                  <a:lnTo>
                                    <a:pt x="2969" y="1044"/>
                                  </a:lnTo>
                                  <a:lnTo>
                                    <a:pt x="2944" y="984"/>
                                  </a:lnTo>
                                  <a:lnTo>
                                    <a:pt x="2918" y="925"/>
                                  </a:lnTo>
                                  <a:lnTo>
                                    <a:pt x="2889" y="867"/>
                                  </a:lnTo>
                                  <a:lnTo>
                                    <a:pt x="2857" y="810"/>
                                  </a:lnTo>
                                  <a:lnTo>
                                    <a:pt x="2823" y="756"/>
                                  </a:lnTo>
                                  <a:lnTo>
                                    <a:pt x="2787" y="701"/>
                                  </a:lnTo>
                                  <a:lnTo>
                                    <a:pt x="2748" y="649"/>
                                  </a:lnTo>
                                  <a:lnTo>
                                    <a:pt x="2707" y="599"/>
                                  </a:lnTo>
                                  <a:lnTo>
                                    <a:pt x="2664" y="551"/>
                                  </a:lnTo>
                                  <a:lnTo>
                                    <a:pt x="2620" y="504"/>
                                  </a:lnTo>
                                  <a:lnTo>
                                    <a:pt x="2572" y="460"/>
                                  </a:lnTo>
                                  <a:lnTo>
                                    <a:pt x="2523" y="418"/>
                                  </a:lnTo>
                                  <a:lnTo>
                                    <a:pt x="2472" y="377"/>
                                  </a:lnTo>
                                  <a:lnTo>
                                    <a:pt x="2420" y="339"/>
                                  </a:lnTo>
                                  <a:lnTo>
                                    <a:pt x="2366" y="303"/>
                                  </a:lnTo>
                                  <a:lnTo>
                                    <a:pt x="2310" y="269"/>
                                  </a:lnTo>
                                  <a:lnTo>
                                    <a:pt x="2254" y="239"/>
                                  </a:lnTo>
                                  <a:lnTo>
                                    <a:pt x="2196" y="210"/>
                                  </a:lnTo>
                                  <a:lnTo>
                                    <a:pt x="2136" y="184"/>
                                  </a:lnTo>
                                  <a:lnTo>
                                    <a:pt x="2076" y="161"/>
                                  </a:lnTo>
                                  <a:lnTo>
                                    <a:pt x="2014" y="140"/>
                                  </a:lnTo>
                                  <a:lnTo>
                                    <a:pt x="1952" y="122"/>
                                  </a:lnTo>
                                  <a:lnTo>
                                    <a:pt x="1890" y="107"/>
                                  </a:lnTo>
                                  <a:lnTo>
                                    <a:pt x="1825" y="95"/>
                                  </a:lnTo>
                                  <a:lnTo>
                                    <a:pt x="1762" y="85"/>
                                  </a:lnTo>
                                  <a:lnTo>
                                    <a:pt x="1697" y="78"/>
                                  </a:lnTo>
                                  <a:lnTo>
                                    <a:pt x="1632" y="73"/>
                                  </a:lnTo>
                                  <a:lnTo>
                                    <a:pt x="1568" y="72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21" name="Group 404"/>
                        <wpg:cNvGrpSpPr>
                          <a:grpSpLocks/>
                        </wpg:cNvGrpSpPr>
                        <wpg:grpSpPr bwMode="auto">
                          <a:xfrm>
                            <a:off x="4073" y="2312"/>
                            <a:ext cx="3248" cy="3248"/>
                            <a:chOff x="4073" y="2312"/>
                            <a:chExt cx="3248" cy="3248"/>
                          </a:xfrm>
                        </wpg:grpSpPr>
                        <wps:wsp>
                          <wps:cNvPr id="322" name="Freeform 405"/>
                          <wps:cNvSpPr>
                            <a:spLocks/>
                          </wps:cNvSpPr>
                          <wps:spPr bwMode="auto">
                            <a:xfrm>
                              <a:off x="4073" y="2312"/>
                              <a:ext cx="3248" cy="3248"/>
                            </a:xfrm>
                            <a:custGeom>
                              <a:avLst/>
                              <a:gdLst>
                                <a:gd name="T0" fmla="*/ 0 w 3248"/>
                                <a:gd name="T1" fmla="*/ 1623 h 3248"/>
                                <a:gd name="T2" fmla="*/ 250 w 3248"/>
                                <a:gd name="T3" fmla="*/ 1623 h 324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248" h="3248">
                                  <a:moveTo>
                                    <a:pt x="0" y="1623"/>
                                  </a:moveTo>
                                  <a:lnTo>
                                    <a:pt x="250" y="1623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23" name="Freeform 406"/>
                          <wps:cNvSpPr>
                            <a:spLocks/>
                          </wps:cNvSpPr>
                          <wps:spPr bwMode="auto">
                            <a:xfrm>
                              <a:off x="4073" y="2312"/>
                              <a:ext cx="3248" cy="3248"/>
                            </a:xfrm>
                            <a:custGeom>
                              <a:avLst/>
                              <a:gdLst>
                                <a:gd name="T0" fmla="*/ 291 w 3248"/>
                                <a:gd name="T1" fmla="*/ 1623 h 3248"/>
                                <a:gd name="T2" fmla="*/ 307 w 3248"/>
                                <a:gd name="T3" fmla="*/ 1623 h 324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248" h="3248">
                                  <a:moveTo>
                                    <a:pt x="291" y="1623"/>
                                  </a:moveTo>
                                  <a:lnTo>
                                    <a:pt x="307" y="1623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24" name="Freeform 407"/>
                          <wps:cNvSpPr>
                            <a:spLocks/>
                          </wps:cNvSpPr>
                          <wps:spPr bwMode="auto">
                            <a:xfrm>
                              <a:off x="4073" y="2312"/>
                              <a:ext cx="3248" cy="3248"/>
                            </a:xfrm>
                            <a:custGeom>
                              <a:avLst/>
                              <a:gdLst>
                                <a:gd name="T0" fmla="*/ 348 w 3248"/>
                                <a:gd name="T1" fmla="*/ 1623 h 3248"/>
                                <a:gd name="T2" fmla="*/ 593 w 3248"/>
                                <a:gd name="T3" fmla="*/ 1623 h 324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248" h="3248">
                                  <a:moveTo>
                                    <a:pt x="348" y="1623"/>
                                  </a:moveTo>
                                  <a:lnTo>
                                    <a:pt x="593" y="1623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25" name="Freeform 408"/>
                          <wps:cNvSpPr>
                            <a:spLocks/>
                          </wps:cNvSpPr>
                          <wps:spPr bwMode="auto">
                            <a:xfrm>
                              <a:off x="4073" y="2312"/>
                              <a:ext cx="3248" cy="3248"/>
                            </a:xfrm>
                            <a:custGeom>
                              <a:avLst/>
                              <a:gdLst>
                                <a:gd name="T0" fmla="*/ 633 w 3248"/>
                                <a:gd name="T1" fmla="*/ 1623 h 3248"/>
                                <a:gd name="T2" fmla="*/ 648 w 3248"/>
                                <a:gd name="T3" fmla="*/ 1623 h 324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248" h="3248">
                                  <a:moveTo>
                                    <a:pt x="633" y="1623"/>
                                  </a:moveTo>
                                  <a:lnTo>
                                    <a:pt x="648" y="1623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26" name="Freeform 409"/>
                          <wps:cNvSpPr>
                            <a:spLocks/>
                          </wps:cNvSpPr>
                          <wps:spPr bwMode="auto">
                            <a:xfrm>
                              <a:off x="4073" y="2312"/>
                              <a:ext cx="3248" cy="3248"/>
                            </a:xfrm>
                            <a:custGeom>
                              <a:avLst/>
                              <a:gdLst>
                                <a:gd name="T0" fmla="*/ 689 w 3248"/>
                                <a:gd name="T1" fmla="*/ 1623 h 3248"/>
                                <a:gd name="T2" fmla="*/ 934 w 3248"/>
                                <a:gd name="T3" fmla="*/ 1623 h 324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248" h="3248">
                                  <a:moveTo>
                                    <a:pt x="689" y="1623"/>
                                  </a:moveTo>
                                  <a:lnTo>
                                    <a:pt x="934" y="1623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27" name="Freeform 410"/>
                          <wps:cNvSpPr>
                            <a:spLocks/>
                          </wps:cNvSpPr>
                          <wps:spPr bwMode="auto">
                            <a:xfrm>
                              <a:off x="4073" y="2312"/>
                              <a:ext cx="3248" cy="3248"/>
                            </a:xfrm>
                            <a:custGeom>
                              <a:avLst/>
                              <a:gdLst>
                                <a:gd name="T0" fmla="*/ 975 w 3248"/>
                                <a:gd name="T1" fmla="*/ 1623 h 3248"/>
                                <a:gd name="T2" fmla="*/ 991 w 3248"/>
                                <a:gd name="T3" fmla="*/ 1623 h 324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248" h="3248">
                                  <a:moveTo>
                                    <a:pt x="975" y="1623"/>
                                  </a:moveTo>
                                  <a:lnTo>
                                    <a:pt x="991" y="1623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28" name="Freeform 411"/>
                          <wps:cNvSpPr>
                            <a:spLocks/>
                          </wps:cNvSpPr>
                          <wps:spPr bwMode="auto">
                            <a:xfrm>
                              <a:off x="4073" y="2312"/>
                              <a:ext cx="3248" cy="3248"/>
                            </a:xfrm>
                            <a:custGeom>
                              <a:avLst/>
                              <a:gdLst>
                                <a:gd name="T0" fmla="*/ 1031 w 3248"/>
                                <a:gd name="T1" fmla="*/ 1623 h 3248"/>
                                <a:gd name="T2" fmla="*/ 1276 w 3248"/>
                                <a:gd name="T3" fmla="*/ 1623 h 324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248" h="3248">
                                  <a:moveTo>
                                    <a:pt x="1031" y="1623"/>
                                  </a:moveTo>
                                  <a:lnTo>
                                    <a:pt x="1276" y="1623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29" name="Freeform 412"/>
                          <wps:cNvSpPr>
                            <a:spLocks/>
                          </wps:cNvSpPr>
                          <wps:spPr bwMode="auto">
                            <a:xfrm>
                              <a:off x="4073" y="2312"/>
                              <a:ext cx="3248" cy="3248"/>
                            </a:xfrm>
                            <a:custGeom>
                              <a:avLst/>
                              <a:gdLst>
                                <a:gd name="T0" fmla="*/ 1317 w 3248"/>
                                <a:gd name="T1" fmla="*/ 1623 h 3248"/>
                                <a:gd name="T2" fmla="*/ 1332 w 3248"/>
                                <a:gd name="T3" fmla="*/ 1623 h 324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248" h="3248">
                                  <a:moveTo>
                                    <a:pt x="1317" y="1623"/>
                                  </a:moveTo>
                                  <a:lnTo>
                                    <a:pt x="1332" y="1623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30" name="Freeform 413"/>
                          <wps:cNvSpPr>
                            <a:spLocks/>
                          </wps:cNvSpPr>
                          <wps:spPr bwMode="auto">
                            <a:xfrm>
                              <a:off x="4073" y="2312"/>
                              <a:ext cx="3248" cy="3248"/>
                            </a:xfrm>
                            <a:custGeom>
                              <a:avLst/>
                              <a:gdLst>
                                <a:gd name="T0" fmla="*/ 1373 w 3248"/>
                                <a:gd name="T1" fmla="*/ 1623 h 3248"/>
                                <a:gd name="T2" fmla="*/ 1623 w 3248"/>
                                <a:gd name="T3" fmla="*/ 1623 h 3248"/>
                                <a:gd name="T4" fmla="*/ 1623 w 3248"/>
                                <a:gd name="T5" fmla="*/ 1874 h 324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3248" h="3248">
                                  <a:moveTo>
                                    <a:pt x="1373" y="1623"/>
                                  </a:moveTo>
                                  <a:lnTo>
                                    <a:pt x="1623" y="1623"/>
                                  </a:lnTo>
                                  <a:lnTo>
                                    <a:pt x="1623" y="1874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31" name="Freeform 414"/>
                          <wps:cNvSpPr>
                            <a:spLocks/>
                          </wps:cNvSpPr>
                          <wps:spPr bwMode="auto">
                            <a:xfrm>
                              <a:off x="4073" y="2312"/>
                              <a:ext cx="3248" cy="3248"/>
                            </a:xfrm>
                            <a:custGeom>
                              <a:avLst/>
                              <a:gdLst>
                                <a:gd name="T0" fmla="*/ 1623 w 3248"/>
                                <a:gd name="T1" fmla="*/ 1915 h 3248"/>
                                <a:gd name="T2" fmla="*/ 1623 w 3248"/>
                                <a:gd name="T3" fmla="*/ 1929 h 324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248" h="3248">
                                  <a:moveTo>
                                    <a:pt x="1623" y="1915"/>
                                  </a:moveTo>
                                  <a:lnTo>
                                    <a:pt x="1623" y="1929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32" name="Freeform 415"/>
                          <wps:cNvSpPr>
                            <a:spLocks/>
                          </wps:cNvSpPr>
                          <wps:spPr bwMode="auto">
                            <a:xfrm>
                              <a:off x="4073" y="2312"/>
                              <a:ext cx="3248" cy="3248"/>
                            </a:xfrm>
                            <a:custGeom>
                              <a:avLst/>
                              <a:gdLst>
                                <a:gd name="T0" fmla="*/ 1623 w 3248"/>
                                <a:gd name="T1" fmla="*/ 1970 h 3248"/>
                                <a:gd name="T2" fmla="*/ 1623 w 3248"/>
                                <a:gd name="T3" fmla="*/ 2215 h 324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248" h="3248">
                                  <a:moveTo>
                                    <a:pt x="1623" y="1970"/>
                                  </a:moveTo>
                                  <a:lnTo>
                                    <a:pt x="1623" y="2215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33" name="Freeform 416"/>
                          <wps:cNvSpPr>
                            <a:spLocks/>
                          </wps:cNvSpPr>
                          <wps:spPr bwMode="auto">
                            <a:xfrm>
                              <a:off x="4073" y="2312"/>
                              <a:ext cx="3248" cy="3248"/>
                            </a:xfrm>
                            <a:custGeom>
                              <a:avLst/>
                              <a:gdLst>
                                <a:gd name="T0" fmla="*/ 1623 w 3248"/>
                                <a:gd name="T1" fmla="*/ 2256 h 3248"/>
                                <a:gd name="T2" fmla="*/ 1623 w 3248"/>
                                <a:gd name="T3" fmla="*/ 2272 h 324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248" h="3248">
                                  <a:moveTo>
                                    <a:pt x="1623" y="2256"/>
                                  </a:moveTo>
                                  <a:lnTo>
                                    <a:pt x="1623" y="2272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34" name="Freeform 417"/>
                          <wps:cNvSpPr>
                            <a:spLocks/>
                          </wps:cNvSpPr>
                          <wps:spPr bwMode="auto">
                            <a:xfrm>
                              <a:off x="4073" y="2312"/>
                              <a:ext cx="3248" cy="3248"/>
                            </a:xfrm>
                            <a:custGeom>
                              <a:avLst/>
                              <a:gdLst>
                                <a:gd name="T0" fmla="*/ 1623 w 3248"/>
                                <a:gd name="T1" fmla="*/ 2313 h 3248"/>
                                <a:gd name="T2" fmla="*/ 1623 w 3248"/>
                                <a:gd name="T3" fmla="*/ 2557 h 324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248" h="3248">
                                  <a:moveTo>
                                    <a:pt x="1623" y="2313"/>
                                  </a:moveTo>
                                  <a:lnTo>
                                    <a:pt x="1623" y="2557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35" name="Freeform 418"/>
                          <wps:cNvSpPr>
                            <a:spLocks/>
                          </wps:cNvSpPr>
                          <wps:spPr bwMode="auto">
                            <a:xfrm>
                              <a:off x="4073" y="2312"/>
                              <a:ext cx="3248" cy="3248"/>
                            </a:xfrm>
                            <a:custGeom>
                              <a:avLst/>
                              <a:gdLst>
                                <a:gd name="T0" fmla="*/ 1623 w 3248"/>
                                <a:gd name="T1" fmla="*/ 2598 h 3248"/>
                                <a:gd name="T2" fmla="*/ 1623 w 3248"/>
                                <a:gd name="T3" fmla="*/ 2613 h 324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248" h="3248">
                                  <a:moveTo>
                                    <a:pt x="1623" y="2598"/>
                                  </a:moveTo>
                                  <a:lnTo>
                                    <a:pt x="1623" y="2613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36" name="Freeform 419"/>
                          <wps:cNvSpPr>
                            <a:spLocks/>
                          </wps:cNvSpPr>
                          <wps:spPr bwMode="auto">
                            <a:xfrm>
                              <a:off x="4073" y="2312"/>
                              <a:ext cx="3248" cy="3248"/>
                            </a:xfrm>
                            <a:custGeom>
                              <a:avLst/>
                              <a:gdLst>
                                <a:gd name="T0" fmla="*/ 1623 w 3248"/>
                                <a:gd name="T1" fmla="*/ 2654 h 3248"/>
                                <a:gd name="T2" fmla="*/ 1623 w 3248"/>
                                <a:gd name="T3" fmla="*/ 2899 h 324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248" h="3248">
                                  <a:moveTo>
                                    <a:pt x="1623" y="2654"/>
                                  </a:moveTo>
                                  <a:lnTo>
                                    <a:pt x="1623" y="2899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37" name="Freeform 420"/>
                          <wps:cNvSpPr>
                            <a:spLocks/>
                          </wps:cNvSpPr>
                          <wps:spPr bwMode="auto">
                            <a:xfrm>
                              <a:off x="4073" y="2312"/>
                              <a:ext cx="3248" cy="3248"/>
                            </a:xfrm>
                            <a:custGeom>
                              <a:avLst/>
                              <a:gdLst>
                                <a:gd name="T0" fmla="*/ 1623 w 3248"/>
                                <a:gd name="T1" fmla="*/ 2940 h 3248"/>
                                <a:gd name="T2" fmla="*/ 1623 w 3248"/>
                                <a:gd name="T3" fmla="*/ 2955 h 324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248" h="3248">
                                  <a:moveTo>
                                    <a:pt x="1623" y="2940"/>
                                  </a:moveTo>
                                  <a:lnTo>
                                    <a:pt x="1623" y="2955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38" name="Freeform 421"/>
                          <wps:cNvSpPr>
                            <a:spLocks/>
                          </wps:cNvSpPr>
                          <wps:spPr bwMode="auto">
                            <a:xfrm>
                              <a:off x="4073" y="2312"/>
                              <a:ext cx="3248" cy="3248"/>
                            </a:xfrm>
                            <a:custGeom>
                              <a:avLst/>
                              <a:gdLst>
                                <a:gd name="T0" fmla="*/ 1623 w 3248"/>
                                <a:gd name="T1" fmla="*/ 2996 h 3248"/>
                                <a:gd name="T2" fmla="*/ 1623 w 3248"/>
                                <a:gd name="T3" fmla="*/ 3247 h 324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248" h="3248">
                                  <a:moveTo>
                                    <a:pt x="1623" y="2996"/>
                                  </a:moveTo>
                                  <a:lnTo>
                                    <a:pt x="1623" y="3247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39" name="Freeform 422"/>
                          <wps:cNvSpPr>
                            <a:spLocks/>
                          </wps:cNvSpPr>
                          <wps:spPr bwMode="auto">
                            <a:xfrm>
                              <a:off x="4073" y="2312"/>
                              <a:ext cx="3248" cy="3248"/>
                            </a:xfrm>
                            <a:custGeom>
                              <a:avLst/>
                              <a:gdLst>
                                <a:gd name="T0" fmla="*/ 3247 w 3248"/>
                                <a:gd name="T1" fmla="*/ 1623 h 3248"/>
                                <a:gd name="T2" fmla="*/ 2996 w 3248"/>
                                <a:gd name="T3" fmla="*/ 1623 h 324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248" h="3248">
                                  <a:moveTo>
                                    <a:pt x="3247" y="1623"/>
                                  </a:moveTo>
                                  <a:lnTo>
                                    <a:pt x="2996" y="1623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40" name="Freeform 423"/>
                          <wps:cNvSpPr>
                            <a:spLocks/>
                          </wps:cNvSpPr>
                          <wps:spPr bwMode="auto">
                            <a:xfrm>
                              <a:off x="4073" y="2312"/>
                              <a:ext cx="3248" cy="3248"/>
                            </a:xfrm>
                            <a:custGeom>
                              <a:avLst/>
                              <a:gdLst>
                                <a:gd name="T0" fmla="*/ 2955 w 3248"/>
                                <a:gd name="T1" fmla="*/ 1623 h 3248"/>
                                <a:gd name="T2" fmla="*/ 2941 w 3248"/>
                                <a:gd name="T3" fmla="*/ 1623 h 324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248" h="3248">
                                  <a:moveTo>
                                    <a:pt x="2955" y="1623"/>
                                  </a:moveTo>
                                  <a:lnTo>
                                    <a:pt x="2941" y="1623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41" name="Freeform 424"/>
                          <wps:cNvSpPr>
                            <a:spLocks/>
                          </wps:cNvSpPr>
                          <wps:spPr bwMode="auto">
                            <a:xfrm>
                              <a:off x="4073" y="2312"/>
                              <a:ext cx="3248" cy="3248"/>
                            </a:xfrm>
                            <a:custGeom>
                              <a:avLst/>
                              <a:gdLst>
                                <a:gd name="T0" fmla="*/ 2900 w 3248"/>
                                <a:gd name="T1" fmla="*/ 1623 h 3248"/>
                                <a:gd name="T2" fmla="*/ 2655 w 3248"/>
                                <a:gd name="T3" fmla="*/ 1623 h 324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248" h="3248">
                                  <a:moveTo>
                                    <a:pt x="2900" y="1623"/>
                                  </a:moveTo>
                                  <a:lnTo>
                                    <a:pt x="2655" y="1623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42" name="Freeform 425"/>
                          <wps:cNvSpPr>
                            <a:spLocks/>
                          </wps:cNvSpPr>
                          <wps:spPr bwMode="auto">
                            <a:xfrm>
                              <a:off x="4073" y="2312"/>
                              <a:ext cx="3248" cy="3248"/>
                            </a:xfrm>
                            <a:custGeom>
                              <a:avLst/>
                              <a:gdLst>
                                <a:gd name="T0" fmla="*/ 2614 w 3248"/>
                                <a:gd name="T1" fmla="*/ 1623 h 3248"/>
                                <a:gd name="T2" fmla="*/ 2598 w 3248"/>
                                <a:gd name="T3" fmla="*/ 1623 h 324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248" h="3248">
                                  <a:moveTo>
                                    <a:pt x="2614" y="1623"/>
                                  </a:moveTo>
                                  <a:lnTo>
                                    <a:pt x="2598" y="1623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43" name="Freeform 426"/>
                          <wps:cNvSpPr>
                            <a:spLocks/>
                          </wps:cNvSpPr>
                          <wps:spPr bwMode="auto">
                            <a:xfrm>
                              <a:off x="4073" y="2312"/>
                              <a:ext cx="3248" cy="3248"/>
                            </a:xfrm>
                            <a:custGeom>
                              <a:avLst/>
                              <a:gdLst>
                                <a:gd name="T0" fmla="*/ 2557 w 3248"/>
                                <a:gd name="T1" fmla="*/ 1623 h 3248"/>
                                <a:gd name="T2" fmla="*/ 2313 w 3248"/>
                                <a:gd name="T3" fmla="*/ 1623 h 324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248" h="3248">
                                  <a:moveTo>
                                    <a:pt x="2557" y="1623"/>
                                  </a:moveTo>
                                  <a:lnTo>
                                    <a:pt x="2313" y="1623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44" name="Freeform 427"/>
                          <wps:cNvSpPr>
                            <a:spLocks/>
                          </wps:cNvSpPr>
                          <wps:spPr bwMode="auto">
                            <a:xfrm>
                              <a:off x="4073" y="2312"/>
                              <a:ext cx="3248" cy="3248"/>
                            </a:xfrm>
                            <a:custGeom>
                              <a:avLst/>
                              <a:gdLst>
                                <a:gd name="T0" fmla="*/ 2272 w 3248"/>
                                <a:gd name="T1" fmla="*/ 1623 h 3248"/>
                                <a:gd name="T2" fmla="*/ 2257 w 3248"/>
                                <a:gd name="T3" fmla="*/ 1623 h 324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248" h="3248">
                                  <a:moveTo>
                                    <a:pt x="2272" y="1623"/>
                                  </a:moveTo>
                                  <a:lnTo>
                                    <a:pt x="2257" y="1623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45" name="Freeform 428"/>
                          <wps:cNvSpPr>
                            <a:spLocks/>
                          </wps:cNvSpPr>
                          <wps:spPr bwMode="auto">
                            <a:xfrm>
                              <a:off x="4073" y="2312"/>
                              <a:ext cx="3248" cy="3248"/>
                            </a:xfrm>
                            <a:custGeom>
                              <a:avLst/>
                              <a:gdLst>
                                <a:gd name="T0" fmla="*/ 2216 w 3248"/>
                                <a:gd name="T1" fmla="*/ 1623 h 3248"/>
                                <a:gd name="T2" fmla="*/ 1971 w 3248"/>
                                <a:gd name="T3" fmla="*/ 1623 h 324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248" h="3248">
                                  <a:moveTo>
                                    <a:pt x="2216" y="1623"/>
                                  </a:moveTo>
                                  <a:lnTo>
                                    <a:pt x="1971" y="1623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46" name="Freeform 429"/>
                          <wps:cNvSpPr>
                            <a:spLocks/>
                          </wps:cNvSpPr>
                          <wps:spPr bwMode="auto">
                            <a:xfrm>
                              <a:off x="4073" y="2312"/>
                              <a:ext cx="3248" cy="3248"/>
                            </a:xfrm>
                            <a:custGeom>
                              <a:avLst/>
                              <a:gdLst>
                                <a:gd name="T0" fmla="*/ 1930 w 3248"/>
                                <a:gd name="T1" fmla="*/ 1623 h 3248"/>
                                <a:gd name="T2" fmla="*/ 1915 w 3248"/>
                                <a:gd name="T3" fmla="*/ 1623 h 324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248" h="3248">
                                  <a:moveTo>
                                    <a:pt x="1930" y="1623"/>
                                  </a:moveTo>
                                  <a:lnTo>
                                    <a:pt x="1915" y="1623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47" name="Freeform 430"/>
                          <wps:cNvSpPr>
                            <a:spLocks/>
                          </wps:cNvSpPr>
                          <wps:spPr bwMode="auto">
                            <a:xfrm>
                              <a:off x="4073" y="2312"/>
                              <a:ext cx="3248" cy="3248"/>
                            </a:xfrm>
                            <a:custGeom>
                              <a:avLst/>
                              <a:gdLst>
                                <a:gd name="T0" fmla="*/ 1874 w 3248"/>
                                <a:gd name="T1" fmla="*/ 1623 h 3248"/>
                                <a:gd name="T2" fmla="*/ 1623 w 3248"/>
                                <a:gd name="T3" fmla="*/ 1623 h 3248"/>
                                <a:gd name="T4" fmla="*/ 1623 w 3248"/>
                                <a:gd name="T5" fmla="*/ 1373 h 324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3248" h="3248">
                                  <a:moveTo>
                                    <a:pt x="1874" y="1623"/>
                                  </a:moveTo>
                                  <a:lnTo>
                                    <a:pt x="1623" y="1623"/>
                                  </a:lnTo>
                                  <a:lnTo>
                                    <a:pt x="1623" y="1373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48" name="Freeform 431"/>
                          <wps:cNvSpPr>
                            <a:spLocks/>
                          </wps:cNvSpPr>
                          <wps:spPr bwMode="auto">
                            <a:xfrm>
                              <a:off x="4073" y="2312"/>
                              <a:ext cx="3248" cy="3248"/>
                            </a:xfrm>
                            <a:custGeom>
                              <a:avLst/>
                              <a:gdLst>
                                <a:gd name="T0" fmla="*/ 1623 w 3248"/>
                                <a:gd name="T1" fmla="*/ 1332 h 3248"/>
                                <a:gd name="T2" fmla="*/ 1623 w 3248"/>
                                <a:gd name="T3" fmla="*/ 1317 h 324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248" h="3248">
                                  <a:moveTo>
                                    <a:pt x="1623" y="1332"/>
                                  </a:moveTo>
                                  <a:lnTo>
                                    <a:pt x="1623" y="1317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49" name="Freeform 432"/>
                          <wps:cNvSpPr>
                            <a:spLocks/>
                          </wps:cNvSpPr>
                          <wps:spPr bwMode="auto">
                            <a:xfrm>
                              <a:off x="4073" y="2312"/>
                              <a:ext cx="3248" cy="3248"/>
                            </a:xfrm>
                            <a:custGeom>
                              <a:avLst/>
                              <a:gdLst>
                                <a:gd name="T0" fmla="*/ 1623 w 3248"/>
                                <a:gd name="T1" fmla="*/ 1276 h 3248"/>
                                <a:gd name="T2" fmla="*/ 1623 w 3248"/>
                                <a:gd name="T3" fmla="*/ 1031 h 324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248" h="3248">
                                  <a:moveTo>
                                    <a:pt x="1623" y="1276"/>
                                  </a:moveTo>
                                  <a:lnTo>
                                    <a:pt x="1623" y="1031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50" name="Freeform 433"/>
                          <wps:cNvSpPr>
                            <a:spLocks/>
                          </wps:cNvSpPr>
                          <wps:spPr bwMode="auto">
                            <a:xfrm>
                              <a:off x="4073" y="2312"/>
                              <a:ext cx="3248" cy="3248"/>
                            </a:xfrm>
                            <a:custGeom>
                              <a:avLst/>
                              <a:gdLst>
                                <a:gd name="T0" fmla="*/ 1623 w 3248"/>
                                <a:gd name="T1" fmla="*/ 990 h 3248"/>
                                <a:gd name="T2" fmla="*/ 1623 w 3248"/>
                                <a:gd name="T3" fmla="*/ 975 h 324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248" h="3248">
                                  <a:moveTo>
                                    <a:pt x="1623" y="990"/>
                                  </a:moveTo>
                                  <a:lnTo>
                                    <a:pt x="1623" y="975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51" name="Freeform 434"/>
                          <wps:cNvSpPr>
                            <a:spLocks/>
                          </wps:cNvSpPr>
                          <wps:spPr bwMode="auto">
                            <a:xfrm>
                              <a:off x="4073" y="2312"/>
                              <a:ext cx="3248" cy="3248"/>
                            </a:xfrm>
                            <a:custGeom>
                              <a:avLst/>
                              <a:gdLst>
                                <a:gd name="T0" fmla="*/ 1623 w 3248"/>
                                <a:gd name="T1" fmla="*/ 934 h 3248"/>
                                <a:gd name="T2" fmla="*/ 1623 w 3248"/>
                                <a:gd name="T3" fmla="*/ 689 h 324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248" h="3248">
                                  <a:moveTo>
                                    <a:pt x="1623" y="934"/>
                                  </a:moveTo>
                                  <a:lnTo>
                                    <a:pt x="1623" y="689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52" name="Freeform 435"/>
                          <wps:cNvSpPr>
                            <a:spLocks/>
                          </wps:cNvSpPr>
                          <wps:spPr bwMode="auto">
                            <a:xfrm>
                              <a:off x="4073" y="2312"/>
                              <a:ext cx="3248" cy="3248"/>
                            </a:xfrm>
                            <a:custGeom>
                              <a:avLst/>
                              <a:gdLst>
                                <a:gd name="T0" fmla="*/ 1623 w 3248"/>
                                <a:gd name="T1" fmla="*/ 648 h 3248"/>
                                <a:gd name="T2" fmla="*/ 1623 w 3248"/>
                                <a:gd name="T3" fmla="*/ 633 h 324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248" h="3248">
                                  <a:moveTo>
                                    <a:pt x="1623" y="648"/>
                                  </a:moveTo>
                                  <a:lnTo>
                                    <a:pt x="1623" y="633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53" name="Freeform 436"/>
                          <wps:cNvSpPr>
                            <a:spLocks/>
                          </wps:cNvSpPr>
                          <wps:spPr bwMode="auto">
                            <a:xfrm>
                              <a:off x="4073" y="2312"/>
                              <a:ext cx="3248" cy="3248"/>
                            </a:xfrm>
                            <a:custGeom>
                              <a:avLst/>
                              <a:gdLst>
                                <a:gd name="T0" fmla="*/ 1623 w 3248"/>
                                <a:gd name="T1" fmla="*/ 592 h 3248"/>
                                <a:gd name="T2" fmla="*/ 1623 w 3248"/>
                                <a:gd name="T3" fmla="*/ 348 h 324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248" h="3248">
                                  <a:moveTo>
                                    <a:pt x="1623" y="592"/>
                                  </a:moveTo>
                                  <a:lnTo>
                                    <a:pt x="1623" y="348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54" name="Freeform 437"/>
                          <wps:cNvSpPr>
                            <a:spLocks/>
                          </wps:cNvSpPr>
                          <wps:spPr bwMode="auto">
                            <a:xfrm>
                              <a:off x="4073" y="2312"/>
                              <a:ext cx="3248" cy="3248"/>
                            </a:xfrm>
                            <a:custGeom>
                              <a:avLst/>
                              <a:gdLst>
                                <a:gd name="T0" fmla="*/ 1623 w 3248"/>
                                <a:gd name="T1" fmla="*/ 307 h 3248"/>
                                <a:gd name="T2" fmla="*/ 1623 w 3248"/>
                                <a:gd name="T3" fmla="*/ 291 h 324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248" h="3248">
                                  <a:moveTo>
                                    <a:pt x="1623" y="307"/>
                                  </a:moveTo>
                                  <a:lnTo>
                                    <a:pt x="1623" y="291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55" name="Freeform 438"/>
                          <wps:cNvSpPr>
                            <a:spLocks/>
                          </wps:cNvSpPr>
                          <wps:spPr bwMode="auto">
                            <a:xfrm>
                              <a:off x="4073" y="2312"/>
                              <a:ext cx="3248" cy="3248"/>
                            </a:xfrm>
                            <a:custGeom>
                              <a:avLst/>
                              <a:gdLst>
                                <a:gd name="T0" fmla="*/ 1623 w 3248"/>
                                <a:gd name="T1" fmla="*/ 250 h 3248"/>
                                <a:gd name="T2" fmla="*/ 1623 w 3248"/>
                                <a:gd name="T3" fmla="*/ 0 h 324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248" h="3248">
                                  <a:moveTo>
                                    <a:pt x="1623" y="250"/>
                                  </a:moveTo>
                                  <a:lnTo>
                                    <a:pt x="1623" y="0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00" o:spid="_x0000_s1026" style="position:absolute;margin-left:203.65pt;margin-top:115.6pt;width:162.4pt;height:162.4pt;z-index:251664384;mso-wrap-distance-left:0;mso-wrap-distance-right:0;mso-position-horizontal-relative:page" coordorigin="4073,2312" coordsize="3248,32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" o:allowincell="f">
                <v:group id="Group 401" o:spid="_x0000_s1027" style="position:absolute;left:4128;top:2367;width:3137;height:3137" coordorigin="4128,2367" coordsize="3137,31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J2vbmbCAAAA3AAAAA8A&#10;AAAAAAAAAAAAAAAAqgIAAGRycy9kb3ducmV2LnhtbFBLBQYAAAAABAAEAPoAAACZAwAAAAA=&#10;">
                  <v:shape id="Freeform 402" o:spid="_x0000_s1028" style="position:absolute;left:4128;top:2367;width:3137;height:3137;visibility:visible;mso-wrap-style:square;v-text-anchor:top" coordsize="3137,31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D9qFcMA&#10;AADcAAAADwAAAGRycy9kb3ducmV2LnhtbESP0YrCMBRE3wX/IdwFX8qaqiDabRRXVvFpweoHXJq7&#10;bWlzU5pU698bQdjHYWbOMOl2MI24Uecqywpm0xgEcW51xYWC6+XwuQLhPLLGxjIpeJCD7WY8SjHR&#10;9s5numW+EAHCLkEFpfdtIqXLSzLoprYlDt6f7Qz6ILtC6g7vAW4aOY/jpTRYcVgosaV9SXmd9UZB&#10;00c24+Hsa3P82eMj+p1/R71Sk49h9wXC0+D/w+/2SStYzNbwOhOOgNw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D9qFcMAAADcAAAADwAAAAAAAAAAAAAAAACYAgAAZHJzL2Rv&#10;d25yZXYueG1sUEsFBgAAAAAEAAQA9QAAAIgDAAAAAA==&#10;" path="m1568,r-67,1l1435,5r-67,7l1302,22r-64,13l1173,51r-65,18l1045,89r-62,24l921,139r-60,28l803,199r-57,33l690,268r-54,39l582,348r-51,43l483,436r-47,47l391,531r-43,51l307,636r-39,54l232,746r-33,57l167,861r-28,60l113,983r-24,62l69,1108r-18,65l35,1238r-13,64l12,1368r-7,67l1,1501,,1568r1,67l5,1700r7,67l22,1833r13,65l51,1962r18,65l89,2090r24,63l139,2214r28,60l199,2332r33,58l268,2445r39,55l348,2553r43,51l436,2653r47,46l531,2745r51,43l636,2828r54,39l746,2903r57,33l861,2968r60,28l983,3022r62,24l1108,3067r65,18l1238,3101r64,12l1368,3123r67,7l1501,3135r67,1l1635,3135r65,-5l1767,3123r66,-10l1898,3101r64,-16l2027,3067r63,-21l2153,3022r61,-26l2274,2968r58,-32l2390,2903r55,-36l2500,2828r53,-40l2604,2745r49,-46l2699,2653r46,-49l2788,2553r40,-53l2867,2445r36,-55l2936,2332r32,-58l2996,2214r26,-61l3046,2090r21,-63l3085,1962r16,-64l3113,1833r10,-66l3130,1700r5,-65l3136,1568r-1,-67l3130,1435r-7,-67l3113,1302r-12,-64l3085,1173r-18,-65l3046,1045r-24,-62l2996,921r-28,-60l2936,803r-33,-57l2867,690r-39,-54l2788,582r-43,-51l2699,483r-46,-47l2604,391r-51,-43l2500,307r-55,-39l2390,232r-58,-33l2274,167r-60,-28l2153,113,2090,89,2027,69,1962,51,1898,35,1833,22,1767,12,1700,5,1635,1,1568,xe" filled="f" strokeweight=".34006mm">
                    <v:path arrowok="t" o:connecttype="custom" o:connectlocs="1435,5;1238,35;1045,89;861,167;690,268;531,391;391,531;268,690;167,861;89,1045;35,1238;5,1435;1,1635;22,1833;69,2027;139,2214;232,2390;348,2553;483,2699;636,2828;803,2936;983,3022;1173,3085;1368,3123;1568,3136;1767,3123;1962,3085;2153,3022;2332,2936;2500,2828;2653,2699;2788,2553;2903,2390;2996,2214;3067,2027;3113,1833;3135,1635;3130,1435;3101,1238;3046,1045;2968,861;2867,690;2745,531;2604,391;2445,268;2274,167;2090,89;1898,35;1700,5" o:connectangles="0,0,0,0,0,0,0,0,0,0,0,0,0,0,0,0,0,0,0,0,0,0,0,0,0,0,0,0,0,0,0,0,0,0,0,0,0,0,0,0,0,0,0,0,0,0,0,0,0"/>
                  </v:shape>
                  <v:shape id="Freeform 403" o:spid="_x0000_s1029" style="position:absolute;left:4128;top:2367;width:3137;height:3137;visibility:visible;mso-wrap-style:square;v-text-anchor:top" coordsize="3137,31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2kJNcEA&#10;AADcAAAADwAAAGRycy9kb3ducmV2LnhtbERP3WqDMBS+H+wdwhnsRtZYB2M4o6yylV0VavcAB3Om&#10;0uRETLT27ZeLQi8/vv+iWq0RC01+cKxgu0lBELdOD9wp+D19v7yD8AFZo3FMCq7koSofHwrMtbvw&#10;kZYmdCKGsM9RQR/CmEvp254s+o0biSP35yaLIcKpk3rCSwy3RmZp+iYtDhwbehyp7qk9N7NVYObE&#10;Nbwew9nuv2q8Jodsl8xKPT+tnx8gAq3hLr65f7SC1yzOj2fiEZDl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dpCTXBAAAA3AAAAA8AAAAAAAAAAAAAAAAAmAIAAGRycy9kb3du&#10;cmV2LnhtbFBLBQYAAAAABAAEAPUAAACGAwAAAAA=&#10;" path="m1568,72r-65,1l1438,78r-64,7l1310,95r-64,12l1183,122r-62,18l1060,161r-60,23l939,210r-57,29l825,269r-56,34l715,339r-52,38l612,418r-49,42l515,504r-44,47l428,599r-41,50l349,701r-38,55l278,810r-31,57l217,925r-26,59l166,1044r-20,61l126,1167r-15,64l97,1293r-10,65l79,1423r-5,64l72,1552r1,64l77,1681r5,65l91,1809r13,65l119,1936r17,63l156,2061r23,60l204,2181r28,58l261,2297r33,55l329,2407r38,53l407,2511r42,49l493,2607r46,47l587,2697r50,42l689,2777r53,38l797,2849r56,33l910,2911r59,27l1029,2963r61,22l1152,3004r63,17l1277,3035r65,11l1405,3054r65,6l1535,3063r66,l1665,3060r65,-6l1793,3046r65,-11l1920,3021r64,-17l2045,2985r61,-22l2166,2938r59,-27l2282,2882r57,-33l2393,2815r53,-38l2499,2739r49,-42l2596,2654r47,-47l2687,2560r42,-49l2768,2460r38,-53l2841,2352r33,-55l2903,2239r29,-58l2957,2121r22,-60l3000,1999r17,-63l3031,1874r13,-65l3053,1746r6,-65l3062,1616r1,-64l3061,1487r-5,-64l3048,1358r-10,-65l3025,1231r-16,-64l2989,1105r-20,-61l2944,984r-26,-59l2889,867r-32,-57l2823,756r-36,-55l2748,649r-41,-50l2664,551r-44,-47l2572,460r-49,-42l2472,377r-52,-38l2366,303r-56,-34l2254,239r-58,-29l2136,184r-60,-23l2014,140r-62,-18l1890,107,1825,95,1762,85r-65,-7l1632,73r-64,-1xe" filled="f" strokeweight=".34006mm">
                    <v:path arrowok="t" o:connecttype="custom" o:connectlocs="1438,78;1246,107;1060,161;882,239;715,339;563,460;428,599;311,756;217,925;146,1105;97,1293;74,1487;77,1681;104,1874;156,2061;232,2239;329,2407;449,2560;587,2697;742,2815;910,2911;1090,2985;1277,3035;1470,3060;1665,3060;1858,3035;2045,2985;2225,2911;2393,2815;2548,2697;2687,2560;2806,2407;2903,2239;2979,2061;3031,1874;3059,1681;3061,1487;3038,1293;2989,1105;2918,925;2823,756;2707,599;2572,460;2420,339;2254,239;2076,161;1890,107;1697,78" o:connectangles="0,0,0,0,0,0,0,0,0,0,0,0,0,0,0,0,0,0,0,0,0,0,0,0,0,0,0,0,0,0,0,0,0,0,0,0,0,0,0,0,0,0,0,0,0,0,0,0"/>
                  </v:shape>
                </v:group>
                <v:group id="Group 404" o:spid="_x0000_s1030" style="position:absolute;left:4073;top:2312;width:3248;height:3248" coordorigin="4073,2312" coordsize="3248,324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vkNRsQAAADcAAAA&#10;DwAAAAAAAAAAAAAAAACqAgAAZHJzL2Rvd25yZXYueG1sUEsFBgAAAAAEAAQA+gAAAJsDAAAAAA==&#10;">
                  <v:shape id="Freeform 405" o:spid="_x0000_s1031" style="position:absolute;left:4073;top:2312;width:3248;height:3248;visibility:visible;mso-wrap-style:square;v-text-anchor:top" coordsize="3248,32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mk0gcYA&#10;AADcAAAADwAAAGRycy9kb3ducmV2LnhtbESPUUvDMBSF3wf+h3CFvQyXLkqRumzIYDBhCM6BPl6b&#10;u7a0uSlJtlZ/vRGEPR7OOd/hLNej7cSFfGgca1jMMxDEpTMNVxqO79u7RxAhIhvsHJOGbwqwXt1M&#10;llgYN/AbXQ6xEgnCoUANdYx9IWUoa7IY5q4nTt7JeYsxSV9J43FIcNtJlWW5tNhwWqixp01NZXs4&#10;Ww35535/bNQPtupjlr+8nr7a4cFrPb0dn59ARBrjNfzf3hkN90rB35l0BOTq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mk0gcYAAADcAAAADwAAAAAAAAAAAAAAAACYAgAAZHJz&#10;L2Rvd25yZXYueG1sUEsFBgAAAAAEAAQA9QAAAIsDAAAAAA==&#10;" path="m,1623r250,e" filled="f" strokeweight=".51pt">
                    <v:path arrowok="t" o:connecttype="custom" o:connectlocs="0,1623;250,1623" o:connectangles="0,0"/>
                  </v:shape>
                  <v:shape id="Freeform 406" o:spid="_x0000_s1032" style="position:absolute;left:4073;top:2312;width:3248;height:3248;visibility:visible;mso-wrap-style:square;v-text-anchor:top" coordsize="3248,32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SWRGsYA&#10;AADcAAAADwAAAGRycy9kb3ducmV2LnhtbESPQWvCQBSE7wX/w/IEL6VuGkuQ1FVEKChIoVawx9fs&#10;MwnJvg27q4n++m6h0OMwM98wi9VgWnEl52vLCp6nCQjiwuqaSwXHz7enOQgfkDW2lknBjTyslqOH&#10;Beba9vxB10MoRYSwz1FBFUKXS+mLigz6qe2Io3e2zmCI0pVSO+wj3LQyTZJMGqw5LlTY0aaiojlc&#10;jILsa78/1ukdm/T0mO3ez99N/+KUmoyH9SuIQEP4D/+1t1rBLJ3B75l4BOTy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SWRGsYAAADcAAAADwAAAAAAAAAAAAAAAACYAgAAZHJz&#10;L2Rvd25yZXYueG1sUEsFBgAAAAAEAAQA9QAAAIsDAAAAAA==&#10;" path="m291,1623r16,e" filled="f" strokeweight=".51pt">
                    <v:path arrowok="t" o:connecttype="custom" o:connectlocs="291,1623;307,1623" o:connectangles="0,0"/>
                  </v:shape>
                  <v:shape id="Freeform 407" o:spid="_x0000_s1033" style="position:absolute;left:4073;top:2312;width:3248;height:3248;visibility:visible;mso-wrap-style:square;v-text-anchor:top" coordsize="3248,32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wJbscA&#10;AADcAAAADwAAAGRycy9kb3ducmV2LnhtbESP3WrCQBSE7wt9h+UUelPqxlRCSV1FBMGCFPyB9vI0&#10;e0xCsmfD7mpSn94tCF4OM/MNM50PphVncr62rGA8SkAQF1bXXCo47Fev7yB8QNbYWiYFf+RhPnt8&#10;mGKubc9bOu9CKSKEfY4KqhC6XEpfVGTQj2xHHL2jdQZDlK6U2mEf4aaVaZJk0mDNcaHCjpYVFc3u&#10;ZBRkP5vNoU4v2KTfL9nn1/G36SdOqeenYfEBItAQ7uFbe60VvKUT+D8Tj4CcXQ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rMCW7HAAAA3AAAAA8AAAAAAAAAAAAAAAAAmAIAAGRy&#10;cy9kb3ducmV2LnhtbFBLBQYAAAAABAAEAPUAAACMAwAAAAA=&#10;" path="m348,1623r245,e" filled="f" strokeweight=".51pt">
                    <v:path arrowok="t" o:connecttype="custom" o:connectlocs="348,1623;593,1623" o:connectangles="0,0"/>
                  </v:shape>
                  <v:shape id="Freeform 408" o:spid="_x0000_s1034" style="position:absolute;left:4073;top:2312;width:3248;height:3248;visibility:visible;mso-wrap-style:square;v-text-anchor:top" coordsize="3248,32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Cs9ccA&#10;AADcAAAADwAAAGRycy9kb3ducmV2LnhtbESPzWrDMBCE74G+g9hCL6GR6ySmOFFCKRRaCIX8QHvc&#10;WBvb2FoZSY2dPn1VCOQ4zMw3zHI9mFacyfnasoKnSQKCuLC65lLBYf/2+AzCB2SNrWVScCEP69Xd&#10;aIm5tj1v6bwLpYgQ9jkqqELocil9UZFBP7EdcfRO1hkMUbpSaod9hJtWpkmSSYM1x4UKO3qtqGh2&#10;P0ZB9r3ZHOr0F5v0a5x9fJ6OTT9zSj3cDy8LEIGGcAtf2+9awTSdw/+ZeATk6g8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WArPXHAAAA3AAAAA8AAAAAAAAAAAAAAAAAmAIAAGRy&#10;cy9kb3ducmV2LnhtbFBLBQYAAAAABAAEAPUAAACMAwAAAAA=&#10;" path="m633,1623r15,e" filled="f" strokeweight=".51pt">
                    <v:path arrowok="t" o:connecttype="custom" o:connectlocs="633,1623;648,1623" o:connectangles="0,0"/>
                  </v:shape>
                  <v:shape id="Freeform 409" o:spid="_x0000_s1035" style="position:absolute;left:4073;top:2312;width:3248;height:3248;visibility:visible;mso-wrap-style:square;v-text-anchor:top" coordsize="3248,32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VIygsYA&#10;AADcAAAADwAAAGRycy9kb3ducmV2LnhtbESPQWvCQBSE70L/w/IKvUjdmEooqasUoVBBhKpgj6/Z&#10;ZxKSfRt2tyb217sFweMwM98w8+VgWnEm52vLCqaTBARxYXXNpYLD/uP5FYQPyBpby6TgQh6Wi4fR&#10;HHNte/6i8y6UIkLY56igCqHLpfRFRQb9xHbE0TtZZzBE6UqpHfYRblqZJkkmDdYcFyrsaFVR0ex+&#10;jYLse7M51OkfNulxnK23p5+mnzmlnh6H9zcQgYZwD9/an1rBS5rB/5l4BOTiC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VIygsYAAADcAAAADwAAAAAAAAAAAAAAAACYAgAAZHJz&#10;L2Rvd25yZXYueG1sUEsFBgAAAAAEAAQA9QAAAIsDAAAAAA==&#10;" path="m689,1623r245,e" filled="f" strokeweight=".51pt">
                    <v:path arrowok="t" o:connecttype="custom" o:connectlocs="689,1623;934,1623" o:connectangles="0,0"/>
                  </v:shape>
                  <v:shape id="Freeform 410" o:spid="_x0000_s1036" style="position:absolute;left:4073;top:2312;width:3248;height:3248;visibility:visible;mso-wrap-style:square;v-text-anchor:top" coordsize="3248,32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h6XGccA&#10;AADcAAAADwAAAGRycy9kb3ducmV2LnhtbESPQWvCQBSE70L/w/IKvUjdGEssqatIoaAgharQHl+z&#10;zyQk+zbsbk3017uFQo/DzHzDLFaDacWZnK8tK5hOEhDEhdU1lwqOh7fHZxA+IGtsLZOCC3lYLe9G&#10;C8y17fmDzvtQighhn6OCKoQul9IXFRn0E9sRR+9kncEQpSuldthHuGllmiSZNFhzXKiwo9eKimb/&#10;YxRkX7vdsU6v2KSf42z7fvpu+ien1MP9sH4BEWgI/+G/9kYrmKVz+D0Tj4Bc3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oelxnHAAAA3AAAAA8AAAAAAAAAAAAAAAAAmAIAAGRy&#10;cy9kb3ducmV2LnhtbFBLBQYAAAAABAAEAPUAAACMAwAAAAA=&#10;" path="m975,1623r16,e" filled="f" strokeweight=".51pt">
                    <v:path arrowok="t" o:connecttype="custom" o:connectlocs="975,1623;991,1623" o:connectangles="0,0"/>
                  </v:shape>
                  <v:shape id="Freeform 411" o:spid="_x0000_s1037" style="position:absolute;left:4073;top:2312;width:3248;height:3248;visibility:visible;mso-wrap-style:square;v-text-anchor:top" coordsize="3248,32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4EDa8MA&#10;AADcAAAADwAAAGRycy9kb3ducmV2LnhtbERPXWvCMBR9F/Yfwh34IppaR5HOKCIIE2QwJ+jjXXNt&#10;S5ubkmS27tcvD4M9Hs73ajOYVtzJ+dqygvksAUFcWF1zqeD8uZ8uQfiArLG1TAoe5GGzfhqtMNe2&#10;5w+6n0IpYgj7HBVUIXS5lL6oyKCf2Y44cjfrDIYIXSm1wz6Gm1amSZJJgzXHhgo72lVUNKdvoyC7&#10;Ho/nOv3BJr1MssP77avpX5xS4+dh+woi0BD+xX/uN61gkca18Uw8AnL9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4EDa8MAAADcAAAADwAAAAAAAAAAAAAAAACYAgAAZHJzL2Rv&#10;d25yZXYueG1sUEsFBgAAAAAEAAQA9QAAAIgDAAAAAA==&#10;" path="m1031,1623r245,e" filled="f" strokeweight=".51pt">
                    <v:path arrowok="t" o:connecttype="custom" o:connectlocs="1031,1623;1276,1623" o:connectangles="0,0"/>
                  </v:shape>
                  <v:shape id="Freeform 412" o:spid="_x0000_s1038" style="position:absolute;left:4073;top:2312;width:3248;height:3248;visibility:visible;mso-wrap-style:square;v-text-anchor:top" coordsize="3248,32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M2m8McA&#10;AADcAAAADwAAAGRycy9kb3ducmV2LnhtbESPQWvCQBSE70L/w/IKvUjdGEuwqatIoaAgharQHl+z&#10;zyQk+zbsbk3017uFQo/DzHzDLFaDacWZnK8tK5hOEhDEhdU1lwqOh7fHOQgfkDW2lknBhTyslnej&#10;Beba9vxB530oRYSwz1FBFUKXS+mLigz6ie2Io3eyzmCI0pVSO+wj3LQyTZJMGqw5LlTY0WtFRbP/&#10;MQqyr93uWKdXbNLPcbZ9P303/ZNT6uF+WL+ACDSE//Bfe6MVzNJn+D0Tj4Bc3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TNpvDHAAAA3AAAAA8AAAAAAAAAAAAAAAAAmAIAAGRy&#10;cy9kb3ducmV2LnhtbFBLBQYAAAAABAAEAPUAAACMAwAAAAA=&#10;" path="m1317,1623r15,e" filled="f" strokeweight=".51pt">
                    <v:path arrowok="t" o:connecttype="custom" o:connectlocs="1317,1623;1332,1623" o:connectangles="0,0"/>
                  </v:shape>
                  <v:shape id="Freeform 413" o:spid="_x0000_s1039" style="position:absolute;left:4073;top:2312;width:3248;height:3248;visibility:visible;mso-wrap-style:square;v-text-anchor:top" coordsize="3248,32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C6ZsMQA&#10;AADcAAAADwAAAGRycy9kb3ducmV2LnhtbERPW2vCMBR+F/YfwhnsRWZqlTI6owxhMEEEL+Aez5pj&#10;W9qclCSzdb9+eRB8/Pjui9VgWnEl52vLCqaTBARxYXXNpYLT8fP1DYQPyBpby6TgRh5Wy6fRAnNt&#10;e97T9RBKEUPY56igCqHLpfRFRQb9xHbEkbtYZzBE6EqpHfYx3LQyTZJMGqw5NlTY0bqiojn8GgXZ&#10;93Z7qtM/bNLzONvsLj9NP3dKvTwPH+8gAg3hIb67v7SC2SzOj2fiEZDL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AumbDEAAAA3AAAAA8AAAAAAAAAAAAAAAAAmAIAAGRycy9k&#10;b3ducmV2LnhtbFBLBQYAAAAABAAEAPUAAACJAwAAAAA=&#10;" path="m1373,1623r250,l1623,1874e" filled="f" strokeweight=".51pt">
                    <v:path arrowok="t" o:connecttype="custom" o:connectlocs="1373,1623;1623,1623;1623,1874" o:connectangles="0,0,0"/>
                  </v:shape>
                  <v:shape id="Freeform 414" o:spid="_x0000_s1040" style="position:absolute;left:4073;top:2312;width:3248;height:3248;visibility:visible;mso-wrap-style:square;v-text-anchor:top" coordsize="3248,32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2I8K8cA&#10;AADcAAAADwAAAGRycy9kb3ducmV2LnhtbESPQWvCQBSE74X+h+UJXopujCVIdJUiCBWkUCvU4zP7&#10;TEKyb8Pu1qT99d1CweMwM98wq81gWnEj52vLCmbTBARxYXXNpYLTx26yAOEDssbWMin4Jg+b9ePD&#10;CnNte36n2zGUIkLY56igCqHLpfRFRQb91HbE0btaZzBE6UqpHfYRblqZJkkmDdYcFyrsaFtR0Ry/&#10;jILsfDic6vQHm/TzKdu/XS9N/+yUGo+GlyWIQEO4h//br1rBfD6DvzPxCMj1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9iPCvHAAAA3AAAAA8AAAAAAAAAAAAAAAAAmAIAAGRy&#10;cy9kb3ducmV2LnhtbFBLBQYAAAAABAAEAPUAAACMAwAAAAA=&#10;" path="m1623,1915r,14e" filled="f" strokeweight=".51pt">
                    <v:path arrowok="t" o:connecttype="custom" o:connectlocs="1623,1915;1623,1929" o:connectangles="0,0"/>
                  </v:shape>
                  <v:shape id="Freeform 415" o:spid="_x0000_s1041" style="position:absolute;left:4073;top:2312;width:3248;height:3248;visibility:visible;mso-wrap-style:square;v-text-anchor:top" coordsize="3248,32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7CiXMYA&#10;AADcAAAADwAAAGRycy9kb3ducmV2LnhtbESPQWvCQBSE7wX/w/IEL6VuGkuQ1FVEKChIoVawx9fs&#10;MwnJvg27q4n++m6h0OMwM98wi9VgWnEl52vLCp6nCQjiwuqaSwXHz7enOQgfkDW2lknBjTyslqOH&#10;Beba9vxB10MoRYSwz1FBFUKXS+mLigz6qe2Io3e2zmCI0pVSO+wj3LQyTZJMGqw5LlTY0aaiojlc&#10;jILsa78/1ukdm/T0mO3ez99N/+KUmoyH9SuIQEP4D/+1t1rBbJbC75l4BOTy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7CiXMYAAADcAAAADwAAAAAAAAAAAAAAAACYAgAAZHJz&#10;L2Rvd25yZXYueG1sUEsFBgAAAAAEAAQA9QAAAIsDAAAAAA==&#10;" path="m1623,1970r,245e" filled="f" strokeweight=".51pt">
                    <v:path arrowok="t" o:connecttype="custom" o:connectlocs="1623,1970;1623,2215" o:connectangles="0,0"/>
                  </v:shape>
                  <v:shape id="Freeform 416" o:spid="_x0000_s1042" style="position:absolute;left:4073;top:2312;width:3248;height:3248;visibility:visible;mso-wrap-style:square;v-text-anchor:top" coordsize="3248,32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wHx8cA&#10;AADcAAAADwAAAGRycy9kb3ducmV2LnhtbESPQWvCQBSE7wX/w/IEL0U3TUoo0VVKoVBBCrVCPT6z&#10;zyQk+zbsbk3013cLhR6HmfmGWW1G04kLOd9YVvCwSEAQl1Y3XCk4fL7On0D4gKyxs0wKruRhs57c&#10;rbDQduAPuuxDJSKEfYEK6hD6Qkpf1mTQL2xPHL2zdQZDlK6S2uEQ4aaTaZLk0mDDcaHGnl5qKtv9&#10;t1GQH3e7Q5PesE2/7vPt+/nUDo9Oqdl0fF6CCDSG//Bf+00ryLIMfs/EIyDX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D8B8fHAAAA3AAAAA8AAAAAAAAAAAAAAAAAmAIAAGRy&#10;cy9kb3ducmV2LnhtbFBLBQYAAAAABAAEAPUAAACMAwAAAAA=&#10;" path="m1623,2256r,16e" filled="f" strokeweight=".51pt">
                    <v:path arrowok="t" o:connecttype="custom" o:connectlocs="1623,2256;1623,2272" o:connectangles="0,0"/>
                  </v:shape>
                  <v:shape id="Freeform 417" o:spid="_x0000_s1043" style="position:absolute;left:4073;top:2312;width:3248;height:3248;visibility:visible;mso-wrap-style:square;v-text-anchor:top" coordsize="3248,32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xWfs8cA&#10;AADcAAAADwAAAGRycy9kb3ducmV2LnhtbESPQWvCQBSE70L/w/KEXkQ3jRIkukopFFqQglaox2f2&#10;mYRk34bdrUn767sFweMwM98w6+1gWnEl52vLCp5mCQjiwuqaSwXHz9fpEoQPyBpby6TghzxsNw+j&#10;Neba9ryn6yGUIkLY56igCqHLpfRFRQb9zHbE0btYZzBE6UqpHfYRblqZJkkmDdYcFyrs6KWiojl8&#10;GwXZabc71ukvNunXJHv/uJybfuGUehwPzysQgYZwD9/ab1rBfL6A/zPxCMjN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8Vn7PHAAAA3AAAAA8AAAAAAAAAAAAAAAAAmAIAAGRy&#10;cy9kb3ducmV2LnhtbFBLBQYAAAAABAAEAPUAAACMAwAAAAA=&#10;" path="m1623,2313r,244e" filled="f" strokeweight=".51pt">
                    <v:path arrowok="t" o:connecttype="custom" o:connectlocs="1623,2313;1623,2557" o:connectangles="0,0"/>
                  </v:shape>
                  <v:shape id="Freeform 418" o:spid="_x0000_s1044" style="position:absolute;left:4073;top:2312;width:3248;height:3248;visibility:visible;mso-wrap-style:square;v-text-anchor:top" coordsize="3248,32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Fk6KMcA&#10;AADcAAAADwAAAGRycy9kb3ducmV2LnhtbESPQWvCQBSE70L/w/IKXqRuGttQUlcpBaGCCFpBj6/Z&#10;ZxKSfRt2tyb213eFQo/DzHzDzJeDacWFnK8tK3icJiCIC6trLhUcPlcPLyB8QNbYWiYFV/KwXNyN&#10;5phr2/OOLvtQighhn6OCKoQul9IXFRn0U9sRR+9sncEQpSuldthHuGllmiSZNFhzXKiwo/eKimb/&#10;bRRkp83mUKc/2KTHSbbenr+a/skpNb4f3l5BBBrCf/iv/aEVzGbPcDsTj4Bc/A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BZOijHAAAA3AAAAA8AAAAAAAAAAAAAAAAAmAIAAGRy&#10;cy9kb3ducmV2LnhtbFBLBQYAAAAABAAEAPUAAACMAwAAAAA=&#10;" path="m1623,2598r,15e" filled="f" strokeweight=".51pt">
                    <v:path arrowok="t" o:connecttype="custom" o:connectlocs="1623,2598;1623,2613" o:connectangles="0,0"/>
                  </v:shape>
                  <v:shape id="Freeform 419" o:spid="_x0000_s1045" style="position:absolute;left:4073;top:2312;width:3248;height:3248;visibility:visible;mso-wrap-style:square;v-text-anchor:top" coordsize="3248,32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IukX8YA&#10;AADcAAAADwAAAGRycy9kb3ducmV2LnhtbESPQWvCQBSE74X+h+UVeim6aZRQoquIULAgQq1Qj8/s&#10;MwnJvg27q0n7692C0OMwM98w8+VgWnEl52vLCl7HCQjiwuqaSwWHr/fRGwgfkDW2lknBD3lYLh4f&#10;5phr2/MnXfehFBHCPkcFVQhdLqUvKjLox7Yjjt7ZOoMhSldK7bCPcNPKNEkyabDmuFBhR+uKimZ/&#10;MQqy43Z7qNNfbNLvl+xjdz41/dQp9fw0rGYgAg3hP3xvb7SCySSDvzPxCMjFD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IukX8YAAADcAAAADwAAAAAAAAAAAAAAAACYAgAAZHJz&#10;L2Rvd25yZXYueG1sUEsFBgAAAAAEAAQA9QAAAIsDAAAAAA==&#10;" path="m1623,2654r,245e" filled="f" strokeweight=".51pt">
                    <v:path arrowok="t" o:connecttype="custom" o:connectlocs="1623,2654;1623,2899" o:connectangles="0,0"/>
                  </v:shape>
                  <v:shape id="Freeform 420" o:spid="_x0000_s1046" style="position:absolute;left:4073;top:2312;width:3248;height:3248;visibility:visible;mso-wrap-style:square;v-text-anchor:top" coordsize="3248,32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8cBxMcA&#10;AADcAAAADwAAAGRycy9kb3ducmV2LnhtbESP3UrDQBSE7wXfYTmCN2I3phIlZltEECwUobHQXh6z&#10;Jz8kezbsrk3q07uC4OUwM98wxXo2gziR851lBXeLBARxZXXHjYL9x+vtIwgfkDUOlknBmTysV5cX&#10;BebaTryjUxkaESHsc1TQhjDmUvqqJYN+YUfi6NXWGQxRukZqh1OEm0GmSZJJgx3HhRZHemmp6ssv&#10;oyA7brf7Lv3GPj3cZJv3+rOf7p1S11fz8xOIQHP4D/+137SC5fIBfs/EIyBX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/HAcTHAAAA3AAAAA8AAAAAAAAAAAAAAAAAmAIAAGRy&#10;cy9kb3ducmV2LnhtbFBLBQYAAAAABAAEAPUAAACMAwAAAAA=&#10;" path="m1623,2940r,15e" filled="f" strokeweight=".51pt">
                    <v:path arrowok="t" o:connecttype="custom" o:connectlocs="1623,2940;1623,2955" o:connectangles="0,0"/>
                  </v:shape>
                  <v:shape id="Freeform 421" o:spid="_x0000_s1047" style="position:absolute;left:4073;top:2312;width:3248;height:3248;visibility:visible;mso-wrap-style:square;v-text-anchor:top" coordsize="3248,32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liVtsQA&#10;AADcAAAADwAAAGRycy9kb3ducmV2LnhtbERPW2vCMBR+F/YfwhnsRWZqlTI6owxhMEEEL+Aez5pj&#10;W9qclCSzdb9+eRB8/Pjui9VgWnEl52vLCqaTBARxYXXNpYLT8fP1DYQPyBpby6TgRh5Wy6fRAnNt&#10;e97T9RBKEUPY56igCqHLpfRFRQb9xHbEkbtYZzBE6EqpHfYx3LQyTZJMGqw5NlTY0bqiojn8GgXZ&#10;93Z7qtM/bNLzONvsLj9NP3dKvTwPH+8gAg3hIb67v7SC2SyujWfiEZDL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5YlbbEAAAA3AAAAA8AAAAAAAAAAAAAAAAAmAIAAGRycy9k&#10;b3ducmV2LnhtbFBLBQYAAAAABAAEAPUAAACJAwAAAAA=&#10;" path="m1623,2996r,251e" filled="f" strokeweight=".51pt">
                    <v:path arrowok="t" o:connecttype="custom" o:connectlocs="1623,2996;1623,3247" o:connectangles="0,0"/>
                  </v:shape>
                  <v:shape id="Freeform 422" o:spid="_x0000_s1048" style="position:absolute;left:4073;top:2312;width:3248;height:3248;visibility:visible;mso-wrap-style:square;v-text-anchor:top" coordsize="3248,32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RQwLccA&#10;AADcAAAADwAAAGRycy9kb3ducmV2LnhtbESP3UrDQBSE7wXfYTmCN2I3phI0ZltEECwUobHQXh6z&#10;Jz8kezbsrk3q07uC4OUwM98wxXo2gziR851lBXeLBARxZXXHjYL9x+vtAwgfkDUOlknBmTysV5cX&#10;BebaTryjUxkaESHsc1TQhjDmUvqqJYN+YUfi6NXWGQxRukZqh1OEm0GmSZJJgx3HhRZHemmp6ssv&#10;oyA7brf7Lv3GPj3cZJv3+rOf7p1S11fz8xOIQHP4D/+137SC5fIRfs/EIyBX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EUMC3HAAAA3AAAAA8AAAAAAAAAAAAAAAAAmAIAAGRy&#10;cy9kb3ducmV2LnhtbFBLBQYAAAAABAAEAPUAAACMAwAAAAA=&#10;" path="m3247,1623r-251,e" filled="f" strokeweight=".51pt">
                    <v:path arrowok="t" o:connecttype="custom" o:connectlocs="3247,1623;2996,1623" o:connectangles="0,0"/>
                  </v:shape>
                  <v:shape id="Freeform 423" o:spid="_x0000_s1049" style="position:absolute;left:4073;top:2312;width:3248;height:3248;visibility:visible;mso-wrap-style:square;v-text-anchor:top" coordsize="3248,32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jqzcQA&#10;AADcAAAADwAAAGRycy9kb3ducmV2LnhtbERPW2vCMBR+F/YfwhnsRWa6KmV0RhmDwQQRvIB7PGuO&#10;bWlzUpLMVn+9eRB8/Pju8+VgWnEm52vLCt4mCQjiwuqaSwWH/ffrOwgfkDW2lknBhTwsF0+jOeba&#10;9ryl8y6UIoawz1FBFUKXS+mLigz6ie2II3eyzmCI0JVSO+xjuGllmiSZNFhzbKiwo6+Kimb3bxRk&#10;v+v1oU6v2KTHcbbanP6afuaUenkePj9ABBrCQ3x3/2gF01mcH8/EIyA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go6s3EAAAA3AAAAA8AAAAAAAAAAAAAAAAAmAIAAGRycy9k&#10;b3ducmV2LnhtbFBLBQYAAAAABAAEAPUAAACJAwAAAAA=&#10;" path="m2955,1623r-14,e" filled="f" strokeweight=".51pt">
                    <v:path arrowok="t" o:connecttype="custom" o:connectlocs="2955,1623;2941,1623" o:connectangles="0,0"/>
                  </v:shape>
                  <v:shape id="Freeform 424" o:spid="_x0000_s1050" style="position:absolute;left:4073;top:2312;width:3248;height:3248;visibility:visible;mso-wrap-style:square;v-text-anchor:top" coordsize="3248,32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2RPVscA&#10;AADcAAAADwAAAGRycy9kb3ducmV2LnhtbESPQWvCQBSE74X+h+UJXopuTCVIdJVSKFSQQq1Qj8/s&#10;MwnJvg27W5P6691CweMwM98wq81gWnEh52vLCmbTBARxYXXNpYLD19tkAcIHZI2tZVLwSx4268eH&#10;Feba9vxJl30oRYSwz1FBFUKXS+mLigz6qe2Io3e2zmCI0pVSO+wj3LQyTZJMGqw5LlTY0WtFRbP/&#10;MQqy4253qNMrNun3U7b9OJ+afu6UGo+GlyWIQEO4h//b71rB83wGf2fiEZDr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dkT1bHAAAA3AAAAA8AAAAAAAAAAAAAAAAAmAIAAGRy&#10;cy9kb3ducmV2LnhtbFBLBQYAAAAABAAEAPUAAACMAwAAAAA=&#10;" path="m2900,1623r-245,e" filled="f" strokeweight=".51pt">
                    <v:path arrowok="t" o:connecttype="custom" o:connectlocs="2900,1623;2655,1623" o:connectangles="0,0"/>
                  </v:shape>
                  <v:shape id="Freeform 425" o:spid="_x0000_s1051" style="position:absolute;left:4073;top:2312;width:3248;height:3248;visibility:visible;mso-wrap-style:square;v-text-anchor:top" coordsize="3248,32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7bRIccA&#10;AADcAAAADwAAAGRycy9kb3ducmV2LnhtbESP3WrCQBSE7wt9h+UUelPqxlRCSV1FBMGCFPyB9vI0&#10;e0xCsmfD7mpSn94tCF4OM/MNM50PphVncr62rGA8SkAQF1bXXCo47Fev7yB8QNbYWiYFf+RhPnt8&#10;mGKubc9bOu9CKSKEfY4KqhC6XEpfVGTQj2xHHL2jdQZDlK6U2mEf4aaVaZJk0mDNcaHCjpYVFc3u&#10;ZBRkP5vNoU4v2KTfL9nn1/G36SdOqeenYfEBItAQ7uFbe60VvE1S+D8Tj4CcXQ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e20SHHAAAA3AAAAA8AAAAAAAAAAAAAAAAAmAIAAGRy&#10;cy9kb3ducmV2LnhtbFBLBQYAAAAABAAEAPUAAACMAwAAAAA=&#10;" path="m2614,1623r-16,e" filled="f" strokeweight=".51pt">
                    <v:path arrowok="t" o:connecttype="custom" o:connectlocs="2614,1623;2598,1623" o:connectangles="0,0"/>
                  </v:shape>
                  <v:shape id="Freeform 426" o:spid="_x0000_s1052" style="position:absolute;left:4073;top:2312;width:3248;height:3248;visibility:visible;mso-wrap-style:square;v-text-anchor:top" coordsize="3248,32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Pp0uscA&#10;AADcAAAADwAAAGRycy9kb3ducmV2LnhtbESPQWvCQBSE70L/w/KEXkQ3jRIkukopFFqQglaox2f2&#10;mYRk34bdrUn767sFweMwM98w6+1gWnEl52vLCp5mCQjiwuqaSwXHz9fpEoQPyBpby6TghzxsNw+j&#10;Neba9ryn6yGUIkLY56igCqHLpfRFRQb9zHbE0btYZzBE6UqpHfYRblqZJkkmDdYcFyrs6KWiojl8&#10;GwXZabc71ukvNunXJHv/uJybfuGUehwPzysQgYZwD9/ab1rBfDGH/zPxCMjN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j6dLrHAAAA3AAAAA8AAAAAAAAAAAAAAAAAmAIAAGRy&#10;cy9kb3ducmV2LnhtbFBLBQYAAAAABAAEAPUAAACMAwAAAAA=&#10;" path="m2557,1623r-244,e" filled="f" strokeweight=".51pt">
                    <v:path arrowok="t" o:connecttype="custom" o:connectlocs="2557,1623;2313,1623" o:connectangles="0,0"/>
                  </v:shape>
                  <v:shape id="Freeform 427" o:spid="_x0000_s1053" style="position:absolute;left:4073;top:2312;width:3248;height:3248;visibility:visible;mso-wrap-style:square;v-text-anchor:top" coordsize="3248,32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xPszscA&#10;AADcAAAADwAAAGRycy9kb3ducmV2LnhtbESPQWvCQBSE7wX/w/KEXopuTEMo0VVKQWhBCrVCPT6z&#10;zyQk+zbsbk3qr3cLhR6HmfmGWW1G04kLOd9YVrCYJyCIS6sbrhQcPrezJxA+IGvsLJOCH/KwWU/u&#10;VlhoO/AHXfahEhHCvkAFdQh9IaUvazLo57Ynjt7ZOoMhSldJ7XCIcNPJNElyabDhuFBjTy81le3+&#10;2yjIj7vdoUmv2KZfD/nb+/nUDplT6n46Pi9BBBrDf/iv/aoVPGYZ/J6JR0Cub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cT7M7HAAAA3AAAAA8AAAAAAAAAAAAAAAAAmAIAAGRy&#10;cy9kb3ducmV2LnhtbFBLBQYAAAAABAAEAPUAAACMAwAAAAA=&#10;" path="m2272,1623r-15,e" filled="f" strokeweight=".51pt">
                    <v:path arrowok="t" o:connecttype="custom" o:connectlocs="2272,1623;2257,1623" o:connectangles="0,0"/>
                  </v:shape>
                  <v:shape id="Freeform 428" o:spid="_x0000_s1054" style="position:absolute;left:4073;top:2312;width:3248;height:3248;visibility:visible;mso-wrap-style:square;v-text-anchor:top" coordsize="3248,32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9JVcgA&#10;AADcAAAADwAAAGRycy9kb3ducmV2LnhtbESPzWrDMBCE74W+g9hCLyWR66YmuFFCKRRSCIX8QHLc&#10;WBvb2FoZSYmdPH1VKPQ4zMw3zGwxmFZcyPnasoLncQKCuLC65lLBbvs5moLwAVlja5kUXMnDYn5/&#10;N8Nc257XdNmEUkQI+xwVVCF0uZS+qMigH9uOOHon6wyGKF0ptcM+wk0r0yTJpMGa40KFHX1UVDSb&#10;s1GQHVarXZ3esEn3T9nX9+nY9BOn1OPD8P4GItAQ/sN/7aVW8DJ5hd8z8QjI+Q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oX0lVyAAAANwAAAAPAAAAAAAAAAAAAAAAAJgCAABk&#10;cnMvZG93bnJldi54bWxQSwUGAAAAAAQABAD1AAAAjQMAAAAA&#10;" path="m2216,1623r-245,e" filled="f" strokeweight=".51pt">
                    <v:path arrowok="t" o:connecttype="custom" o:connectlocs="2216,1623;1971,1623" o:connectangles="0,0"/>
                  </v:shape>
                  <v:shape id="Freeform 429" o:spid="_x0000_s1055" style="position:absolute;left:4073;top:2312;width:3248;height:3248;visibility:visible;mso-wrap-style:square;v-text-anchor:top" coordsize="3248,32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I3XIsYA&#10;AADcAAAADwAAAGRycy9kb3ducmV2LnhtbESPQWvCQBSE70L/w/IKvYhumkoo0VVEKFgQoVaox2f2&#10;mYRk34bd1aT99V2h0OMwM98wi9VgWnEj52vLCp6nCQjiwuqaSwXHz7fJKwgfkDW2lknBN3lYLR9G&#10;C8y17fmDbodQighhn6OCKoQul9IXFRn0U9sRR+9incEQpSuldthHuGllmiSZNFhzXKiwo01FRXO4&#10;GgXZabc71ukPNunXOHvfX85NP3NKPT0O6zmIQEP4D/+1t1rByyyD+5l4BOTy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I3XIsYAAADcAAAADwAAAAAAAAAAAAAAAACYAgAAZHJz&#10;L2Rvd25yZXYueG1sUEsFBgAAAAAEAAQA9QAAAIsDAAAAAA==&#10;" path="m1930,1623r-15,e" filled="f" strokeweight=".51pt">
                    <v:path arrowok="t" o:connecttype="custom" o:connectlocs="1930,1623;1915,1623" o:connectangles="0,0"/>
                  </v:shape>
                  <v:shape id="Freeform 430" o:spid="_x0000_s1056" style="position:absolute;left:4073;top:2312;width:3248;height:3248;visibility:visible;mso-wrap-style:square;v-text-anchor:top" coordsize="3248,32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8FyucgA&#10;AADcAAAADwAAAGRycy9kb3ducmV2LnhtbESPzWrDMBCE74W8g9hALqWR6wa3OFFCKARaCIX8QHLc&#10;Whvb2FoZSY3dPn1VKOQ4zMw3zGI1mFZcyfnasoLHaQKCuLC65lLB8bB5eAHhA7LG1jIp+CYPq+Xo&#10;boG5tj3v6LoPpYgQ9jkqqELocil9UZFBP7UdcfQu1hkMUbpSaod9hJtWpkmSSYM1x4UKO3qtqGj2&#10;X0ZBdt5uj3X6g016us/ePy6fTT9zSk3Gw3oOItAQbuH/9ptW8DR7hr8z8QjI5S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3wXK5yAAAANwAAAAPAAAAAAAAAAAAAAAAAJgCAABk&#10;cnMvZG93bnJldi54bWxQSwUGAAAAAAQABAD1AAAAjQMAAAAA&#10;" path="m1874,1623r-251,l1623,1373e" filled="f" strokeweight=".51pt">
                    <v:path arrowok="t" o:connecttype="custom" o:connectlocs="1874,1623;1623,1623;1623,1373" o:connectangles="0,0,0"/>
                  </v:shape>
                  <v:shape id="Freeform 431" o:spid="_x0000_s1057" style="position:absolute;left:4073;top:2312;width:3248;height:3248;visibility:visible;mso-wrap-style:square;v-text-anchor:top" coordsize="3248,32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l7my8QA&#10;AADcAAAADwAAAGRycy9kb3ducmV2LnhtbERPW2vCMBR+F/YfwhnsRWa6KmV0RhmDwQQRvIB7PGuO&#10;bWlzUpLMVn+9eRB8/Pju8+VgWnEm52vLCt4mCQjiwuqaSwWH/ffrOwgfkDW2lknBhTwsF0+jOeba&#10;9ryl8y6UIoawz1FBFUKXS+mLigz6ie2II3eyzmCI0JVSO+xjuGllmiSZNFhzbKiwo6+Kimb3bxRk&#10;v+v1oU6v2KTHcbbanP6afuaUenkePj9ABBrCQ3x3/2gF01lcG8/EIyA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Ze5svEAAAA3AAAAA8AAAAAAAAAAAAAAAAAmAIAAGRycy9k&#10;b3ducmV2LnhtbFBLBQYAAAAABAAEAPUAAACJAwAAAAA=&#10;" path="m1623,1332r,-15e" filled="f" strokeweight=".51pt">
                    <v:path arrowok="t" o:connecttype="custom" o:connectlocs="1623,1332;1623,1317" o:connectangles="0,0"/>
                  </v:shape>
                  <v:shape id="Freeform 432" o:spid="_x0000_s1058" style="position:absolute;left:4073;top:2312;width:3248;height:3248;visibility:visible;mso-wrap-style:square;v-text-anchor:top" coordsize="3248,32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RJDUMgA&#10;AADcAAAADwAAAGRycy9kb3ducmV2LnhtbESPzWrDMBCE74W8g9hALqWR6wbTOlFCKARaCIX8QHLc&#10;Whvb2FoZSY3dPn1VKOQ4zMw3zGI1mFZcyfnasoLHaQKCuLC65lLB8bB5eAbhA7LG1jIp+CYPq+Xo&#10;boG5tj3v6LoPpYgQ9jkqqELocil9UZFBP7UdcfQu1hkMUbpSaod9hJtWpkmSSYM1x4UKO3qtqGj2&#10;X0ZBdt5uj3X6g016us/ePy6fTT9zSk3Gw3oOItAQbuH/9ptW8DR7gb8z8QjI5S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pEkNQyAAAANwAAAAPAAAAAAAAAAAAAAAAAJgCAABk&#10;cnMvZG93bnJldi54bWxQSwUGAAAAAAQABAD1AAAAjQMAAAAA&#10;" path="m1623,1276r,-245e" filled="f" strokeweight=".51pt">
                    <v:path arrowok="t" o:connecttype="custom" o:connectlocs="1623,1276;1623,1031" o:connectangles="0,0"/>
                  </v:shape>
                  <v:shape id="Freeform 433" o:spid="_x0000_s1059" style="position:absolute;left:4073;top:2312;width:3248;height:3248;visibility:visible;mso-wrap-style:square;v-text-anchor:top" coordsize="3248,32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fF8EMQA&#10;AADcAAAADwAAAGRycy9kb3ducmV2LnhtbERPW2vCMBR+H+w/hDPYy5ipVcvojCKDgYIIXmB7PGuO&#10;bWlzUpLMVn+9eRjs8eO7z5eDacWFnK8tKxiPEhDEhdU1lwpOx8/XNxA+IGtsLZOCK3lYLh4f5phr&#10;2/OeLodQihjCPkcFVQhdLqUvKjLoR7YjjtzZOoMhQldK7bCP4aaVaZJk0mDNsaHCjj4qKprDr1GQ&#10;fW+3pzq9YZN+vWSb3fmn6adOqeenYfUOItAQ/sV/7rVWMJnF+fFMPAJyc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3xfBDEAAAA3AAAAA8AAAAAAAAAAAAAAAAAmAIAAGRycy9k&#10;b3ducmV2LnhtbFBLBQYAAAAABAAEAPUAAACJAwAAAAA=&#10;" path="m1623,990r,-15e" filled="f" strokeweight=".51pt">
                    <v:path arrowok="t" o:connecttype="custom" o:connectlocs="1623,990;1623,975" o:connectangles="0,0"/>
                  </v:shape>
                  <v:shape id="Freeform 434" o:spid="_x0000_s1060" style="position:absolute;left:4073;top:2312;width:3248;height:3248;visibility:visible;mso-wrap-style:square;v-text-anchor:top" coordsize="3248,32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r3Zi8cA&#10;AADcAAAADwAAAGRycy9kb3ducmV2LnhtbESPQWvCQBSE70L/w/IKXqRujG0oqauUQkFBClpBj6/Z&#10;ZxKSfRt2VxP767uFQo/DzHzDLFaDacWVnK8tK5hNExDEhdU1lwoOn+8PzyB8QNbYWiYFN/KwWt6N&#10;Fphr2/OOrvtQighhn6OCKoQul9IXFRn0U9sRR+9sncEQpSuldthHuGllmiSZNFhzXKiwo7eKimZ/&#10;MQqy03Z7qNNvbNLjJNt8nL+a/tEpNb4fXl9ABBrCf/ivvdYK5k8z+D0Tj4Bc/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K92YvHAAAA3AAAAA8AAAAAAAAAAAAAAAAAmAIAAGRy&#10;cy9kb3ducmV2LnhtbFBLBQYAAAAABAAEAPUAAACMAwAAAAA=&#10;" path="m1623,934r,-245e" filled="f" strokeweight=".51pt">
                    <v:path arrowok="t" o:connecttype="custom" o:connectlocs="1623,934;1623,689" o:connectangles="0,0"/>
                  </v:shape>
                  <v:shape id="Freeform 435" o:spid="_x0000_s1061" style="position:absolute;left:4073;top:2312;width:3248;height:3248;visibility:visible;mso-wrap-style:square;v-text-anchor:top" coordsize="3248,32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m9H/McA&#10;AADcAAAADwAAAGRycy9kb3ducmV2LnhtbESPzWrDMBCE74G+g9hCL6GR6ySmOFFCKRRaCIX8QHvc&#10;WBvb2FoZSY2dPn1VCOQ4zMw3zHI9mFacyfnasoKnSQKCuLC65lLBYf/2+AzCB2SNrWVScCEP69Xd&#10;aIm5tj1v6bwLpYgQ9jkqqELocil9UZFBP7EdcfRO1hkMUbpSaod9hJtWpkmSSYM1x4UKO3qtqGh2&#10;P0ZB9r3ZHOr0F5v0a5x9fJ6OTT9zSj3cDy8LEIGGcAtf2+9awXSewv+ZeATk6g8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JvR/zHAAAA3AAAAA8AAAAAAAAAAAAAAAAAmAIAAGRy&#10;cy9kb3ducmV2LnhtbFBLBQYAAAAABAAEAPUAAACMAwAAAAA=&#10;" path="m1623,648r,-15e" filled="f" strokeweight=".51pt">
                    <v:path arrowok="t" o:connecttype="custom" o:connectlocs="1623,648;1623,633" o:connectangles="0,0"/>
                  </v:shape>
                  <v:shape id="Freeform 436" o:spid="_x0000_s1062" style="position:absolute;left:4073;top:2312;width:3248;height:3248;visibility:visible;mso-wrap-style:square;v-text-anchor:top" coordsize="3248,32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SPiZ8cA&#10;AADcAAAADwAAAGRycy9kb3ducmV2LnhtbESPQWvCQBSE70L/w/IKXqRuGttQUlcpBaGCCFpBj6/Z&#10;ZxKSfRt2tyb213eFQo/DzHzDzJeDacWFnK8tK3icJiCIC6trLhUcPlcPLyB8QNbYWiYFV/KwXNyN&#10;5phr2/OOLvtQighhn6OCKoQul9IXFRn0U9sRR+9sncEQpSuldthHuGllmiSZNFhzXKiwo/eKimb/&#10;bRRkp83mUKc/2KTHSbbenr+a/skpNb4f3l5BBBrCf/iv/aEVzJ5ncDsTj4Bc/A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0j4mfHAAAA3AAAAA8AAAAAAAAAAAAAAAAAmAIAAGRy&#10;cy9kb3ducmV2LnhtbFBLBQYAAAAABAAEAPUAAACMAwAAAAA=&#10;" path="m1623,592r,-244e" filled="f" strokeweight=".51pt">
                    <v:path arrowok="t" o:connecttype="custom" o:connectlocs="1623,592;1623,348" o:connectangles="0,0"/>
                  </v:shape>
                  <v:shape id="Freeform 437" o:spid="_x0000_s1063" style="position:absolute;left:4073;top:2312;width:3248;height:3248;visibility:visible;mso-wrap-style:square;v-text-anchor:top" coordsize="3248,32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sp6E8gA&#10;AADcAAAADwAAAGRycy9kb3ducmV2LnhtbESPzWrDMBCE74W+g9hCLyWR66YmuFFCKRRSCIX8QHLc&#10;WBvb2FoZSYmdPH1VKPQ4zMw3zGwxmFZcyPnasoLncQKCuLC65lLBbvs5moLwAVlja5kUXMnDYn5/&#10;N8Nc257XdNmEUkQI+xwVVCF0uZS+qMigH9uOOHon6wyGKF0ptcM+wk0r0yTJpMGa40KFHX1UVDSb&#10;s1GQHVarXZ3esEn3T9nX9+nY9BOn1OPD8P4GItAQ/sN/7aVW8PI6gd8z8QjI+Q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CynoTyAAAANwAAAAPAAAAAAAAAAAAAAAAAJgCAABk&#10;cnMvZG93bnJldi54bWxQSwUGAAAAAAQABAD1AAAAjQMAAAAA&#10;" path="m1623,307r,-16e" filled="f" strokeweight=".51pt">
                    <v:path arrowok="t" o:connecttype="custom" o:connectlocs="1623,307;1623,291" o:connectangles="0,0"/>
                  </v:shape>
                  <v:shape id="Freeform 438" o:spid="_x0000_s1064" style="position:absolute;left:4073;top:2312;width:3248;height:3248;visibility:visible;mso-wrap-style:square;v-text-anchor:top" coordsize="3248,32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YbfiMcA&#10;AADcAAAADwAAAGRycy9kb3ducmV2LnhtbESP3UrDQBSE7wXfYTmCN2I3RhNKzLaIICiUQmvBXh6z&#10;Jz8kezbsrk306d2C4OUwM98w5Xo2gziR851lBXeLBARxZXXHjYLD+8vtEoQPyBoHy6TgmzysV5cX&#10;JRbaTryj0z40IkLYF6igDWEspPRVSwb9wo7E0autMxiidI3UDqcIN4NMkySXBjuOCy2O9NxS1e+/&#10;jIL8uNkcuvQH+/TjJn/b1p/99OCUur6anx5BBJrDf/iv/aoV3GcZnM/EIyB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2G34jHAAAA3AAAAA8AAAAAAAAAAAAAAAAAmAIAAGRy&#10;cy9kb3ducmV2LnhtbFBLBQYAAAAABAAEAPUAAACMAwAAAAA=&#10;" path="m1623,250l1623,e" filled="f" strokeweight=".51pt">
                    <v:path arrowok="t" o:connecttype="custom" o:connectlocs="1623,250;1623,0" o:connectangles="0,0"/>
                  </v:shape>
                </v:group>
                <w10:wrap type="topAndBottom" anchorx="page"/>
              </v:group>
            </w:pict>
          </mc:Fallback>
        </mc:AlternateConten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Размеры в </w:t>
      </w:r>
      <w:r w:rsidRPr="0055584F">
        <w:rPr>
          <w:rFonts w:ascii="Times New Roman" w:eastAsiaTheme="minorEastAsia" w:hAnsi="Times New Roman" w:cs="Times New Roman"/>
          <w:color w:val="231F20"/>
          <w:spacing w:val="-2"/>
          <w:lang w:val="ru"/>
        </w:rPr>
        <w:t>миллиметрах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lang w:val="ru"/>
        </w:rPr>
      </w:pP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lang w:val="ru"/>
        </w:rPr>
      </w:pPr>
    </w:p>
    <w:p w:rsidR="00943690" w:rsidRPr="0055584F" w:rsidRDefault="00943690" w:rsidP="00B50EDA">
      <w:pPr>
        <w:numPr>
          <w:ilvl w:val="2"/>
          <w:numId w:val="8"/>
        </w:numPr>
        <w:tabs>
          <w:tab w:val="left" w:pos="993"/>
          <w:tab w:val="left" w:pos="1276"/>
          <w:tab w:val="left" w:pos="3544"/>
          <w:tab w:val="left" w:pos="4111"/>
          <w:tab w:val="left" w:pos="4253"/>
        </w:tabs>
        <w:kinsoku w:val="0"/>
        <w:overflowPunct w:val="0"/>
        <w:ind w:left="0" w:right="-7" w:firstLine="0"/>
        <w:jc w:val="center"/>
        <w:rPr>
          <w:rFonts w:ascii="Times New Roman" w:eastAsiaTheme="minorEastAsia" w:hAnsi="Times New Roman" w:cs="Times New Roman"/>
          <w:b/>
          <w:bCs/>
          <w:color w:val="231F20"/>
          <w:spacing w:val="-4"/>
          <w:lang w:val="ru"/>
        </w:rPr>
      </w:pPr>
      <w:proofErr w:type="spellStart"/>
      <w:r w:rsidRPr="0055584F">
        <w:rPr>
          <w:rFonts w:ascii="Times New Roman" w:eastAsiaTheme="minorEastAsia" w:hAnsi="Times New Roman" w:cs="Times New Roman"/>
          <w:b/>
          <w:bCs/>
          <w:color w:val="231F20"/>
          <w:lang w:val="ru"/>
        </w:rPr>
        <w:t>Внутренн</w:t>
      </w:r>
      <w:proofErr w:type="spellEnd"/>
      <w:r w:rsidRPr="0055584F">
        <w:rPr>
          <w:rFonts w:ascii="Times New Roman" w:eastAsiaTheme="minorEastAsia" w:hAnsi="Times New Roman" w:cs="Times New Roman"/>
          <w:b/>
          <w:bCs/>
          <w:color w:val="231F20"/>
        </w:rPr>
        <w:t>ее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-3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-4"/>
        </w:rPr>
        <w:t>кольцо</w:t>
      </w:r>
    </w:p>
    <w:p w:rsidR="00B50EDA" w:rsidRPr="0055584F" w:rsidRDefault="00B50EDA" w:rsidP="00B50EDA">
      <w:pPr>
        <w:tabs>
          <w:tab w:val="left" w:pos="993"/>
          <w:tab w:val="left" w:pos="1276"/>
          <w:tab w:val="left" w:pos="3544"/>
          <w:tab w:val="left" w:pos="4111"/>
        </w:tabs>
        <w:kinsoku w:val="0"/>
        <w:overflowPunct w:val="0"/>
        <w:ind w:right="-7"/>
        <w:rPr>
          <w:rFonts w:ascii="Times New Roman" w:eastAsiaTheme="minorEastAsia" w:hAnsi="Times New Roman" w:cs="Times New Roman"/>
          <w:b/>
          <w:bCs/>
          <w:color w:val="231F20"/>
          <w:spacing w:val="-4"/>
          <w:lang w:val="ru"/>
        </w:rPr>
      </w:pP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b/>
          <w:bCs/>
          <w:lang w:val="ru"/>
        </w:rPr>
      </w:pPr>
      <w:r w:rsidRPr="0055584F">
        <w:rPr>
          <w:rFonts w:ascii="Times New Roman" w:eastAsiaTheme="minorEastAsia" w:hAnsi="Times New Roman" w:cs="Times New Roman"/>
          <w:noProof/>
        </w:rPr>
        <mc:AlternateContent>
          <mc:Choice Requires="wpg">
            <w:drawing>
              <wp:anchor distT="0" distB="0" distL="0" distR="0" simplePos="0" relativeHeight="251665408" behindDoc="0" locked="0" layoutInCell="0" allowOverlap="1" wp14:anchorId="1DF2E738" wp14:editId="0A9D1D33">
                <wp:simplePos x="0" y="0"/>
                <wp:positionH relativeFrom="page">
                  <wp:posOffset>2104390</wp:posOffset>
                </wp:positionH>
                <wp:positionV relativeFrom="paragraph">
                  <wp:posOffset>55880</wp:posOffset>
                </wp:positionV>
                <wp:extent cx="2947670" cy="1098550"/>
                <wp:effectExtent l="0" t="0" r="0" b="0"/>
                <wp:wrapTopAndBottom/>
                <wp:docPr id="238" name="Group 4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947670" cy="1098550"/>
                          <a:chOff x="3314" y="88"/>
                          <a:chExt cx="4642" cy="1730"/>
                        </a:xfrm>
                      </wpg:grpSpPr>
                      <wpg:grpSp>
                        <wpg:cNvPr id="239" name="Group 440"/>
                        <wpg:cNvGrpSpPr>
                          <a:grpSpLocks/>
                        </wpg:cNvGrpSpPr>
                        <wpg:grpSpPr bwMode="auto">
                          <a:xfrm>
                            <a:off x="3323" y="986"/>
                            <a:ext cx="3357" cy="291"/>
                            <a:chOff x="3323" y="986"/>
                            <a:chExt cx="3357" cy="291"/>
                          </a:xfrm>
                        </wpg:grpSpPr>
                        <wps:wsp>
                          <wps:cNvPr id="240" name="Freeform 441"/>
                          <wps:cNvSpPr>
                            <a:spLocks/>
                          </wps:cNvSpPr>
                          <wps:spPr bwMode="auto">
                            <a:xfrm>
                              <a:off x="3323" y="986"/>
                              <a:ext cx="3357" cy="291"/>
                            </a:xfrm>
                            <a:custGeom>
                              <a:avLst/>
                              <a:gdLst>
                                <a:gd name="T0" fmla="*/ 0 w 3357"/>
                                <a:gd name="T1" fmla="*/ 18 h 291"/>
                                <a:gd name="T2" fmla="*/ 18 w 3357"/>
                                <a:gd name="T3" fmla="*/ 0 h 29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357" h="291">
                                  <a:moveTo>
                                    <a:pt x="0" y="18"/>
                                  </a:moveTo>
                                  <a:lnTo>
                                    <a:pt x="18" y="0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41" name="Freeform 442"/>
                          <wps:cNvSpPr>
                            <a:spLocks/>
                          </wps:cNvSpPr>
                          <wps:spPr bwMode="auto">
                            <a:xfrm>
                              <a:off x="3323" y="986"/>
                              <a:ext cx="3357" cy="291"/>
                            </a:xfrm>
                            <a:custGeom>
                              <a:avLst/>
                              <a:gdLst>
                                <a:gd name="T0" fmla="*/ 18 w 3357"/>
                                <a:gd name="T1" fmla="*/ 290 h 291"/>
                                <a:gd name="T2" fmla="*/ 0 w 3357"/>
                                <a:gd name="T3" fmla="*/ 272 h 291"/>
                                <a:gd name="T4" fmla="*/ 0 w 3357"/>
                                <a:gd name="T5" fmla="*/ 18 h 29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3357" h="291">
                                  <a:moveTo>
                                    <a:pt x="18" y="290"/>
                                  </a:moveTo>
                                  <a:lnTo>
                                    <a:pt x="0" y="272"/>
                                  </a:lnTo>
                                  <a:lnTo>
                                    <a:pt x="0" y="18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42" name="Freeform 443"/>
                          <wps:cNvSpPr>
                            <a:spLocks/>
                          </wps:cNvSpPr>
                          <wps:spPr bwMode="auto">
                            <a:xfrm>
                              <a:off x="3323" y="986"/>
                              <a:ext cx="3357" cy="291"/>
                            </a:xfrm>
                            <a:custGeom>
                              <a:avLst/>
                              <a:gdLst>
                                <a:gd name="T0" fmla="*/ 3356 w 3357"/>
                                <a:gd name="T1" fmla="*/ 18 h 291"/>
                                <a:gd name="T2" fmla="*/ 3338 w 3357"/>
                                <a:gd name="T3" fmla="*/ 0 h 29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357" h="291">
                                  <a:moveTo>
                                    <a:pt x="3356" y="18"/>
                                  </a:moveTo>
                                  <a:lnTo>
                                    <a:pt x="3338" y="0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43" name="Freeform 444"/>
                          <wps:cNvSpPr>
                            <a:spLocks/>
                          </wps:cNvSpPr>
                          <wps:spPr bwMode="auto">
                            <a:xfrm>
                              <a:off x="3323" y="986"/>
                              <a:ext cx="3357" cy="291"/>
                            </a:xfrm>
                            <a:custGeom>
                              <a:avLst/>
                              <a:gdLst>
                                <a:gd name="T0" fmla="*/ 18 w 3357"/>
                                <a:gd name="T1" fmla="*/ 0 h 291"/>
                                <a:gd name="T2" fmla="*/ 3338 w 3357"/>
                                <a:gd name="T3" fmla="*/ 0 h 29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357" h="291">
                                  <a:moveTo>
                                    <a:pt x="18" y="0"/>
                                  </a:moveTo>
                                  <a:lnTo>
                                    <a:pt x="3338" y="0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44" name="Freeform 445"/>
                          <wps:cNvSpPr>
                            <a:spLocks/>
                          </wps:cNvSpPr>
                          <wps:spPr bwMode="auto">
                            <a:xfrm>
                              <a:off x="3323" y="986"/>
                              <a:ext cx="3357" cy="291"/>
                            </a:xfrm>
                            <a:custGeom>
                              <a:avLst/>
                              <a:gdLst>
                                <a:gd name="T0" fmla="*/ 3356 w 3357"/>
                                <a:gd name="T1" fmla="*/ 272 h 291"/>
                                <a:gd name="T2" fmla="*/ 3338 w 3357"/>
                                <a:gd name="T3" fmla="*/ 290 h 29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357" h="291">
                                  <a:moveTo>
                                    <a:pt x="3356" y="272"/>
                                  </a:moveTo>
                                  <a:lnTo>
                                    <a:pt x="3338" y="290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45" name="Freeform 446"/>
                          <wps:cNvSpPr>
                            <a:spLocks/>
                          </wps:cNvSpPr>
                          <wps:spPr bwMode="auto">
                            <a:xfrm>
                              <a:off x="3323" y="986"/>
                              <a:ext cx="3357" cy="291"/>
                            </a:xfrm>
                            <a:custGeom>
                              <a:avLst/>
                              <a:gdLst>
                                <a:gd name="T0" fmla="*/ 18 w 3357"/>
                                <a:gd name="T1" fmla="*/ 290 h 291"/>
                                <a:gd name="T2" fmla="*/ 3338 w 3357"/>
                                <a:gd name="T3" fmla="*/ 290 h 29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357" h="291">
                                  <a:moveTo>
                                    <a:pt x="18" y="290"/>
                                  </a:moveTo>
                                  <a:lnTo>
                                    <a:pt x="3338" y="290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46" name="Freeform 447"/>
                          <wps:cNvSpPr>
                            <a:spLocks/>
                          </wps:cNvSpPr>
                          <wps:spPr bwMode="auto">
                            <a:xfrm>
                              <a:off x="3323" y="986"/>
                              <a:ext cx="3357" cy="291"/>
                            </a:xfrm>
                            <a:custGeom>
                              <a:avLst/>
                              <a:gdLst>
                                <a:gd name="T0" fmla="*/ 3356 w 3357"/>
                                <a:gd name="T1" fmla="*/ 18 h 291"/>
                                <a:gd name="T2" fmla="*/ 3356 w 3357"/>
                                <a:gd name="T3" fmla="*/ 272 h 29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357" h="291">
                                  <a:moveTo>
                                    <a:pt x="3356" y="18"/>
                                  </a:moveTo>
                                  <a:lnTo>
                                    <a:pt x="3356" y="272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47" name="Freeform 448"/>
                          <wps:cNvSpPr>
                            <a:spLocks/>
                          </wps:cNvSpPr>
                          <wps:spPr bwMode="auto">
                            <a:xfrm>
                              <a:off x="3323" y="986"/>
                              <a:ext cx="3357" cy="291"/>
                            </a:xfrm>
                            <a:custGeom>
                              <a:avLst/>
                              <a:gdLst>
                                <a:gd name="T0" fmla="*/ 136 w 3357"/>
                                <a:gd name="T1" fmla="*/ 272 h 291"/>
                                <a:gd name="T2" fmla="*/ 113 w 3357"/>
                                <a:gd name="T3" fmla="*/ 18 h 291"/>
                                <a:gd name="T4" fmla="*/ 95 w 3357"/>
                                <a:gd name="T5" fmla="*/ 0 h 29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3357" h="291">
                                  <a:moveTo>
                                    <a:pt x="136" y="272"/>
                                  </a:moveTo>
                                  <a:lnTo>
                                    <a:pt x="113" y="18"/>
                                  </a:lnTo>
                                  <a:lnTo>
                                    <a:pt x="95" y="0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48" name="Freeform 449"/>
                          <wps:cNvSpPr>
                            <a:spLocks/>
                          </wps:cNvSpPr>
                          <wps:spPr bwMode="auto">
                            <a:xfrm>
                              <a:off x="3323" y="986"/>
                              <a:ext cx="3357" cy="291"/>
                            </a:xfrm>
                            <a:custGeom>
                              <a:avLst/>
                              <a:gdLst>
                                <a:gd name="T0" fmla="*/ 117 w 3357"/>
                                <a:gd name="T1" fmla="*/ 290 h 291"/>
                                <a:gd name="T2" fmla="*/ 136 w 3357"/>
                                <a:gd name="T3" fmla="*/ 272 h 29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357" h="291">
                                  <a:moveTo>
                                    <a:pt x="117" y="290"/>
                                  </a:moveTo>
                                  <a:lnTo>
                                    <a:pt x="136" y="272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49" name="Freeform 450"/>
                          <wps:cNvSpPr>
                            <a:spLocks/>
                          </wps:cNvSpPr>
                          <wps:spPr bwMode="auto">
                            <a:xfrm>
                              <a:off x="3323" y="986"/>
                              <a:ext cx="3357" cy="291"/>
                            </a:xfrm>
                            <a:custGeom>
                              <a:avLst/>
                              <a:gdLst>
                                <a:gd name="T0" fmla="*/ 3259 w 3357"/>
                                <a:gd name="T1" fmla="*/ 0 h 291"/>
                                <a:gd name="T2" fmla="*/ 3241 w 3357"/>
                                <a:gd name="T3" fmla="*/ 18 h 291"/>
                                <a:gd name="T4" fmla="*/ 3220 w 3357"/>
                                <a:gd name="T5" fmla="*/ 272 h 291"/>
                                <a:gd name="T6" fmla="*/ 3238 w 3357"/>
                                <a:gd name="T7" fmla="*/ 290 h 29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357" h="291">
                                  <a:moveTo>
                                    <a:pt x="3259" y="0"/>
                                  </a:moveTo>
                                  <a:lnTo>
                                    <a:pt x="3241" y="18"/>
                                  </a:lnTo>
                                  <a:lnTo>
                                    <a:pt x="3220" y="272"/>
                                  </a:lnTo>
                                  <a:lnTo>
                                    <a:pt x="3238" y="290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0" name="Group 451"/>
                        <wpg:cNvGrpSpPr>
                          <a:grpSpLocks/>
                        </wpg:cNvGrpSpPr>
                        <wpg:grpSpPr bwMode="auto">
                          <a:xfrm>
                            <a:off x="3323" y="202"/>
                            <a:ext cx="3357" cy="1130"/>
                            <a:chOff x="3323" y="202"/>
                            <a:chExt cx="3357" cy="1130"/>
                          </a:xfrm>
                        </wpg:grpSpPr>
                        <wps:wsp>
                          <wps:cNvPr id="251" name="Freeform 452"/>
                          <wps:cNvSpPr>
                            <a:spLocks/>
                          </wps:cNvSpPr>
                          <wps:spPr bwMode="auto">
                            <a:xfrm>
                              <a:off x="3323" y="202"/>
                              <a:ext cx="3357" cy="1130"/>
                            </a:xfrm>
                            <a:custGeom>
                              <a:avLst/>
                              <a:gdLst>
                                <a:gd name="T0" fmla="*/ 113 w 3357"/>
                                <a:gd name="T1" fmla="*/ 802 h 1130"/>
                                <a:gd name="T2" fmla="*/ 3241 w 3357"/>
                                <a:gd name="T3" fmla="*/ 802 h 113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357" h="1130">
                                  <a:moveTo>
                                    <a:pt x="113" y="802"/>
                                  </a:moveTo>
                                  <a:lnTo>
                                    <a:pt x="3241" y="802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52" name="Freeform 453"/>
                          <wps:cNvSpPr>
                            <a:spLocks/>
                          </wps:cNvSpPr>
                          <wps:spPr bwMode="auto">
                            <a:xfrm>
                              <a:off x="3323" y="202"/>
                              <a:ext cx="3357" cy="1130"/>
                            </a:xfrm>
                            <a:custGeom>
                              <a:avLst/>
                              <a:gdLst>
                                <a:gd name="T0" fmla="*/ 136 w 3357"/>
                                <a:gd name="T1" fmla="*/ 1056 h 1130"/>
                                <a:gd name="T2" fmla="*/ 3220 w 3357"/>
                                <a:gd name="T3" fmla="*/ 1056 h 113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357" h="1130">
                                  <a:moveTo>
                                    <a:pt x="136" y="1056"/>
                                  </a:moveTo>
                                  <a:lnTo>
                                    <a:pt x="3220" y="1056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53" name="Freeform 454"/>
                          <wps:cNvSpPr>
                            <a:spLocks/>
                          </wps:cNvSpPr>
                          <wps:spPr bwMode="auto">
                            <a:xfrm>
                              <a:off x="3323" y="202"/>
                              <a:ext cx="3357" cy="1130"/>
                            </a:xfrm>
                            <a:custGeom>
                              <a:avLst/>
                              <a:gdLst>
                                <a:gd name="T0" fmla="*/ 1678 w 3357"/>
                                <a:gd name="T1" fmla="*/ 730 h 1130"/>
                                <a:gd name="T2" fmla="*/ 1678 w 3357"/>
                                <a:gd name="T3" fmla="*/ 881 h 113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357" h="1130">
                                  <a:moveTo>
                                    <a:pt x="1678" y="730"/>
                                  </a:moveTo>
                                  <a:lnTo>
                                    <a:pt x="1678" y="881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54" name="Freeform 455"/>
                          <wps:cNvSpPr>
                            <a:spLocks/>
                          </wps:cNvSpPr>
                          <wps:spPr bwMode="auto">
                            <a:xfrm>
                              <a:off x="3323" y="202"/>
                              <a:ext cx="3357" cy="1130"/>
                            </a:xfrm>
                            <a:custGeom>
                              <a:avLst/>
                              <a:gdLst>
                                <a:gd name="T0" fmla="*/ 1678 w 3357"/>
                                <a:gd name="T1" fmla="*/ 921 h 1130"/>
                                <a:gd name="T2" fmla="*/ 1678 w 3357"/>
                                <a:gd name="T3" fmla="*/ 937 h 113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357" h="1130">
                                  <a:moveTo>
                                    <a:pt x="1678" y="921"/>
                                  </a:moveTo>
                                  <a:lnTo>
                                    <a:pt x="1678" y="937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55" name="Freeform 456"/>
                          <wps:cNvSpPr>
                            <a:spLocks/>
                          </wps:cNvSpPr>
                          <wps:spPr bwMode="auto">
                            <a:xfrm>
                              <a:off x="3323" y="202"/>
                              <a:ext cx="3357" cy="1130"/>
                            </a:xfrm>
                            <a:custGeom>
                              <a:avLst/>
                              <a:gdLst>
                                <a:gd name="T0" fmla="*/ 1678 w 3357"/>
                                <a:gd name="T1" fmla="*/ 978 h 1130"/>
                                <a:gd name="T2" fmla="*/ 1678 w 3357"/>
                                <a:gd name="T3" fmla="*/ 1129 h 113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357" h="1130">
                                  <a:moveTo>
                                    <a:pt x="1678" y="978"/>
                                  </a:moveTo>
                                  <a:lnTo>
                                    <a:pt x="1678" y="1129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56" name="Freeform 457"/>
                          <wps:cNvSpPr>
                            <a:spLocks/>
                          </wps:cNvSpPr>
                          <wps:spPr bwMode="auto">
                            <a:xfrm>
                              <a:off x="3323" y="202"/>
                              <a:ext cx="3357" cy="1130"/>
                            </a:xfrm>
                            <a:custGeom>
                              <a:avLst/>
                              <a:gdLst>
                                <a:gd name="T0" fmla="*/ 0 w 3357"/>
                                <a:gd name="T1" fmla="*/ 802 h 1130"/>
                                <a:gd name="T2" fmla="*/ 0 w 3357"/>
                                <a:gd name="T3" fmla="*/ 0 h 113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357" h="1130">
                                  <a:moveTo>
                                    <a:pt x="0" y="802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57" name="Freeform 458"/>
                          <wps:cNvSpPr>
                            <a:spLocks/>
                          </wps:cNvSpPr>
                          <wps:spPr bwMode="auto">
                            <a:xfrm>
                              <a:off x="3323" y="202"/>
                              <a:ext cx="3357" cy="1130"/>
                            </a:xfrm>
                            <a:custGeom>
                              <a:avLst/>
                              <a:gdLst>
                                <a:gd name="T0" fmla="*/ 3356 w 3357"/>
                                <a:gd name="T1" fmla="*/ 802 h 1130"/>
                                <a:gd name="T2" fmla="*/ 3356 w 3357"/>
                                <a:gd name="T3" fmla="*/ 0 h 113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357" h="1130">
                                  <a:moveTo>
                                    <a:pt x="3356" y="802"/>
                                  </a:moveTo>
                                  <a:lnTo>
                                    <a:pt x="3356" y="0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58" name="Freeform 459"/>
                          <wps:cNvSpPr>
                            <a:spLocks/>
                          </wps:cNvSpPr>
                          <wps:spPr bwMode="auto">
                            <a:xfrm>
                              <a:off x="3323" y="202"/>
                              <a:ext cx="3357" cy="1130"/>
                            </a:xfrm>
                            <a:custGeom>
                              <a:avLst/>
                              <a:gdLst>
                                <a:gd name="T0" fmla="*/ 113 w 3357"/>
                                <a:gd name="T1" fmla="*/ 85 h 1130"/>
                                <a:gd name="T2" fmla="*/ 3242 w 3357"/>
                                <a:gd name="T3" fmla="*/ 85 h 113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357" h="1130">
                                  <a:moveTo>
                                    <a:pt x="113" y="85"/>
                                  </a:moveTo>
                                  <a:lnTo>
                                    <a:pt x="3242" y="85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59" name="Freeform 460"/>
                          <wps:cNvSpPr>
                            <a:spLocks/>
                          </wps:cNvSpPr>
                          <wps:spPr bwMode="auto">
                            <a:xfrm>
                              <a:off x="3323" y="202"/>
                              <a:ext cx="3357" cy="1130"/>
                            </a:xfrm>
                            <a:custGeom>
                              <a:avLst/>
                              <a:gdLst>
                                <a:gd name="T0" fmla="*/ 113 w 3357"/>
                                <a:gd name="T1" fmla="*/ 115 h 1130"/>
                                <a:gd name="T2" fmla="*/ 0 w 3357"/>
                                <a:gd name="T3" fmla="*/ 85 h 1130"/>
                                <a:gd name="T4" fmla="*/ 113 w 3357"/>
                                <a:gd name="T5" fmla="*/ 54 h 113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3357" h="1130">
                                  <a:moveTo>
                                    <a:pt x="113" y="115"/>
                                  </a:moveTo>
                                  <a:lnTo>
                                    <a:pt x="0" y="85"/>
                                  </a:lnTo>
                                  <a:lnTo>
                                    <a:pt x="113" y="54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60" name="Freeform 461"/>
                        <wps:cNvSpPr>
                          <a:spLocks/>
                        </wps:cNvSpPr>
                        <wps:spPr bwMode="auto">
                          <a:xfrm>
                            <a:off x="3323" y="256"/>
                            <a:ext cx="114" cy="62"/>
                          </a:xfrm>
                          <a:custGeom>
                            <a:avLst/>
                            <a:gdLst>
                              <a:gd name="T0" fmla="*/ 113 w 114"/>
                              <a:gd name="T1" fmla="*/ 0 h 62"/>
                              <a:gd name="T2" fmla="*/ 0 w 114"/>
                              <a:gd name="T3" fmla="*/ 30 h 62"/>
                              <a:gd name="T4" fmla="*/ 113 w 114"/>
                              <a:gd name="T5" fmla="*/ 61 h 62"/>
                              <a:gd name="T6" fmla="*/ 113 w 114"/>
                              <a:gd name="T7" fmla="*/ 30 h 62"/>
                              <a:gd name="T8" fmla="*/ 113 w 114"/>
                              <a:gd name="T9" fmla="*/ 0 h 6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14" h="62">
                                <a:moveTo>
                                  <a:pt x="113" y="0"/>
                                </a:moveTo>
                                <a:lnTo>
                                  <a:pt x="0" y="30"/>
                                </a:lnTo>
                                <a:lnTo>
                                  <a:pt x="113" y="61"/>
                                </a:lnTo>
                                <a:lnTo>
                                  <a:pt x="113" y="30"/>
                                </a:lnTo>
                                <a:lnTo>
                                  <a:pt x="11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261" name="Group 462"/>
                        <wpg:cNvGrpSpPr>
                          <a:grpSpLocks/>
                        </wpg:cNvGrpSpPr>
                        <wpg:grpSpPr bwMode="auto">
                          <a:xfrm>
                            <a:off x="3437" y="256"/>
                            <a:ext cx="3243" cy="62"/>
                            <a:chOff x="3437" y="256"/>
                            <a:chExt cx="3243" cy="62"/>
                          </a:xfrm>
                        </wpg:grpSpPr>
                        <wps:wsp>
                          <wps:cNvPr id="262" name="Freeform 463"/>
                          <wps:cNvSpPr>
                            <a:spLocks/>
                          </wps:cNvSpPr>
                          <wps:spPr bwMode="auto">
                            <a:xfrm>
                              <a:off x="3437" y="256"/>
                              <a:ext cx="3243" cy="62"/>
                            </a:xfrm>
                            <a:custGeom>
                              <a:avLst/>
                              <a:gdLst>
                                <a:gd name="T0" fmla="*/ 0 w 3243"/>
                                <a:gd name="T1" fmla="*/ 0 h 62"/>
                                <a:gd name="T2" fmla="*/ 0 w 3243"/>
                                <a:gd name="T3" fmla="*/ 61 h 6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243" h="62">
                                  <a:moveTo>
                                    <a:pt x="0" y="0"/>
                                  </a:moveTo>
                                  <a:lnTo>
                                    <a:pt x="0" y="61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63" name="Freeform 464"/>
                          <wps:cNvSpPr>
                            <a:spLocks/>
                          </wps:cNvSpPr>
                          <wps:spPr bwMode="auto">
                            <a:xfrm>
                              <a:off x="3437" y="256"/>
                              <a:ext cx="3243" cy="62"/>
                            </a:xfrm>
                            <a:custGeom>
                              <a:avLst/>
                              <a:gdLst>
                                <a:gd name="T0" fmla="*/ 3129 w 3243"/>
                                <a:gd name="T1" fmla="*/ 0 h 62"/>
                                <a:gd name="T2" fmla="*/ 3242 w 3243"/>
                                <a:gd name="T3" fmla="*/ 30 h 62"/>
                                <a:gd name="T4" fmla="*/ 3129 w 3243"/>
                                <a:gd name="T5" fmla="*/ 61 h 6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3243" h="62">
                                  <a:moveTo>
                                    <a:pt x="3129" y="0"/>
                                  </a:moveTo>
                                  <a:lnTo>
                                    <a:pt x="3242" y="30"/>
                                  </a:lnTo>
                                  <a:lnTo>
                                    <a:pt x="3129" y="61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64" name="Freeform 465"/>
                        <wps:cNvSpPr>
                          <a:spLocks/>
                        </wps:cNvSpPr>
                        <wps:spPr bwMode="auto">
                          <a:xfrm>
                            <a:off x="6566" y="256"/>
                            <a:ext cx="114" cy="62"/>
                          </a:xfrm>
                          <a:custGeom>
                            <a:avLst/>
                            <a:gdLst>
                              <a:gd name="T0" fmla="*/ 113 w 114"/>
                              <a:gd name="T1" fmla="*/ 30 h 62"/>
                              <a:gd name="T2" fmla="*/ 113 w 114"/>
                              <a:gd name="T3" fmla="*/ 30 h 62"/>
                              <a:gd name="T4" fmla="*/ 0 w 114"/>
                              <a:gd name="T5" fmla="*/ 0 h 62"/>
                              <a:gd name="T6" fmla="*/ 0 w 114"/>
                              <a:gd name="T7" fmla="*/ 30 h 62"/>
                              <a:gd name="T8" fmla="*/ 0 w 114"/>
                              <a:gd name="T9" fmla="*/ 30 h 62"/>
                              <a:gd name="T10" fmla="*/ 0 w 114"/>
                              <a:gd name="T11" fmla="*/ 61 h 62"/>
                              <a:gd name="T12" fmla="*/ 113 w 114"/>
                              <a:gd name="T13" fmla="*/ 30 h 62"/>
                              <a:gd name="T14" fmla="*/ 113 w 114"/>
                              <a:gd name="T15" fmla="*/ 30 h 62"/>
                              <a:gd name="T16" fmla="*/ 113 w 114"/>
                              <a:gd name="T17" fmla="*/ 30 h 6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14" h="62">
                                <a:moveTo>
                                  <a:pt x="113" y="30"/>
                                </a:moveTo>
                                <a:lnTo>
                                  <a:pt x="113" y="30"/>
                                </a:lnTo>
                                <a:lnTo>
                                  <a:pt x="0" y="0"/>
                                </a:lnTo>
                                <a:lnTo>
                                  <a:pt x="0" y="30"/>
                                </a:lnTo>
                                <a:lnTo>
                                  <a:pt x="0" y="30"/>
                                </a:lnTo>
                                <a:lnTo>
                                  <a:pt x="0" y="61"/>
                                </a:lnTo>
                                <a:lnTo>
                                  <a:pt x="113" y="30"/>
                                </a:lnTo>
                                <a:lnTo>
                                  <a:pt x="113" y="30"/>
                                </a:lnTo>
                                <a:lnTo>
                                  <a:pt x="113" y="3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5" name="Freeform 466"/>
                        <wps:cNvSpPr>
                          <a:spLocks/>
                        </wps:cNvSpPr>
                        <wps:spPr bwMode="auto">
                          <a:xfrm>
                            <a:off x="6566" y="256"/>
                            <a:ext cx="1" cy="62"/>
                          </a:xfrm>
                          <a:custGeom>
                            <a:avLst/>
                            <a:gdLst>
                              <a:gd name="T0" fmla="*/ 0 w 1"/>
                              <a:gd name="T1" fmla="*/ 61 h 62"/>
                              <a:gd name="T2" fmla="*/ 0 w 1"/>
                              <a:gd name="T3" fmla="*/ 0 h 6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62">
                                <a:moveTo>
                                  <a:pt x="0" y="6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47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66" name="Picture 4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814" y="88"/>
                            <a:ext cx="360" cy="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g:grpSp>
                        <wpg:cNvPr id="267" name="Group 468"/>
                        <wpg:cNvGrpSpPr>
                          <a:grpSpLocks/>
                        </wpg:cNvGrpSpPr>
                        <wpg:grpSpPr bwMode="auto">
                          <a:xfrm>
                            <a:off x="6544" y="578"/>
                            <a:ext cx="59" cy="681"/>
                            <a:chOff x="6544" y="578"/>
                            <a:chExt cx="59" cy="681"/>
                          </a:xfrm>
                        </wpg:grpSpPr>
                        <wps:wsp>
                          <wps:cNvPr id="268" name="Freeform 469"/>
                          <wps:cNvSpPr>
                            <a:spLocks/>
                          </wps:cNvSpPr>
                          <wps:spPr bwMode="auto">
                            <a:xfrm>
                              <a:off x="6544" y="578"/>
                              <a:ext cx="59" cy="681"/>
                            </a:xfrm>
                            <a:custGeom>
                              <a:avLst/>
                              <a:gdLst>
                                <a:gd name="T0" fmla="*/ 0 w 59"/>
                                <a:gd name="T1" fmla="*/ 680 h 681"/>
                                <a:gd name="T2" fmla="*/ 0 w 59"/>
                                <a:gd name="T3" fmla="*/ 193 h 68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59" h="681">
                                  <a:moveTo>
                                    <a:pt x="0" y="680"/>
                                  </a:moveTo>
                                  <a:lnTo>
                                    <a:pt x="0" y="193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69" name="Freeform 470"/>
                          <wps:cNvSpPr>
                            <a:spLocks/>
                          </wps:cNvSpPr>
                          <wps:spPr bwMode="auto">
                            <a:xfrm>
                              <a:off x="6544" y="578"/>
                              <a:ext cx="59" cy="681"/>
                            </a:xfrm>
                            <a:custGeom>
                              <a:avLst/>
                              <a:gdLst>
                                <a:gd name="T0" fmla="*/ 21 w 59"/>
                                <a:gd name="T1" fmla="*/ 426 h 681"/>
                                <a:gd name="T2" fmla="*/ 58 w 59"/>
                                <a:gd name="T3" fmla="*/ 0 h 68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59" h="681">
                                  <a:moveTo>
                                    <a:pt x="21" y="426"/>
                                  </a:moveTo>
                                  <a:lnTo>
                                    <a:pt x="58" y="0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270" name="Picture 4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253" y="479"/>
                            <a:ext cx="560" cy="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71" name="Picture 4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15" y="1032"/>
                            <a:ext cx="280" cy="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72" name="Picture 4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33" y="618"/>
                            <a:ext cx="240" cy="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g:grpSp>
                        <wpg:cNvPr id="273" name="Group 474"/>
                        <wpg:cNvGrpSpPr>
                          <a:grpSpLocks/>
                        </wpg:cNvGrpSpPr>
                        <wpg:grpSpPr bwMode="auto">
                          <a:xfrm>
                            <a:off x="3459" y="1258"/>
                            <a:ext cx="3085" cy="559"/>
                            <a:chOff x="3459" y="1258"/>
                            <a:chExt cx="3085" cy="559"/>
                          </a:xfrm>
                        </wpg:grpSpPr>
                        <wps:wsp>
                          <wps:cNvPr id="274" name="Freeform 475"/>
                          <wps:cNvSpPr>
                            <a:spLocks/>
                          </wps:cNvSpPr>
                          <wps:spPr bwMode="auto">
                            <a:xfrm>
                              <a:off x="3459" y="1258"/>
                              <a:ext cx="3085" cy="559"/>
                            </a:xfrm>
                            <a:custGeom>
                              <a:avLst/>
                              <a:gdLst>
                                <a:gd name="T0" fmla="*/ 0 w 3085"/>
                                <a:gd name="T1" fmla="*/ 0 h 559"/>
                                <a:gd name="T2" fmla="*/ 0 w 3085"/>
                                <a:gd name="T3" fmla="*/ 559 h 55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085" h="559">
                                  <a:moveTo>
                                    <a:pt x="0" y="0"/>
                                  </a:moveTo>
                                  <a:lnTo>
                                    <a:pt x="0" y="559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5" name="Freeform 476"/>
                          <wps:cNvSpPr>
                            <a:spLocks/>
                          </wps:cNvSpPr>
                          <wps:spPr bwMode="auto">
                            <a:xfrm>
                              <a:off x="3459" y="1258"/>
                              <a:ext cx="3085" cy="559"/>
                            </a:xfrm>
                            <a:custGeom>
                              <a:avLst/>
                              <a:gdLst>
                                <a:gd name="T0" fmla="*/ 3084 w 3085"/>
                                <a:gd name="T1" fmla="*/ 0 h 559"/>
                                <a:gd name="T2" fmla="*/ 3084 w 3085"/>
                                <a:gd name="T3" fmla="*/ 559 h 55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085" h="559">
                                  <a:moveTo>
                                    <a:pt x="3084" y="0"/>
                                  </a:moveTo>
                                  <a:lnTo>
                                    <a:pt x="3084" y="559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6" name="Freeform 477"/>
                          <wps:cNvSpPr>
                            <a:spLocks/>
                          </wps:cNvSpPr>
                          <wps:spPr bwMode="auto">
                            <a:xfrm>
                              <a:off x="3459" y="1258"/>
                              <a:ext cx="3085" cy="559"/>
                            </a:xfrm>
                            <a:custGeom>
                              <a:avLst/>
                              <a:gdLst>
                                <a:gd name="T0" fmla="*/ 113 w 3085"/>
                                <a:gd name="T1" fmla="*/ 473 h 559"/>
                                <a:gd name="T2" fmla="*/ 2970 w 3085"/>
                                <a:gd name="T3" fmla="*/ 473 h 55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085" h="559">
                                  <a:moveTo>
                                    <a:pt x="113" y="473"/>
                                  </a:moveTo>
                                  <a:lnTo>
                                    <a:pt x="2970" y="473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7" name="Freeform 478"/>
                          <wps:cNvSpPr>
                            <a:spLocks/>
                          </wps:cNvSpPr>
                          <wps:spPr bwMode="auto">
                            <a:xfrm>
                              <a:off x="3459" y="1258"/>
                              <a:ext cx="3085" cy="559"/>
                            </a:xfrm>
                            <a:custGeom>
                              <a:avLst/>
                              <a:gdLst>
                                <a:gd name="T0" fmla="*/ 113 w 3085"/>
                                <a:gd name="T1" fmla="*/ 504 h 559"/>
                                <a:gd name="T2" fmla="*/ 0 w 3085"/>
                                <a:gd name="T3" fmla="*/ 473 h 559"/>
                                <a:gd name="T4" fmla="*/ 113 w 3085"/>
                                <a:gd name="T5" fmla="*/ 443 h 55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3085" h="559">
                                  <a:moveTo>
                                    <a:pt x="113" y="504"/>
                                  </a:moveTo>
                                  <a:lnTo>
                                    <a:pt x="0" y="473"/>
                                  </a:lnTo>
                                  <a:lnTo>
                                    <a:pt x="113" y="443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78" name="Freeform 479"/>
                        <wps:cNvSpPr>
                          <a:spLocks/>
                        </wps:cNvSpPr>
                        <wps:spPr bwMode="auto">
                          <a:xfrm>
                            <a:off x="3459" y="1702"/>
                            <a:ext cx="114" cy="62"/>
                          </a:xfrm>
                          <a:custGeom>
                            <a:avLst/>
                            <a:gdLst>
                              <a:gd name="T0" fmla="*/ 113 w 114"/>
                              <a:gd name="T1" fmla="*/ 0 h 62"/>
                              <a:gd name="T2" fmla="*/ 0 w 114"/>
                              <a:gd name="T3" fmla="*/ 30 h 62"/>
                              <a:gd name="T4" fmla="*/ 113 w 114"/>
                              <a:gd name="T5" fmla="*/ 61 h 62"/>
                              <a:gd name="T6" fmla="*/ 113 w 114"/>
                              <a:gd name="T7" fmla="*/ 30 h 62"/>
                              <a:gd name="T8" fmla="*/ 113 w 114"/>
                              <a:gd name="T9" fmla="*/ 0 h 6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14" h="62">
                                <a:moveTo>
                                  <a:pt x="113" y="0"/>
                                </a:moveTo>
                                <a:lnTo>
                                  <a:pt x="0" y="30"/>
                                </a:lnTo>
                                <a:lnTo>
                                  <a:pt x="113" y="61"/>
                                </a:lnTo>
                                <a:lnTo>
                                  <a:pt x="113" y="30"/>
                                </a:lnTo>
                                <a:lnTo>
                                  <a:pt x="11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279" name="Group 480"/>
                        <wpg:cNvGrpSpPr>
                          <a:grpSpLocks/>
                        </wpg:cNvGrpSpPr>
                        <wpg:grpSpPr bwMode="auto">
                          <a:xfrm>
                            <a:off x="3573" y="1702"/>
                            <a:ext cx="2971" cy="62"/>
                            <a:chOff x="3573" y="1702"/>
                            <a:chExt cx="2971" cy="62"/>
                          </a:xfrm>
                        </wpg:grpSpPr>
                        <wps:wsp>
                          <wps:cNvPr id="280" name="Freeform 481"/>
                          <wps:cNvSpPr>
                            <a:spLocks/>
                          </wps:cNvSpPr>
                          <wps:spPr bwMode="auto">
                            <a:xfrm>
                              <a:off x="3573" y="1702"/>
                              <a:ext cx="2971" cy="62"/>
                            </a:xfrm>
                            <a:custGeom>
                              <a:avLst/>
                              <a:gdLst>
                                <a:gd name="T0" fmla="*/ 0 w 2971"/>
                                <a:gd name="T1" fmla="*/ 0 h 62"/>
                                <a:gd name="T2" fmla="*/ 0 w 2971"/>
                                <a:gd name="T3" fmla="*/ 61 h 6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971" h="62">
                                  <a:moveTo>
                                    <a:pt x="0" y="0"/>
                                  </a:moveTo>
                                  <a:lnTo>
                                    <a:pt x="0" y="61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1" name="Freeform 482"/>
                          <wps:cNvSpPr>
                            <a:spLocks/>
                          </wps:cNvSpPr>
                          <wps:spPr bwMode="auto">
                            <a:xfrm>
                              <a:off x="3573" y="1702"/>
                              <a:ext cx="2971" cy="62"/>
                            </a:xfrm>
                            <a:custGeom>
                              <a:avLst/>
                              <a:gdLst>
                                <a:gd name="T0" fmla="*/ 2857 w 2971"/>
                                <a:gd name="T1" fmla="*/ 0 h 62"/>
                                <a:gd name="T2" fmla="*/ 2970 w 2971"/>
                                <a:gd name="T3" fmla="*/ 30 h 62"/>
                                <a:gd name="T4" fmla="*/ 2857 w 2971"/>
                                <a:gd name="T5" fmla="*/ 61 h 6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971" h="62">
                                  <a:moveTo>
                                    <a:pt x="2857" y="0"/>
                                  </a:moveTo>
                                  <a:lnTo>
                                    <a:pt x="2970" y="30"/>
                                  </a:lnTo>
                                  <a:lnTo>
                                    <a:pt x="2857" y="61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82" name="Freeform 483"/>
                        <wps:cNvSpPr>
                          <a:spLocks/>
                        </wps:cNvSpPr>
                        <wps:spPr bwMode="auto">
                          <a:xfrm>
                            <a:off x="6430" y="1702"/>
                            <a:ext cx="114" cy="62"/>
                          </a:xfrm>
                          <a:custGeom>
                            <a:avLst/>
                            <a:gdLst>
                              <a:gd name="T0" fmla="*/ 113 w 114"/>
                              <a:gd name="T1" fmla="*/ 30 h 62"/>
                              <a:gd name="T2" fmla="*/ 0 w 114"/>
                              <a:gd name="T3" fmla="*/ 0 h 62"/>
                              <a:gd name="T4" fmla="*/ 0 w 114"/>
                              <a:gd name="T5" fmla="*/ 30 h 62"/>
                              <a:gd name="T6" fmla="*/ 0 w 114"/>
                              <a:gd name="T7" fmla="*/ 61 h 62"/>
                              <a:gd name="T8" fmla="*/ 113 w 114"/>
                              <a:gd name="T9" fmla="*/ 30 h 6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14" h="62">
                                <a:moveTo>
                                  <a:pt x="113" y="30"/>
                                </a:moveTo>
                                <a:lnTo>
                                  <a:pt x="0" y="0"/>
                                </a:lnTo>
                                <a:lnTo>
                                  <a:pt x="0" y="30"/>
                                </a:lnTo>
                                <a:lnTo>
                                  <a:pt x="0" y="61"/>
                                </a:lnTo>
                                <a:lnTo>
                                  <a:pt x="113" y="3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3" name="Freeform 484"/>
                        <wps:cNvSpPr>
                          <a:spLocks/>
                        </wps:cNvSpPr>
                        <wps:spPr bwMode="auto">
                          <a:xfrm>
                            <a:off x="6430" y="1702"/>
                            <a:ext cx="1" cy="62"/>
                          </a:xfrm>
                          <a:custGeom>
                            <a:avLst/>
                            <a:gdLst>
                              <a:gd name="T0" fmla="*/ 0 w 1"/>
                              <a:gd name="T1" fmla="*/ 61 h 62"/>
                              <a:gd name="T2" fmla="*/ 0 w 1"/>
                              <a:gd name="T3" fmla="*/ 0 h 6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62">
                                <a:moveTo>
                                  <a:pt x="0" y="6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47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4" name="Picture 4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818" y="1534"/>
                            <a:ext cx="360" cy="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g:grpSp>
                        <wpg:cNvPr id="285" name="Group 486"/>
                        <wpg:cNvGrpSpPr>
                          <a:grpSpLocks/>
                        </wpg:cNvGrpSpPr>
                        <wpg:grpSpPr bwMode="auto">
                          <a:xfrm>
                            <a:off x="3323" y="986"/>
                            <a:ext cx="3839" cy="291"/>
                            <a:chOff x="3323" y="986"/>
                            <a:chExt cx="3839" cy="291"/>
                          </a:xfrm>
                        </wpg:grpSpPr>
                        <wps:wsp>
                          <wps:cNvPr id="286" name="Freeform 487"/>
                          <wps:cNvSpPr>
                            <a:spLocks/>
                          </wps:cNvSpPr>
                          <wps:spPr bwMode="auto">
                            <a:xfrm>
                              <a:off x="3323" y="986"/>
                              <a:ext cx="3839" cy="291"/>
                            </a:xfrm>
                            <a:custGeom>
                              <a:avLst/>
                              <a:gdLst>
                                <a:gd name="T0" fmla="*/ 64 w 3839"/>
                                <a:gd name="T1" fmla="*/ 290 h 291"/>
                                <a:gd name="T2" fmla="*/ 0 w 3839"/>
                                <a:gd name="T3" fmla="*/ 224 h 29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839" h="291">
                                  <a:moveTo>
                                    <a:pt x="64" y="290"/>
                                  </a:moveTo>
                                  <a:lnTo>
                                    <a:pt x="0" y="224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7" name="Freeform 488"/>
                          <wps:cNvSpPr>
                            <a:spLocks/>
                          </wps:cNvSpPr>
                          <wps:spPr bwMode="auto">
                            <a:xfrm>
                              <a:off x="3323" y="986"/>
                              <a:ext cx="3839" cy="291"/>
                            </a:xfrm>
                            <a:custGeom>
                              <a:avLst/>
                              <a:gdLst>
                                <a:gd name="T0" fmla="*/ 130 w 3839"/>
                                <a:gd name="T1" fmla="*/ 277 h 291"/>
                                <a:gd name="T2" fmla="*/ 0 w 3839"/>
                                <a:gd name="T3" fmla="*/ 147 h 29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839" h="291">
                                  <a:moveTo>
                                    <a:pt x="130" y="277"/>
                                  </a:moveTo>
                                  <a:lnTo>
                                    <a:pt x="0" y="147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8" name="Freeform 489"/>
                          <wps:cNvSpPr>
                            <a:spLocks/>
                          </wps:cNvSpPr>
                          <wps:spPr bwMode="auto">
                            <a:xfrm>
                              <a:off x="3323" y="986"/>
                              <a:ext cx="3839" cy="291"/>
                            </a:xfrm>
                            <a:custGeom>
                              <a:avLst/>
                              <a:gdLst>
                                <a:gd name="T0" fmla="*/ 129 w 3839"/>
                                <a:gd name="T1" fmla="*/ 200 h 291"/>
                                <a:gd name="T2" fmla="*/ 0 w 3839"/>
                                <a:gd name="T3" fmla="*/ 71 h 29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839" h="291">
                                  <a:moveTo>
                                    <a:pt x="129" y="200"/>
                                  </a:moveTo>
                                  <a:lnTo>
                                    <a:pt x="0" y="71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9" name="Freeform 490"/>
                          <wps:cNvSpPr>
                            <a:spLocks/>
                          </wps:cNvSpPr>
                          <wps:spPr bwMode="auto">
                            <a:xfrm>
                              <a:off x="3323" y="986"/>
                              <a:ext cx="3839" cy="291"/>
                            </a:xfrm>
                            <a:custGeom>
                              <a:avLst/>
                              <a:gdLst>
                                <a:gd name="T0" fmla="*/ 122 w 3839"/>
                                <a:gd name="T1" fmla="*/ 116 h 291"/>
                                <a:gd name="T2" fmla="*/ 11 w 3839"/>
                                <a:gd name="T3" fmla="*/ 5 h 29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839" h="291">
                                  <a:moveTo>
                                    <a:pt x="122" y="116"/>
                                  </a:moveTo>
                                  <a:lnTo>
                                    <a:pt x="11" y="5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90" name="Freeform 491"/>
                          <wps:cNvSpPr>
                            <a:spLocks/>
                          </wps:cNvSpPr>
                          <wps:spPr bwMode="auto">
                            <a:xfrm>
                              <a:off x="3323" y="986"/>
                              <a:ext cx="3839" cy="291"/>
                            </a:xfrm>
                            <a:custGeom>
                              <a:avLst/>
                              <a:gdLst>
                                <a:gd name="T0" fmla="*/ 114 w 3839"/>
                                <a:gd name="T1" fmla="*/ 31 h 291"/>
                                <a:gd name="T2" fmla="*/ 82 w 3839"/>
                                <a:gd name="T3" fmla="*/ 0 h 29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839" h="291">
                                  <a:moveTo>
                                    <a:pt x="114" y="31"/>
                                  </a:moveTo>
                                  <a:lnTo>
                                    <a:pt x="82" y="0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91" name="Freeform 492"/>
                          <wps:cNvSpPr>
                            <a:spLocks/>
                          </wps:cNvSpPr>
                          <wps:spPr bwMode="auto">
                            <a:xfrm>
                              <a:off x="3323" y="986"/>
                              <a:ext cx="3839" cy="291"/>
                            </a:xfrm>
                            <a:custGeom>
                              <a:avLst/>
                              <a:gdLst>
                                <a:gd name="T0" fmla="*/ 3297 w 3839"/>
                                <a:gd name="T1" fmla="*/ 290 h 291"/>
                                <a:gd name="T2" fmla="*/ 3224 w 3839"/>
                                <a:gd name="T3" fmla="*/ 217 h 29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839" h="291">
                                  <a:moveTo>
                                    <a:pt x="3297" y="290"/>
                                  </a:moveTo>
                                  <a:lnTo>
                                    <a:pt x="3224" y="217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92" name="Freeform 493"/>
                          <wps:cNvSpPr>
                            <a:spLocks/>
                          </wps:cNvSpPr>
                          <wps:spPr bwMode="auto">
                            <a:xfrm>
                              <a:off x="3323" y="986"/>
                              <a:ext cx="3839" cy="291"/>
                            </a:xfrm>
                            <a:custGeom>
                              <a:avLst/>
                              <a:gdLst>
                                <a:gd name="T0" fmla="*/ 3356 w 3839"/>
                                <a:gd name="T1" fmla="*/ 272 h 291"/>
                                <a:gd name="T2" fmla="*/ 3230 w 3839"/>
                                <a:gd name="T3" fmla="*/ 146 h 29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839" h="291">
                                  <a:moveTo>
                                    <a:pt x="3356" y="272"/>
                                  </a:moveTo>
                                  <a:lnTo>
                                    <a:pt x="3230" y="146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93" name="Freeform 494"/>
                          <wps:cNvSpPr>
                            <a:spLocks/>
                          </wps:cNvSpPr>
                          <wps:spPr bwMode="auto">
                            <a:xfrm>
                              <a:off x="3323" y="986"/>
                              <a:ext cx="3839" cy="291"/>
                            </a:xfrm>
                            <a:custGeom>
                              <a:avLst/>
                              <a:gdLst>
                                <a:gd name="T0" fmla="*/ 3356 w 3839"/>
                                <a:gd name="T1" fmla="*/ 195 h 291"/>
                                <a:gd name="T2" fmla="*/ 3237 w 3839"/>
                                <a:gd name="T3" fmla="*/ 75 h 29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839" h="291">
                                  <a:moveTo>
                                    <a:pt x="3356" y="195"/>
                                  </a:moveTo>
                                  <a:lnTo>
                                    <a:pt x="3237" y="75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94" name="Freeform 495"/>
                          <wps:cNvSpPr>
                            <a:spLocks/>
                          </wps:cNvSpPr>
                          <wps:spPr bwMode="auto">
                            <a:xfrm>
                              <a:off x="3323" y="986"/>
                              <a:ext cx="3839" cy="291"/>
                            </a:xfrm>
                            <a:custGeom>
                              <a:avLst/>
                              <a:gdLst>
                                <a:gd name="T0" fmla="*/ 3356 w 3839"/>
                                <a:gd name="T1" fmla="*/ 117 h 291"/>
                                <a:gd name="T2" fmla="*/ 3249 w 3839"/>
                                <a:gd name="T3" fmla="*/ 11 h 29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839" h="291">
                                  <a:moveTo>
                                    <a:pt x="3356" y="117"/>
                                  </a:moveTo>
                                  <a:lnTo>
                                    <a:pt x="3249" y="11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95" name="Freeform 496"/>
                          <wps:cNvSpPr>
                            <a:spLocks/>
                          </wps:cNvSpPr>
                          <wps:spPr bwMode="auto">
                            <a:xfrm>
                              <a:off x="3323" y="986"/>
                              <a:ext cx="3839" cy="291"/>
                            </a:xfrm>
                            <a:custGeom>
                              <a:avLst/>
                              <a:gdLst>
                                <a:gd name="T0" fmla="*/ 3356 w 3839"/>
                                <a:gd name="T1" fmla="*/ 40 h 291"/>
                                <a:gd name="T2" fmla="*/ 3315 w 3839"/>
                                <a:gd name="T3" fmla="*/ 0 h 29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839" h="291">
                                  <a:moveTo>
                                    <a:pt x="3356" y="40"/>
                                  </a:moveTo>
                                  <a:lnTo>
                                    <a:pt x="3315" y="0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96" name="Freeform 497"/>
                          <wps:cNvSpPr>
                            <a:spLocks/>
                          </wps:cNvSpPr>
                          <wps:spPr bwMode="auto">
                            <a:xfrm>
                              <a:off x="3323" y="986"/>
                              <a:ext cx="3839" cy="291"/>
                            </a:xfrm>
                            <a:custGeom>
                              <a:avLst/>
                              <a:gdLst>
                                <a:gd name="T0" fmla="*/ 3338 w 3839"/>
                                <a:gd name="T1" fmla="*/ 290 h 291"/>
                                <a:gd name="T2" fmla="*/ 3838 w 3839"/>
                                <a:gd name="T3" fmla="*/ 290 h 29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839" h="291">
                                  <a:moveTo>
                                    <a:pt x="3338" y="290"/>
                                  </a:moveTo>
                                  <a:lnTo>
                                    <a:pt x="3838" y="290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97" name="Freeform 498"/>
                          <wps:cNvSpPr>
                            <a:spLocks/>
                          </wps:cNvSpPr>
                          <wps:spPr bwMode="auto">
                            <a:xfrm>
                              <a:off x="3323" y="986"/>
                              <a:ext cx="3839" cy="291"/>
                            </a:xfrm>
                            <a:custGeom>
                              <a:avLst/>
                              <a:gdLst>
                                <a:gd name="T0" fmla="*/ 3356 w 3839"/>
                                <a:gd name="T1" fmla="*/ 272 h 291"/>
                                <a:gd name="T2" fmla="*/ 3838 w 3839"/>
                                <a:gd name="T3" fmla="*/ 272 h 29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839" h="291">
                                  <a:moveTo>
                                    <a:pt x="3356" y="272"/>
                                  </a:moveTo>
                                  <a:lnTo>
                                    <a:pt x="3838" y="272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298" name="Picture 4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878" y="1032"/>
                            <a:ext cx="240" cy="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g:grpSp>
                        <wpg:cNvPr id="299" name="Group 500"/>
                        <wpg:cNvGrpSpPr>
                          <a:grpSpLocks/>
                        </wpg:cNvGrpSpPr>
                        <wpg:grpSpPr bwMode="auto">
                          <a:xfrm>
                            <a:off x="6661" y="986"/>
                            <a:ext cx="897" cy="19"/>
                            <a:chOff x="6661" y="986"/>
                            <a:chExt cx="897" cy="19"/>
                          </a:xfrm>
                        </wpg:grpSpPr>
                        <wps:wsp>
                          <wps:cNvPr id="300" name="Freeform 501"/>
                          <wps:cNvSpPr>
                            <a:spLocks/>
                          </wps:cNvSpPr>
                          <wps:spPr bwMode="auto">
                            <a:xfrm>
                              <a:off x="6661" y="986"/>
                              <a:ext cx="897" cy="19"/>
                            </a:xfrm>
                            <a:custGeom>
                              <a:avLst/>
                              <a:gdLst>
                                <a:gd name="T0" fmla="*/ 18 w 897"/>
                                <a:gd name="T1" fmla="*/ 18 h 19"/>
                                <a:gd name="T2" fmla="*/ 896 w 897"/>
                                <a:gd name="T3" fmla="*/ 18 h 1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897" h="19">
                                  <a:moveTo>
                                    <a:pt x="18" y="18"/>
                                  </a:moveTo>
                                  <a:lnTo>
                                    <a:pt x="896" y="18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01" name="Freeform 502"/>
                          <wps:cNvSpPr>
                            <a:spLocks/>
                          </wps:cNvSpPr>
                          <wps:spPr bwMode="auto">
                            <a:xfrm>
                              <a:off x="6661" y="986"/>
                              <a:ext cx="897" cy="19"/>
                            </a:xfrm>
                            <a:custGeom>
                              <a:avLst/>
                              <a:gdLst>
                                <a:gd name="T0" fmla="*/ 0 w 897"/>
                                <a:gd name="T1" fmla="*/ 0 h 19"/>
                                <a:gd name="T2" fmla="*/ 896 w 897"/>
                                <a:gd name="T3" fmla="*/ 0 h 1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897" h="19">
                                  <a:moveTo>
                                    <a:pt x="0" y="0"/>
                                  </a:moveTo>
                                  <a:lnTo>
                                    <a:pt x="896" y="0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302" name="Picture 5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75" y="618"/>
                            <a:ext cx="240" cy="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g:grpSp>
                        <wpg:cNvPr id="303" name="Group 504"/>
                        <wpg:cNvGrpSpPr>
                          <a:grpSpLocks/>
                        </wpg:cNvGrpSpPr>
                        <wpg:grpSpPr bwMode="auto">
                          <a:xfrm>
                            <a:off x="6661" y="759"/>
                            <a:ext cx="1294" cy="744"/>
                            <a:chOff x="6661" y="759"/>
                            <a:chExt cx="1294" cy="744"/>
                          </a:xfrm>
                        </wpg:grpSpPr>
                        <wps:wsp>
                          <wps:cNvPr id="304" name="Freeform 505"/>
                          <wps:cNvSpPr>
                            <a:spLocks/>
                          </wps:cNvSpPr>
                          <wps:spPr bwMode="auto">
                            <a:xfrm>
                              <a:off x="6661" y="759"/>
                              <a:ext cx="1294" cy="744"/>
                            </a:xfrm>
                            <a:custGeom>
                              <a:avLst/>
                              <a:gdLst>
                                <a:gd name="T0" fmla="*/ 0 w 1294"/>
                                <a:gd name="T1" fmla="*/ 517 h 744"/>
                                <a:gd name="T2" fmla="*/ 1293 w 1294"/>
                                <a:gd name="T3" fmla="*/ 517 h 74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294" h="744">
                                  <a:moveTo>
                                    <a:pt x="0" y="517"/>
                                  </a:moveTo>
                                  <a:lnTo>
                                    <a:pt x="1293" y="517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05" name="Freeform 506"/>
                          <wps:cNvSpPr>
                            <a:spLocks/>
                          </wps:cNvSpPr>
                          <wps:spPr bwMode="auto">
                            <a:xfrm>
                              <a:off x="6661" y="759"/>
                              <a:ext cx="1294" cy="744"/>
                            </a:xfrm>
                            <a:custGeom>
                              <a:avLst/>
                              <a:gdLst>
                                <a:gd name="T0" fmla="*/ 0 w 1294"/>
                                <a:gd name="T1" fmla="*/ 226 h 744"/>
                                <a:gd name="T2" fmla="*/ 1293 w 1294"/>
                                <a:gd name="T3" fmla="*/ 226 h 74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294" h="744">
                                  <a:moveTo>
                                    <a:pt x="0" y="226"/>
                                  </a:moveTo>
                                  <a:lnTo>
                                    <a:pt x="1293" y="226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06" name="Freeform 507"/>
                          <wps:cNvSpPr>
                            <a:spLocks/>
                          </wps:cNvSpPr>
                          <wps:spPr bwMode="auto">
                            <a:xfrm>
                              <a:off x="6661" y="759"/>
                              <a:ext cx="1294" cy="744"/>
                            </a:xfrm>
                            <a:custGeom>
                              <a:avLst/>
                              <a:gdLst>
                                <a:gd name="T0" fmla="*/ 1208 w 1294"/>
                                <a:gd name="T1" fmla="*/ 630 h 744"/>
                                <a:gd name="T2" fmla="*/ 1208 w 1294"/>
                                <a:gd name="T3" fmla="*/ 743 h 74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294" h="744">
                                  <a:moveTo>
                                    <a:pt x="1208" y="630"/>
                                  </a:moveTo>
                                  <a:lnTo>
                                    <a:pt x="1208" y="743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07" name="Freeform 508"/>
                          <wps:cNvSpPr>
                            <a:spLocks/>
                          </wps:cNvSpPr>
                          <wps:spPr bwMode="auto">
                            <a:xfrm>
                              <a:off x="6661" y="759"/>
                              <a:ext cx="1294" cy="744"/>
                            </a:xfrm>
                            <a:custGeom>
                              <a:avLst/>
                              <a:gdLst>
                                <a:gd name="T0" fmla="*/ 1208 w 1294"/>
                                <a:gd name="T1" fmla="*/ 113 h 744"/>
                                <a:gd name="T2" fmla="*/ 1208 w 1294"/>
                                <a:gd name="T3" fmla="*/ 0 h 74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294" h="744">
                                  <a:moveTo>
                                    <a:pt x="1208" y="113"/>
                                  </a:moveTo>
                                  <a:lnTo>
                                    <a:pt x="1208" y="0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08" name="Freeform 509"/>
                          <wps:cNvSpPr>
                            <a:spLocks/>
                          </wps:cNvSpPr>
                          <wps:spPr bwMode="auto">
                            <a:xfrm>
                              <a:off x="6661" y="759"/>
                              <a:ext cx="1294" cy="744"/>
                            </a:xfrm>
                            <a:custGeom>
                              <a:avLst/>
                              <a:gdLst>
                                <a:gd name="T0" fmla="*/ 1208 w 1294"/>
                                <a:gd name="T1" fmla="*/ 226 h 744"/>
                                <a:gd name="T2" fmla="*/ 1208 w 1294"/>
                                <a:gd name="T3" fmla="*/ 517 h 744"/>
                                <a:gd name="T4" fmla="*/ 1178 w 1294"/>
                                <a:gd name="T5" fmla="*/ 630 h 74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294" h="744">
                                  <a:moveTo>
                                    <a:pt x="1208" y="226"/>
                                  </a:moveTo>
                                  <a:lnTo>
                                    <a:pt x="1208" y="517"/>
                                  </a:lnTo>
                                  <a:lnTo>
                                    <a:pt x="1178" y="630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09" name="Freeform 510"/>
                          <wps:cNvSpPr>
                            <a:spLocks/>
                          </wps:cNvSpPr>
                          <wps:spPr bwMode="auto">
                            <a:xfrm>
                              <a:off x="6661" y="759"/>
                              <a:ext cx="1294" cy="744"/>
                            </a:xfrm>
                            <a:custGeom>
                              <a:avLst/>
                              <a:gdLst>
                                <a:gd name="T0" fmla="*/ 1208 w 1294"/>
                                <a:gd name="T1" fmla="*/ 517 h 744"/>
                                <a:gd name="T2" fmla="*/ 1238 w 1294"/>
                                <a:gd name="T3" fmla="*/ 630 h 74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1294" h="744">
                                  <a:moveTo>
                                    <a:pt x="1208" y="517"/>
                                  </a:moveTo>
                                  <a:lnTo>
                                    <a:pt x="1238" y="630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310" name="Freeform 511"/>
                        <wps:cNvSpPr>
                          <a:spLocks/>
                        </wps:cNvSpPr>
                        <wps:spPr bwMode="auto">
                          <a:xfrm>
                            <a:off x="7840" y="1276"/>
                            <a:ext cx="61" cy="114"/>
                          </a:xfrm>
                          <a:custGeom>
                            <a:avLst/>
                            <a:gdLst>
                              <a:gd name="T0" fmla="*/ 60 w 61"/>
                              <a:gd name="T1" fmla="*/ 113 h 114"/>
                              <a:gd name="T2" fmla="*/ 30 w 61"/>
                              <a:gd name="T3" fmla="*/ 0 h 114"/>
                              <a:gd name="T4" fmla="*/ 0 w 61"/>
                              <a:gd name="T5" fmla="*/ 113 h 114"/>
                              <a:gd name="T6" fmla="*/ 30 w 61"/>
                              <a:gd name="T7" fmla="*/ 113 h 114"/>
                              <a:gd name="T8" fmla="*/ 60 w 61"/>
                              <a:gd name="T9" fmla="*/ 113 h 11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61" h="114">
                                <a:moveTo>
                                  <a:pt x="60" y="113"/>
                                </a:moveTo>
                                <a:lnTo>
                                  <a:pt x="30" y="0"/>
                                </a:lnTo>
                                <a:lnTo>
                                  <a:pt x="0" y="113"/>
                                </a:lnTo>
                                <a:lnTo>
                                  <a:pt x="30" y="113"/>
                                </a:lnTo>
                                <a:lnTo>
                                  <a:pt x="60" y="1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311" name="Group 512"/>
                        <wpg:cNvGrpSpPr>
                          <a:grpSpLocks/>
                        </wpg:cNvGrpSpPr>
                        <wpg:grpSpPr bwMode="auto">
                          <a:xfrm>
                            <a:off x="7840" y="873"/>
                            <a:ext cx="61" cy="518"/>
                            <a:chOff x="7840" y="873"/>
                            <a:chExt cx="61" cy="518"/>
                          </a:xfrm>
                        </wpg:grpSpPr>
                        <wps:wsp>
                          <wps:cNvPr id="312" name="Freeform 513"/>
                          <wps:cNvSpPr>
                            <a:spLocks/>
                          </wps:cNvSpPr>
                          <wps:spPr bwMode="auto">
                            <a:xfrm>
                              <a:off x="7840" y="873"/>
                              <a:ext cx="61" cy="518"/>
                            </a:xfrm>
                            <a:custGeom>
                              <a:avLst/>
                              <a:gdLst>
                                <a:gd name="T0" fmla="*/ 60 w 61"/>
                                <a:gd name="T1" fmla="*/ 517 h 518"/>
                                <a:gd name="T2" fmla="*/ 0 w 61"/>
                                <a:gd name="T3" fmla="*/ 517 h 51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61" h="518">
                                  <a:moveTo>
                                    <a:pt x="60" y="517"/>
                                  </a:moveTo>
                                  <a:lnTo>
                                    <a:pt x="0" y="517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13" name="Freeform 514"/>
                          <wps:cNvSpPr>
                            <a:spLocks/>
                          </wps:cNvSpPr>
                          <wps:spPr bwMode="auto">
                            <a:xfrm>
                              <a:off x="7840" y="873"/>
                              <a:ext cx="61" cy="518"/>
                            </a:xfrm>
                            <a:custGeom>
                              <a:avLst/>
                              <a:gdLst>
                                <a:gd name="T0" fmla="*/ 60 w 61"/>
                                <a:gd name="T1" fmla="*/ 0 h 518"/>
                                <a:gd name="T2" fmla="*/ 30 w 61"/>
                                <a:gd name="T3" fmla="*/ 113 h 518"/>
                                <a:gd name="T4" fmla="*/ 0 w 61"/>
                                <a:gd name="T5" fmla="*/ 0 h 51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61" h="518">
                                  <a:moveTo>
                                    <a:pt x="60" y="0"/>
                                  </a:moveTo>
                                  <a:lnTo>
                                    <a:pt x="30" y="113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314" name="Freeform 515"/>
                        <wps:cNvSpPr>
                          <a:spLocks/>
                        </wps:cNvSpPr>
                        <wps:spPr bwMode="auto">
                          <a:xfrm>
                            <a:off x="7840" y="873"/>
                            <a:ext cx="61" cy="114"/>
                          </a:xfrm>
                          <a:custGeom>
                            <a:avLst/>
                            <a:gdLst>
                              <a:gd name="T0" fmla="*/ 60 w 61"/>
                              <a:gd name="T1" fmla="*/ 0 h 114"/>
                              <a:gd name="T2" fmla="*/ 30 w 61"/>
                              <a:gd name="T3" fmla="*/ 0 h 114"/>
                              <a:gd name="T4" fmla="*/ 0 w 61"/>
                              <a:gd name="T5" fmla="*/ 0 h 114"/>
                              <a:gd name="T6" fmla="*/ 30 w 61"/>
                              <a:gd name="T7" fmla="*/ 113 h 114"/>
                              <a:gd name="T8" fmla="*/ 60 w 61"/>
                              <a:gd name="T9" fmla="*/ 0 h 11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61" h="114">
                                <a:moveTo>
                                  <a:pt x="60" y="0"/>
                                </a:moveTo>
                                <a:lnTo>
                                  <a:pt x="30" y="0"/>
                                </a:lnTo>
                                <a:lnTo>
                                  <a:pt x="0" y="0"/>
                                </a:lnTo>
                                <a:lnTo>
                                  <a:pt x="30" y="113"/>
                                </a:lnTo>
                                <a:lnTo>
                                  <a:pt x="6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5" name="Freeform 516"/>
                        <wps:cNvSpPr>
                          <a:spLocks/>
                        </wps:cNvSpPr>
                        <wps:spPr bwMode="auto">
                          <a:xfrm>
                            <a:off x="7840" y="873"/>
                            <a:ext cx="61" cy="1"/>
                          </a:xfrm>
                          <a:custGeom>
                            <a:avLst/>
                            <a:gdLst>
                              <a:gd name="T0" fmla="*/ 0 w 61"/>
                              <a:gd name="T1" fmla="*/ 0 h 1"/>
                              <a:gd name="T2" fmla="*/ 60 w 61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61" h="1">
                                <a:moveTo>
                                  <a:pt x="0" y="0"/>
                                </a:moveTo>
                                <a:lnTo>
                                  <a:pt x="60" y="0"/>
                                </a:lnTo>
                              </a:path>
                            </a:pathLst>
                          </a:custGeom>
                          <a:noFill/>
                          <a:ln w="647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16" name="Picture 5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672" y="1064"/>
                            <a:ext cx="140" cy="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39" o:spid="_x0000_s1026" style="position:absolute;margin-left:165.7pt;margin-top:4.4pt;width:232.1pt;height:86.5pt;z-index:251665408;mso-wrap-distance-left:0;mso-wrap-distance-right:0;mso-position-horizontal-relative:page" coordorigin="3314,88" coordsize="4642,173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" o:allowincell="f">
                <v:group id="Group 440" o:spid="_x0000_s1027" style="position:absolute;left:3323;top:986;width:3357;height:291" coordorigin="3323,986" coordsize="3357,29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7eYA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ki7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Pt5gAxgAAANwA&#10;AAAPAAAAAAAAAAAAAAAAAKoCAABkcnMvZG93bnJldi54bWxQSwUGAAAAAAQABAD6AAAAnQMAAAAA&#10;">
                  <v:shape id="Freeform 441" o:spid="_x0000_s1028" style="position:absolute;left:3323;top:986;width:3357;height:291;visibility:visible;mso-wrap-style:square;v-text-anchor:top" coordsize="3357,2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QBd8IA&#10;AADcAAAADwAAAGRycy9kb3ducmV2LnhtbERPz2vCMBS+D/wfwhN2m6lljNEZZQgFYezQbiLe3pq3&#10;prR5KUms9b83h8GOH9/vzW62g5jIh86xgvUqA0HcON1xq+D7q3x6BREissbBMSm4UYDddvGwwUK7&#10;K1c01bEVKYRDgQpMjGMhZWgMWQwrNxIn7td5izFB30rt8ZrC7SDzLHuRFjtODQZH2htq+vpiFfRZ&#10;XWL1yf4oP+Tp7M/V6Wc2Sj0u5/c3EJHm+C/+cx+0gvw5zU9n0hGQ2z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RpAF3wgAAANwAAAAPAAAAAAAAAAAAAAAAAJgCAABkcnMvZG93&#10;bnJldi54bWxQSwUGAAAAAAQABAD1AAAAhwMAAAAA&#10;" path="m,18l18,e" filled="f" strokeweight=".34006mm">
                    <v:path arrowok="t" o:connecttype="custom" o:connectlocs="0,18;18,0" o:connectangles="0,0"/>
                  </v:shape>
                  <v:shape id="Freeform 442" o:spid="_x0000_s1029" style="position:absolute;left:3323;top:986;width:3357;height:291;visibility:visible;mso-wrap-style:square;v-text-anchor:top" coordsize="3357,2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ik7MMA&#10;AADcAAAADwAAAGRycy9kb3ducmV2LnhtbESPQWsCMRSE7wX/Q3hCbzWrSCmrUUQQBPGwa0W8PTfP&#10;zeLmZUmibv99Uyh4HGbmG2a+7G0rHuRD41jBeJSBIK6cbrhW8H3YfHyBCBFZY+uYFPxQgOVi8DbH&#10;XLsnF/QoYy0ShEOOCkyMXS5lqAxZDCPXESfv6rzFmKSvpfb4THDbykmWfUqLDacFgx2tDVW38m4V&#10;3LJyg8We/VHu5Onsz8Xp0hul3of9agYiUh9f4f/2ViuYTMfwdyYdAbn4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uik7MMAAADcAAAADwAAAAAAAAAAAAAAAACYAgAAZHJzL2Rv&#10;d25yZXYueG1sUEsFBgAAAAAEAAQA9QAAAIgDAAAAAA==&#10;" path="m18,290l,272,,18e" filled="f" strokeweight=".34006mm">
                    <v:path arrowok="t" o:connecttype="custom" o:connectlocs="18,290;0,272;0,18" o:connectangles="0,0,0"/>
                  </v:shape>
                  <v:shape id="Freeform 443" o:spid="_x0000_s1030" style="position:absolute;left:3323;top:986;width:3357;height:291;visibility:visible;mso-wrap-style:square;v-text-anchor:top" coordsize="3357,2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jo6m8QA&#10;AADcAAAADwAAAGRycy9kb3ducmV2LnhtbESPQWsCMRSE7wX/Q3gFbzXbRUpZjSKCIBQPu1bE2+vm&#10;dbO4eVmSVNd/3wiCx2FmvmHmy8F24kI+tI4VvE8yEMS10y03Cr73m7dPECEia+wck4IbBVguRi9z&#10;LLS7ckmXKjYiQTgUqMDE2BdShtqQxTBxPXHyfp23GJP0jdQerwluO5ln2Ye02HJaMNjT2lB9rv6s&#10;gnNWbbDcsT/IL3k8+VN5/BmMUuPXYTUDEWmIz/CjvdUK8mkO9zPpCMjF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46OpvEAAAA3AAAAA8AAAAAAAAAAAAAAAAAmAIAAGRycy9k&#10;b3ducmV2LnhtbFBLBQYAAAAABAAEAPUAAACJAwAAAAA=&#10;" path="m3356,18l3338,e" filled="f" strokeweight=".34006mm">
                    <v:path arrowok="t" o:connecttype="custom" o:connectlocs="3356,18;3338,0" o:connectangles="0,0"/>
                  </v:shape>
                  <v:shape id="Freeform 444" o:spid="_x0000_s1031" style="position:absolute;left:3323;top:986;width:3357;height:291;visibility:visible;mso-wrap-style:square;v-text-anchor:top" coordsize="3357,2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XafAMQA&#10;AADcAAAADwAAAGRycy9kb3ducmV2LnhtbESPQWsCMRSE7wX/Q3iCt5pVS5HVKCIIBfGwW0W8PTfP&#10;zeLmZUlS3f77plDocZiZb5jlureteJAPjWMFk3EGgrhyuuFawfFz9zoHESKyxtYxKfimAOvV4GWJ&#10;uXZPLuhRxlokCIccFZgYu1zKUBmyGMauI07ezXmLMUlfS+3xmeC2ldMse5cWG04LBjvaGqru5ZdV&#10;cM/KHRYH9ie5l+eLvxTna2+UGg37zQJEpD7+h//aH1rB9G0Gv2fSEZ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F2nwDEAAAA3AAAAA8AAAAAAAAAAAAAAAAAmAIAAGRycy9k&#10;b3ducmV2LnhtbFBLBQYAAAAABAAEAPUAAACJAwAAAAA=&#10;" path="m18,l3338,e" filled="f" strokeweight=".34006mm">
                    <v:path arrowok="t" o:connecttype="custom" o:connectlocs="18,0;3338,0" o:connectangles="0,0"/>
                  </v:shape>
                  <v:shape id="Freeform 445" o:spid="_x0000_s1032" style="position:absolute;left:3323;top:986;width:3357;height:291;visibility:visible;mso-wrap-style:square;v-text-anchor:top" coordsize="3357,2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8HdMMA&#10;AADcAAAADwAAAGRycy9kb3ducmV2LnhtbESPQWsCMRSE7wX/Q3hCbzWriJTVKCIIgnjYbUW8PTfP&#10;zeLmZUmibv+9KRR6HGbmG2ax6m0rHuRD41jBeJSBIK6cbrhW8P21/fgEESKyxtYxKfihAKvl4G2B&#10;uXZPLuhRxlokCIccFZgYu1zKUBmyGEauI07e1XmLMUlfS+3xmeC2lZMsm0mLDacFgx1tDFW38m4V&#10;3LJyi8WB/VHu5ensz8Xp0hul3of9eg4iUh//w3/tnVYwmU7h90w6AnL5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p8HdMMAAADcAAAADwAAAAAAAAAAAAAAAACYAgAAZHJzL2Rv&#10;d25yZXYueG1sUEsFBgAAAAAEAAQA9QAAAIgDAAAAAA==&#10;" path="m3356,272r-18,18e" filled="f" strokeweight=".34006mm">
                    <v:path arrowok="t" o:connecttype="custom" o:connectlocs="3356,272;3338,290" o:connectangles="0,0"/>
                  </v:shape>
                  <v:shape id="Freeform 446" o:spid="_x0000_s1033" style="position:absolute;left:3323;top:986;width:3357;height:291;visibility:visible;mso-wrap-style:square;v-text-anchor:top" coordsize="3357,2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dOi78QA&#10;AADcAAAADwAAAGRycy9kb3ducmV2LnhtbESPQWsCMRSE7wX/Q3iCt5pVbJHVKCIIBfGwW0W8PTfP&#10;zeLmZUlS3f77plDocZiZb5jlureteJAPjWMFk3EGgrhyuuFawfFz9zoHESKyxtYxKfimAOvV4GWJ&#10;uXZPLuhRxlokCIccFZgYu1zKUBmyGMauI07ezXmLMUlfS+3xmeC2ldMse5cWG04LBjvaGqru5ZdV&#10;cM/KHRYH9ie5l+eLvxTna2+UGg37zQJEpD7+h//aH1rBdPYGv2fSEZ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HTou/EAAAA3AAAAA8AAAAAAAAAAAAAAAAAmAIAAGRycy9k&#10;b3ducmV2LnhtbFBLBQYAAAAABAAEAPUAAACJAwAAAAA=&#10;" path="m18,290r3320,e" filled="f" strokeweight=".34006mm">
                    <v:path arrowok="t" o:connecttype="custom" o:connectlocs="18,290;3338,290" o:connectangles="0,0"/>
                  </v:shape>
                  <v:shape id="Freeform 447" o:spid="_x0000_s1034" style="position:absolute;left:3323;top:986;width:3357;height:291;visibility:visible;mso-wrap-style:square;v-text-anchor:top" coordsize="3357,2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QE8mMMA&#10;AADcAAAADwAAAGRycy9kb3ducmV2LnhtbESPQWsCMRSE7wX/Q3iCt5pVRMpqFBEEofSw24p4e26e&#10;m8XNy5JEXf+9KRR6HGbmG2a57m0r7uRD41jBZJyBIK6cbrhW8PO9e/8AESKyxtYxKXhSgPVq8LbE&#10;XLsHF3QvYy0ShEOOCkyMXS5lqAxZDGPXESfv4rzFmKSvpfb4SHDbymmWzaXFhtOCwY62hqprebMK&#10;rlm5w+KL/UF+yuPJn4rjuTdKjYb9ZgEiUh//w3/tvVYwnc3h90w6AnL1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QE8mMMAAADcAAAADwAAAAAAAAAAAAAAAACYAgAAZHJzL2Rv&#10;d25yZXYueG1sUEsFBgAAAAAEAAQA9QAAAIgDAAAAAA==&#10;" path="m3356,18r,254e" filled="f" strokeweight=".34006mm">
                    <v:path arrowok="t" o:connecttype="custom" o:connectlocs="3356,18;3356,272" o:connectangles="0,0"/>
                  </v:shape>
                  <v:shape id="Freeform 448" o:spid="_x0000_s1035" style="position:absolute;left:3323;top:986;width:3357;height:291;visibility:visible;mso-wrap-style:square;v-text-anchor:top" coordsize="3357,2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k2ZA8QA&#10;AADcAAAADwAAAGRycy9kb3ducmV2LnhtbESPQWsCMRSE7wX/Q3iCt5pVpJXVKCIIBfGwW0W8PTfP&#10;zeLmZUlS3f77plDocZiZb5jlureteJAPjWMFk3EGgrhyuuFawfFz9zoHESKyxtYxKfimAOvV4GWJ&#10;uXZPLuhRxlokCIccFZgYu1zKUBmyGMauI07ezXmLMUlfS+3xmeC2ldMse5MWG04LBjvaGqru5ZdV&#10;cM/KHRYH9ie5l+eLvxTna2+UGg37zQJEpD7+h//aH1rBdPYOv2fSEZ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5NmQPEAAAA3AAAAA8AAAAAAAAAAAAAAAAAmAIAAGRycy9k&#10;b3ducmV2LnhtbFBLBQYAAAAABAAEAPUAAACJAwAAAAA=&#10;" path="m136,272l113,18,95,e" filled="f" strokeweight=".34006mm">
                    <v:path arrowok="t" o:connecttype="custom" o:connectlocs="136,272;113,18;95,0" o:connectangles="0,0,0"/>
                  </v:shape>
                  <v:shape id="Freeform 449" o:spid="_x0000_s1036" style="position:absolute;left:3323;top:986;width:3357;height:291;visibility:visible;mso-wrap-style:square;v-text-anchor:top" coordsize="3357,2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9INccIA&#10;AADcAAAADwAAAGRycy9kb3ducmV2LnhtbERPz2vCMBS+D/wfwhN2m6lljNEZZQgFYezQbiLe3pq3&#10;prR5KUms9b83h8GOH9/vzW62g5jIh86xgvUqA0HcON1xq+D7q3x6BREissbBMSm4UYDddvGwwUK7&#10;K1c01bEVKYRDgQpMjGMhZWgMWQwrNxIn7td5izFB30rt8ZrC7SDzLHuRFjtODQZH2htq+vpiFfRZ&#10;XWL1yf4oP+Tp7M/V6Wc2Sj0u5/c3EJHm+C/+cx+0gvw5rU1n0hGQ2z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v0g1xwgAAANwAAAAPAAAAAAAAAAAAAAAAAJgCAABkcnMvZG93&#10;bnJldi54bWxQSwUGAAAAAAQABAD1AAAAhwMAAAAA&#10;" path="m117,290r19,-18e" filled="f" strokeweight=".34006mm">
                    <v:path arrowok="t" o:connecttype="custom" o:connectlocs="117,290;136,272" o:connectangles="0,0"/>
                  </v:shape>
                  <v:shape id="Freeform 450" o:spid="_x0000_s1037" style="position:absolute;left:3323;top:986;width:3357;height:291;visibility:visible;mso-wrap-style:square;v-text-anchor:top" coordsize="3357,2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J6o6sQA&#10;AADcAAAADwAAAGRycy9kb3ducmV2LnhtbESPQWsCMRSE7wX/Q3iCt5pVpNTVKCIIBfGwW0W8PTfP&#10;zeLmZUlS3f77plDocZiZb5jlureteJAPjWMFk3EGgrhyuuFawfFz9/oOIkRkja1jUvBNAdarwcsS&#10;c+2eXNCjjLVIEA45KjAxdrmUoTJkMYxdR5y8m/MWY5K+ltrjM8FtK6dZ9iYtNpwWDHa0NVTdyy+r&#10;4J6VOywO7E9yL88XfynO194oNRr2mwWISH38D/+1P7SC6WwOv2fSEZ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CeqOrEAAAA3AAAAA8AAAAAAAAAAAAAAAAAmAIAAGRycy9k&#10;b3ducmV2LnhtbFBLBQYAAAAABAAEAPUAAACJAwAAAAA=&#10;" path="m3259,r-18,18l3220,272r18,18e" filled="f" strokeweight=".34006mm">
                    <v:path arrowok="t" o:connecttype="custom" o:connectlocs="3259,0;3241,18;3220,272;3238,290" o:connectangles="0,0,0,0"/>
                  </v:shape>
                </v:group>
                <v:group id="Group 451" o:spid="_x0000_s1038" style="position:absolute;left:3323;top:202;width:3357;height:1130" coordorigin="3323,202" coordsize="3357,11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DUtQ9wwAAANwAAAAP&#10;AAAAAAAAAAAAAAAAAKoCAABkcnMvZG93bnJldi54bWxQSwUGAAAAAAQABAD6AAAAmgMAAAAA&#10;">
                  <v:shape id="Freeform 452" o:spid="_x0000_s1039" style="position:absolute;left:3323;top:202;width:3357;height:1130;visibility:visible;mso-wrap-style:square;v-text-anchor:top" coordsize="3357,11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YdSOMIA&#10;AADcAAAADwAAAGRycy9kb3ducmV2LnhtbESP3YrCMBSE7xd8h3AE79a0iiLVKCoIirDgzwMcmmMb&#10;bE5qk2p9e7OwsJfDzHzDLFadrcSTGm8cK0iHCQji3GnDhYLrZfc9A+EDssbKMSl4k4fVsve1wEy7&#10;F5/oeQ6FiBD2GSooQ6gzKX1ekkU/dDVx9G6usRiibAqpG3xFuK3kKEmm0qLhuFBiTduS8vu5tQrW&#10;szQZ522NVGwMjY+hNY/Dj1KDfreegwjUhf/wX3uvFYwmKfyeiUdALj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ph1I4wgAAANwAAAAPAAAAAAAAAAAAAAAAAJgCAABkcnMvZG93&#10;bnJldi54bWxQSwUGAAAAAAQABAD1AAAAhwMAAAAA&#10;" path="m113,802r3128,e" filled="f" strokeweight=".51pt">
                    <v:path arrowok="t" o:connecttype="custom" o:connectlocs="113,802;3241,802" o:connectangles="0,0"/>
                  </v:shape>
                  <v:shape id="Freeform 453" o:spid="_x0000_s1040" style="position:absolute;left:3323;top:202;width:3357;height:1130;visibility:visible;mso-wrap-style:square;v-text-anchor:top" coordsize="3357,11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VXMT8MA&#10;AADcAAAADwAAAGRycy9kb3ducmV2LnhtbESP0WrCQBRE3wv+w3IF35pNIi0huootFFoKQm0/4JK9&#10;JovZuzG7MfHvu4Lg4zAzZ5j1drKtuFDvjWMFWZKCIK6cNlwr+Pv9eC5A+ICssXVMCq7kYbuZPa2x&#10;1G7kH7ocQi0ihH2JCpoQulJKXzVk0SeuI47e0fUWQ5R9LXWPY4TbVuZp+iotGo4LDXb03lB1OgxW&#10;wa7I0mU1dEj1m6HldxjM+Wuv1GI+7VYgAk3hEb63P7WC/CWH25l4BOTm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VXMT8MAAADcAAAADwAAAAAAAAAAAAAAAACYAgAAZHJzL2Rv&#10;d25yZXYueG1sUEsFBgAAAAAEAAQA9QAAAIgDAAAAAA==&#10;" path="m136,1056r3084,e" filled="f" strokeweight=".51pt">
                    <v:path arrowok="t" o:connecttype="custom" o:connectlocs="136,1056;3220,1056" o:connectangles="0,0"/>
                  </v:shape>
                  <v:shape id="Freeform 454" o:spid="_x0000_s1041" style="position:absolute;left:3323;top:202;width:3357;height:1130;visibility:visible;mso-wrap-style:square;v-text-anchor:top" coordsize="3357,11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hlp1MMA&#10;AADcAAAADwAAAGRycy9kb3ducmV2LnhtbESP3WrCQBSE7wu+w3IE75rNDy0huootCJZCoeoDHLLH&#10;ZDF7NmY3Gt++Wyj0cpiZb5jVZrKduNHgjWMFWZKCIK6dNtwoOB13zyUIH5A1do5JwYM8bNazpxVW&#10;2t35m26H0IgIYV+hgjaEvpLS1y1Z9InriaN3doPFEOXQSD3gPcJtJ/M0fZUWDceFFnt6b6m+HEar&#10;YFtmaVGPPVLzZqj4DKO5fnwptZhP2yWIQFP4D/+191pB/lLA75l4BOT6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hlp1MMAAADcAAAADwAAAAAAAAAAAAAAAACYAgAAZHJzL2Rv&#10;d25yZXYueG1sUEsFBgAAAAAEAAQA9QAAAIgDAAAAAA==&#10;" path="m1678,730r,151e" filled="f" strokeweight=".51pt">
                    <v:path arrowok="t" o:connecttype="custom" o:connectlocs="1678,730;1678,881" o:connectangles="0,0"/>
                  </v:shape>
                  <v:shape id="Freeform 455" o:spid="_x0000_s1042" style="position:absolute;left:3323;top:202;width:3357;height:1130;visibility:visible;mso-wrap-style:square;v-text-anchor:top" coordsize="3357,11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fDxoMQA&#10;AADcAAAADwAAAGRycy9kb3ducmV2LnhtbESP3WrCQBSE7wu+w3KE3tWNSRWJrpIWCi2C4M8DHLLH&#10;ZDF7Ns1uYvr2XaHQy2FmvmE2u9E2YqDOG8cK5rMEBHHptOFKweX88bIC4QOyxsYxKfghD7vt5GmD&#10;uXZ3PtJwCpWIEPY5KqhDaHMpfVmTRT9zLXH0rq6zGKLsKqk7vEe4bWSaJEtp0XBcqLGl95rK26m3&#10;CorVPMnKvkWq3gxl+9Cb76+DUs/TsViDCDSG//Bf+1MrSBev8DgTj4Dc/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nw8aDEAAAA3AAAAA8AAAAAAAAAAAAAAAAAmAIAAGRycy9k&#10;b3ducmV2LnhtbFBLBQYAAAAABAAEAPUAAACJAwAAAAA=&#10;" path="m1678,921r,16e" filled="f" strokeweight=".51pt">
                    <v:path arrowok="t" o:connecttype="custom" o:connectlocs="1678,921;1678,937" o:connectangles="0,0"/>
                  </v:shape>
                  <v:shape id="Freeform 456" o:spid="_x0000_s1043" style="position:absolute;left:3323;top:202;width:3357;height:1130;visibility:visible;mso-wrap-style:square;v-text-anchor:top" coordsize="3357,11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rxUO8MA&#10;AADcAAAADwAAAGRycy9kb3ducmV2LnhtbESP0WrCQBRE3wX/YblC33QTg0Wiq0RBaCkUqn7AJXtN&#10;FrN3Y3Zj0r/vFgp9HGbmDLPdj7YRT+q8cawgXSQgiEunDVcKrpfTfA3CB2SNjWNS8E0e9rvpZIu5&#10;dgN/0fMcKhEh7HNUUIfQ5lL6siaLfuFa4ujdXGcxRNlVUnc4RLht5DJJXqVFw3GhxpaONZX3c28V&#10;FOs0ycq+RaoOhrKP0JvH+6dSL7Ox2IAINIb/8F/7TStYrlbweyYeAb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rxUO8MAAADcAAAADwAAAAAAAAAAAAAAAACYAgAAZHJzL2Rv&#10;d25yZXYueG1sUEsFBgAAAAAEAAQA9QAAAIgDAAAAAA==&#10;" path="m1678,978r,151e" filled="f" strokeweight=".51pt">
                    <v:path arrowok="t" o:connecttype="custom" o:connectlocs="1678,978;1678,1129" o:connectangles="0,0"/>
                  </v:shape>
                  <v:shape id="Freeform 457" o:spid="_x0000_s1044" style="position:absolute;left:3323;top:202;width:3357;height:1130;visibility:visible;mso-wrap-style:square;v-text-anchor:top" coordsize="3357,11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m7KTMMA&#10;AADcAAAADwAAAGRycy9kb3ducmV2LnhtbESP0WrCQBRE3wv+w3KFvtVNlEqIrhIFoUUoNPoBl+w1&#10;WczejdmNpn/vFgp9HGbmDLPejrYVd+q9cawgnSUgiCunDdcKzqfDWwbCB2SNrWNS8EMetpvJyxpz&#10;7R78Tfcy1CJC2OeooAmhy6X0VUMW/cx1xNG7uN5iiLKvpe7xEeG2lfMkWUqLhuNCgx3tG6qu5WAV&#10;FFmaLKqhQ6p3hhbHMJjb55dSr9OxWIEINIb/8F/7QyuYvy/h90w8AnLz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m7KTMMAAADcAAAADwAAAAAAAAAAAAAAAACYAgAAZHJzL2Rv&#10;d25yZXYueG1sUEsFBgAAAAAEAAQA9QAAAIgDAAAAAA==&#10;" path="m,802l,e" filled="f" strokeweight=".51pt">
                    <v:path arrowok="t" o:connecttype="custom" o:connectlocs="0,802;0,0" o:connectangles="0,0"/>
                  </v:shape>
                  <v:shape id="Freeform 458" o:spid="_x0000_s1045" style="position:absolute;left:3323;top:202;width:3357;height:1130;visibility:visible;mso-wrap-style:square;v-text-anchor:top" coordsize="3357,11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SJv18QA&#10;AADcAAAADwAAAGRycy9kb3ducmV2LnhtbESP3WrCQBSE7wu+w3KE3tWNCVWJrpIWCi2C4M8DHLLH&#10;ZDF7Ns1uYvr2XaHQy2FmvmE2u9E2YqDOG8cK5rMEBHHptOFKweX88bIC4QOyxsYxKfghD7vt5GmD&#10;uXZ3PtJwCpWIEPY5KqhDaHMpfVmTRT9zLXH0rq6zGKLsKqk7vEe4bWSaJAtp0XBcqLGl95rK26m3&#10;CorVPMnKvkWq3gxl+9Cb76+DUs/TsViDCDSG//Bf+1MrSF+X8DgTj4Dc/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kib9fEAAAA3AAAAA8AAAAAAAAAAAAAAAAAmAIAAGRycy9k&#10;b3ducmV2LnhtbFBLBQYAAAAABAAEAPUAAACJAwAAAAA=&#10;" path="m3356,802l3356,e" filled="f" strokeweight=".51pt">
                    <v:path arrowok="t" o:connecttype="custom" o:connectlocs="3356,802;3356,0" o:connectangles="0,0"/>
                  </v:shape>
                  <v:shape id="Freeform 459" o:spid="_x0000_s1046" style="position:absolute;left:3323;top:202;width:3357;height:1130;visibility:visible;mso-wrap-style:square;v-text-anchor:top" coordsize="3357,11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L37pcAA&#10;AADcAAAADwAAAGRycy9kb3ducmV2LnhtbERP3WrCMBS+H+wdwhl4N9NWNqQaxQmCIgxWfYBDc2yD&#10;zUnXpD++vbkY7PLj+19vJ9uIgTpvHCtI5wkI4tJpw5WC6+XwvgThA7LGxjEpeJCH7eb1ZY25diP/&#10;0FCESsQQ9jkqqENocyl9WZNFP3ctceRurrMYIuwqqTscY7htZJYkn9Ki4dhQY0v7msp70VsFu2Wa&#10;LMq+Raq+DC3OoTe/p2+lZm/TbgUi0BT+xX/uo1aQfcS18Uw8AnLzB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OL37pcAAAADcAAAADwAAAAAAAAAAAAAAAACYAgAAZHJzL2Rvd25y&#10;ZXYueG1sUEsFBgAAAAAEAAQA9QAAAIUDAAAAAA==&#10;" path="m113,85r3129,e" filled="f" strokeweight=".51pt">
                    <v:path arrowok="t" o:connecttype="custom" o:connectlocs="113,85;3242,85" o:connectangles="0,0"/>
                  </v:shape>
                  <v:shape id="Freeform 460" o:spid="_x0000_s1047" style="position:absolute;left:3323;top:202;width:3357;height:1130;visibility:visible;mso-wrap-style:square;v-text-anchor:top" coordsize="3357,11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/FePsMA&#10;AADcAAAADwAAAGRycy9kb3ducmV2LnhtbESP3YrCMBSE7wXfIRzBO01VXLpdo6ggKAsL/jzAoTnb&#10;hm1OapNqfXuzIHg5zMw3zGLV2UrcqPHGsYLJOAFBnDttuFBwOe9GKQgfkDVWjknBgzyslv3eAjPt&#10;7nyk2ykUIkLYZ6igDKHOpPR5SRb92NXE0ft1jcUQZVNI3eA9wm0lp0nyIS0ajgsl1rQtKf87tVbB&#10;Op0ks7ytkYqNodl3aM318KPUcNCtv0AE6sI7/GrvtYLp/BP+z8QjIJ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/FePsMAAADcAAAADwAAAAAAAAAAAAAAAACYAgAAZHJzL2Rv&#10;d25yZXYueG1sUEsFBgAAAAAEAAQA9QAAAIgDAAAAAA==&#10;" path="m113,115l,85,113,54e" filled="f" strokeweight=".51pt">
                    <v:path arrowok="t" o:connecttype="custom" o:connectlocs="113,115;0,85;113,54" o:connectangles="0,0,0"/>
                  </v:shape>
                </v:group>
                <v:shape id="Freeform 461" o:spid="_x0000_s1048" style="position:absolute;left:3323;top:256;width:114;height:62;visibility:visible;mso-wrap-style:square;v-text-anchor:top" coordsize="114,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MXcR8IA&#10;AADcAAAADwAAAGRycy9kb3ducmV2LnhtbESPwW7CMAyG75P2DpEn7TYSugmhQkBoEhpXYA9gGtNU&#10;NE6VZLR7e3yYtKP1+//sb72dQq/ulHIX2cJ8ZkARN9F13Fr4Pu/flqByQXbYRyYLv5Rhu3l+WmPt&#10;4shHup9KqwTCuUYLvpSh1jo3ngLmWRyIJbvGFLDImFrtEo4CD72ujFnogB3LBY8DfXpqbqefIJSP&#10;69fUHs/OJ/NeXarb3FzGvbWvL9NuBarQVP6X/9oHZ6FayPsiIyKgN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YxdxHwgAAANwAAAAPAAAAAAAAAAAAAAAAAJgCAABkcnMvZG93&#10;bnJldi54bWxQSwUGAAAAAAQABAD1AAAAhwMAAAAA&#10;" path="m113,l,30,113,61r,-31l113,xe" fillcolor="black" stroked="f">
                  <v:path arrowok="t" o:connecttype="custom" o:connectlocs="113,0;0,30;113,61;113,30;113,0" o:connectangles="0,0,0,0,0"/>
                </v:shape>
                <v:group id="Group 462" o:spid="_x0000_s1049" style="position:absolute;left:3437;top:256;width:3243;height:62" coordorigin="3437,256" coordsize="3243,6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nK7G8QAAADcAAAA&#10;DwAAAAAAAAAAAAAAAACqAgAAZHJzL2Rvd25yZXYueG1sUEsFBgAAAAAEAAQA+gAAAJsDAAAAAA==&#10;">
                  <v:shape id="Freeform 463" o:spid="_x0000_s1050" style="position:absolute;left:3437;top:256;width:3243;height:62;visibility:visible;mso-wrap-style:square;v-text-anchor:top" coordsize="3243,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oBK6MYA&#10;AADcAAAADwAAAGRycy9kb3ducmV2LnhtbESPT2vCQBTE74LfYXlCL6IbQ5ESXcUIgj304J+ix0f2&#10;dROafRuya4z99N1CweMwM79hluve1qKj1leOFcymCQjiwumKjYLzaTd5A+EDssbaMSl4kIf1ajhY&#10;YqbdnQ/UHYMREcI+QwVlCE0mpS9KsuinriGO3pdrLYYoWyN1i/cIt7VMk2QuLVYcF0psaFtS8X28&#10;WQWfXTF+/Xgcru95rvOfy8mwcUapl1G/WYAI1Idn+L+91wrSeQp/Z+IRkK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oBK6MYAAADcAAAADwAAAAAAAAAAAAAAAACYAgAAZHJz&#10;L2Rvd25yZXYueG1sUEsFBgAAAAAEAAQA9QAAAIsDAAAAAA==&#10;" path="m,l,61e" filled="f" strokeweight=".51pt">
                    <v:path arrowok="t" o:connecttype="custom" o:connectlocs="0,0;0,61" o:connectangles="0,0"/>
                  </v:shape>
                  <v:shape id="Freeform 464" o:spid="_x0000_s1051" style="position:absolute;left:3437;top:256;width:3243;height:62;visibility:visible;mso-wrap-style:square;v-text-anchor:top" coordsize="3243,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czvc8YA&#10;AADcAAAADwAAAGRycy9kb3ducmV2LnhtbESPT2vCQBTE7wW/w/IEL6VutCIldRUjCO3Bg39Ke3xk&#10;n5tg9m3IrjH207uC4HGYmd8ws0VnK9FS40vHCkbDBARx7nTJRsFhv377AOEDssbKMSm4kofFvPcy&#10;w1S7C2+p3QUjIoR9igqKEOpUSp8XZNEPXU0cvaNrLIYoGyN1g5cIt5UcJ8lUWiw5LhRY06qg/LQ7&#10;WwU/bf462Vy3f99ZprP/371h44xSg363/AQRqAvP8KP9pRWMp+9wPxOPgJz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czvc8YAAADcAAAADwAAAAAAAAAAAAAAAACYAgAAZHJz&#10;L2Rvd25yZXYueG1sUEsFBgAAAAAEAAQA9QAAAIsDAAAAAA==&#10;" path="m3129,r113,30l3129,61e" filled="f" strokeweight=".51pt">
                    <v:path arrowok="t" o:connecttype="custom" o:connectlocs="3129,0;3242,30;3129,61" o:connectangles="0,0,0"/>
                  </v:shape>
                </v:group>
                <v:shape id="Freeform 465" o:spid="_x0000_s1052" style="position:absolute;left:6566;top:256;width:114;height:62;visibility:visible;mso-wrap-style:square;v-text-anchor:top" coordsize="114,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/7aRMEA&#10;AADcAAAADwAAAGRycy9kb3ducmV2LnhtbESP3YrCMBSE7wXfIRzBO02sItI1yrIgu7f+PMCxOTbF&#10;5qQkWdt9+40geDnMzDfMdj+4VjwoxMazhsVcgSCuvGm41nA5H2YbEDEhG2w9k4Y/irDfjUdbLI3v&#10;+UiPU6pFhnAsUYNNqSuljJUlh3HuO+Ls3XxwmLIMtTQB+wx3rSyUWkuHDecFix19Warup1+XKavb&#10;91Afz8YGtSyuxX2hrv1B6+lk+PwAkWhI7/Cr/WM0FOsVPM/kIyB3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f+2kTBAAAA3AAAAA8AAAAAAAAAAAAAAAAAmAIAAGRycy9kb3du&#10;cmV2LnhtbFBLBQYAAAAABAAEAPUAAACGAwAAAAA=&#10;" path="m113,30r,l,,,30r,l,61,113,30r,l113,30xe" fillcolor="black" stroked="f">
                  <v:path arrowok="t" o:connecttype="custom" o:connectlocs="113,30;113,30;0,0;0,30;0,30;0,61;113,30;113,30;113,30" o:connectangles="0,0,0,0,0,0,0,0,0"/>
                </v:shape>
                <v:shape id="Freeform 466" o:spid="_x0000_s1053" style="position:absolute;left:6566;top:256;width:1;height:62;visibility:visible;mso-wrap-style:square;v-text-anchor:top" coordsize="1,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f199cUA&#10;AADcAAAADwAAAGRycy9kb3ducmV2LnhtbESPQWvCQBSE74L/YXmCN7NpQCmpq0hBrQhCbaHx9sg+&#10;k+Du25Ddavz3bqHgcZiZb5j5srdGXKnzjWMFL0kKgrh0uuFKwffXevIKwgdkjcYxKbiTh+ViOJhj&#10;rt2NP+l6DJWIEPY5KqhDaHMpfVmTRZ+4ljh6Z9dZDFF2ldQd3iLcGpml6UxabDgu1NjSe03l5fhr&#10;FRSXw6Zvi7PZrYn3qT9tDzL7UWo86ldvIAL14Rn+b39oBdlsCn9n4hGQi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/X31xQAAANwAAAAPAAAAAAAAAAAAAAAAAJgCAABkcnMv&#10;ZG93bnJldi54bWxQSwUGAAAAAAQABAD1AAAAigMAAAAA&#10;" path="m,61l,e" filled="f" strokeweight=".51pt">
                  <v:path arrowok="t" o:connecttype="custom" o:connectlocs="0,61;0,0" o:connectangles="0,0"/>
                </v:shape>
                <v:shape id="Picture 467" o:spid="_x0000_s1054" type="#_x0000_t75" style="position:absolute;left:4814;top:88;width:360;height:1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8RUxPCAAAA3AAAAA8AAABkcnMvZG93bnJldi54bWxEj82qwjAUhPcXfIdwBHfXVIWq1SgiCm79&#10;AXF3bI5tsTkpTazVp7+5ILgcZuYbZr5sTSkaql1hWcGgH4EgTq0uOFNwOm5/JyCcR9ZYWiYFL3Kw&#10;XHR+5pho++Q9NQefiQBhl6CC3PsqkdKlORl0fVsRB+9ma4M+yDqTusZngJtSDqMolgYLDgs5VrTO&#10;Kb0fHkbB9t1cYrffnNc3ul+vo7Gn03uqVK/brmYgPLX+G/60d1rBMI7h/0w4AnLx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PEVMTwgAAANwAAAAPAAAAAAAAAAAAAAAAAJ8C&#10;AABkcnMvZG93bnJldi54bWxQSwUGAAAAAAQABAD3AAAAjgMAAAAA&#10;">
                  <v:imagedata r:id="rId81" o:title=""/>
                </v:shape>
                <v:group id="Group 468" o:spid="_x0000_s1055" style="position:absolute;left:6544;top:578;width:59;height:681" coordorigin="6544,578" coordsize="59,68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teG9MYAAADcAAAADwAAAGRycy9kb3ducmV2LnhtbESPQWvCQBSE7wX/w/KE&#10;3ppNLE0lZhURKx5CoSqU3h7ZZxLMvg3ZbRL/fbdQ6HGYmW+YfDOZVgzUu8aygiSKQRCXVjdcKbic&#10;356WIJxH1thaJgV3crBZzx5yzLQd+YOGk69EgLDLUEHtfZdJ6cqaDLrIdsTBu9reoA+yr6TucQxw&#10;08pFHKfSYMNhocaOdjWVt9O3UXAYcdw+J/uhuF1396/zy/tnkZBSj/NpuwLhafL/4b/2UStYpK/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C14b0xgAAANwA&#10;AAAPAAAAAAAAAAAAAAAAAKoCAABkcnMvZG93bnJldi54bWxQSwUGAAAAAAQABAD6AAAAnQMAAAAA&#10;">
                  <v:shape id="Freeform 469" o:spid="_x0000_s1056" style="position:absolute;left:6544;top:578;width:59;height:681;visibility:visible;mso-wrap-style:square;v-text-anchor:top" coordsize="59,6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Sn8/78A&#10;AADcAAAADwAAAGRycy9kb3ducmV2LnhtbERPzYrCMBC+C75DGMGbphZalmoUEVy8yKL1AcZmbKrN&#10;pDRZrW9vDgt7/Pj+V5vBtuJJvW8cK1jMExDEldMN1wou5X72BcIHZI2tY1LwJg+b9Xi0wkK7F5/o&#10;eQ61iCHsC1RgQugKKX1lyKKfu444cjfXWwwR9rXUPb5iuG1lmiS5tNhwbDDY0c5Q9Tj/WgXulB5N&#10;rsvs2twPP+X3IrvyJVNqOhm2SxCBhvAv/nMftII0j2vjmXgE5Po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lKfz/vwAAANwAAAAPAAAAAAAAAAAAAAAAAJgCAABkcnMvZG93bnJl&#10;di54bWxQSwUGAAAAAAQABAD1AAAAhAMAAAAA&#10;" path="m,680l,193e" filled="f" strokeweight=".51pt">
                    <v:path arrowok="t" o:connecttype="custom" o:connectlocs="0,680;0,193" o:connectangles="0,0"/>
                  </v:shape>
                  <v:shape id="Freeform 470" o:spid="_x0000_s1057" style="position:absolute;left:6544;top:578;width:59;height:681;visibility:visible;mso-wrap-style:square;v-text-anchor:top" coordsize="59,6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mVZZMQA&#10;AADcAAAADwAAAGRycy9kb3ducmV2LnhtbESP0WrCQBRE3wX/YblC33STQEJNXYMILb4U0fgB1+xt&#10;Nm32bshuNf17t1Do4zAzZ5hNNdle3Gj0nWMF6SoBQdw43XGr4FK/Lp9B+ICssXdMCn7IQ7WdzzZY&#10;anfnE93OoRURwr5EBSaEoZTSN4Ys+pUbiKP34UaLIcqxlXrEe4TbXmZJUkiLHccFgwPtDTVf52+r&#10;wJ2yd1PoOr92n4dj/ZbmV77kSj0tpt0LiEBT+A//tQ9aQVas4fdMPAJy+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plWWTEAAAA3AAAAA8AAAAAAAAAAAAAAAAAmAIAAGRycy9k&#10;b3ducmV2LnhtbFBLBQYAAAAABAAEAPUAAACJAwAAAAA=&#10;" path="m21,426l58,e" filled="f" strokeweight=".51pt">
                    <v:path arrowok="t" o:connecttype="custom" o:connectlocs="21,426;58,0" o:connectangles="0,0"/>
                  </v:shape>
                </v:group>
                <v:shape id="Picture 471" o:spid="_x0000_s1058" type="#_x0000_t75" style="position:absolute;left:6253;top:479;width:560;height:3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xDKfXAAAAA3AAAAA8AAABkcnMvZG93bnJldi54bWxET02LwjAQvQv7H8IseNO0FVbpGkVkBa9W&#10;D/U2NGPTtZmUJqvVX28OCx4f73u5HmwrbtT7xrGCdJqAIK6cbrhWcDruJgsQPiBrbB2Tggd5WK8+&#10;RkvMtbvzgW5FqEUMYZ+jAhNCl0vpK0MW/dR1xJG7uN5iiLCvpe7xHsNtK7Mk+ZIWG44NBjvaGqqu&#10;xZ9VUJiDPW/Do738pCWm2fM525W/So0/h803iEBDeIv/3XutIJvH+fFMPAJy9QI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3EMp9cAAAADcAAAADwAAAAAAAAAAAAAAAACfAgAA&#10;ZHJzL2Rvd25yZXYueG1sUEsFBgAAAAAEAAQA9wAAAIwDAAAAAA==&#10;">
                  <v:imagedata r:id="rId82" o:title=""/>
                </v:shape>
                <v:shape id="Picture 472" o:spid="_x0000_s1059" type="#_x0000_t75" style="position:absolute;left:3515;top:1032;width:280;height:6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nT7lfEAAAA3AAAAA8AAABkcnMvZG93bnJldi54bWxEj0FrwkAUhO9C/8PyCr3pJjm0aeoaqiAE&#10;9KL20OMj+5oNzb5Ns6uJ/74rCB6HmfmGWZaT7cSFBt86VpAuEhDEtdMtNwq+Ttt5DsIHZI2dY1Jw&#10;JQ/l6mm2xEK7kQ90OYZGRAj7AhWYEPpCSl8bsugXrieO3o8bLIYoh0bqAccIt53MkuRVWmw5Lhjs&#10;aWOo/j2erYJqj2m6w3X+3VbJOJm/vXbvuVIvz9PnB4hAU3iE7+1KK8jeUridiUdArv4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nT7lfEAAAA3AAAAA8AAAAAAAAAAAAAAAAA&#10;nwIAAGRycy9kb3ducmV2LnhtbFBLBQYAAAAABAAEAPcAAACQAwAAAAA=&#10;">
                  <v:imagedata r:id="rId83" o:title=""/>
                </v:shape>
                <v:shape id="Picture 473" o:spid="_x0000_s1060" type="#_x0000_t75" style="position:absolute;left:3733;top:618;width:240;height:6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c+j9LDAAAA3AAAAA8AAABkcnMvZG93bnJldi54bWxEj0FrwkAUhO8F/8PyBG910xxsia5iFUHI&#10;qdGLt2f2NRuafRuzq4n/3hWEHoeZ+YZZrAbbiBt1vnas4GOagCAuna65UnA87N6/QPiArLFxTAru&#10;5GG1HL0tMNOu5x+6FaESEcI+QwUmhDaT0peGLPqpa4mj9+s6iyHKrpK6wz7CbSPTJJlJizXHBYMt&#10;bQyVf8XVKriw3F5xds5bLvI8zU1/+D6tlZqMh/UcRKAh/Idf7b1WkH6m8DwTj4BcP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pz6P0sMAAADcAAAADwAAAAAAAAAAAAAAAACf&#10;AgAAZHJzL2Rvd25yZXYueG1sUEsFBgAAAAAEAAQA9wAAAI8DAAAAAA==&#10;">
                  <v:imagedata r:id="rId84" o:title=""/>
                </v:shape>
                <v:group id="Group 474" o:spid="_x0000_s1061" style="position:absolute;left:3459;top:1258;width:3085;height:559" coordorigin="3459,1258" coordsize="3085,55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DUWKsYAAADcAAAADwAAAGRycy9kb3ducmV2LnhtbESPT2vCQBTE7wW/w/IK&#10;vdXNH2wldQ0itngQoSqU3h7ZZxKSfRuy2yR++25B6HGYmd8wq3wyrRiod7VlBfE8AkFcWF1zqeBy&#10;fn9egnAeWWNrmRTcyEG+nj2sMNN25E8aTr4UAcIuQwWV910mpSsqMujmtiMO3tX2Bn2QfSl1j2OA&#10;m1YmUfQiDdYcFirsaFtR0Zx+jIKPEcdNGu+GQ3Pd3r7Pi+PXISalnh6nzRsIT5P/D9/be60geU3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4NRYqxgAAANwA&#10;AAAPAAAAAAAAAAAAAAAAAKoCAABkcnMvZG93bnJldi54bWxQSwUGAAAAAAQABAD6AAAAnQMAAAAA&#10;">
                  <v:shape id="Freeform 475" o:spid="_x0000_s1062" style="position:absolute;left:3459;top:1258;width:3085;height:559;visibility:visible;mso-wrap-style:square;v-text-anchor:top" coordsize="3085,5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Em208MA&#10;AADcAAAADwAAAGRycy9kb3ducmV2LnhtbESPS4sCMRCE74L/IbTgTTOKrDJrlEXwcVgEH7DXZtLz&#10;YCedIYnO6K83wsIei6r6ilquO1OLOzlfWVYwGScgiDOrKy4UXC/b0QKED8gaa8uk4EEe1qt+b4mp&#10;ti2f6H4OhYgQ9ikqKENoUil9VpJBP7YNcfRy6wyGKF0htcM2wk0tp0nyIQ1WHBdKbGhTUvZ7vhkF&#10;VR1+js/nPvue5EW+a51ujdZKDQfd1yeIQF34D/+1D1rBdD6D95l4BOTq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Em208MAAADcAAAADwAAAAAAAAAAAAAAAACYAgAAZHJzL2Rv&#10;d25yZXYueG1sUEsFBgAAAAAEAAQA9QAAAIgDAAAAAA==&#10;" path="m,l,559e" filled="f" strokeweight=".51pt">
                    <v:path arrowok="t" o:connecttype="custom" o:connectlocs="0,0;0,559" o:connectangles="0,0"/>
                  </v:shape>
                  <v:shape id="Freeform 476" o:spid="_x0000_s1063" style="position:absolute;left:3459;top:1258;width:3085;height:559;visibility:visible;mso-wrap-style:square;v-text-anchor:top" coordsize="3085,5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wUTSMMA&#10;AADcAAAADwAAAGRycy9kb3ducmV2LnhtbESPS4sCMRCE74L/IbTgTTMKrjJrlEXwcVgEH7DXZtLz&#10;YCedIYnO6K83wsIei6r6ilquO1OLOzlfWVYwGScgiDOrKy4UXC/b0QKED8gaa8uk4EEe1qt+b4mp&#10;ti2f6H4OhYgQ9ikqKENoUil9VpJBP7YNcfRy6wyGKF0htcM2wk0tp0nyIQ1WHBdKbGhTUvZ7vhkF&#10;VR1+js/nPvue5EW+a51ujdZKDQfd1yeIQF34D/+1D1rBdD6D95l4BOTq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wUTSMMAAADcAAAADwAAAAAAAAAAAAAAAACYAgAAZHJzL2Rv&#10;d25yZXYueG1sUEsFBgAAAAAEAAQA9QAAAIgDAAAAAA==&#10;" path="m3084,r,559e" filled="f" strokeweight=".51pt">
                    <v:path arrowok="t" o:connecttype="custom" o:connectlocs="3084,0;3084,559" o:connectangles="0,0"/>
                  </v:shape>
                  <v:shape id="Freeform 477" o:spid="_x0000_s1064" style="position:absolute;left:3459;top:1258;width:3085;height:559;visibility:visible;mso-wrap-style:square;v-text-anchor:top" coordsize="3085,5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9eNP8QA&#10;AADcAAAADwAAAGRycy9kb3ducmV2LnhtbESPS2vDMBCE74H8B7GB3mI5PrjBjRJKoY9DCTQJ5LpY&#10;6we1VkZSbde/PioUchxm5htmd5hMJwZyvrWsYJOkIIhLq1uuFVzOr+stCB+QNXaWScEveTjsl4sd&#10;FtqO/EXDKdQiQtgXqKAJoS+k9GVDBn1ie+LoVdYZDFG6WmqHY4SbTmZpmkuDLceFBnt6aaj8Pv0Y&#10;BW0Xrsd5fi8/N1VdvY1Oj0ZrpR5W0/MTiEBTuIf/2x9aQfaYw9+ZeATk/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vXjT/EAAAA3AAAAA8AAAAAAAAAAAAAAAAAmAIAAGRycy9k&#10;b3ducmV2LnhtbFBLBQYAAAAABAAEAPUAAACJAwAAAAA=&#10;" path="m113,473r2857,e" filled="f" strokeweight=".51pt">
                    <v:path arrowok="t" o:connecttype="custom" o:connectlocs="113,473;2970,473" o:connectangles="0,0"/>
                  </v:shape>
                  <v:shape id="Freeform 478" o:spid="_x0000_s1065" style="position:absolute;left:3459;top:1258;width:3085;height:559;visibility:visible;mso-wrap-style:square;v-text-anchor:top" coordsize="3085,5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JsopMQA&#10;AADcAAAADwAAAGRycy9kb3ducmV2LnhtbESPT2vCQBTE7wW/w/KE3urGHJoSXUWE1h6kUBW8PrIv&#10;fzD7NuyuSZpP7xYKPQ4z8xtmvR1NK3pyvrGsYLlIQBAXVjdcKbic31/eQPiArLG1TAp+yMN2M3ta&#10;Y67twN/Un0IlIoR9jgrqELpcSl/UZNAvbEccvdI6gyFKV0ntcIhw08o0SV6lwYbjQo0d7Wsqbqe7&#10;UdC04fo1TYfiuCyr8mNwejBaK/U8H3crEIHG8B/+a39qBWmWwe+ZeATk5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SbKKTEAAAA3AAAAA8AAAAAAAAAAAAAAAAAmAIAAGRycy9k&#10;b3ducmV2LnhtbFBLBQYAAAAABAAEAPUAAACJAwAAAAA=&#10;" path="m113,504l,473,113,443e" filled="f" strokeweight=".51pt">
                    <v:path arrowok="t" o:connecttype="custom" o:connectlocs="113,504;0,473;113,443" o:connectangles="0,0,0"/>
                  </v:shape>
                </v:group>
                <v:shape id="Freeform 479" o:spid="_x0000_s1066" style="position:absolute;left:3459;top:1702;width:114;height:62;visibility:visible;mso-wrap-style:square;v-text-anchor:top" coordsize="114,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2pGnMIA&#10;AADcAAAADwAAAGRycy9kb3ducmV2LnhtbESP3WrDMAxG7wd7B6NB71a76VhLVreMQdlu+/MAaqzG&#10;obEcbK/J3n66GOxSfPqOdDa7KfTqTil3kS0s5gYUcRNdx62F82n/vAaVC7LDPjJZ+KEMu+3jwwZr&#10;F0c+0P1YWiUQzjVa8KUMtda58RQwz+NALNk1poBFxtRql3AUeOh1ZcyrDtixXPA40Ien5nb8DkJ5&#10;uX5O7eHkfDLL6lLdFuYy7q2dPU3vb6AKTeV/+a/95SxUK/lWZEQE9PY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jakacwgAAANwAAAAPAAAAAAAAAAAAAAAAAJgCAABkcnMvZG93&#10;bnJldi54bWxQSwUGAAAAAAQABAD1AAAAhwMAAAAA&#10;" path="m113,l,30,113,61r,-31l113,xe" fillcolor="black" stroked="f">
                  <v:path arrowok="t" o:connecttype="custom" o:connectlocs="113,0;0,30;113,61;113,30;113,0" o:connectangles="0,0,0,0,0"/>
                </v:shape>
                <v:group id="Group 480" o:spid="_x0000_s1067" style="position:absolute;left:3573;top:1702;width:2971;height:62" coordorigin="3573,1702" coordsize="2971,6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d0hwM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/B2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Z3SHAxgAAANwA&#10;AAAPAAAAAAAAAAAAAAAAAKoCAABkcnMvZG93bnJldi54bWxQSwUGAAAAAAQABAD6AAAAnQMAAAAA&#10;">
                  <v:shape id="Freeform 481" o:spid="_x0000_s1068" style="position:absolute;left:3573;top:1702;width:2971;height:62;visibility:visible;mso-wrap-style:square;v-text-anchor:top" coordsize="2971,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UwsfsAA&#10;AADcAAAADwAAAGRycy9kb3ducmV2LnhtbERPz2vCMBS+D/Y/hDfwNtM50NKZFrdR8Dor7vponm21&#10;eQlNZqt//XIQPH58v9fFZHpxocF3lhW8zRMQxLXVHTcK9lX5moLwAVljb5kUXMlDkT8/rTHTduQf&#10;uuxCI2II+wwVtCG4TEpft2TQz60jjtzRDgZDhEMj9YBjDDe9XCTJUhrsODa06Oirpfq8+zMKxvD5&#10;q9Nv506VLvc0HqrVe3lTavYybT5ABJrCQ3x3b7WCRRrnxzPxCMj8H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rUwsfsAAAADcAAAADwAAAAAAAAAAAAAAAACYAgAAZHJzL2Rvd25y&#10;ZXYueG1sUEsFBgAAAAAEAAQA9QAAAIUDAAAAAA==&#10;" path="m,l,61e" filled="f" strokeweight=".51pt">
                    <v:path arrowok="t" o:connecttype="custom" o:connectlocs="0,0;0,61" o:connectangles="0,0"/>
                  </v:shape>
                  <v:shape id="Freeform 482" o:spid="_x0000_s1069" style="position:absolute;left:3573;top:1702;width:2971;height:62;visibility:visible;mso-wrap-style:square;v-text-anchor:top" coordsize="2971,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gCJ5cMA&#10;AADcAAAADwAAAGRycy9kb3ducmV2LnhtbESPQWvCQBSE7wX/w/IEb3WjQhuiq6gl4LVG9PrIPpNo&#10;9u2S3ZrYX98tFHocZuYbZrUZTCse1PnGsoLZNAFBXFrdcKXgVOSvKQgfkDW2lknBkzxs1qOXFWba&#10;9vxJj2OoRISwz1BBHYLLpPRlTQb91Dri6F1tZzBE2VVSd9hHuGnlPEnepMGG40KNjvY1lffjl1HQ&#10;h91Fpx/O3Qqdn6g/F++L/FupyXjYLkEEGsJ/+K990Arm6Qx+z8QjIN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gCJ5cMAAADcAAAADwAAAAAAAAAAAAAAAACYAgAAZHJzL2Rv&#10;d25yZXYueG1sUEsFBgAAAAAEAAQA9QAAAIgDAAAAAA==&#10;" path="m2857,r113,30l2857,61e" filled="f" strokeweight=".51pt">
                    <v:path arrowok="t" o:connecttype="custom" o:connectlocs="2857,0;2970,30;2857,61" o:connectangles="0,0,0"/>
                  </v:shape>
                </v:group>
                <v:shape id="Freeform 483" o:spid="_x0000_s1070" style="position:absolute;left:6430;top:1702;width:114;height:62;visibility:visible;mso-wrap-style:square;v-text-anchor:top" coordsize="114,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1cBUcEA&#10;AADcAAAADwAAAGRycy9kb3ducmV2LnhtbESP0WoCMRRE3wv+Q7iCbzUxliJboxRB2le1H3DdXDeL&#10;m5slie727xtB6OMwM2eY9Xb0nbhTTG1gA4u5AkFcB9tyY+DntH9dgUgZ2WIXmAz8UoLtZvKyxsqG&#10;gQ90P+ZGFAinCg24nPtKylQ78pjmoScu3iVEj7nI2EgbcShw30mt1Lv02HJZcNjTzlF9Pd58obxd&#10;vsbmcLIuqqU+6+tCnYe9MbPp+PkBItOY/8PP9rc1oFcaHmfKEZCb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dXAVHBAAAA3AAAAA8AAAAAAAAAAAAAAAAAmAIAAGRycy9kb3du&#10;cmV2LnhtbFBLBQYAAAAABAAEAPUAAACGAwAAAAA=&#10;" path="m113,30l,,,30,,61,113,30xe" fillcolor="black" stroked="f">
                  <v:path arrowok="t" o:connecttype="custom" o:connectlocs="113,30;0,0;0,30;0,61;113,30" o:connectangles="0,0,0,0,0"/>
                </v:shape>
                <v:shape id="Freeform 484" o:spid="_x0000_s1071" style="position:absolute;left:6430;top:1702;width:1;height:62;visibility:visible;mso-wrap-style:square;v-text-anchor:top" coordsize="1,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VSm4MQA&#10;AADcAAAADwAAAGRycy9kb3ducmV2LnhtbESP3YrCMBSE7wXfIRzBO023gki3qciCuosg+AOrd4fm&#10;2Babk9Jktfv2RhC8HGbmGyadd6YWN2pdZVnBxzgCQZxbXXGh4HhYjmYgnEfWWFsmBf/kYJ71eykm&#10;2t55R7e9L0SAsEtQQel9k0jp8pIMurFtiIN3sa1BH2RbSN3iPcBNLeMomkqDFYeFEhv6Kim/7v+M&#10;gtN1u+qa06X+WRJvIndeb2X8q9Rw0C0+QXjq/Dv8an9rBfFsAs8z4QjI7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FUpuDEAAAA3AAAAA8AAAAAAAAAAAAAAAAAmAIAAGRycy9k&#10;b3ducmV2LnhtbFBLBQYAAAAABAAEAPUAAACJAwAAAAA=&#10;" path="m,61l,e" filled="f" strokeweight=".51pt">
                  <v:path arrowok="t" o:connecttype="custom" o:connectlocs="0,61;0,0" o:connectangles="0,0"/>
                </v:shape>
                <v:shape id="Picture 485" o:spid="_x0000_s1072" type="#_x0000_t75" style="position:absolute;left:4818;top:1534;width:360;height:1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WA8IXHAAAA3AAAAA8AAABkcnMvZG93bnJldi54bWxEj09rwkAUxO+FfoflCb0U3STYItFV2kJp&#10;Lz34B8HbI/vMRrNvk+wa47fvCoUeh5n5DbNYDbYWPXW+cqwgnSQgiAunKy4V7Laf4xkIH5A11o5J&#10;wY08rJaPDwvMtbvymvpNKEWEsM9RgQmhyaX0hSGLfuIa4ugdXWcxRNmVUnd4jXBbyyxJXqXFiuOC&#10;wYY+DBXnzcUq+DKn9OaSw7TdHtu9ecGf9+eLVuppNLzNQQQawn/4r/2tFWSzKdzPxCMgl7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IWA8IXHAAAA3AAAAA8AAAAAAAAAAAAA&#10;AAAAnwIAAGRycy9kb3ducmV2LnhtbFBLBQYAAAAABAAEAPcAAACTAwAAAAA=&#10;">
                  <v:imagedata r:id="rId85" o:title=""/>
                </v:shape>
                <v:group id="Group 486" o:spid="_x0000_s1073" style="position:absolute;left:3323;top:986;width:3839;height:291" coordorigin="3323,986" coordsize="3839,29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tRVvixgAAANwA&#10;AAAPAAAAAAAAAAAAAAAAAKoCAABkcnMvZG93bnJldi54bWxQSwUGAAAAAAQABAD6AAAAnQMAAAAA&#10;">
                  <v:shape id="Freeform 487" o:spid="_x0000_s1074" style="position:absolute;left:3323;top:986;width:3839;height:291;visibility:visible;mso-wrap-style:square;v-text-anchor:top" coordsize="3839,2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BrvpsIA&#10;AADcAAAADwAAAGRycy9kb3ducmV2LnhtbESPQYvCMBSE7wv+h/AEb2uqy4pUo4hQ2KvuLujt2Tzb&#10;YvNSkhjrvzeC4HGYmW+Y5bo3rYjkfGNZwWScgSAurW64UvD3W3zOQfiArLG1TAru5GG9GnwsMdf2&#10;xjuK+1CJBGGfo4I6hC6X0pc1GfRj2xEn72ydwZCkq6R2eEtw08ppls2kwYbTQo0dbWsqL/urUVAc&#10;Yjz8F9vKFS5+HXH33ZnTUanRsN8sQATqwzv8av9oBdP5DJ5n0hGQqw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IGu+mwgAAANwAAAAPAAAAAAAAAAAAAAAAAJgCAABkcnMvZG93&#10;bnJldi54bWxQSwUGAAAAAAQABAD1AAAAhwMAAAAA&#10;" path="m64,290l,224e" filled="f" strokeweight=".51pt">
                    <v:path arrowok="t" o:connecttype="custom" o:connectlocs="64,290;0,224" o:connectangles="0,0"/>
                  </v:shape>
                  <v:shape id="Freeform 488" o:spid="_x0000_s1075" style="position:absolute;left:3323;top:986;width:3839;height:291;visibility:visible;mso-wrap-style:square;v-text-anchor:top" coordsize="3839,2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1ZKPcMA&#10;AADcAAAADwAAAGRycy9kb3ducmV2LnhtbESPQWsCMRSE70L/Q3iF3txsLa2yGkWEhV7VCnp7bp67&#10;SzcvSxLj9t83guBxmJlvmMVqMJ2I5HxrWcF7loMgrqxuuVbwsy/HMxA+IGvsLJOCP/KwWr6MFlho&#10;e+MtxV2oRYKwL1BBE0JfSOmrhgz6zPbEybtYZzAk6WqpHd4S3HRykudf0mDLaaHBnjYNVb+7q1FQ&#10;HmM8HspN7UoXP064/ezN+aTU2+uwnoMINIRn+NH+1gomsyncz6QjIJ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1ZKPcMAAADcAAAADwAAAAAAAAAAAAAAAACYAgAAZHJzL2Rv&#10;d25yZXYueG1sUEsFBgAAAAAEAAQA9QAAAIgDAAAAAA==&#10;" path="m130,277l,147e" filled="f" strokeweight=".51pt">
                    <v:path arrowok="t" o:connecttype="custom" o:connectlocs="130,277;0,147" o:connectangles="0,0"/>
                  </v:shape>
                  <v:shape id="Freeform 489" o:spid="_x0000_s1076" style="position:absolute;left:3323;top:986;width:3839;height:291;visibility:visible;mso-wrap-style:square;v-text-anchor:top" coordsize="3839,2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sneT8AA&#10;AADcAAAADwAAAGRycy9kb3ducmV2LnhtbERPz2vCMBS+D/wfwhO8zVTHhnRGGUJh1+oGens2b01Z&#10;81KSmNb/3hwGO358v7f7yfYikQ+dYwWrZQGCuHG641bB16l63oAIEVlj75gU3CnAfjd72mKp3cg1&#10;pWNsRQ7hUKICE+NQShkaQxbD0g3Emftx3mLM0LdSexxzuO3luijepMWOc4PBgQ6Gmt/jzSqozimd&#10;v6tD6yufXi5Yvw72elFqMZ8+3kFEmuK/+M/9qRWsN3ltPpOPgNw9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sneT8AAAADcAAAADwAAAAAAAAAAAAAAAACYAgAAZHJzL2Rvd25y&#10;ZXYueG1sUEsFBgAAAAAEAAQA9QAAAIUDAAAAAA==&#10;" path="m129,200l,71e" filled="f" strokeweight=".51pt">
                    <v:path arrowok="t" o:connecttype="custom" o:connectlocs="129,200;0,71" o:connectangles="0,0"/>
                  </v:shape>
                  <v:shape id="Freeform 490" o:spid="_x0000_s1077" style="position:absolute;left:3323;top:986;width:3839;height:291;visibility:visible;mso-wrap-style:square;v-text-anchor:top" coordsize="3839,2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YV71MMA&#10;AADcAAAADwAAAGRycy9kb3ducmV2LnhtbESPQWsCMRSE70L/Q3iF3jRbS8u6GkWEhV7VCnp7bp67&#10;SzcvSxLj9t83guBxmJlvmMVqMJ2I5HxrWcH7JANBXFndcq3gZ1+OcxA+IGvsLJOCP/KwWr6MFlho&#10;e+MtxV2oRYKwL1BBE0JfSOmrhgz6ie2Jk3exzmBI0tVSO7wluOnkNMu+pMGW00KDPW0aqn53V6Og&#10;PMZ4PJSb2pUufpxw+9mb80mpt9dhPQcRaAjP8KP9rRVM8xncz6QjIJ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YV71MMAAADcAAAADwAAAAAAAAAAAAAAAACYAgAAZHJzL2Rv&#10;d25yZXYueG1sUEsFBgAAAAAEAAQA9QAAAIgDAAAAAA==&#10;" path="m122,116l11,5e" filled="f" strokeweight=".51pt">
                    <v:path arrowok="t" o:connecttype="custom" o:connectlocs="122,116;11,5" o:connectangles="0,0"/>
                  </v:shape>
                  <v:shape id="Freeform 491" o:spid="_x0000_s1078" style="position:absolute;left:3323;top:986;width:3839;height:291;visibility:visible;mso-wrap-style:square;v-text-anchor:top" coordsize="3839,2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WZElL8A&#10;AADcAAAADwAAAGRycy9kb3ducmV2LnhtbERPy4rCMBTdD/gP4QruxlTFQTtGEaHg1hfo7k5zpy3T&#10;3JQkxvr3ZiHM8nDeq01vWhHJ+caygsk4A0FcWt1wpeB8Kj4XIHxA1thaJgVP8rBZDz5WmGv74APF&#10;Y6hECmGfo4I6hC6X0pc1GfRj2xEn7tc6gyFBV0nt8JHCTSunWfYlDTacGmrsaFdT+Xe8GwXFNcbr&#10;pdhVrnBxdsPDvDM/N6VGw377DSJQH/7Fb/deK5gu0/x0Jh0BuX4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tZkSUvwAAANwAAAAPAAAAAAAAAAAAAAAAAJgCAABkcnMvZG93bnJl&#10;di54bWxQSwUGAAAAAAQABAD1AAAAhAMAAAAA&#10;" path="m114,31l82,e" filled="f" strokeweight=".51pt">
                    <v:path arrowok="t" o:connecttype="custom" o:connectlocs="114,31;82,0" o:connectangles="0,0"/>
                  </v:shape>
                  <v:shape id="Freeform 492" o:spid="_x0000_s1079" style="position:absolute;left:3323;top:986;width:3839;height:291;visibility:visible;mso-wrap-style:square;v-text-anchor:top" coordsize="3839,2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irhD8IA&#10;AADcAAAADwAAAGRycy9kb3ducmV2LnhtbESPQWsCMRSE7wX/Q3iCt5pVadHVKCIseNVW0Ntz89xd&#10;3LwsSYzrv28KhR6HmfmGWW1604pIzjeWFUzGGQji0uqGKwXfX8X7HIQPyBpby6TgRR4268HbCnNt&#10;n3ygeAyVSBD2OSqoQ+hyKX1Zk0E/th1x8m7WGQxJukpqh88EN62cZtmnNNhwWqixo11N5f34MAqK&#10;c4znU7GrXOHi7IKHj85cL0qNhv12CSJQH/7Df+29VjBdTOD3TDoCcv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CKuEPwgAAANwAAAAPAAAAAAAAAAAAAAAAAJgCAABkcnMvZG93&#10;bnJldi54bWxQSwUGAAAAAAQABAD1AAAAhwMAAAAA&#10;" path="m3297,290r-73,-73e" filled="f" strokeweight=".51pt">
                    <v:path arrowok="t" o:connecttype="custom" o:connectlocs="3297,290;3224,217" o:connectangles="0,0"/>
                  </v:shape>
                  <v:shape id="Freeform 493" o:spid="_x0000_s1080" style="position:absolute;left:3323;top:986;width:3839;height:291;visibility:visible;mso-wrap-style:square;v-text-anchor:top" coordsize="3839,2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vh/eMMA&#10;AADcAAAADwAAAGRycy9kb3ducmV2LnhtbESPQWsCMRSE74L/ITyhN812S4tdjSLCQq9qBb29bp67&#10;SzcvSxLj9t83guBxmJlvmOV6MJ2I5HxrWcHrLANBXFndcq3g+1BO5yB8QNbYWSYFf+RhvRqPllho&#10;e+MdxX2oRYKwL1BBE0JfSOmrhgz6me2Jk3exzmBI0tVSO7wluOlknmUf0mDLaaHBnrYNVb/7q1FQ&#10;nmI8Hctt7UoX3864e+/Nz1mpl8mwWYAINIRn+NH+0gryzxzuZ9IRkK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vh/eMMAAADcAAAADwAAAAAAAAAAAAAAAACYAgAAZHJzL2Rv&#10;d25yZXYueG1sUEsFBgAAAAAEAAQA9QAAAIgDAAAAAA==&#10;" path="m3356,272l3230,146e" filled="f" strokeweight=".51pt">
                    <v:path arrowok="t" o:connecttype="custom" o:connectlocs="3356,272;3230,146" o:connectangles="0,0"/>
                  </v:shape>
                  <v:shape id="Freeform 494" o:spid="_x0000_s1081" style="position:absolute;left:3323;top:986;width:3839;height:291;visibility:visible;mso-wrap-style:square;v-text-anchor:top" coordsize="3839,2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bTa48MA&#10;AADcAAAADwAAAGRycy9kb3ducmV2LnhtbESPQWvCQBSE7wX/w/IKvdVNlYqm2YgIAa9aBb29Zp9J&#10;MPs27K5r+u+7hUKPw8x8wxTr0fQikvOdZQVv0wwEcW11x42C42f1ugThA7LG3jIp+CYP63LyVGCu&#10;7YP3FA+hEQnCPkcFbQhDLqWvWzLop3YgTt7VOoMhSddI7fCR4KaXsyxbSIMdp4UWB9q2VN8Od6Og&#10;Osd4PlXbxlUuzi+4fx/M10Wpl+dx8wEi0Bj+w3/tnVYwW83h90w6ArL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bTa48MAAADcAAAADwAAAAAAAAAAAAAAAACYAgAAZHJzL2Rv&#10;d25yZXYueG1sUEsFBgAAAAAEAAQA9QAAAIgDAAAAAA==&#10;" path="m3356,195l3237,75e" filled="f" strokeweight=".51pt">
                    <v:path arrowok="t" o:connecttype="custom" o:connectlocs="3356,195;3237,75" o:connectangles="0,0"/>
                  </v:shape>
                  <v:shape id="Freeform 495" o:spid="_x0000_s1082" style="position:absolute;left:3323;top:986;width:3839;height:291;visibility:visible;mso-wrap-style:square;v-text-anchor:top" coordsize="3839,2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l1Cl8MA&#10;AADcAAAADwAAAGRycy9kb3ducmV2LnhtbESPS2vDMBCE74X+B7GB3ho5Txo3SigBQ695QXLbWhvb&#10;1FoZSVGcfx8FCj0OM/MNs1z3phWRnG8sKxgNMxDEpdUNVwoO++L9A4QPyBpby6TgTh7Wq9eXJeba&#10;3nhLcRcqkSDsc1RQh9DlUvqyJoN+aDvi5F2sMxiSdJXUDm8Jblo5zrK5NNhwWqixo01N5e/uahQU&#10;pxhPx2JTucLFyRm3s878nJV6G/RfnyAC9eE//Nf+1grGiyk8z6QjIF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l1Cl8MAAADcAAAADwAAAAAAAAAAAAAAAACYAgAAZHJzL2Rv&#10;d25yZXYueG1sUEsFBgAAAAAEAAQA9QAAAIgDAAAAAA==&#10;" path="m3356,117l3249,11e" filled="f" strokeweight=".51pt">
                    <v:path arrowok="t" o:connecttype="custom" o:connectlocs="3356,117;3249,11" o:connectangles="0,0"/>
                  </v:shape>
                  <v:shape id="Freeform 496" o:spid="_x0000_s1083" style="position:absolute;left:3323;top:986;width:3839;height:291;visibility:visible;mso-wrap-style:square;v-text-anchor:top" coordsize="3839,2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RHnDMQA&#10;AADcAAAADwAAAGRycy9kb3ducmV2LnhtbESPwWrDMBBE74H8g9hCb4nclJTEtRxCwNBr0gac29ba&#10;2CbWykiq4v59VSj0OMzMG6bYTWYQkZzvLSt4WmYgiBure24VfLxXiw0IH5A1DpZJwTd52JXzWYG5&#10;tnc+UjyFViQI+xwVdCGMuZS+6cigX9qROHlX6wyGJF0rtcN7gptBrrLsRRrsOS10ONKho+Z2+jIK&#10;qjrG+lwdWle5+HzB43o0nxelHh+m/SuIQFP4D/+137SC1XYNv2fSEZDl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0R5wzEAAAA3AAAAA8AAAAAAAAAAAAAAAAAmAIAAGRycy9k&#10;b3ducmV2LnhtbFBLBQYAAAAABAAEAPUAAACJAwAAAAA=&#10;" path="m3356,40l3315,e" filled="f" strokeweight=".51pt">
                    <v:path arrowok="t" o:connecttype="custom" o:connectlocs="3356,40;3315,0" o:connectangles="0,0"/>
                  </v:shape>
                  <v:shape id="Freeform 497" o:spid="_x0000_s1084" style="position:absolute;left:3323;top:986;width:3839;height:291;visibility:visible;mso-wrap-style:square;v-text-anchor:top" coordsize="3839,2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cN5e8QA&#10;AADcAAAADwAAAGRycy9kb3ducmV2LnhtbESPwWrDMBBE74X8g9hCb43clITEtRxCwNBr0gac29ba&#10;2CbWykiq4v59FSj0OMzMG6bYTmYQkZzvLSt4mWcgiBure24VfH5Uz2sQPiBrHCyTgh/ysC1nDwXm&#10;2t74QPEYWpEg7HNU0IUw5lL6piODfm5H4uRdrDMYknSt1A5vCW4GuciylTTYc1rocKR9R831+G0U&#10;VHWM9anat65y8fWMh+Vovs5KPT1OuzcQgabwH/5rv2sFi80K7mfSEZDl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3DeXvEAAAA3AAAAA8AAAAAAAAAAAAAAAAAmAIAAGRycy9k&#10;b3ducmV2LnhtbFBLBQYAAAAABAAEAPUAAACJAwAAAAA=&#10;" path="m3338,290r500,e" filled="f" strokeweight=".51pt">
                    <v:path arrowok="t" o:connecttype="custom" o:connectlocs="3338,290;3838,290" o:connectangles="0,0"/>
                  </v:shape>
                  <v:shape id="Freeform 498" o:spid="_x0000_s1085" style="position:absolute;left:3323;top:986;width:3839;height:291;visibility:visible;mso-wrap-style:square;v-text-anchor:top" coordsize="3839,2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o/c4MMA&#10;AADcAAAADwAAAGRycy9kb3ducmV2LnhtbESPT2sCMRTE74V+h/CE3mpWRa1boxRhoVf/gd5eN8/d&#10;pZuXJYlx/fZGKPQ4zMxvmOW6N62I5HxjWcFomIEgLq1uuFJw2BfvHyB8QNbYWiYFd/KwXr2+LDHX&#10;9sZbirtQiQRhn6OCOoQul9KXNRn0Q9sRJ+9incGQpKukdnhLcNPKcZbNpMGG00KNHW1qKn93V6Og&#10;OMV4OhabyhUuTs64nXbm56zU26D/+gQRqA//4b/2t1YwXszheSYdAbl6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o/c4MMAAADcAAAADwAAAAAAAAAAAAAAAACYAgAAZHJzL2Rv&#10;d25yZXYueG1sUEsFBgAAAAAEAAQA9QAAAIgDAAAAAA==&#10;" path="m3356,272r482,e" filled="f" strokeweight=".51pt">
                    <v:path arrowok="t" o:connecttype="custom" o:connectlocs="3356,272;3838,272" o:connectangles="0,0"/>
                  </v:shape>
                </v:group>
                <v:shape id="Picture 499" o:spid="_x0000_s1086" type="#_x0000_t75" style="position:absolute;left:6878;top:1032;width:240;height:6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WcbTrCAAAA3AAAAA8AAABkcnMvZG93bnJldi54bWxET02LwjAQvQv+hzCCN01VENs1yioUXGQR&#10;64LsbWjGtrSZlCZq999vDoLHx/teb3vTiAd1rrKsYDaNQBDnVldcKPi5pJMVCOeRNTaWScEfOdhu&#10;hoM1Jto++UyPzBcihLBLUEHpfZtI6fKSDLqpbYkDd7OdQR9gV0jd4TOEm0bOo2gpDVYcGkpsaV9S&#10;Xmd3oyDua7273haz79NvdY3T1BzrL6PUeNR/foDw1Pu3+OU+aAXzOKwNZ8IRkJt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FnG06wgAAANwAAAAPAAAAAAAAAAAAAAAAAJ8C&#10;AABkcnMvZG93bnJldi54bWxQSwUGAAAAAAQABAD3AAAAjgMAAAAA&#10;">
                  <v:imagedata r:id="rId86" o:title=""/>
                </v:shape>
                <v:group id="Group 500" o:spid="_x0000_s1087" style="position:absolute;left:6661;top:986;width:897;height:19" coordorigin="6661,986" coordsize="897,1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nRxzrFAAAA3AAA&#10;AA8AAAAAAAAAAAAAAAAAqgIAAGRycy9kb3ducmV2LnhtbFBLBQYAAAAABAAEAPoAAACcAwAAAAA=&#10;">
                  <v:shape id="Freeform 501" o:spid="_x0000_s1088" style="position:absolute;left:6661;top:986;width:897;height:19;visibility:visible;mso-wrap-style:square;v-text-anchor:top" coordsize="897,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acrgMEA&#10;AADcAAAADwAAAGRycy9kb3ducmV2LnhtbERPy2rCQBTdC/7DcIXuzKQWiqaOIgHbLGMMXV8yNw+a&#10;uRMy05j69Z2F4PJw3vvjbHox0eg6ywpeoxgEcWV1x42C8npeb0E4j6yxt0wK/sjB8bBc7DHR9sYX&#10;mgrfiBDCLkEFrfdDIqWrWjLoIjsQB662o0Ef4NhIPeIthJtebuL4XRrsODS0OFDaUvVT/BoF9V3P&#10;efqZ7qoy/z7V2Ze8Z3JS6mU1nz5AeJr9U/xwZ1rBWxzmhzPhCMjD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WnK4DBAAAA3AAAAA8AAAAAAAAAAAAAAAAAmAIAAGRycy9kb3du&#10;cmV2LnhtbFBLBQYAAAAABAAEAPUAAACGAwAAAAA=&#10;" path="m18,18r878,e" filled="f" strokeweight=".51pt">
                    <v:path arrowok="t" o:connecttype="custom" o:connectlocs="18,18;896,18" o:connectangles="0,0"/>
                  </v:shape>
                  <v:shape id="Freeform 502" o:spid="_x0000_s1089" style="position:absolute;left:6661;top:986;width:897;height:19;visibility:visible;mso-wrap-style:square;v-text-anchor:top" coordsize="897,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uuOG8QA&#10;AADcAAAADwAAAGRycy9kb3ducmV2LnhtbESPzWrDMBCE74W8g9hAb7WcFkrrWAnBkMTHNA05L9b6&#10;h1grY6m246ePCoUeh5n5hkm3k2nFQL1rLCtYRTEI4sLqhisFl+/9ywcI55E1tpZJwZ0cbDeLpxQT&#10;bUf+ouHsKxEg7BJUUHvfJVK6oiaDLrIdcfBK2xv0QfaV1D2OAW5a+RrH79Jgw2Ghxo6ymorb+cco&#10;KGc9nbJD9llcTtddmR/lnMtBqefltFuD8DT5//BfO9cK3uIV/J4JR0Bu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rrjhvEAAAA3AAAAA8AAAAAAAAAAAAAAAAAmAIAAGRycy9k&#10;b3ducmV2LnhtbFBLBQYAAAAABAAEAPUAAACJAwAAAAA=&#10;" path="m,l896,e" filled="f" strokeweight=".51pt">
                    <v:path arrowok="t" o:connecttype="custom" o:connectlocs="0,0;896,0" o:connectangles="0,0"/>
                  </v:shape>
                </v:group>
                <v:shape id="Picture 503" o:spid="_x0000_s1090" type="#_x0000_t75" style="position:absolute;left:7275;top:618;width:240;height:6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bE3QnDAAAA3AAAAA8AAABkcnMvZG93bnJldi54bWxEj0GLwjAUhO+C/yE8YW+a6oIu1SjisiLC&#10;glsFr8/m2ZY2L6WJtf57syB4HGbmG2ax6kwlWmpcYVnBeBSBIE6tLjhTcDr+DL9AOI+ssbJMCh7k&#10;YLXs9xYYa3vnP2oTn4kAYRejgtz7OpbSpTkZdCNbEwfvahuDPsgmk7rBe4CbSk6iaCoNFhwWcqxp&#10;k1NaJjejoD0Wezebbn+/y31WPi4HnZ6NV+pj0K3nIDx1/h1+tXdawWc0gf8z4QjI5R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lsTdCcMAAADcAAAADwAAAAAAAAAAAAAAAACf&#10;AgAAZHJzL2Rvd25yZXYueG1sUEsFBgAAAAAEAAQA9wAAAI8DAAAAAA==&#10;">
                  <v:imagedata r:id="rId87" o:title=""/>
                </v:shape>
                <v:group id="Group 504" o:spid="_x0000_s1091" style="position:absolute;left:6661;top:759;width:1294;height:744" coordorigin="6661,759" coordsize="1294,7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bSasrFAAAA3AAA&#10;AA8AAAAAAAAAAAAAAAAAqgIAAGRycy9kb3ducmV2LnhtbFBLBQYAAAAABAAEAPoAAACcAwAAAAA=&#10;">
                  <v:shape id="Freeform 505" o:spid="_x0000_s1092" style="position:absolute;left:6661;top:759;width:1294;height:744;visibility:visible;mso-wrap-style:square;v-text-anchor:top" coordsize="1294,7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OHGZsQA&#10;AADcAAAADwAAAGRycy9kb3ducmV2LnhtbESPT4vCMBTE78J+h/AWvIim/kG0GmURiu5N3QWvj+bZ&#10;FJuXbhNt/fabhQWPw8z8hllvO1uJBzW+dKxgPEpAEOdOl1wo+P7KhgsQPiBrrByTgid52G7eemtM&#10;tWv5RI9zKESEsE9RgQmhTqX0uSGLfuRq4uhdXWMxRNkUUjfYRrit5CRJ5tJiyXHBYE07Q/ntfLcK&#10;Zjt5ND/152XJ7cBmzwOHbLFXqv/efaxABOrCK/zfPmgF02QGf2fiEZCb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DhxmbEAAAA3AAAAA8AAAAAAAAAAAAAAAAAmAIAAGRycy9k&#10;b3ducmV2LnhtbFBLBQYAAAAABAAEAPUAAACJAwAAAAA=&#10;" path="m,517r1293,e" filled="f" strokeweight=".51pt">
                    <v:path arrowok="t" o:connecttype="custom" o:connectlocs="0,517;1293,517" o:connectangles="0,0"/>
                  </v:shape>
                  <v:shape id="Freeform 506" o:spid="_x0000_s1093" style="position:absolute;left:6661;top:759;width:1294;height:744;visibility:visible;mso-wrap-style:square;v-text-anchor:top" coordsize="1294,7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61j/cQA&#10;AADcAAAADwAAAGRycy9kb3ducmV2LnhtbESPT2vCQBTE7wW/w/KEXkrdaLXY6CoihOrNf+D1kX3N&#10;BrNvY3Zr4rd3hUKPw8z8hpkvO1uJGzW+dKxgOEhAEOdOl1woOB2z9ykIH5A1Vo5JwZ08LBe9lzmm&#10;2rW8p9shFCJC2KeowIRQp1L63JBFP3A1cfR+XGMxRNkUUjfYRrit5ChJPqXFkuOCwZrWhvLL4dcq&#10;GK/lzlzr7fmL2zeb3Tccsum3Uq/9bjUDEagL/+G/9kYr+Egm8DwTj4BcP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+tY/3EAAAA3AAAAA8AAAAAAAAAAAAAAAAAmAIAAGRycy9k&#10;b3ducmV2LnhtbFBLBQYAAAAABAAEAPUAAACJAwAAAAA=&#10;" path="m,226r1293,e" filled="f" strokeweight=".51pt">
                    <v:path arrowok="t" o:connecttype="custom" o:connectlocs="0,226;1293,226" o:connectangles="0,0"/>
                  </v:shape>
                  <v:shape id="Freeform 507" o:spid="_x0000_s1094" style="position:absolute;left:6661;top:759;width:1294;height:744;visibility:visible;mso-wrap-style:square;v-text-anchor:top" coordsize="1294,7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3/9isQA&#10;AADcAAAADwAAAGRycy9kb3ducmV2LnhtbESPT2vCQBTE7wW/w/KEXopu+gexaTYiQqje2ih4fWRf&#10;s6HZtzG7NfHbu4LQ4zAzv2Gy1WhbcabeN44VPM8TEMSV0w3XCg77YrYE4QOyxtYxKbiQh1U+ecgw&#10;1W7gbzqXoRYRwj5FBSaELpXSV4Ys+rnriKP343qLIcq+lrrHIcJtK1+SZCEtNhwXDHa0MVT9ln9W&#10;wdtGfplTtzu+8/Bki8uWQ7H8VOpxOq4/QAQaw3/43t5qBa/JAm5n4hGQ+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9//YrEAAAA3AAAAA8AAAAAAAAAAAAAAAAAmAIAAGRycy9k&#10;b3ducmV2LnhtbFBLBQYAAAAABAAEAPUAAACJAwAAAAA=&#10;" path="m1208,630r,113e" filled="f" strokeweight=".51pt">
                    <v:path arrowok="t" o:connecttype="custom" o:connectlocs="1208,630;1208,743" o:connectangles="0,0"/>
                  </v:shape>
                  <v:shape id="Freeform 508" o:spid="_x0000_s1095" style="position:absolute;left:6661;top:759;width:1294;height:744;visibility:visible;mso-wrap-style:square;v-text-anchor:top" coordsize="1294,7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DNYEcQA&#10;AADcAAAADwAAAGRycy9kb3ducmV2LnhtbESPT2vCQBTE7wW/w/KEXkrdaMXa6CoihOrNf+D1kX3N&#10;BrNvY3Zr4rd3hUKPw8z8hpkvO1uJGzW+dKxgOEhAEOdOl1woOB2z9ykIH5A1Vo5JwZ08LBe9lzmm&#10;2rW8p9shFCJC2KeowIRQp1L63JBFP3A1cfR+XGMxRNkUUjfYRrit5ChJJtJiyXHBYE1rQ/nl8GsV&#10;jNdyZ6719vzF7ZvN7hsO2fRbqdd+t5qBCNSF//Bfe6MVfCSf8DwTj4BcP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AzWBHEAAAA3AAAAA8AAAAAAAAAAAAAAAAAmAIAAGRycy9k&#10;b3ducmV2LnhtbFBLBQYAAAAABAAEAPUAAACJAwAAAAA=&#10;" path="m1208,113l1208,e" filled="f" strokeweight=".51pt">
                    <v:path arrowok="t" o:connecttype="custom" o:connectlocs="1208,113;1208,0" o:connectangles="0,0"/>
                  </v:shape>
                  <v:shape id="Freeform 509" o:spid="_x0000_s1096" style="position:absolute;left:6661;top:759;width:1294;height:744;visibility:visible;mso-wrap-style:square;v-text-anchor:top" coordsize="1294,7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zMY8AA&#10;AADcAAAADwAAAGRycy9kb3ducmV2LnhtbERPy4rCMBTdD/gP4QpuBk1HB9FqFBGKuhsf4PbSXJti&#10;c1ObjK1/bxYDszyc93Ld2Uo8qfGlYwVfowQEce50yYWCyzkbzkD4gKyxckwKXuRhvep9LDHVruUj&#10;PU+hEDGEfYoKTAh1KqXPDVn0I1cTR+7mGoshwqaQusE2httKjpNkKi2WHBsM1rQ1lN9Pv1bB91b+&#10;mEd9uM65/bTZa88hm+2UGvS7zQJEoC78i//ce61gksS18Uw8AnL1B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azMY8AAAADcAAAADwAAAAAAAAAAAAAAAACYAgAAZHJzL2Rvd25y&#10;ZXYueG1sUEsFBgAAAAAEAAQA9QAAAIUDAAAAAA==&#10;" path="m1208,226r,291l1178,630e" filled="f" strokeweight=".51pt">
                    <v:path arrowok="t" o:connecttype="custom" o:connectlocs="1208,226;1208,517;1178,630" o:connectangles="0,0,0"/>
                  </v:shape>
                  <v:shape id="Freeform 510" o:spid="_x0000_s1097" style="position:absolute;left:6661;top:759;width:1294;height:744;visibility:visible;mso-wrap-style:square;v-text-anchor:top" coordsize="1294,7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uBp+MQA&#10;AADcAAAADwAAAGRycy9kb3ducmV2LnhtbESPT4vCMBTE74LfITzBi2jqHxbtGkWEonvbdRe8Ppq3&#10;TbF5qU209dubhQWPw8z8hllvO1uJOzW+dKxgOklAEOdOl1wo+PnOxksQPiBrrByTggd52G76vTWm&#10;2rX8RfdTKESEsE9RgQmhTqX0uSGLfuJq4uj9usZiiLIppG6wjXBbyVmSvEmLJccFgzXtDeWX080q&#10;WOzlp7nWH+cVtyObPY4csuVBqeGg272DCNSFV/i/fdQK5skK/s7EIyA3T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7gafjEAAAA3AAAAA8AAAAAAAAAAAAAAAAAmAIAAGRycy9k&#10;b3ducmV2LnhtbFBLBQYAAAAABAAEAPUAAACJAwAAAAA=&#10;" path="m1208,517r30,113e" filled="f" strokeweight=".51pt">
                    <v:path arrowok="t" o:connecttype="custom" o:connectlocs="1208,517;1238,630" o:connectangles="0,0"/>
                  </v:shape>
                </v:group>
                <v:shape id="Freeform 511" o:spid="_x0000_s1098" style="position:absolute;left:7840;top:1276;width:61;height:114;visibility:visible;mso-wrap-style:square;v-text-anchor:top" coordsize="61,1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G518MAA&#10;AADcAAAADwAAAGRycy9kb3ducmV2LnhtbERPy4rCMBTdC/5DuII7TRxh0GoUEUZHcBY+Nu4uzbUt&#10;Njc1idr5+8lCmOXhvOfL1tbiST5UjjWMhgoEce5MxYWG8+lrMAERIrLB2jFp+KUAy0W3M8fMuBcf&#10;6HmMhUghHDLUUMbYZFKGvCSLYega4sRdnbcYE/SFNB5fKdzW8kOpT2mx4tRQYkPrkvLb8WE1mGb7&#10;2FFoJ/e9lxfcrNVu+qO07vfa1QxEpDb+i9/ub6NhPErz05l0BOTi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G518MAAAADcAAAADwAAAAAAAAAAAAAAAACYAgAAZHJzL2Rvd25y&#10;ZXYueG1sUEsFBgAAAAAEAAQA9QAAAIUDAAAAAA==&#10;" path="m60,113l30,,,113r30,l60,113xe" fillcolor="black" stroked="f">
                  <v:path arrowok="t" o:connecttype="custom" o:connectlocs="60,113;30,0;0,113;30,113;60,113" o:connectangles="0,0,0,0,0"/>
                </v:shape>
                <v:group id="Group 512" o:spid="_x0000_s1099" style="position:absolute;left:7840;top:873;width:61;height:518" coordorigin="7840,873" coordsize="61,51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DJXH+8QAAADcAAAA&#10;DwAAAAAAAAAAAAAAAACqAgAAZHJzL2Rvd25yZXYueG1sUEsFBgAAAAAEAAQA+gAAAJsDAAAAAA==&#10;">
                  <v:shape id="Freeform 513" o:spid="_x0000_s1100" style="position:absolute;left:7840;top:873;width:61;height:518;visibility:visible;mso-wrap-style:square;v-text-anchor:top" coordsize="61,5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rzOjsYA&#10;AADcAAAADwAAAGRycy9kb3ducmV2LnhtbESPT2vCQBTE70K/w/IKXqRu/EMJqavUVkEED6aCPT6y&#10;r0kw+zZm1xi/vSsIPQ4z8xtmtuhMJVpqXGlZwWgYgSDOrC45V3D4Wb/FIJxH1lhZJgU3crCYv/Rm&#10;mGh75T21qc9FgLBLUEHhfZ1I6bKCDLqhrYmD92cbgz7IJpe6wWuAm0qOo+hdGiw5LBRY01dB2Sm9&#10;GAWx3bbndbubnuLV8th9D+x+gL9K9V+7zw8Qnjr/H362N1rBZDSGx5lwBOT8D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rzOjsYAAADcAAAADwAAAAAAAAAAAAAAAACYAgAAZHJz&#10;L2Rvd25yZXYueG1sUEsFBgAAAAAEAAQA9QAAAIsDAAAAAA==&#10;" path="m60,517l,517e" filled="f" strokeweight=".51pt">
                    <v:path arrowok="t" o:connecttype="custom" o:connectlocs="60,517;0,517" o:connectangles="0,0"/>
                  </v:shape>
                  <v:shape id="Freeform 514" o:spid="_x0000_s1101" style="position:absolute;left:7840;top:873;width:61;height:518;visibility:visible;mso-wrap-style:square;v-text-anchor:top" coordsize="61,5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fBrFcYA&#10;AADcAAAADwAAAGRycy9kb3ducmV2LnhtbESPW2vCQBSE34X+h+UUfBHdeKGE6EZ6E0TwwQvo4yF7&#10;moRkz6bZbYz/vlsQ+jjMzDfMat2bWnTUutKygukkAkGcWV1yruB82oxjEM4ja6wtk4I7OVinT4MV&#10;Jtre+EDd0eciQNglqKDwvkmkdFlBBt3ENsTB+7KtQR9km0vd4i3ATS1nUfQiDZYcFgps6L2grDr+&#10;GAWx3XXfm26/qOLPt0v/MbKHEV6VGj73r0sQnnr/H360t1rBfDqHvzPhCMj0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fBrFcYAAADcAAAADwAAAAAAAAAAAAAAAACYAgAAZHJz&#10;L2Rvd25yZXYueG1sUEsFBgAAAAAEAAQA9QAAAIsDAAAAAA==&#10;" path="m60,l30,113,,e" filled="f" strokeweight=".51pt">
                    <v:path arrowok="t" o:connecttype="custom" o:connectlocs="60,0;30,113;0,0" o:connectangles="0,0,0"/>
                  </v:shape>
                </v:group>
                <v:shape id="Freeform 515" o:spid="_x0000_s1102" style="position:absolute;left:7840;top:873;width:61;height:114;visibility:visible;mso-wrap-style:square;v-text-anchor:top" coordsize="61,1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1Vz88QA&#10;AADcAAAADwAAAGRycy9kb3ducmV2LnhtbESPS4sCMRCE78L+h9AL3jRxFdHRKIuwD0EPPi7emkk7&#10;M+ykM5tEHf/9ZkHwWFTVV9R82dpaXMmHyrGGQV+BIM6dqbjQcDx89CYgQkQ2WDsmDXcKsFy8dOaY&#10;GXfjHV33sRAJwiFDDWWMTSZlyEuyGPquIU7e2XmLMUlfSOPxluC2lm9KjaXFitNCiQ2tSsp/9her&#10;wTRflzWFdvK78fKEnyu1nm6V1t3X9n0GIlIbn+FH+9toGA5G8H8mHQG5+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9Vc/PEAAAA3AAAAA8AAAAAAAAAAAAAAAAAmAIAAGRycy9k&#10;b3ducmV2LnhtbFBLBQYAAAAABAAEAPUAAACJAwAAAAA=&#10;" path="m60,l30,,,,30,113,60,xe" fillcolor="black" stroked="f">
                  <v:path arrowok="t" o:connecttype="custom" o:connectlocs="60,0;30,0;0,0;30,113;60,0" o:connectangles="0,0,0,0,0"/>
                </v:shape>
                <v:shape id="Freeform 516" o:spid="_x0000_s1103" style="position:absolute;left:7840;top:873;width:61;height:1;visibility:visible;mso-wrap-style:square;v-text-anchor:top" coordsize="61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7n99MYA&#10;AADcAAAADwAAAGRycy9kb3ducmV2LnhtbESP3WrCQBSE74W+w3IKvTMbtRWJriIFsSJK/QFvD9lj&#10;Eps9G7JbE316Vyj0cpiZb5jJrDWluFLtCssKelEMgji1uuBMwfGw6I5AOI+ssbRMCm7kYDZ96Uww&#10;0bbhHV33PhMBwi5BBbn3VSKlS3My6CJbEQfvbGuDPsg6k7rGJsBNKftxPJQGCw4LOVb0mVP6s/81&#10;CoZ2eTpu1v3z9wJXq+Zd3ufp9qLU22s7H4Pw1Pr/8F/7SysY9D7geSYcATl9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7n99MYAAADcAAAADwAAAAAAAAAAAAAAAACYAgAAZHJz&#10;L2Rvd25yZXYueG1sUEsFBgAAAAAEAAQA9QAAAIsDAAAAAA==&#10;" path="m,l60,e" filled="f" strokeweight=".51pt">
                  <v:path arrowok="t" o:connecttype="custom" o:connectlocs="0,0;60,0" o:connectangles="0,0"/>
                </v:shape>
                <v:shape id="Picture 517" o:spid="_x0000_s1104" type="#_x0000_t75" style="position:absolute;left:7672;top:1064;width:140;height:1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Ki7J7EAAAA3AAAAA8AAABkcnMvZG93bnJldi54bWxEj0FrwkAUhO8F/8PyBC+lblSUNrqKLSja&#10;W9NCr8/sMwnZfRuyq4n/3hUKPQ4z8w2z2vTWiCu1vnKsYDJOQBDnTldcKPj53r28gvABWaNxTApu&#10;5GGzHjytMNWu4y+6ZqEQEcI+RQVlCE0qpc9LsujHriGO3tm1FkOUbSF1i12EWyOnSbKQFiuOCyU2&#10;9FFSXmcXq+B5m9V73dXHz8yfmvPc/L6/GVZqNOy3SxCB+vAf/msftILZZAGPM/EIyPU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Ki7J7EAAAA3AAAAA8AAAAAAAAAAAAAAAAA&#10;nwIAAGRycy9kb3ducmV2LnhtbFBLBQYAAAAABAAEAPcAAACQAwAAAAA=&#10;">
                  <v:imagedata r:id="rId88" o:title=""/>
                </v:shape>
                <w10:wrap type="topAndBottom" anchorx="page"/>
              </v:group>
            </w:pict>
          </mc:Fallback>
        </mc:AlternateContent>
      </w:r>
      <w:r w:rsidRPr="0055584F">
        <w:rPr>
          <w:rFonts w:ascii="Times New Roman" w:eastAsiaTheme="minorEastAsia" w:hAnsi="Times New Roman" w:cs="Times New Roman"/>
          <w:noProof/>
        </w:rPr>
        <mc:AlternateContent>
          <mc:Choice Requires="wpg">
            <w:drawing>
              <wp:anchor distT="0" distB="0" distL="0" distR="0" simplePos="0" relativeHeight="251666432" behindDoc="0" locked="0" layoutInCell="0" allowOverlap="1" wp14:anchorId="4875D670" wp14:editId="6BB06745">
                <wp:simplePos x="0" y="0"/>
                <wp:positionH relativeFrom="page">
                  <wp:posOffset>2075815</wp:posOffset>
                </wp:positionH>
                <wp:positionV relativeFrom="paragraph">
                  <wp:posOffset>1207770</wp:posOffset>
                </wp:positionV>
                <wp:extent cx="2200910" cy="2200910"/>
                <wp:effectExtent l="0" t="0" r="0" b="0"/>
                <wp:wrapTopAndBottom/>
                <wp:docPr id="189" name="Group 5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00910" cy="2200910"/>
                          <a:chOff x="3269" y="1902"/>
                          <a:chExt cx="3466" cy="3466"/>
                        </a:xfrm>
                      </wpg:grpSpPr>
                      <wps:wsp>
                        <wps:cNvPr id="190" name="Freeform 519"/>
                        <wps:cNvSpPr>
                          <a:spLocks/>
                        </wps:cNvSpPr>
                        <wps:spPr bwMode="auto">
                          <a:xfrm>
                            <a:off x="3325" y="1958"/>
                            <a:ext cx="3354" cy="3354"/>
                          </a:xfrm>
                          <a:custGeom>
                            <a:avLst/>
                            <a:gdLst>
                              <a:gd name="T0" fmla="*/ 1539 w 3354"/>
                              <a:gd name="T1" fmla="*/ 5 h 3354"/>
                              <a:gd name="T2" fmla="*/ 1334 w 3354"/>
                              <a:gd name="T3" fmla="*/ 35 h 3354"/>
                              <a:gd name="T4" fmla="*/ 1136 w 3354"/>
                              <a:gd name="T5" fmla="*/ 89 h 3354"/>
                              <a:gd name="T6" fmla="*/ 944 w 3354"/>
                              <a:gd name="T7" fmla="*/ 167 h 3354"/>
                              <a:gd name="T8" fmla="*/ 765 w 3354"/>
                              <a:gd name="T9" fmla="*/ 269 h 3354"/>
                              <a:gd name="T10" fmla="*/ 598 w 3354"/>
                              <a:gd name="T11" fmla="*/ 392 h 3354"/>
                              <a:gd name="T12" fmla="*/ 449 w 3354"/>
                              <a:gd name="T13" fmla="*/ 534 h 3354"/>
                              <a:gd name="T14" fmla="*/ 318 w 3354"/>
                              <a:gd name="T15" fmla="*/ 693 h 3354"/>
                              <a:gd name="T16" fmla="*/ 207 w 3354"/>
                              <a:gd name="T17" fmla="*/ 868 h 3354"/>
                              <a:gd name="T18" fmla="*/ 119 w 3354"/>
                              <a:gd name="T19" fmla="*/ 1055 h 3354"/>
                              <a:gd name="T20" fmla="*/ 54 w 3354"/>
                              <a:gd name="T21" fmla="*/ 1251 h 3354"/>
                              <a:gd name="T22" fmla="*/ 14 w 3354"/>
                              <a:gd name="T23" fmla="*/ 1453 h 3354"/>
                              <a:gd name="T24" fmla="*/ 0 w 3354"/>
                              <a:gd name="T25" fmla="*/ 1659 h 3354"/>
                              <a:gd name="T26" fmla="*/ 10 w 3354"/>
                              <a:gd name="T27" fmla="*/ 1866 h 3354"/>
                              <a:gd name="T28" fmla="*/ 46 w 3354"/>
                              <a:gd name="T29" fmla="*/ 2069 h 3354"/>
                              <a:gd name="T30" fmla="*/ 106 w 3354"/>
                              <a:gd name="T31" fmla="*/ 2266 h 3354"/>
                              <a:gd name="T32" fmla="*/ 191 w 3354"/>
                              <a:gd name="T33" fmla="*/ 2454 h 3354"/>
                              <a:gd name="T34" fmla="*/ 298 w 3354"/>
                              <a:gd name="T35" fmla="*/ 2631 h 3354"/>
                              <a:gd name="T36" fmla="*/ 426 w 3354"/>
                              <a:gd name="T37" fmla="*/ 2793 h 3354"/>
                              <a:gd name="T38" fmla="*/ 572 w 3354"/>
                              <a:gd name="T39" fmla="*/ 2938 h 3354"/>
                              <a:gd name="T40" fmla="*/ 735 w 3354"/>
                              <a:gd name="T41" fmla="*/ 3064 h 3354"/>
                              <a:gd name="T42" fmla="*/ 913 w 3354"/>
                              <a:gd name="T43" fmla="*/ 3170 h 3354"/>
                              <a:gd name="T44" fmla="*/ 1103 w 3354"/>
                              <a:gd name="T45" fmla="*/ 3253 h 3354"/>
                              <a:gd name="T46" fmla="*/ 1301 w 3354"/>
                              <a:gd name="T47" fmla="*/ 3310 h 3354"/>
                              <a:gd name="T48" fmla="*/ 1504 w 3354"/>
                              <a:gd name="T49" fmla="*/ 3344 h 3354"/>
                              <a:gd name="T50" fmla="*/ 1711 w 3354"/>
                              <a:gd name="T51" fmla="*/ 3353 h 3354"/>
                              <a:gd name="T52" fmla="*/ 1917 w 3354"/>
                              <a:gd name="T53" fmla="*/ 3336 h 3354"/>
                              <a:gd name="T54" fmla="*/ 2119 w 3354"/>
                              <a:gd name="T55" fmla="*/ 3295 h 3354"/>
                              <a:gd name="T56" fmla="*/ 2314 w 3354"/>
                              <a:gd name="T57" fmla="*/ 3228 h 3354"/>
                              <a:gd name="T58" fmla="*/ 2500 w 3354"/>
                              <a:gd name="T59" fmla="*/ 3137 h 3354"/>
                              <a:gd name="T60" fmla="*/ 2673 w 3354"/>
                              <a:gd name="T61" fmla="*/ 3025 h 3354"/>
                              <a:gd name="T62" fmla="*/ 2832 w 3354"/>
                              <a:gd name="T63" fmla="*/ 2892 h 3354"/>
                              <a:gd name="T64" fmla="*/ 2972 w 3354"/>
                              <a:gd name="T65" fmla="*/ 2741 h 3354"/>
                              <a:gd name="T66" fmla="*/ 3093 w 3354"/>
                              <a:gd name="T67" fmla="*/ 2573 h 3354"/>
                              <a:gd name="T68" fmla="*/ 3192 w 3354"/>
                              <a:gd name="T69" fmla="*/ 2393 h 3354"/>
                              <a:gd name="T70" fmla="*/ 3270 w 3354"/>
                              <a:gd name="T71" fmla="*/ 2201 h 3354"/>
                              <a:gd name="T72" fmla="*/ 3322 w 3354"/>
                              <a:gd name="T73" fmla="*/ 2002 h 3354"/>
                              <a:gd name="T74" fmla="*/ 3349 w 3354"/>
                              <a:gd name="T75" fmla="*/ 1797 h 3354"/>
                              <a:gd name="T76" fmla="*/ 3351 w 3354"/>
                              <a:gd name="T77" fmla="*/ 1590 h 3354"/>
                              <a:gd name="T78" fmla="*/ 3329 w 3354"/>
                              <a:gd name="T79" fmla="*/ 1385 h 3354"/>
                              <a:gd name="T80" fmla="*/ 3280 w 3354"/>
                              <a:gd name="T81" fmla="*/ 1184 h 3354"/>
                              <a:gd name="T82" fmla="*/ 3207 w 3354"/>
                              <a:gd name="T83" fmla="*/ 992 h 3354"/>
                              <a:gd name="T84" fmla="*/ 3111 w 3354"/>
                              <a:gd name="T85" fmla="*/ 808 h 3354"/>
                              <a:gd name="T86" fmla="*/ 2994 w 3354"/>
                              <a:gd name="T87" fmla="*/ 639 h 3354"/>
                              <a:gd name="T88" fmla="*/ 2856 w 3354"/>
                              <a:gd name="T89" fmla="*/ 485 h 3354"/>
                              <a:gd name="T90" fmla="*/ 2700 w 3354"/>
                              <a:gd name="T91" fmla="*/ 349 h 3354"/>
                              <a:gd name="T92" fmla="*/ 2530 w 3354"/>
                              <a:gd name="T93" fmla="*/ 233 h 3354"/>
                              <a:gd name="T94" fmla="*/ 2345 w 3354"/>
                              <a:gd name="T95" fmla="*/ 139 h 3354"/>
                              <a:gd name="T96" fmla="*/ 2152 w 3354"/>
                              <a:gd name="T97" fmla="*/ 69 h 3354"/>
                              <a:gd name="T98" fmla="*/ 1951 w 3354"/>
                              <a:gd name="T99" fmla="*/ 22 h 3354"/>
                              <a:gd name="T100" fmla="*/ 1746 w 3354"/>
                              <a:gd name="T101" fmla="*/ 1 h 335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</a:cxnLst>
                            <a:rect l="0" t="0" r="r" b="b"/>
                            <a:pathLst>
                              <a:path w="3354" h="3354">
                                <a:moveTo>
                                  <a:pt x="1676" y="0"/>
                                </a:moveTo>
                                <a:lnTo>
                                  <a:pt x="1607" y="1"/>
                                </a:lnTo>
                                <a:lnTo>
                                  <a:pt x="1539" y="5"/>
                                </a:lnTo>
                                <a:lnTo>
                                  <a:pt x="1470" y="12"/>
                                </a:lnTo>
                                <a:lnTo>
                                  <a:pt x="1402" y="22"/>
                                </a:lnTo>
                                <a:lnTo>
                                  <a:pt x="1334" y="35"/>
                                </a:lnTo>
                                <a:lnTo>
                                  <a:pt x="1267" y="51"/>
                                </a:lnTo>
                                <a:lnTo>
                                  <a:pt x="1201" y="69"/>
                                </a:lnTo>
                                <a:lnTo>
                                  <a:pt x="1136" y="89"/>
                                </a:lnTo>
                                <a:lnTo>
                                  <a:pt x="1071" y="113"/>
                                </a:lnTo>
                                <a:lnTo>
                                  <a:pt x="1008" y="139"/>
                                </a:lnTo>
                                <a:lnTo>
                                  <a:pt x="944" y="167"/>
                                </a:lnTo>
                                <a:lnTo>
                                  <a:pt x="883" y="199"/>
                                </a:lnTo>
                                <a:lnTo>
                                  <a:pt x="823" y="233"/>
                                </a:lnTo>
                                <a:lnTo>
                                  <a:pt x="765" y="269"/>
                                </a:lnTo>
                                <a:lnTo>
                                  <a:pt x="707" y="308"/>
                                </a:lnTo>
                                <a:lnTo>
                                  <a:pt x="653" y="349"/>
                                </a:lnTo>
                                <a:lnTo>
                                  <a:pt x="598" y="392"/>
                                </a:lnTo>
                                <a:lnTo>
                                  <a:pt x="547" y="437"/>
                                </a:lnTo>
                                <a:lnTo>
                                  <a:pt x="497" y="485"/>
                                </a:lnTo>
                                <a:lnTo>
                                  <a:pt x="449" y="534"/>
                                </a:lnTo>
                                <a:lnTo>
                                  <a:pt x="403" y="586"/>
                                </a:lnTo>
                                <a:lnTo>
                                  <a:pt x="359" y="639"/>
                                </a:lnTo>
                                <a:lnTo>
                                  <a:pt x="318" y="693"/>
                                </a:lnTo>
                                <a:lnTo>
                                  <a:pt x="278" y="750"/>
                                </a:lnTo>
                                <a:lnTo>
                                  <a:pt x="242" y="808"/>
                                </a:lnTo>
                                <a:lnTo>
                                  <a:pt x="207" y="868"/>
                                </a:lnTo>
                                <a:lnTo>
                                  <a:pt x="175" y="929"/>
                                </a:lnTo>
                                <a:lnTo>
                                  <a:pt x="146" y="992"/>
                                </a:lnTo>
                                <a:lnTo>
                                  <a:pt x="119" y="1055"/>
                                </a:lnTo>
                                <a:lnTo>
                                  <a:pt x="95" y="1119"/>
                                </a:lnTo>
                                <a:lnTo>
                                  <a:pt x="73" y="1184"/>
                                </a:lnTo>
                                <a:lnTo>
                                  <a:pt x="54" y="1251"/>
                                </a:lnTo>
                                <a:lnTo>
                                  <a:pt x="38" y="1318"/>
                                </a:lnTo>
                                <a:lnTo>
                                  <a:pt x="24" y="1385"/>
                                </a:lnTo>
                                <a:lnTo>
                                  <a:pt x="14" y="1453"/>
                                </a:lnTo>
                                <a:lnTo>
                                  <a:pt x="6" y="1522"/>
                                </a:lnTo>
                                <a:lnTo>
                                  <a:pt x="2" y="1590"/>
                                </a:lnTo>
                                <a:lnTo>
                                  <a:pt x="0" y="1659"/>
                                </a:lnTo>
                                <a:lnTo>
                                  <a:pt x="1" y="1729"/>
                                </a:lnTo>
                                <a:lnTo>
                                  <a:pt x="4" y="1797"/>
                                </a:lnTo>
                                <a:lnTo>
                                  <a:pt x="10" y="1866"/>
                                </a:lnTo>
                                <a:lnTo>
                                  <a:pt x="20" y="1934"/>
                                </a:lnTo>
                                <a:lnTo>
                                  <a:pt x="31" y="2002"/>
                                </a:lnTo>
                                <a:lnTo>
                                  <a:pt x="46" y="2069"/>
                                </a:lnTo>
                                <a:lnTo>
                                  <a:pt x="63" y="2136"/>
                                </a:lnTo>
                                <a:lnTo>
                                  <a:pt x="83" y="2201"/>
                                </a:lnTo>
                                <a:lnTo>
                                  <a:pt x="106" y="2266"/>
                                </a:lnTo>
                                <a:lnTo>
                                  <a:pt x="132" y="2330"/>
                                </a:lnTo>
                                <a:lnTo>
                                  <a:pt x="161" y="2393"/>
                                </a:lnTo>
                                <a:lnTo>
                                  <a:pt x="191" y="2454"/>
                                </a:lnTo>
                                <a:lnTo>
                                  <a:pt x="224" y="2516"/>
                                </a:lnTo>
                                <a:lnTo>
                                  <a:pt x="260" y="2573"/>
                                </a:lnTo>
                                <a:lnTo>
                                  <a:pt x="298" y="2631"/>
                                </a:lnTo>
                                <a:lnTo>
                                  <a:pt x="339" y="2687"/>
                                </a:lnTo>
                                <a:lnTo>
                                  <a:pt x="380" y="2741"/>
                                </a:lnTo>
                                <a:lnTo>
                                  <a:pt x="426" y="2793"/>
                                </a:lnTo>
                                <a:lnTo>
                                  <a:pt x="472" y="2844"/>
                                </a:lnTo>
                                <a:lnTo>
                                  <a:pt x="521" y="2892"/>
                                </a:lnTo>
                                <a:lnTo>
                                  <a:pt x="572" y="2938"/>
                                </a:lnTo>
                                <a:lnTo>
                                  <a:pt x="625" y="2983"/>
                                </a:lnTo>
                                <a:lnTo>
                                  <a:pt x="680" y="3025"/>
                                </a:lnTo>
                                <a:lnTo>
                                  <a:pt x="735" y="3064"/>
                                </a:lnTo>
                                <a:lnTo>
                                  <a:pt x="793" y="3102"/>
                                </a:lnTo>
                                <a:lnTo>
                                  <a:pt x="853" y="3137"/>
                                </a:lnTo>
                                <a:lnTo>
                                  <a:pt x="913" y="3170"/>
                                </a:lnTo>
                                <a:lnTo>
                                  <a:pt x="976" y="3200"/>
                                </a:lnTo>
                                <a:lnTo>
                                  <a:pt x="1039" y="3228"/>
                                </a:lnTo>
                                <a:lnTo>
                                  <a:pt x="1103" y="3253"/>
                                </a:lnTo>
                                <a:lnTo>
                                  <a:pt x="1169" y="3274"/>
                                </a:lnTo>
                                <a:lnTo>
                                  <a:pt x="1234" y="3295"/>
                                </a:lnTo>
                                <a:lnTo>
                                  <a:pt x="1301" y="3310"/>
                                </a:lnTo>
                                <a:lnTo>
                                  <a:pt x="1368" y="3325"/>
                                </a:lnTo>
                                <a:lnTo>
                                  <a:pt x="1436" y="3336"/>
                                </a:lnTo>
                                <a:lnTo>
                                  <a:pt x="1504" y="3344"/>
                                </a:lnTo>
                                <a:lnTo>
                                  <a:pt x="1573" y="3350"/>
                                </a:lnTo>
                                <a:lnTo>
                                  <a:pt x="1642" y="3353"/>
                                </a:lnTo>
                                <a:lnTo>
                                  <a:pt x="1711" y="3353"/>
                                </a:lnTo>
                                <a:lnTo>
                                  <a:pt x="1780" y="3350"/>
                                </a:lnTo>
                                <a:lnTo>
                                  <a:pt x="1849" y="3344"/>
                                </a:lnTo>
                                <a:lnTo>
                                  <a:pt x="1917" y="3336"/>
                                </a:lnTo>
                                <a:lnTo>
                                  <a:pt x="1985" y="3325"/>
                                </a:lnTo>
                                <a:lnTo>
                                  <a:pt x="2052" y="3310"/>
                                </a:lnTo>
                                <a:lnTo>
                                  <a:pt x="2119" y="3295"/>
                                </a:lnTo>
                                <a:lnTo>
                                  <a:pt x="2184" y="3274"/>
                                </a:lnTo>
                                <a:lnTo>
                                  <a:pt x="2250" y="3253"/>
                                </a:lnTo>
                                <a:lnTo>
                                  <a:pt x="2314" y="3228"/>
                                </a:lnTo>
                                <a:lnTo>
                                  <a:pt x="2377" y="3200"/>
                                </a:lnTo>
                                <a:lnTo>
                                  <a:pt x="2440" y="3170"/>
                                </a:lnTo>
                                <a:lnTo>
                                  <a:pt x="2500" y="3137"/>
                                </a:lnTo>
                                <a:lnTo>
                                  <a:pt x="2560" y="3102"/>
                                </a:lnTo>
                                <a:lnTo>
                                  <a:pt x="2618" y="3064"/>
                                </a:lnTo>
                                <a:lnTo>
                                  <a:pt x="2673" y="3025"/>
                                </a:lnTo>
                                <a:lnTo>
                                  <a:pt x="2728" y="2983"/>
                                </a:lnTo>
                                <a:lnTo>
                                  <a:pt x="2781" y="2938"/>
                                </a:lnTo>
                                <a:lnTo>
                                  <a:pt x="2832" y="2892"/>
                                </a:lnTo>
                                <a:lnTo>
                                  <a:pt x="2881" y="2844"/>
                                </a:lnTo>
                                <a:lnTo>
                                  <a:pt x="2927" y="2793"/>
                                </a:lnTo>
                                <a:lnTo>
                                  <a:pt x="2972" y="2741"/>
                                </a:lnTo>
                                <a:lnTo>
                                  <a:pt x="3014" y="2687"/>
                                </a:lnTo>
                                <a:lnTo>
                                  <a:pt x="3055" y="2631"/>
                                </a:lnTo>
                                <a:lnTo>
                                  <a:pt x="3093" y="2573"/>
                                </a:lnTo>
                                <a:lnTo>
                                  <a:pt x="3129" y="2516"/>
                                </a:lnTo>
                                <a:lnTo>
                                  <a:pt x="3162" y="2454"/>
                                </a:lnTo>
                                <a:lnTo>
                                  <a:pt x="3192" y="2393"/>
                                </a:lnTo>
                                <a:lnTo>
                                  <a:pt x="3221" y="2330"/>
                                </a:lnTo>
                                <a:lnTo>
                                  <a:pt x="3247" y="2266"/>
                                </a:lnTo>
                                <a:lnTo>
                                  <a:pt x="3270" y="2201"/>
                                </a:lnTo>
                                <a:lnTo>
                                  <a:pt x="3290" y="2136"/>
                                </a:lnTo>
                                <a:lnTo>
                                  <a:pt x="3307" y="2069"/>
                                </a:lnTo>
                                <a:lnTo>
                                  <a:pt x="3322" y="2002"/>
                                </a:lnTo>
                                <a:lnTo>
                                  <a:pt x="3333" y="1934"/>
                                </a:lnTo>
                                <a:lnTo>
                                  <a:pt x="3343" y="1866"/>
                                </a:lnTo>
                                <a:lnTo>
                                  <a:pt x="3349" y="1797"/>
                                </a:lnTo>
                                <a:lnTo>
                                  <a:pt x="3352" y="1729"/>
                                </a:lnTo>
                                <a:lnTo>
                                  <a:pt x="3353" y="1659"/>
                                </a:lnTo>
                                <a:lnTo>
                                  <a:pt x="3351" y="1590"/>
                                </a:lnTo>
                                <a:lnTo>
                                  <a:pt x="3347" y="1522"/>
                                </a:lnTo>
                                <a:lnTo>
                                  <a:pt x="3339" y="1453"/>
                                </a:lnTo>
                                <a:lnTo>
                                  <a:pt x="3329" y="1385"/>
                                </a:lnTo>
                                <a:lnTo>
                                  <a:pt x="3315" y="1318"/>
                                </a:lnTo>
                                <a:lnTo>
                                  <a:pt x="3299" y="1251"/>
                                </a:lnTo>
                                <a:lnTo>
                                  <a:pt x="3280" y="1184"/>
                                </a:lnTo>
                                <a:lnTo>
                                  <a:pt x="3258" y="1119"/>
                                </a:lnTo>
                                <a:lnTo>
                                  <a:pt x="3234" y="1055"/>
                                </a:lnTo>
                                <a:lnTo>
                                  <a:pt x="3207" y="992"/>
                                </a:lnTo>
                                <a:lnTo>
                                  <a:pt x="3178" y="929"/>
                                </a:lnTo>
                                <a:lnTo>
                                  <a:pt x="3146" y="868"/>
                                </a:lnTo>
                                <a:lnTo>
                                  <a:pt x="3111" y="808"/>
                                </a:lnTo>
                                <a:lnTo>
                                  <a:pt x="3075" y="750"/>
                                </a:lnTo>
                                <a:lnTo>
                                  <a:pt x="3035" y="693"/>
                                </a:lnTo>
                                <a:lnTo>
                                  <a:pt x="2994" y="639"/>
                                </a:lnTo>
                                <a:lnTo>
                                  <a:pt x="2950" y="586"/>
                                </a:lnTo>
                                <a:lnTo>
                                  <a:pt x="2904" y="534"/>
                                </a:lnTo>
                                <a:lnTo>
                                  <a:pt x="2856" y="485"/>
                                </a:lnTo>
                                <a:lnTo>
                                  <a:pt x="2806" y="437"/>
                                </a:lnTo>
                                <a:lnTo>
                                  <a:pt x="2755" y="392"/>
                                </a:lnTo>
                                <a:lnTo>
                                  <a:pt x="2700" y="349"/>
                                </a:lnTo>
                                <a:lnTo>
                                  <a:pt x="2646" y="308"/>
                                </a:lnTo>
                                <a:lnTo>
                                  <a:pt x="2588" y="269"/>
                                </a:lnTo>
                                <a:lnTo>
                                  <a:pt x="2530" y="233"/>
                                </a:lnTo>
                                <a:lnTo>
                                  <a:pt x="2470" y="199"/>
                                </a:lnTo>
                                <a:lnTo>
                                  <a:pt x="2409" y="167"/>
                                </a:lnTo>
                                <a:lnTo>
                                  <a:pt x="2345" y="139"/>
                                </a:lnTo>
                                <a:lnTo>
                                  <a:pt x="2282" y="113"/>
                                </a:lnTo>
                                <a:lnTo>
                                  <a:pt x="2217" y="89"/>
                                </a:lnTo>
                                <a:lnTo>
                                  <a:pt x="2152" y="69"/>
                                </a:lnTo>
                                <a:lnTo>
                                  <a:pt x="2086" y="51"/>
                                </a:lnTo>
                                <a:lnTo>
                                  <a:pt x="2019" y="35"/>
                                </a:lnTo>
                                <a:lnTo>
                                  <a:pt x="1951" y="22"/>
                                </a:lnTo>
                                <a:lnTo>
                                  <a:pt x="1883" y="12"/>
                                </a:lnTo>
                                <a:lnTo>
                                  <a:pt x="1814" y="5"/>
                                </a:lnTo>
                                <a:lnTo>
                                  <a:pt x="1746" y="1"/>
                                </a:lnTo>
                                <a:lnTo>
                                  <a:pt x="167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24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191" name="Group 520"/>
                        <wpg:cNvGrpSpPr>
                          <a:grpSpLocks/>
                        </wpg:cNvGrpSpPr>
                        <wpg:grpSpPr bwMode="auto">
                          <a:xfrm>
                            <a:off x="3420" y="2053"/>
                            <a:ext cx="3164" cy="3164"/>
                            <a:chOff x="3420" y="2053"/>
                            <a:chExt cx="3164" cy="3164"/>
                          </a:xfrm>
                        </wpg:grpSpPr>
                        <wps:wsp>
                          <wps:cNvPr id="192" name="Freeform 521"/>
                          <wps:cNvSpPr>
                            <a:spLocks/>
                          </wps:cNvSpPr>
                          <wps:spPr bwMode="auto">
                            <a:xfrm>
                              <a:off x="3420" y="2053"/>
                              <a:ext cx="3164" cy="3164"/>
                            </a:xfrm>
                            <a:custGeom>
                              <a:avLst/>
                              <a:gdLst>
                                <a:gd name="T0" fmla="*/ 1450 w 3164"/>
                                <a:gd name="T1" fmla="*/ 46 h 3164"/>
                                <a:gd name="T2" fmla="*/ 1255 w 3164"/>
                                <a:gd name="T3" fmla="*/ 75 h 3164"/>
                                <a:gd name="T4" fmla="*/ 1064 w 3164"/>
                                <a:gd name="T5" fmla="*/ 130 h 3164"/>
                                <a:gd name="T6" fmla="*/ 883 w 3164"/>
                                <a:gd name="T7" fmla="*/ 207 h 3164"/>
                                <a:gd name="T8" fmla="*/ 713 w 3164"/>
                                <a:gd name="T9" fmla="*/ 308 h 3164"/>
                                <a:gd name="T10" fmla="*/ 557 w 3164"/>
                                <a:gd name="T11" fmla="*/ 429 h 3164"/>
                                <a:gd name="T12" fmla="*/ 419 w 3164"/>
                                <a:gd name="T13" fmla="*/ 570 h 3164"/>
                                <a:gd name="T14" fmla="*/ 299 w 3164"/>
                                <a:gd name="T15" fmla="*/ 726 h 3164"/>
                                <a:gd name="T16" fmla="*/ 200 w 3164"/>
                                <a:gd name="T17" fmla="*/ 898 h 3164"/>
                                <a:gd name="T18" fmla="*/ 124 w 3164"/>
                                <a:gd name="T19" fmla="*/ 1080 h 3164"/>
                                <a:gd name="T20" fmla="*/ 72 w 3164"/>
                                <a:gd name="T21" fmla="*/ 1271 h 3164"/>
                                <a:gd name="T22" fmla="*/ 45 w 3164"/>
                                <a:gd name="T23" fmla="*/ 1466 h 3164"/>
                                <a:gd name="T24" fmla="*/ 43 w 3164"/>
                                <a:gd name="T25" fmla="*/ 1664 h 3164"/>
                                <a:gd name="T26" fmla="*/ 65 w 3164"/>
                                <a:gd name="T27" fmla="*/ 1860 h 3164"/>
                                <a:gd name="T28" fmla="*/ 114 w 3164"/>
                                <a:gd name="T29" fmla="*/ 2051 h 3164"/>
                                <a:gd name="T30" fmla="*/ 185 w 3164"/>
                                <a:gd name="T31" fmla="*/ 2235 h 3164"/>
                                <a:gd name="T32" fmla="*/ 281 w 3164"/>
                                <a:gd name="T33" fmla="*/ 2408 h 3164"/>
                                <a:gd name="T34" fmla="*/ 398 w 3164"/>
                                <a:gd name="T35" fmla="*/ 2568 h 3164"/>
                                <a:gd name="T36" fmla="*/ 534 w 3164"/>
                                <a:gd name="T37" fmla="*/ 2711 h 3164"/>
                                <a:gd name="T38" fmla="*/ 687 w 3164"/>
                                <a:gd name="T39" fmla="*/ 2835 h 3164"/>
                                <a:gd name="T40" fmla="*/ 854 w 3164"/>
                                <a:gd name="T41" fmla="*/ 2940 h 3164"/>
                                <a:gd name="T42" fmla="*/ 1034 w 3164"/>
                                <a:gd name="T43" fmla="*/ 3021 h 3164"/>
                                <a:gd name="T44" fmla="*/ 1222 w 3164"/>
                                <a:gd name="T45" fmla="*/ 3080 h 3164"/>
                                <a:gd name="T46" fmla="*/ 1417 w 3164"/>
                                <a:gd name="T47" fmla="*/ 3113 h 3164"/>
                                <a:gd name="T48" fmla="*/ 1614 w 3164"/>
                                <a:gd name="T49" fmla="*/ 3122 h 3164"/>
                                <a:gd name="T50" fmla="*/ 1811 w 3164"/>
                                <a:gd name="T51" fmla="*/ 3105 h 3164"/>
                                <a:gd name="T52" fmla="*/ 2004 w 3164"/>
                                <a:gd name="T53" fmla="*/ 3063 h 3164"/>
                                <a:gd name="T54" fmla="*/ 2190 w 3164"/>
                                <a:gd name="T55" fmla="*/ 2996 h 3164"/>
                                <a:gd name="T56" fmla="*/ 2366 w 3164"/>
                                <a:gd name="T57" fmla="*/ 2908 h 3164"/>
                                <a:gd name="T58" fmla="*/ 2529 w 3164"/>
                                <a:gd name="T59" fmla="*/ 2797 h 3164"/>
                                <a:gd name="T60" fmla="*/ 2677 w 3164"/>
                                <a:gd name="T61" fmla="*/ 2665 h 3164"/>
                                <a:gd name="T62" fmla="*/ 2806 w 3164"/>
                                <a:gd name="T63" fmla="*/ 2516 h 3164"/>
                                <a:gd name="T64" fmla="*/ 2916 w 3164"/>
                                <a:gd name="T65" fmla="*/ 2352 h 3164"/>
                                <a:gd name="T66" fmla="*/ 3003 w 3164"/>
                                <a:gd name="T67" fmla="*/ 2174 h 3164"/>
                                <a:gd name="T68" fmla="*/ 3068 w 3164"/>
                                <a:gd name="T69" fmla="*/ 1988 h 3164"/>
                                <a:gd name="T70" fmla="*/ 3107 w 3164"/>
                                <a:gd name="T71" fmla="*/ 1794 h 3164"/>
                                <a:gd name="T72" fmla="*/ 3122 w 3164"/>
                                <a:gd name="T73" fmla="*/ 1598 h 3164"/>
                                <a:gd name="T74" fmla="*/ 3112 w 3164"/>
                                <a:gd name="T75" fmla="*/ 1401 h 3164"/>
                                <a:gd name="T76" fmla="*/ 3076 w 3164"/>
                                <a:gd name="T77" fmla="*/ 1206 h 3164"/>
                                <a:gd name="T78" fmla="*/ 3016 w 3164"/>
                                <a:gd name="T79" fmla="*/ 1019 h 3164"/>
                                <a:gd name="T80" fmla="*/ 2932 w 3164"/>
                                <a:gd name="T81" fmla="*/ 840 h 3164"/>
                                <a:gd name="T82" fmla="*/ 2826 w 3164"/>
                                <a:gd name="T83" fmla="*/ 673 h 3164"/>
                                <a:gd name="T84" fmla="*/ 2699 w 3164"/>
                                <a:gd name="T85" fmla="*/ 521 h 3164"/>
                                <a:gd name="T86" fmla="*/ 2555 w 3164"/>
                                <a:gd name="T87" fmla="*/ 387 h 3164"/>
                                <a:gd name="T88" fmla="*/ 2394 w 3164"/>
                                <a:gd name="T89" fmla="*/ 272 h 3164"/>
                                <a:gd name="T90" fmla="*/ 2220 w 3164"/>
                                <a:gd name="T91" fmla="*/ 179 h 3164"/>
                                <a:gd name="T92" fmla="*/ 2036 w 3164"/>
                                <a:gd name="T93" fmla="*/ 108 h 3164"/>
                                <a:gd name="T94" fmla="*/ 1843 w 3164"/>
                                <a:gd name="T95" fmla="*/ 63 h 3164"/>
                                <a:gd name="T96" fmla="*/ 1647 w 3164"/>
                                <a:gd name="T97" fmla="*/ 41 h 316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</a:cxnLst>
                              <a:rect l="0" t="0" r="r" b="b"/>
                              <a:pathLst>
                                <a:path w="3164" h="3164">
                                  <a:moveTo>
                                    <a:pt x="1581" y="40"/>
                                  </a:moveTo>
                                  <a:lnTo>
                                    <a:pt x="1515" y="41"/>
                                  </a:lnTo>
                                  <a:lnTo>
                                    <a:pt x="1450" y="46"/>
                                  </a:lnTo>
                                  <a:lnTo>
                                    <a:pt x="1384" y="53"/>
                                  </a:lnTo>
                                  <a:lnTo>
                                    <a:pt x="1319" y="63"/>
                                  </a:lnTo>
                                  <a:lnTo>
                                    <a:pt x="1255" y="75"/>
                                  </a:lnTo>
                                  <a:lnTo>
                                    <a:pt x="1190" y="90"/>
                                  </a:lnTo>
                                  <a:lnTo>
                                    <a:pt x="1127" y="108"/>
                                  </a:lnTo>
                                  <a:lnTo>
                                    <a:pt x="1064" y="130"/>
                                  </a:lnTo>
                                  <a:lnTo>
                                    <a:pt x="1003" y="153"/>
                                  </a:lnTo>
                                  <a:lnTo>
                                    <a:pt x="943" y="179"/>
                                  </a:lnTo>
                                  <a:lnTo>
                                    <a:pt x="883" y="207"/>
                                  </a:lnTo>
                                  <a:lnTo>
                                    <a:pt x="825" y="239"/>
                                  </a:lnTo>
                                  <a:lnTo>
                                    <a:pt x="768" y="272"/>
                                  </a:lnTo>
                                  <a:lnTo>
                                    <a:pt x="713" y="308"/>
                                  </a:lnTo>
                                  <a:lnTo>
                                    <a:pt x="659" y="346"/>
                                  </a:lnTo>
                                  <a:lnTo>
                                    <a:pt x="607" y="387"/>
                                  </a:lnTo>
                                  <a:lnTo>
                                    <a:pt x="557" y="429"/>
                                  </a:lnTo>
                                  <a:lnTo>
                                    <a:pt x="510" y="475"/>
                                  </a:lnTo>
                                  <a:lnTo>
                                    <a:pt x="463" y="521"/>
                                  </a:lnTo>
                                  <a:lnTo>
                                    <a:pt x="419" y="570"/>
                                  </a:lnTo>
                                  <a:lnTo>
                                    <a:pt x="376" y="621"/>
                                  </a:lnTo>
                                  <a:lnTo>
                                    <a:pt x="336" y="673"/>
                                  </a:lnTo>
                                  <a:lnTo>
                                    <a:pt x="299" y="726"/>
                                  </a:lnTo>
                                  <a:lnTo>
                                    <a:pt x="264" y="783"/>
                                  </a:lnTo>
                                  <a:lnTo>
                                    <a:pt x="231" y="840"/>
                                  </a:lnTo>
                                  <a:lnTo>
                                    <a:pt x="200" y="898"/>
                                  </a:lnTo>
                                  <a:lnTo>
                                    <a:pt x="172" y="958"/>
                                  </a:lnTo>
                                  <a:lnTo>
                                    <a:pt x="147" y="1019"/>
                                  </a:lnTo>
                                  <a:lnTo>
                                    <a:pt x="124" y="1080"/>
                                  </a:lnTo>
                                  <a:lnTo>
                                    <a:pt x="104" y="1142"/>
                                  </a:lnTo>
                                  <a:lnTo>
                                    <a:pt x="87" y="1206"/>
                                  </a:lnTo>
                                  <a:lnTo>
                                    <a:pt x="72" y="1271"/>
                                  </a:lnTo>
                                  <a:lnTo>
                                    <a:pt x="60" y="1335"/>
                                  </a:lnTo>
                                  <a:lnTo>
                                    <a:pt x="51" y="1401"/>
                                  </a:lnTo>
                                  <a:lnTo>
                                    <a:pt x="45" y="1466"/>
                                  </a:lnTo>
                                  <a:lnTo>
                                    <a:pt x="41" y="1531"/>
                                  </a:lnTo>
                                  <a:lnTo>
                                    <a:pt x="40" y="1598"/>
                                  </a:lnTo>
                                  <a:lnTo>
                                    <a:pt x="43" y="1664"/>
                                  </a:lnTo>
                                  <a:lnTo>
                                    <a:pt x="47" y="1729"/>
                                  </a:lnTo>
                                  <a:lnTo>
                                    <a:pt x="55" y="1794"/>
                                  </a:lnTo>
                                  <a:lnTo>
                                    <a:pt x="65" y="1860"/>
                                  </a:lnTo>
                                  <a:lnTo>
                                    <a:pt x="79" y="1924"/>
                                  </a:lnTo>
                                  <a:lnTo>
                                    <a:pt x="95" y="1988"/>
                                  </a:lnTo>
                                  <a:lnTo>
                                    <a:pt x="114" y="2051"/>
                                  </a:lnTo>
                                  <a:lnTo>
                                    <a:pt x="136" y="2113"/>
                                  </a:lnTo>
                                  <a:lnTo>
                                    <a:pt x="159" y="2174"/>
                                  </a:lnTo>
                                  <a:lnTo>
                                    <a:pt x="185" y="2235"/>
                                  </a:lnTo>
                                  <a:lnTo>
                                    <a:pt x="215" y="2294"/>
                                  </a:lnTo>
                                  <a:lnTo>
                                    <a:pt x="247" y="2352"/>
                                  </a:lnTo>
                                  <a:lnTo>
                                    <a:pt x="281" y="2408"/>
                                  </a:lnTo>
                                  <a:lnTo>
                                    <a:pt x="317" y="2463"/>
                                  </a:lnTo>
                                  <a:lnTo>
                                    <a:pt x="357" y="2516"/>
                                  </a:lnTo>
                                  <a:lnTo>
                                    <a:pt x="398" y="2568"/>
                                  </a:lnTo>
                                  <a:lnTo>
                                    <a:pt x="441" y="2618"/>
                                  </a:lnTo>
                                  <a:lnTo>
                                    <a:pt x="486" y="2665"/>
                                  </a:lnTo>
                                  <a:lnTo>
                                    <a:pt x="534" y="2711"/>
                                  </a:lnTo>
                                  <a:lnTo>
                                    <a:pt x="582" y="2755"/>
                                  </a:lnTo>
                                  <a:lnTo>
                                    <a:pt x="633" y="2797"/>
                                  </a:lnTo>
                                  <a:lnTo>
                                    <a:pt x="687" y="2835"/>
                                  </a:lnTo>
                                  <a:lnTo>
                                    <a:pt x="741" y="2873"/>
                                  </a:lnTo>
                                  <a:lnTo>
                                    <a:pt x="797" y="2908"/>
                                  </a:lnTo>
                                  <a:lnTo>
                                    <a:pt x="854" y="2940"/>
                                  </a:lnTo>
                                  <a:lnTo>
                                    <a:pt x="912" y="2969"/>
                                  </a:lnTo>
                                  <a:lnTo>
                                    <a:pt x="972" y="2996"/>
                                  </a:lnTo>
                                  <a:lnTo>
                                    <a:pt x="1034" y="3021"/>
                                  </a:lnTo>
                                  <a:lnTo>
                                    <a:pt x="1096" y="3044"/>
                                  </a:lnTo>
                                  <a:lnTo>
                                    <a:pt x="1158" y="3063"/>
                                  </a:lnTo>
                                  <a:lnTo>
                                    <a:pt x="1222" y="3080"/>
                                  </a:lnTo>
                                  <a:lnTo>
                                    <a:pt x="1286" y="3094"/>
                                  </a:lnTo>
                                  <a:lnTo>
                                    <a:pt x="1351" y="3105"/>
                                  </a:lnTo>
                                  <a:lnTo>
                                    <a:pt x="1417" y="3113"/>
                                  </a:lnTo>
                                  <a:lnTo>
                                    <a:pt x="1483" y="3119"/>
                                  </a:lnTo>
                                  <a:lnTo>
                                    <a:pt x="1548" y="3122"/>
                                  </a:lnTo>
                                  <a:lnTo>
                                    <a:pt x="1614" y="3122"/>
                                  </a:lnTo>
                                  <a:lnTo>
                                    <a:pt x="1680" y="3119"/>
                                  </a:lnTo>
                                  <a:lnTo>
                                    <a:pt x="1746" y="3113"/>
                                  </a:lnTo>
                                  <a:lnTo>
                                    <a:pt x="1811" y="3105"/>
                                  </a:lnTo>
                                  <a:lnTo>
                                    <a:pt x="1876" y="3094"/>
                                  </a:lnTo>
                                  <a:lnTo>
                                    <a:pt x="1941" y="3080"/>
                                  </a:lnTo>
                                  <a:lnTo>
                                    <a:pt x="2004" y="3063"/>
                                  </a:lnTo>
                                  <a:lnTo>
                                    <a:pt x="2067" y="3044"/>
                                  </a:lnTo>
                                  <a:lnTo>
                                    <a:pt x="2129" y="3021"/>
                                  </a:lnTo>
                                  <a:lnTo>
                                    <a:pt x="2190" y="2996"/>
                                  </a:lnTo>
                                  <a:lnTo>
                                    <a:pt x="2250" y="2969"/>
                                  </a:lnTo>
                                  <a:lnTo>
                                    <a:pt x="2308" y="2940"/>
                                  </a:lnTo>
                                  <a:lnTo>
                                    <a:pt x="2366" y="2908"/>
                                  </a:lnTo>
                                  <a:lnTo>
                                    <a:pt x="2421" y="2873"/>
                                  </a:lnTo>
                                  <a:lnTo>
                                    <a:pt x="2476" y="2835"/>
                                  </a:lnTo>
                                  <a:lnTo>
                                    <a:pt x="2529" y="2797"/>
                                  </a:lnTo>
                                  <a:lnTo>
                                    <a:pt x="2580" y="2755"/>
                                  </a:lnTo>
                                  <a:lnTo>
                                    <a:pt x="2629" y="2711"/>
                                  </a:lnTo>
                                  <a:lnTo>
                                    <a:pt x="2677" y="2665"/>
                                  </a:lnTo>
                                  <a:lnTo>
                                    <a:pt x="2722" y="2618"/>
                                  </a:lnTo>
                                  <a:lnTo>
                                    <a:pt x="2765" y="2568"/>
                                  </a:lnTo>
                                  <a:lnTo>
                                    <a:pt x="2806" y="2516"/>
                                  </a:lnTo>
                                  <a:lnTo>
                                    <a:pt x="2846" y="2463"/>
                                  </a:lnTo>
                                  <a:lnTo>
                                    <a:pt x="2882" y="2408"/>
                                  </a:lnTo>
                                  <a:lnTo>
                                    <a:pt x="2916" y="2352"/>
                                  </a:lnTo>
                                  <a:lnTo>
                                    <a:pt x="2948" y="2294"/>
                                  </a:lnTo>
                                  <a:lnTo>
                                    <a:pt x="2977" y="2235"/>
                                  </a:lnTo>
                                  <a:lnTo>
                                    <a:pt x="3003" y="2174"/>
                                  </a:lnTo>
                                  <a:lnTo>
                                    <a:pt x="3027" y="2113"/>
                                  </a:lnTo>
                                  <a:lnTo>
                                    <a:pt x="3048" y="2051"/>
                                  </a:lnTo>
                                  <a:lnTo>
                                    <a:pt x="3068" y="1988"/>
                                  </a:lnTo>
                                  <a:lnTo>
                                    <a:pt x="3084" y="1924"/>
                                  </a:lnTo>
                                  <a:lnTo>
                                    <a:pt x="3097" y="1860"/>
                                  </a:lnTo>
                                  <a:lnTo>
                                    <a:pt x="3107" y="1794"/>
                                  </a:lnTo>
                                  <a:lnTo>
                                    <a:pt x="3115" y="1729"/>
                                  </a:lnTo>
                                  <a:lnTo>
                                    <a:pt x="3120" y="1664"/>
                                  </a:lnTo>
                                  <a:lnTo>
                                    <a:pt x="3122" y="1598"/>
                                  </a:lnTo>
                                  <a:lnTo>
                                    <a:pt x="3121" y="1531"/>
                                  </a:lnTo>
                                  <a:lnTo>
                                    <a:pt x="3118" y="1466"/>
                                  </a:lnTo>
                                  <a:lnTo>
                                    <a:pt x="3112" y="1401"/>
                                  </a:lnTo>
                                  <a:lnTo>
                                    <a:pt x="3103" y="1335"/>
                                  </a:lnTo>
                                  <a:lnTo>
                                    <a:pt x="3090" y="1271"/>
                                  </a:lnTo>
                                  <a:lnTo>
                                    <a:pt x="3076" y="1206"/>
                                  </a:lnTo>
                                  <a:lnTo>
                                    <a:pt x="3059" y="1142"/>
                                  </a:lnTo>
                                  <a:lnTo>
                                    <a:pt x="3038" y="1080"/>
                                  </a:lnTo>
                                  <a:lnTo>
                                    <a:pt x="3016" y="1019"/>
                                  </a:lnTo>
                                  <a:lnTo>
                                    <a:pt x="2991" y="958"/>
                                  </a:lnTo>
                                  <a:lnTo>
                                    <a:pt x="2962" y="898"/>
                                  </a:lnTo>
                                  <a:lnTo>
                                    <a:pt x="2932" y="840"/>
                                  </a:lnTo>
                                  <a:lnTo>
                                    <a:pt x="2899" y="783"/>
                                  </a:lnTo>
                                  <a:lnTo>
                                    <a:pt x="2864" y="726"/>
                                  </a:lnTo>
                                  <a:lnTo>
                                    <a:pt x="2826" y="673"/>
                                  </a:lnTo>
                                  <a:lnTo>
                                    <a:pt x="2787" y="621"/>
                                  </a:lnTo>
                                  <a:lnTo>
                                    <a:pt x="2743" y="570"/>
                                  </a:lnTo>
                                  <a:lnTo>
                                    <a:pt x="2699" y="521"/>
                                  </a:lnTo>
                                  <a:lnTo>
                                    <a:pt x="2653" y="475"/>
                                  </a:lnTo>
                                  <a:lnTo>
                                    <a:pt x="2605" y="429"/>
                                  </a:lnTo>
                                  <a:lnTo>
                                    <a:pt x="2555" y="387"/>
                                  </a:lnTo>
                                  <a:lnTo>
                                    <a:pt x="2503" y="346"/>
                                  </a:lnTo>
                                  <a:lnTo>
                                    <a:pt x="2450" y="308"/>
                                  </a:lnTo>
                                  <a:lnTo>
                                    <a:pt x="2394" y="272"/>
                                  </a:lnTo>
                                  <a:lnTo>
                                    <a:pt x="2338" y="239"/>
                                  </a:lnTo>
                                  <a:lnTo>
                                    <a:pt x="2280" y="207"/>
                                  </a:lnTo>
                                  <a:lnTo>
                                    <a:pt x="2220" y="179"/>
                                  </a:lnTo>
                                  <a:lnTo>
                                    <a:pt x="2160" y="153"/>
                                  </a:lnTo>
                                  <a:lnTo>
                                    <a:pt x="2098" y="130"/>
                                  </a:lnTo>
                                  <a:lnTo>
                                    <a:pt x="2036" y="108"/>
                                  </a:lnTo>
                                  <a:lnTo>
                                    <a:pt x="1972" y="90"/>
                                  </a:lnTo>
                                  <a:lnTo>
                                    <a:pt x="1908" y="75"/>
                                  </a:lnTo>
                                  <a:lnTo>
                                    <a:pt x="1843" y="63"/>
                                  </a:lnTo>
                                  <a:lnTo>
                                    <a:pt x="1779" y="53"/>
                                  </a:lnTo>
                                  <a:lnTo>
                                    <a:pt x="1713" y="46"/>
                                  </a:lnTo>
                                  <a:lnTo>
                                    <a:pt x="1647" y="41"/>
                                  </a:lnTo>
                                  <a:lnTo>
                                    <a:pt x="1581" y="4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3" name="Freeform 522"/>
                          <wps:cNvSpPr>
                            <a:spLocks/>
                          </wps:cNvSpPr>
                          <wps:spPr bwMode="auto">
                            <a:xfrm>
                              <a:off x="3420" y="2053"/>
                              <a:ext cx="3164" cy="3164"/>
                            </a:xfrm>
                            <a:custGeom>
                              <a:avLst/>
                              <a:gdLst>
                                <a:gd name="T0" fmla="*/ 1447 w 3164"/>
                                <a:gd name="T1" fmla="*/ 5 h 3164"/>
                                <a:gd name="T2" fmla="*/ 1250 w 3164"/>
                                <a:gd name="T3" fmla="*/ 35 h 3164"/>
                                <a:gd name="T4" fmla="*/ 1057 w 3164"/>
                                <a:gd name="T5" fmla="*/ 89 h 3164"/>
                                <a:gd name="T6" fmla="*/ 874 w 3164"/>
                                <a:gd name="T7" fmla="*/ 166 h 3164"/>
                                <a:gd name="T8" fmla="*/ 700 w 3164"/>
                                <a:gd name="T9" fmla="*/ 267 h 3164"/>
                                <a:gd name="T10" fmla="*/ 542 w 3164"/>
                                <a:gd name="T11" fmla="*/ 388 h 3164"/>
                                <a:gd name="T12" fmla="*/ 400 w 3164"/>
                                <a:gd name="T13" fmla="*/ 529 h 3164"/>
                                <a:gd name="T14" fmla="*/ 276 w 3164"/>
                                <a:gd name="T15" fmla="*/ 687 h 3164"/>
                                <a:gd name="T16" fmla="*/ 174 w 3164"/>
                                <a:gd name="T17" fmla="*/ 859 h 3164"/>
                                <a:gd name="T18" fmla="*/ 95 w 3164"/>
                                <a:gd name="T19" fmla="*/ 1042 h 3164"/>
                                <a:gd name="T20" fmla="*/ 38 w 3164"/>
                                <a:gd name="T21" fmla="*/ 1234 h 3164"/>
                                <a:gd name="T22" fmla="*/ 6 w 3164"/>
                                <a:gd name="T23" fmla="*/ 1432 h 3164"/>
                                <a:gd name="T24" fmla="*/ 1 w 3164"/>
                                <a:gd name="T25" fmla="*/ 1631 h 3164"/>
                                <a:gd name="T26" fmla="*/ 19 w 3164"/>
                                <a:gd name="T27" fmla="*/ 1831 h 3164"/>
                                <a:gd name="T28" fmla="*/ 63 w 3164"/>
                                <a:gd name="T29" fmla="*/ 2026 h 3164"/>
                                <a:gd name="T30" fmla="*/ 131 w 3164"/>
                                <a:gd name="T31" fmla="*/ 2214 h 3164"/>
                                <a:gd name="T32" fmla="*/ 223 w 3164"/>
                                <a:gd name="T33" fmla="*/ 2391 h 3164"/>
                                <a:gd name="T34" fmla="*/ 336 w 3164"/>
                                <a:gd name="T35" fmla="*/ 2556 h 3164"/>
                                <a:gd name="T36" fmla="*/ 469 w 3164"/>
                                <a:gd name="T37" fmla="*/ 2706 h 3164"/>
                                <a:gd name="T38" fmla="*/ 620 w 3164"/>
                                <a:gd name="T39" fmla="*/ 2836 h 3164"/>
                                <a:gd name="T40" fmla="*/ 785 w 3164"/>
                                <a:gd name="T41" fmla="*/ 2949 h 3164"/>
                                <a:gd name="T42" fmla="*/ 964 w 3164"/>
                                <a:gd name="T43" fmla="*/ 3038 h 3164"/>
                                <a:gd name="T44" fmla="*/ 1153 w 3164"/>
                                <a:gd name="T45" fmla="*/ 3104 h 3164"/>
                                <a:gd name="T46" fmla="*/ 1349 w 3164"/>
                                <a:gd name="T47" fmla="*/ 3146 h 3164"/>
                                <a:gd name="T48" fmla="*/ 1548 w 3164"/>
                                <a:gd name="T49" fmla="*/ 3163 h 3164"/>
                                <a:gd name="T50" fmla="*/ 1748 w 3164"/>
                                <a:gd name="T51" fmla="*/ 3154 h 3164"/>
                                <a:gd name="T52" fmla="*/ 1945 w 3164"/>
                                <a:gd name="T53" fmla="*/ 3121 h 3164"/>
                                <a:gd name="T54" fmla="*/ 2136 w 3164"/>
                                <a:gd name="T55" fmla="*/ 3062 h 3164"/>
                                <a:gd name="T56" fmla="*/ 2318 w 3164"/>
                                <a:gd name="T57" fmla="*/ 2980 h 3164"/>
                                <a:gd name="T58" fmla="*/ 2489 w 3164"/>
                                <a:gd name="T59" fmla="*/ 2876 h 3164"/>
                                <a:gd name="T60" fmla="*/ 2646 w 3164"/>
                                <a:gd name="T61" fmla="*/ 2751 h 3164"/>
                                <a:gd name="T62" fmla="*/ 2784 w 3164"/>
                                <a:gd name="T63" fmla="*/ 2607 h 3164"/>
                                <a:gd name="T64" fmla="*/ 2904 w 3164"/>
                                <a:gd name="T65" fmla="*/ 2448 h 3164"/>
                                <a:gd name="T66" fmla="*/ 3003 w 3164"/>
                                <a:gd name="T67" fmla="*/ 2274 h 3164"/>
                                <a:gd name="T68" fmla="*/ 3079 w 3164"/>
                                <a:gd name="T69" fmla="*/ 2089 h 3164"/>
                                <a:gd name="T70" fmla="*/ 3131 w 3164"/>
                                <a:gd name="T71" fmla="*/ 1896 h 3164"/>
                                <a:gd name="T72" fmla="*/ 3158 w 3164"/>
                                <a:gd name="T73" fmla="*/ 1698 h 3164"/>
                                <a:gd name="T74" fmla="*/ 3161 w 3164"/>
                                <a:gd name="T75" fmla="*/ 1498 h 3164"/>
                                <a:gd name="T76" fmla="*/ 3138 w 3164"/>
                                <a:gd name="T77" fmla="*/ 1299 h 3164"/>
                                <a:gd name="T78" fmla="*/ 3089 w 3164"/>
                                <a:gd name="T79" fmla="*/ 1105 h 3164"/>
                                <a:gd name="T80" fmla="*/ 3018 w 3164"/>
                                <a:gd name="T81" fmla="*/ 919 h 3164"/>
                                <a:gd name="T82" fmla="*/ 2923 w 3164"/>
                                <a:gd name="T83" fmla="*/ 742 h 3164"/>
                                <a:gd name="T84" fmla="*/ 2806 w 3164"/>
                                <a:gd name="T85" fmla="*/ 580 h 3164"/>
                                <a:gd name="T86" fmla="*/ 2670 w 3164"/>
                                <a:gd name="T87" fmla="*/ 434 h 3164"/>
                                <a:gd name="T88" fmla="*/ 2517 w 3164"/>
                                <a:gd name="T89" fmla="*/ 306 h 3164"/>
                                <a:gd name="T90" fmla="*/ 2348 w 3164"/>
                                <a:gd name="T91" fmla="*/ 198 h 3164"/>
                                <a:gd name="T92" fmla="*/ 2167 w 3164"/>
                                <a:gd name="T93" fmla="*/ 112 h 3164"/>
                                <a:gd name="T94" fmla="*/ 1977 w 3164"/>
                                <a:gd name="T95" fmla="*/ 49 h 3164"/>
                                <a:gd name="T96" fmla="*/ 1781 w 3164"/>
                                <a:gd name="T97" fmla="*/ 12 h 3164"/>
                                <a:gd name="T98" fmla="*/ 1581 w 3164"/>
                                <a:gd name="T99" fmla="*/ 0 h 316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</a:cxnLst>
                              <a:rect l="0" t="0" r="r" b="b"/>
                              <a:pathLst>
                                <a:path w="3164" h="3164">
                                  <a:moveTo>
                                    <a:pt x="1581" y="0"/>
                                  </a:moveTo>
                                  <a:lnTo>
                                    <a:pt x="1514" y="1"/>
                                  </a:lnTo>
                                  <a:lnTo>
                                    <a:pt x="1447" y="5"/>
                                  </a:lnTo>
                                  <a:lnTo>
                                    <a:pt x="1382" y="12"/>
                                  </a:lnTo>
                                  <a:lnTo>
                                    <a:pt x="1316" y="22"/>
                                  </a:lnTo>
                                  <a:lnTo>
                                    <a:pt x="1250" y="35"/>
                                  </a:lnTo>
                                  <a:lnTo>
                                    <a:pt x="1186" y="49"/>
                                  </a:lnTo>
                                  <a:lnTo>
                                    <a:pt x="1121" y="68"/>
                                  </a:lnTo>
                                  <a:lnTo>
                                    <a:pt x="1057" y="89"/>
                                  </a:lnTo>
                                  <a:lnTo>
                                    <a:pt x="995" y="112"/>
                                  </a:lnTo>
                                  <a:lnTo>
                                    <a:pt x="934" y="138"/>
                                  </a:lnTo>
                                  <a:lnTo>
                                    <a:pt x="874" y="166"/>
                                  </a:lnTo>
                                  <a:lnTo>
                                    <a:pt x="815" y="198"/>
                                  </a:lnTo>
                                  <a:lnTo>
                                    <a:pt x="757" y="231"/>
                                  </a:lnTo>
                                  <a:lnTo>
                                    <a:pt x="700" y="267"/>
                                  </a:lnTo>
                                  <a:lnTo>
                                    <a:pt x="646" y="306"/>
                                  </a:lnTo>
                                  <a:lnTo>
                                    <a:pt x="594" y="346"/>
                                  </a:lnTo>
                                  <a:lnTo>
                                    <a:pt x="542" y="388"/>
                                  </a:lnTo>
                                  <a:lnTo>
                                    <a:pt x="493" y="434"/>
                                  </a:lnTo>
                                  <a:lnTo>
                                    <a:pt x="445" y="480"/>
                                  </a:lnTo>
                                  <a:lnTo>
                                    <a:pt x="400" y="529"/>
                                  </a:lnTo>
                                  <a:lnTo>
                                    <a:pt x="357" y="580"/>
                                  </a:lnTo>
                                  <a:lnTo>
                                    <a:pt x="316" y="632"/>
                                  </a:lnTo>
                                  <a:lnTo>
                                    <a:pt x="276" y="687"/>
                                  </a:lnTo>
                                  <a:lnTo>
                                    <a:pt x="240" y="742"/>
                                  </a:lnTo>
                                  <a:lnTo>
                                    <a:pt x="206" y="800"/>
                                  </a:lnTo>
                                  <a:lnTo>
                                    <a:pt x="174" y="859"/>
                                  </a:lnTo>
                                  <a:lnTo>
                                    <a:pt x="145" y="919"/>
                                  </a:lnTo>
                                  <a:lnTo>
                                    <a:pt x="119" y="980"/>
                                  </a:lnTo>
                                  <a:lnTo>
                                    <a:pt x="95" y="1042"/>
                                  </a:lnTo>
                                  <a:lnTo>
                                    <a:pt x="73" y="1105"/>
                                  </a:lnTo>
                                  <a:lnTo>
                                    <a:pt x="54" y="1170"/>
                                  </a:lnTo>
                                  <a:lnTo>
                                    <a:pt x="38" y="1234"/>
                                  </a:lnTo>
                                  <a:lnTo>
                                    <a:pt x="24" y="1299"/>
                                  </a:lnTo>
                                  <a:lnTo>
                                    <a:pt x="14" y="1365"/>
                                  </a:lnTo>
                                  <a:lnTo>
                                    <a:pt x="6" y="1432"/>
                                  </a:lnTo>
                                  <a:lnTo>
                                    <a:pt x="2" y="1498"/>
                                  </a:lnTo>
                                  <a:lnTo>
                                    <a:pt x="0" y="1564"/>
                                  </a:lnTo>
                                  <a:lnTo>
                                    <a:pt x="1" y="1631"/>
                                  </a:lnTo>
                                  <a:lnTo>
                                    <a:pt x="4" y="1698"/>
                                  </a:lnTo>
                                  <a:lnTo>
                                    <a:pt x="10" y="1764"/>
                                  </a:lnTo>
                                  <a:lnTo>
                                    <a:pt x="19" y="1831"/>
                                  </a:lnTo>
                                  <a:lnTo>
                                    <a:pt x="31" y="1896"/>
                                  </a:lnTo>
                                  <a:lnTo>
                                    <a:pt x="46" y="1961"/>
                                  </a:lnTo>
                                  <a:lnTo>
                                    <a:pt x="63" y="2026"/>
                                  </a:lnTo>
                                  <a:lnTo>
                                    <a:pt x="83" y="2089"/>
                                  </a:lnTo>
                                  <a:lnTo>
                                    <a:pt x="106" y="2152"/>
                                  </a:lnTo>
                                  <a:lnTo>
                                    <a:pt x="131" y="2214"/>
                                  </a:lnTo>
                                  <a:lnTo>
                                    <a:pt x="159" y="2274"/>
                                  </a:lnTo>
                                  <a:lnTo>
                                    <a:pt x="190" y="2333"/>
                                  </a:lnTo>
                                  <a:lnTo>
                                    <a:pt x="223" y="2391"/>
                                  </a:lnTo>
                                  <a:lnTo>
                                    <a:pt x="258" y="2448"/>
                                  </a:lnTo>
                                  <a:lnTo>
                                    <a:pt x="295" y="2503"/>
                                  </a:lnTo>
                                  <a:lnTo>
                                    <a:pt x="336" y="2556"/>
                                  </a:lnTo>
                                  <a:lnTo>
                                    <a:pt x="378" y="2607"/>
                                  </a:lnTo>
                                  <a:lnTo>
                                    <a:pt x="422" y="2657"/>
                                  </a:lnTo>
                                  <a:lnTo>
                                    <a:pt x="469" y="2706"/>
                                  </a:lnTo>
                                  <a:lnTo>
                                    <a:pt x="517" y="2751"/>
                                  </a:lnTo>
                                  <a:lnTo>
                                    <a:pt x="568" y="2796"/>
                                  </a:lnTo>
                                  <a:lnTo>
                                    <a:pt x="620" y="2836"/>
                                  </a:lnTo>
                                  <a:lnTo>
                                    <a:pt x="673" y="2876"/>
                                  </a:lnTo>
                                  <a:lnTo>
                                    <a:pt x="729" y="2914"/>
                                  </a:lnTo>
                                  <a:lnTo>
                                    <a:pt x="785" y="2949"/>
                                  </a:lnTo>
                                  <a:lnTo>
                                    <a:pt x="844" y="2980"/>
                                  </a:lnTo>
                                  <a:lnTo>
                                    <a:pt x="903" y="3010"/>
                                  </a:lnTo>
                                  <a:lnTo>
                                    <a:pt x="964" y="3038"/>
                                  </a:lnTo>
                                  <a:lnTo>
                                    <a:pt x="1027" y="3062"/>
                                  </a:lnTo>
                                  <a:lnTo>
                                    <a:pt x="1089" y="3085"/>
                                  </a:lnTo>
                                  <a:lnTo>
                                    <a:pt x="1153" y="3104"/>
                                  </a:lnTo>
                                  <a:lnTo>
                                    <a:pt x="1217" y="3121"/>
                                  </a:lnTo>
                                  <a:lnTo>
                                    <a:pt x="1283" y="3135"/>
                                  </a:lnTo>
                                  <a:lnTo>
                                    <a:pt x="1349" y="3146"/>
                                  </a:lnTo>
                                  <a:lnTo>
                                    <a:pt x="1415" y="3154"/>
                                  </a:lnTo>
                                  <a:lnTo>
                                    <a:pt x="1481" y="3160"/>
                                  </a:lnTo>
                                  <a:lnTo>
                                    <a:pt x="1548" y="3163"/>
                                  </a:lnTo>
                                  <a:lnTo>
                                    <a:pt x="1614" y="3163"/>
                                  </a:lnTo>
                                  <a:lnTo>
                                    <a:pt x="1681" y="3160"/>
                                  </a:lnTo>
                                  <a:lnTo>
                                    <a:pt x="1748" y="3154"/>
                                  </a:lnTo>
                                  <a:lnTo>
                                    <a:pt x="1814" y="3146"/>
                                  </a:lnTo>
                                  <a:lnTo>
                                    <a:pt x="1879" y="3135"/>
                                  </a:lnTo>
                                  <a:lnTo>
                                    <a:pt x="1945" y="3121"/>
                                  </a:lnTo>
                                  <a:lnTo>
                                    <a:pt x="2010" y="3104"/>
                                  </a:lnTo>
                                  <a:lnTo>
                                    <a:pt x="2073" y="3085"/>
                                  </a:lnTo>
                                  <a:lnTo>
                                    <a:pt x="2136" y="3062"/>
                                  </a:lnTo>
                                  <a:lnTo>
                                    <a:pt x="2198" y="3038"/>
                                  </a:lnTo>
                                  <a:lnTo>
                                    <a:pt x="2259" y="3010"/>
                                  </a:lnTo>
                                  <a:lnTo>
                                    <a:pt x="2318" y="2980"/>
                                  </a:lnTo>
                                  <a:lnTo>
                                    <a:pt x="2377" y="2949"/>
                                  </a:lnTo>
                                  <a:lnTo>
                                    <a:pt x="2434" y="2914"/>
                                  </a:lnTo>
                                  <a:lnTo>
                                    <a:pt x="2489" y="2876"/>
                                  </a:lnTo>
                                  <a:lnTo>
                                    <a:pt x="2543" y="2836"/>
                                  </a:lnTo>
                                  <a:lnTo>
                                    <a:pt x="2595" y="2796"/>
                                  </a:lnTo>
                                  <a:lnTo>
                                    <a:pt x="2646" y="2751"/>
                                  </a:lnTo>
                                  <a:lnTo>
                                    <a:pt x="2694" y="2706"/>
                                  </a:lnTo>
                                  <a:lnTo>
                                    <a:pt x="2740" y="2657"/>
                                  </a:lnTo>
                                  <a:lnTo>
                                    <a:pt x="2784" y="2607"/>
                                  </a:lnTo>
                                  <a:lnTo>
                                    <a:pt x="2826" y="2556"/>
                                  </a:lnTo>
                                  <a:lnTo>
                                    <a:pt x="2867" y="2503"/>
                                  </a:lnTo>
                                  <a:lnTo>
                                    <a:pt x="2904" y="2448"/>
                                  </a:lnTo>
                                  <a:lnTo>
                                    <a:pt x="2940" y="2391"/>
                                  </a:lnTo>
                                  <a:lnTo>
                                    <a:pt x="2972" y="2333"/>
                                  </a:lnTo>
                                  <a:lnTo>
                                    <a:pt x="3003" y="2274"/>
                                  </a:lnTo>
                                  <a:lnTo>
                                    <a:pt x="3031" y="2214"/>
                                  </a:lnTo>
                                  <a:lnTo>
                                    <a:pt x="3056" y="2152"/>
                                  </a:lnTo>
                                  <a:lnTo>
                                    <a:pt x="3079" y="2089"/>
                                  </a:lnTo>
                                  <a:lnTo>
                                    <a:pt x="3099" y="2026"/>
                                  </a:lnTo>
                                  <a:lnTo>
                                    <a:pt x="3116" y="1961"/>
                                  </a:lnTo>
                                  <a:lnTo>
                                    <a:pt x="3131" y="1896"/>
                                  </a:lnTo>
                                  <a:lnTo>
                                    <a:pt x="3144" y="1831"/>
                                  </a:lnTo>
                                  <a:lnTo>
                                    <a:pt x="3153" y="1764"/>
                                  </a:lnTo>
                                  <a:lnTo>
                                    <a:pt x="3158" y="1698"/>
                                  </a:lnTo>
                                  <a:lnTo>
                                    <a:pt x="3162" y="1631"/>
                                  </a:lnTo>
                                  <a:lnTo>
                                    <a:pt x="3163" y="1564"/>
                                  </a:lnTo>
                                  <a:lnTo>
                                    <a:pt x="3161" y="1498"/>
                                  </a:lnTo>
                                  <a:lnTo>
                                    <a:pt x="3156" y="1432"/>
                                  </a:lnTo>
                                  <a:lnTo>
                                    <a:pt x="3148" y="1365"/>
                                  </a:lnTo>
                                  <a:lnTo>
                                    <a:pt x="3138" y="1299"/>
                                  </a:lnTo>
                                  <a:lnTo>
                                    <a:pt x="3124" y="1234"/>
                                  </a:lnTo>
                                  <a:lnTo>
                                    <a:pt x="3109" y="1170"/>
                                  </a:lnTo>
                                  <a:lnTo>
                                    <a:pt x="3089" y="1105"/>
                                  </a:lnTo>
                                  <a:lnTo>
                                    <a:pt x="3068" y="1042"/>
                                  </a:lnTo>
                                  <a:lnTo>
                                    <a:pt x="3044" y="980"/>
                                  </a:lnTo>
                                  <a:lnTo>
                                    <a:pt x="3018" y="919"/>
                                  </a:lnTo>
                                  <a:lnTo>
                                    <a:pt x="2988" y="859"/>
                                  </a:lnTo>
                                  <a:lnTo>
                                    <a:pt x="2957" y="800"/>
                                  </a:lnTo>
                                  <a:lnTo>
                                    <a:pt x="2923" y="742"/>
                                  </a:lnTo>
                                  <a:lnTo>
                                    <a:pt x="2886" y="687"/>
                                  </a:lnTo>
                                  <a:lnTo>
                                    <a:pt x="2847" y="632"/>
                                  </a:lnTo>
                                  <a:lnTo>
                                    <a:pt x="2806" y="580"/>
                                  </a:lnTo>
                                  <a:lnTo>
                                    <a:pt x="2763" y="529"/>
                                  </a:lnTo>
                                  <a:lnTo>
                                    <a:pt x="2717" y="480"/>
                                  </a:lnTo>
                                  <a:lnTo>
                                    <a:pt x="2670" y="434"/>
                                  </a:lnTo>
                                  <a:lnTo>
                                    <a:pt x="2621" y="388"/>
                                  </a:lnTo>
                                  <a:lnTo>
                                    <a:pt x="2569" y="346"/>
                                  </a:lnTo>
                                  <a:lnTo>
                                    <a:pt x="2517" y="306"/>
                                  </a:lnTo>
                                  <a:lnTo>
                                    <a:pt x="2462" y="267"/>
                                  </a:lnTo>
                                  <a:lnTo>
                                    <a:pt x="2406" y="231"/>
                                  </a:lnTo>
                                  <a:lnTo>
                                    <a:pt x="2348" y="198"/>
                                  </a:lnTo>
                                  <a:lnTo>
                                    <a:pt x="2289" y="166"/>
                                  </a:lnTo>
                                  <a:lnTo>
                                    <a:pt x="2229" y="138"/>
                                  </a:lnTo>
                                  <a:lnTo>
                                    <a:pt x="2167" y="112"/>
                                  </a:lnTo>
                                  <a:lnTo>
                                    <a:pt x="2105" y="89"/>
                                  </a:lnTo>
                                  <a:lnTo>
                                    <a:pt x="2042" y="68"/>
                                  </a:lnTo>
                                  <a:lnTo>
                                    <a:pt x="1977" y="49"/>
                                  </a:lnTo>
                                  <a:lnTo>
                                    <a:pt x="1912" y="35"/>
                                  </a:lnTo>
                                  <a:lnTo>
                                    <a:pt x="1847" y="22"/>
                                  </a:lnTo>
                                  <a:lnTo>
                                    <a:pt x="1781" y="12"/>
                                  </a:lnTo>
                                  <a:lnTo>
                                    <a:pt x="1715" y="5"/>
                                  </a:lnTo>
                                  <a:lnTo>
                                    <a:pt x="1648" y="1"/>
                                  </a:lnTo>
                                  <a:lnTo>
                                    <a:pt x="1581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4" name="Freeform 523"/>
                          <wps:cNvSpPr>
                            <a:spLocks/>
                          </wps:cNvSpPr>
                          <wps:spPr bwMode="auto">
                            <a:xfrm>
                              <a:off x="3420" y="2053"/>
                              <a:ext cx="3164" cy="3164"/>
                            </a:xfrm>
                            <a:custGeom>
                              <a:avLst/>
                              <a:gdLst>
                                <a:gd name="T0" fmla="*/ 1449 w 3164"/>
                                <a:gd name="T1" fmla="*/ 23 h 3164"/>
                                <a:gd name="T2" fmla="*/ 1251 w 3164"/>
                                <a:gd name="T3" fmla="*/ 53 h 3164"/>
                                <a:gd name="T4" fmla="*/ 1061 w 3164"/>
                                <a:gd name="T5" fmla="*/ 107 h 3164"/>
                                <a:gd name="T6" fmla="*/ 877 w 3164"/>
                                <a:gd name="T7" fmla="*/ 185 h 3164"/>
                                <a:gd name="T8" fmla="*/ 706 w 3164"/>
                                <a:gd name="T9" fmla="*/ 285 h 3164"/>
                                <a:gd name="T10" fmla="*/ 548 w 3164"/>
                                <a:gd name="T11" fmla="*/ 408 h 3164"/>
                                <a:gd name="T12" fmla="*/ 408 w 3164"/>
                                <a:gd name="T13" fmla="*/ 548 h 3164"/>
                                <a:gd name="T14" fmla="*/ 285 w 3164"/>
                                <a:gd name="T15" fmla="*/ 706 h 3164"/>
                                <a:gd name="T16" fmla="*/ 185 w 3164"/>
                                <a:gd name="T17" fmla="*/ 877 h 3164"/>
                                <a:gd name="T18" fmla="*/ 107 w 3164"/>
                                <a:gd name="T19" fmla="*/ 1061 h 3164"/>
                                <a:gd name="T20" fmla="*/ 53 w 3164"/>
                                <a:gd name="T21" fmla="*/ 1251 h 3164"/>
                                <a:gd name="T22" fmla="*/ 23 w 3164"/>
                                <a:gd name="T23" fmla="*/ 1449 h 3164"/>
                                <a:gd name="T24" fmla="*/ 19 w 3164"/>
                                <a:gd name="T25" fmla="*/ 1648 h 3164"/>
                                <a:gd name="T26" fmla="*/ 40 w 3164"/>
                                <a:gd name="T27" fmla="*/ 1845 h 3164"/>
                                <a:gd name="T28" fmla="*/ 86 w 3164"/>
                                <a:gd name="T29" fmla="*/ 2039 h 3164"/>
                                <a:gd name="T30" fmla="*/ 156 w 3164"/>
                                <a:gd name="T31" fmla="*/ 2225 h 3164"/>
                                <a:gd name="T32" fmla="*/ 250 w 3164"/>
                                <a:gd name="T33" fmla="*/ 2401 h 3164"/>
                                <a:gd name="T34" fmla="*/ 365 w 3164"/>
                                <a:gd name="T35" fmla="*/ 2563 h 3164"/>
                                <a:gd name="T36" fmla="*/ 500 w 3164"/>
                                <a:gd name="T37" fmla="*/ 2711 h 3164"/>
                                <a:gd name="T38" fmla="*/ 651 w 3164"/>
                                <a:gd name="T39" fmla="*/ 2839 h 3164"/>
                                <a:gd name="T40" fmla="*/ 818 w 3164"/>
                                <a:gd name="T41" fmla="*/ 2946 h 3164"/>
                                <a:gd name="T42" fmla="*/ 998 w 3164"/>
                                <a:gd name="T43" fmla="*/ 3033 h 3164"/>
                                <a:gd name="T44" fmla="*/ 1188 w 3164"/>
                                <a:gd name="T45" fmla="*/ 3095 h 3164"/>
                                <a:gd name="T46" fmla="*/ 1383 w 3164"/>
                                <a:gd name="T47" fmla="*/ 3132 h 3164"/>
                                <a:gd name="T48" fmla="*/ 1581 w 3164"/>
                                <a:gd name="T49" fmla="*/ 3145 h 3164"/>
                                <a:gd name="T50" fmla="*/ 1780 w 3164"/>
                                <a:gd name="T51" fmla="*/ 3132 h 3164"/>
                                <a:gd name="T52" fmla="*/ 1975 w 3164"/>
                                <a:gd name="T53" fmla="*/ 3095 h 3164"/>
                                <a:gd name="T54" fmla="*/ 2164 w 3164"/>
                                <a:gd name="T55" fmla="*/ 3033 h 3164"/>
                                <a:gd name="T56" fmla="*/ 2344 w 3164"/>
                                <a:gd name="T57" fmla="*/ 2946 h 3164"/>
                                <a:gd name="T58" fmla="*/ 2511 w 3164"/>
                                <a:gd name="T59" fmla="*/ 2839 h 3164"/>
                                <a:gd name="T60" fmla="*/ 2663 w 3164"/>
                                <a:gd name="T61" fmla="*/ 2711 h 3164"/>
                                <a:gd name="T62" fmla="*/ 2798 w 3164"/>
                                <a:gd name="T63" fmla="*/ 2563 h 3164"/>
                                <a:gd name="T64" fmla="*/ 2912 w 3164"/>
                                <a:gd name="T65" fmla="*/ 2401 h 3164"/>
                                <a:gd name="T66" fmla="*/ 3007 w 3164"/>
                                <a:gd name="T67" fmla="*/ 2225 h 3164"/>
                                <a:gd name="T68" fmla="*/ 3077 w 3164"/>
                                <a:gd name="T69" fmla="*/ 2039 h 3164"/>
                                <a:gd name="T70" fmla="*/ 3122 w 3164"/>
                                <a:gd name="T71" fmla="*/ 1845 h 3164"/>
                                <a:gd name="T72" fmla="*/ 3144 w 3164"/>
                                <a:gd name="T73" fmla="*/ 1648 h 3164"/>
                                <a:gd name="T74" fmla="*/ 3139 w 3164"/>
                                <a:gd name="T75" fmla="*/ 1449 h 3164"/>
                                <a:gd name="T76" fmla="*/ 3110 w 3164"/>
                                <a:gd name="T77" fmla="*/ 1251 h 3164"/>
                                <a:gd name="T78" fmla="*/ 3055 w 3164"/>
                                <a:gd name="T79" fmla="*/ 1061 h 3164"/>
                                <a:gd name="T80" fmla="*/ 2977 w 3164"/>
                                <a:gd name="T81" fmla="*/ 877 h 3164"/>
                                <a:gd name="T82" fmla="*/ 2877 w 3164"/>
                                <a:gd name="T83" fmla="*/ 706 h 3164"/>
                                <a:gd name="T84" fmla="*/ 2755 w 3164"/>
                                <a:gd name="T85" fmla="*/ 548 h 3164"/>
                                <a:gd name="T86" fmla="*/ 2614 w 3164"/>
                                <a:gd name="T87" fmla="*/ 408 h 3164"/>
                                <a:gd name="T88" fmla="*/ 2457 w 3164"/>
                                <a:gd name="T89" fmla="*/ 285 h 3164"/>
                                <a:gd name="T90" fmla="*/ 2285 w 3164"/>
                                <a:gd name="T91" fmla="*/ 185 h 3164"/>
                                <a:gd name="T92" fmla="*/ 2102 w 3164"/>
                                <a:gd name="T93" fmla="*/ 107 h 3164"/>
                                <a:gd name="T94" fmla="*/ 1911 w 3164"/>
                                <a:gd name="T95" fmla="*/ 53 h 3164"/>
                                <a:gd name="T96" fmla="*/ 1714 w 3164"/>
                                <a:gd name="T97" fmla="*/ 23 h 316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</a:cxnLst>
                              <a:rect l="0" t="0" r="r" b="b"/>
                              <a:pathLst>
                                <a:path w="3164" h="3164">
                                  <a:moveTo>
                                    <a:pt x="1581" y="18"/>
                                  </a:moveTo>
                                  <a:lnTo>
                                    <a:pt x="1514" y="19"/>
                                  </a:lnTo>
                                  <a:lnTo>
                                    <a:pt x="1449" y="23"/>
                                  </a:lnTo>
                                  <a:lnTo>
                                    <a:pt x="1383" y="30"/>
                                  </a:lnTo>
                                  <a:lnTo>
                                    <a:pt x="1317" y="40"/>
                                  </a:lnTo>
                                  <a:lnTo>
                                    <a:pt x="1251" y="53"/>
                                  </a:lnTo>
                                  <a:lnTo>
                                    <a:pt x="1188" y="68"/>
                                  </a:lnTo>
                                  <a:lnTo>
                                    <a:pt x="1123" y="86"/>
                                  </a:lnTo>
                                  <a:lnTo>
                                    <a:pt x="1061" y="107"/>
                                  </a:lnTo>
                                  <a:lnTo>
                                    <a:pt x="998" y="130"/>
                                  </a:lnTo>
                                  <a:lnTo>
                                    <a:pt x="937" y="156"/>
                                  </a:lnTo>
                                  <a:lnTo>
                                    <a:pt x="877" y="185"/>
                                  </a:lnTo>
                                  <a:lnTo>
                                    <a:pt x="818" y="216"/>
                                  </a:lnTo>
                                  <a:lnTo>
                                    <a:pt x="761" y="250"/>
                                  </a:lnTo>
                                  <a:lnTo>
                                    <a:pt x="706" y="285"/>
                                  </a:lnTo>
                                  <a:lnTo>
                                    <a:pt x="651" y="324"/>
                                  </a:lnTo>
                                  <a:lnTo>
                                    <a:pt x="599" y="365"/>
                                  </a:lnTo>
                                  <a:lnTo>
                                    <a:pt x="548" y="408"/>
                                  </a:lnTo>
                                  <a:lnTo>
                                    <a:pt x="500" y="452"/>
                                  </a:lnTo>
                                  <a:lnTo>
                                    <a:pt x="452" y="500"/>
                                  </a:lnTo>
                                  <a:lnTo>
                                    <a:pt x="408" y="548"/>
                                  </a:lnTo>
                                  <a:lnTo>
                                    <a:pt x="365" y="599"/>
                                  </a:lnTo>
                                  <a:lnTo>
                                    <a:pt x="324" y="651"/>
                                  </a:lnTo>
                                  <a:lnTo>
                                    <a:pt x="285" y="706"/>
                                  </a:lnTo>
                                  <a:lnTo>
                                    <a:pt x="250" y="761"/>
                                  </a:lnTo>
                                  <a:lnTo>
                                    <a:pt x="216" y="818"/>
                                  </a:lnTo>
                                  <a:lnTo>
                                    <a:pt x="185" y="877"/>
                                  </a:lnTo>
                                  <a:lnTo>
                                    <a:pt x="156" y="937"/>
                                  </a:lnTo>
                                  <a:lnTo>
                                    <a:pt x="130" y="998"/>
                                  </a:lnTo>
                                  <a:lnTo>
                                    <a:pt x="107" y="1061"/>
                                  </a:lnTo>
                                  <a:lnTo>
                                    <a:pt x="86" y="1123"/>
                                  </a:lnTo>
                                  <a:lnTo>
                                    <a:pt x="68" y="1188"/>
                                  </a:lnTo>
                                  <a:lnTo>
                                    <a:pt x="53" y="1251"/>
                                  </a:lnTo>
                                  <a:lnTo>
                                    <a:pt x="40" y="1317"/>
                                  </a:lnTo>
                                  <a:lnTo>
                                    <a:pt x="30" y="1383"/>
                                  </a:lnTo>
                                  <a:lnTo>
                                    <a:pt x="23" y="1449"/>
                                  </a:lnTo>
                                  <a:lnTo>
                                    <a:pt x="19" y="1514"/>
                                  </a:lnTo>
                                  <a:lnTo>
                                    <a:pt x="18" y="1581"/>
                                  </a:lnTo>
                                  <a:lnTo>
                                    <a:pt x="19" y="1648"/>
                                  </a:lnTo>
                                  <a:lnTo>
                                    <a:pt x="23" y="1714"/>
                                  </a:lnTo>
                                  <a:lnTo>
                                    <a:pt x="30" y="1780"/>
                                  </a:lnTo>
                                  <a:lnTo>
                                    <a:pt x="40" y="1845"/>
                                  </a:lnTo>
                                  <a:lnTo>
                                    <a:pt x="53" y="1911"/>
                                  </a:lnTo>
                                  <a:lnTo>
                                    <a:pt x="68" y="1975"/>
                                  </a:lnTo>
                                  <a:lnTo>
                                    <a:pt x="86" y="2039"/>
                                  </a:lnTo>
                                  <a:lnTo>
                                    <a:pt x="107" y="2102"/>
                                  </a:lnTo>
                                  <a:lnTo>
                                    <a:pt x="130" y="2164"/>
                                  </a:lnTo>
                                  <a:lnTo>
                                    <a:pt x="156" y="2225"/>
                                  </a:lnTo>
                                  <a:lnTo>
                                    <a:pt x="185" y="2285"/>
                                  </a:lnTo>
                                  <a:lnTo>
                                    <a:pt x="216" y="2344"/>
                                  </a:lnTo>
                                  <a:lnTo>
                                    <a:pt x="250" y="2401"/>
                                  </a:lnTo>
                                  <a:lnTo>
                                    <a:pt x="285" y="2457"/>
                                  </a:lnTo>
                                  <a:lnTo>
                                    <a:pt x="324" y="2511"/>
                                  </a:lnTo>
                                  <a:lnTo>
                                    <a:pt x="365" y="2563"/>
                                  </a:lnTo>
                                  <a:lnTo>
                                    <a:pt x="408" y="2614"/>
                                  </a:lnTo>
                                  <a:lnTo>
                                    <a:pt x="452" y="2663"/>
                                  </a:lnTo>
                                  <a:lnTo>
                                    <a:pt x="500" y="2711"/>
                                  </a:lnTo>
                                  <a:lnTo>
                                    <a:pt x="548" y="2755"/>
                                  </a:lnTo>
                                  <a:lnTo>
                                    <a:pt x="599" y="2798"/>
                                  </a:lnTo>
                                  <a:lnTo>
                                    <a:pt x="651" y="2839"/>
                                  </a:lnTo>
                                  <a:lnTo>
                                    <a:pt x="706" y="2877"/>
                                  </a:lnTo>
                                  <a:lnTo>
                                    <a:pt x="761" y="2912"/>
                                  </a:lnTo>
                                  <a:lnTo>
                                    <a:pt x="818" y="2946"/>
                                  </a:lnTo>
                                  <a:lnTo>
                                    <a:pt x="877" y="2977"/>
                                  </a:lnTo>
                                  <a:lnTo>
                                    <a:pt x="937" y="3007"/>
                                  </a:lnTo>
                                  <a:lnTo>
                                    <a:pt x="998" y="3033"/>
                                  </a:lnTo>
                                  <a:lnTo>
                                    <a:pt x="1061" y="3055"/>
                                  </a:lnTo>
                                  <a:lnTo>
                                    <a:pt x="1123" y="3077"/>
                                  </a:lnTo>
                                  <a:lnTo>
                                    <a:pt x="1188" y="3095"/>
                                  </a:lnTo>
                                  <a:lnTo>
                                    <a:pt x="1251" y="3110"/>
                                  </a:lnTo>
                                  <a:lnTo>
                                    <a:pt x="1317" y="3122"/>
                                  </a:lnTo>
                                  <a:lnTo>
                                    <a:pt x="1383" y="3132"/>
                                  </a:lnTo>
                                  <a:lnTo>
                                    <a:pt x="1449" y="3139"/>
                                  </a:lnTo>
                                  <a:lnTo>
                                    <a:pt x="1514" y="3144"/>
                                  </a:lnTo>
                                  <a:lnTo>
                                    <a:pt x="1581" y="3145"/>
                                  </a:lnTo>
                                  <a:lnTo>
                                    <a:pt x="1648" y="3144"/>
                                  </a:lnTo>
                                  <a:lnTo>
                                    <a:pt x="1714" y="3139"/>
                                  </a:lnTo>
                                  <a:lnTo>
                                    <a:pt x="1780" y="3132"/>
                                  </a:lnTo>
                                  <a:lnTo>
                                    <a:pt x="1845" y="3122"/>
                                  </a:lnTo>
                                  <a:lnTo>
                                    <a:pt x="1911" y="3110"/>
                                  </a:lnTo>
                                  <a:lnTo>
                                    <a:pt x="1975" y="3095"/>
                                  </a:lnTo>
                                  <a:lnTo>
                                    <a:pt x="2039" y="3077"/>
                                  </a:lnTo>
                                  <a:lnTo>
                                    <a:pt x="2102" y="3055"/>
                                  </a:lnTo>
                                  <a:lnTo>
                                    <a:pt x="2164" y="3033"/>
                                  </a:lnTo>
                                  <a:lnTo>
                                    <a:pt x="2225" y="3007"/>
                                  </a:lnTo>
                                  <a:lnTo>
                                    <a:pt x="2285" y="2977"/>
                                  </a:lnTo>
                                  <a:lnTo>
                                    <a:pt x="2344" y="2946"/>
                                  </a:lnTo>
                                  <a:lnTo>
                                    <a:pt x="2401" y="2912"/>
                                  </a:lnTo>
                                  <a:lnTo>
                                    <a:pt x="2457" y="2877"/>
                                  </a:lnTo>
                                  <a:lnTo>
                                    <a:pt x="2511" y="2839"/>
                                  </a:lnTo>
                                  <a:lnTo>
                                    <a:pt x="2563" y="2798"/>
                                  </a:lnTo>
                                  <a:lnTo>
                                    <a:pt x="2614" y="2755"/>
                                  </a:lnTo>
                                  <a:lnTo>
                                    <a:pt x="2663" y="2711"/>
                                  </a:lnTo>
                                  <a:lnTo>
                                    <a:pt x="2711" y="2663"/>
                                  </a:lnTo>
                                  <a:lnTo>
                                    <a:pt x="2755" y="2614"/>
                                  </a:lnTo>
                                  <a:lnTo>
                                    <a:pt x="2798" y="2563"/>
                                  </a:lnTo>
                                  <a:lnTo>
                                    <a:pt x="2839" y="2511"/>
                                  </a:lnTo>
                                  <a:lnTo>
                                    <a:pt x="2877" y="2457"/>
                                  </a:lnTo>
                                  <a:lnTo>
                                    <a:pt x="2912" y="2401"/>
                                  </a:lnTo>
                                  <a:lnTo>
                                    <a:pt x="2946" y="2344"/>
                                  </a:lnTo>
                                  <a:lnTo>
                                    <a:pt x="2977" y="2285"/>
                                  </a:lnTo>
                                  <a:lnTo>
                                    <a:pt x="3007" y="2225"/>
                                  </a:lnTo>
                                  <a:lnTo>
                                    <a:pt x="3033" y="2164"/>
                                  </a:lnTo>
                                  <a:lnTo>
                                    <a:pt x="3055" y="2102"/>
                                  </a:lnTo>
                                  <a:lnTo>
                                    <a:pt x="3077" y="2039"/>
                                  </a:lnTo>
                                  <a:lnTo>
                                    <a:pt x="3095" y="1975"/>
                                  </a:lnTo>
                                  <a:lnTo>
                                    <a:pt x="3110" y="1911"/>
                                  </a:lnTo>
                                  <a:lnTo>
                                    <a:pt x="3122" y="1845"/>
                                  </a:lnTo>
                                  <a:lnTo>
                                    <a:pt x="3132" y="1780"/>
                                  </a:lnTo>
                                  <a:lnTo>
                                    <a:pt x="3139" y="1714"/>
                                  </a:lnTo>
                                  <a:lnTo>
                                    <a:pt x="3144" y="1648"/>
                                  </a:lnTo>
                                  <a:lnTo>
                                    <a:pt x="3145" y="1581"/>
                                  </a:lnTo>
                                  <a:lnTo>
                                    <a:pt x="3144" y="1514"/>
                                  </a:lnTo>
                                  <a:lnTo>
                                    <a:pt x="3139" y="1449"/>
                                  </a:lnTo>
                                  <a:lnTo>
                                    <a:pt x="3132" y="1383"/>
                                  </a:lnTo>
                                  <a:lnTo>
                                    <a:pt x="3122" y="1317"/>
                                  </a:lnTo>
                                  <a:lnTo>
                                    <a:pt x="3110" y="1251"/>
                                  </a:lnTo>
                                  <a:lnTo>
                                    <a:pt x="3095" y="1188"/>
                                  </a:lnTo>
                                  <a:lnTo>
                                    <a:pt x="3077" y="1123"/>
                                  </a:lnTo>
                                  <a:lnTo>
                                    <a:pt x="3055" y="1061"/>
                                  </a:lnTo>
                                  <a:lnTo>
                                    <a:pt x="3033" y="998"/>
                                  </a:lnTo>
                                  <a:lnTo>
                                    <a:pt x="3007" y="937"/>
                                  </a:lnTo>
                                  <a:lnTo>
                                    <a:pt x="2977" y="877"/>
                                  </a:lnTo>
                                  <a:lnTo>
                                    <a:pt x="2946" y="818"/>
                                  </a:lnTo>
                                  <a:lnTo>
                                    <a:pt x="2912" y="761"/>
                                  </a:lnTo>
                                  <a:lnTo>
                                    <a:pt x="2877" y="706"/>
                                  </a:lnTo>
                                  <a:lnTo>
                                    <a:pt x="2839" y="651"/>
                                  </a:lnTo>
                                  <a:lnTo>
                                    <a:pt x="2798" y="599"/>
                                  </a:lnTo>
                                  <a:lnTo>
                                    <a:pt x="2755" y="548"/>
                                  </a:lnTo>
                                  <a:lnTo>
                                    <a:pt x="2711" y="500"/>
                                  </a:lnTo>
                                  <a:lnTo>
                                    <a:pt x="2663" y="452"/>
                                  </a:lnTo>
                                  <a:lnTo>
                                    <a:pt x="2614" y="408"/>
                                  </a:lnTo>
                                  <a:lnTo>
                                    <a:pt x="2563" y="365"/>
                                  </a:lnTo>
                                  <a:lnTo>
                                    <a:pt x="2511" y="324"/>
                                  </a:lnTo>
                                  <a:lnTo>
                                    <a:pt x="2457" y="285"/>
                                  </a:lnTo>
                                  <a:lnTo>
                                    <a:pt x="2401" y="250"/>
                                  </a:lnTo>
                                  <a:lnTo>
                                    <a:pt x="2344" y="216"/>
                                  </a:lnTo>
                                  <a:lnTo>
                                    <a:pt x="2285" y="185"/>
                                  </a:lnTo>
                                  <a:lnTo>
                                    <a:pt x="2225" y="156"/>
                                  </a:lnTo>
                                  <a:lnTo>
                                    <a:pt x="2164" y="130"/>
                                  </a:lnTo>
                                  <a:lnTo>
                                    <a:pt x="2102" y="107"/>
                                  </a:lnTo>
                                  <a:lnTo>
                                    <a:pt x="2039" y="86"/>
                                  </a:lnTo>
                                  <a:lnTo>
                                    <a:pt x="1975" y="68"/>
                                  </a:lnTo>
                                  <a:lnTo>
                                    <a:pt x="1911" y="53"/>
                                  </a:lnTo>
                                  <a:lnTo>
                                    <a:pt x="1845" y="40"/>
                                  </a:lnTo>
                                  <a:lnTo>
                                    <a:pt x="1780" y="30"/>
                                  </a:lnTo>
                                  <a:lnTo>
                                    <a:pt x="1714" y="23"/>
                                  </a:lnTo>
                                  <a:lnTo>
                                    <a:pt x="1648" y="19"/>
                                  </a:lnTo>
                                  <a:lnTo>
                                    <a:pt x="1581" y="18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5" name="Group 524"/>
                        <wpg:cNvGrpSpPr>
                          <a:grpSpLocks/>
                        </wpg:cNvGrpSpPr>
                        <wpg:grpSpPr bwMode="auto">
                          <a:xfrm>
                            <a:off x="3269" y="1902"/>
                            <a:ext cx="3466" cy="3466"/>
                            <a:chOff x="3269" y="1902"/>
                            <a:chExt cx="3466" cy="3466"/>
                          </a:xfrm>
                        </wpg:grpSpPr>
                        <wps:wsp>
                          <wps:cNvPr id="196" name="Freeform 525"/>
                          <wps:cNvSpPr>
                            <a:spLocks/>
                          </wps:cNvSpPr>
                          <wps:spPr bwMode="auto">
                            <a:xfrm>
                              <a:off x="3269" y="1902"/>
                              <a:ext cx="3466" cy="3466"/>
                            </a:xfrm>
                            <a:custGeom>
                              <a:avLst/>
                              <a:gdLst>
                                <a:gd name="T0" fmla="*/ 0 w 3466"/>
                                <a:gd name="T1" fmla="*/ 1732 h 3466"/>
                                <a:gd name="T2" fmla="*/ 145 w 3466"/>
                                <a:gd name="T3" fmla="*/ 1732 h 3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466" h="3466">
                                  <a:moveTo>
                                    <a:pt x="0" y="1732"/>
                                  </a:moveTo>
                                  <a:lnTo>
                                    <a:pt x="145" y="1732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7" name="Freeform 526"/>
                          <wps:cNvSpPr>
                            <a:spLocks/>
                          </wps:cNvSpPr>
                          <wps:spPr bwMode="auto">
                            <a:xfrm>
                              <a:off x="3269" y="1902"/>
                              <a:ext cx="3466" cy="3466"/>
                            </a:xfrm>
                            <a:custGeom>
                              <a:avLst/>
                              <a:gdLst>
                                <a:gd name="T0" fmla="*/ 185 w 3466"/>
                                <a:gd name="T1" fmla="*/ 1732 h 3466"/>
                                <a:gd name="T2" fmla="*/ 201 w 3466"/>
                                <a:gd name="T3" fmla="*/ 1732 h 3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466" h="3466">
                                  <a:moveTo>
                                    <a:pt x="185" y="1732"/>
                                  </a:moveTo>
                                  <a:lnTo>
                                    <a:pt x="201" y="1732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8" name="Freeform 527"/>
                          <wps:cNvSpPr>
                            <a:spLocks/>
                          </wps:cNvSpPr>
                          <wps:spPr bwMode="auto">
                            <a:xfrm>
                              <a:off x="3269" y="1902"/>
                              <a:ext cx="3466" cy="3466"/>
                            </a:xfrm>
                            <a:custGeom>
                              <a:avLst/>
                              <a:gdLst>
                                <a:gd name="T0" fmla="*/ 242 w 3466"/>
                                <a:gd name="T1" fmla="*/ 1732 h 3466"/>
                                <a:gd name="T2" fmla="*/ 487 w 3466"/>
                                <a:gd name="T3" fmla="*/ 1732 h 3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466" h="3466">
                                  <a:moveTo>
                                    <a:pt x="242" y="1732"/>
                                  </a:moveTo>
                                  <a:lnTo>
                                    <a:pt x="487" y="1732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9" name="Freeform 528"/>
                          <wps:cNvSpPr>
                            <a:spLocks/>
                          </wps:cNvSpPr>
                          <wps:spPr bwMode="auto">
                            <a:xfrm>
                              <a:off x="3269" y="1902"/>
                              <a:ext cx="3466" cy="3466"/>
                            </a:xfrm>
                            <a:custGeom>
                              <a:avLst/>
                              <a:gdLst>
                                <a:gd name="T0" fmla="*/ 528 w 3466"/>
                                <a:gd name="T1" fmla="*/ 1732 h 3466"/>
                                <a:gd name="T2" fmla="*/ 543 w 3466"/>
                                <a:gd name="T3" fmla="*/ 1732 h 3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466" h="3466">
                                  <a:moveTo>
                                    <a:pt x="528" y="1732"/>
                                  </a:moveTo>
                                  <a:lnTo>
                                    <a:pt x="543" y="1732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0" name="Freeform 529"/>
                          <wps:cNvSpPr>
                            <a:spLocks/>
                          </wps:cNvSpPr>
                          <wps:spPr bwMode="auto">
                            <a:xfrm>
                              <a:off x="3269" y="1902"/>
                              <a:ext cx="3466" cy="3466"/>
                            </a:xfrm>
                            <a:custGeom>
                              <a:avLst/>
                              <a:gdLst>
                                <a:gd name="T0" fmla="*/ 583 w 3466"/>
                                <a:gd name="T1" fmla="*/ 1732 h 3466"/>
                                <a:gd name="T2" fmla="*/ 828 w 3466"/>
                                <a:gd name="T3" fmla="*/ 1732 h 3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466" h="3466">
                                  <a:moveTo>
                                    <a:pt x="583" y="1732"/>
                                  </a:moveTo>
                                  <a:lnTo>
                                    <a:pt x="828" y="1732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1" name="Freeform 530"/>
                          <wps:cNvSpPr>
                            <a:spLocks/>
                          </wps:cNvSpPr>
                          <wps:spPr bwMode="auto">
                            <a:xfrm>
                              <a:off x="3269" y="1902"/>
                              <a:ext cx="3466" cy="3466"/>
                            </a:xfrm>
                            <a:custGeom>
                              <a:avLst/>
                              <a:gdLst>
                                <a:gd name="T0" fmla="*/ 869 w 3466"/>
                                <a:gd name="T1" fmla="*/ 1732 h 3466"/>
                                <a:gd name="T2" fmla="*/ 885 w 3466"/>
                                <a:gd name="T3" fmla="*/ 1732 h 3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466" h="3466">
                                  <a:moveTo>
                                    <a:pt x="869" y="1732"/>
                                  </a:moveTo>
                                  <a:lnTo>
                                    <a:pt x="885" y="1732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2" name="Freeform 531"/>
                          <wps:cNvSpPr>
                            <a:spLocks/>
                          </wps:cNvSpPr>
                          <wps:spPr bwMode="auto">
                            <a:xfrm>
                              <a:off x="3269" y="1902"/>
                              <a:ext cx="3466" cy="3466"/>
                            </a:xfrm>
                            <a:custGeom>
                              <a:avLst/>
                              <a:gdLst>
                                <a:gd name="T0" fmla="*/ 926 w 3466"/>
                                <a:gd name="T1" fmla="*/ 1732 h 3466"/>
                                <a:gd name="T2" fmla="*/ 1171 w 3466"/>
                                <a:gd name="T3" fmla="*/ 1732 h 3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466" h="3466">
                                  <a:moveTo>
                                    <a:pt x="926" y="1732"/>
                                  </a:moveTo>
                                  <a:lnTo>
                                    <a:pt x="1171" y="1732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3" name="Freeform 532"/>
                          <wps:cNvSpPr>
                            <a:spLocks/>
                          </wps:cNvSpPr>
                          <wps:spPr bwMode="auto">
                            <a:xfrm>
                              <a:off x="3269" y="1902"/>
                              <a:ext cx="3466" cy="3466"/>
                            </a:xfrm>
                            <a:custGeom>
                              <a:avLst/>
                              <a:gdLst>
                                <a:gd name="T0" fmla="*/ 1212 w 3466"/>
                                <a:gd name="T1" fmla="*/ 1732 h 3466"/>
                                <a:gd name="T2" fmla="*/ 1226 w 3466"/>
                                <a:gd name="T3" fmla="*/ 1732 h 3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466" h="3466">
                                  <a:moveTo>
                                    <a:pt x="1212" y="1732"/>
                                  </a:moveTo>
                                  <a:lnTo>
                                    <a:pt x="1226" y="1732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4" name="Freeform 533"/>
                          <wps:cNvSpPr>
                            <a:spLocks/>
                          </wps:cNvSpPr>
                          <wps:spPr bwMode="auto">
                            <a:xfrm>
                              <a:off x="3269" y="1902"/>
                              <a:ext cx="3466" cy="3466"/>
                            </a:xfrm>
                            <a:custGeom>
                              <a:avLst/>
                              <a:gdLst>
                                <a:gd name="T0" fmla="*/ 1267 w 3466"/>
                                <a:gd name="T1" fmla="*/ 1732 h 3466"/>
                                <a:gd name="T2" fmla="*/ 1512 w 3466"/>
                                <a:gd name="T3" fmla="*/ 1732 h 3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466" h="3466">
                                  <a:moveTo>
                                    <a:pt x="1267" y="1732"/>
                                  </a:moveTo>
                                  <a:lnTo>
                                    <a:pt x="1512" y="1732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5" name="Freeform 534"/>
                          <wps:cNvSpPr>
                            <a:spLocks/>
                          </wps:cNvSpPr>
                          <wps:spPr bwMode="auto">
                            <a:xfrm>
                              <a:off x="3269" y="1902"/>
                              <a:ext cx="3466" cy="3466"/>
                            </a:xfrm>
                            <a:custGeom>
                              <a:avLst/>
                              <a:gdLst>
                                <a:gd name="T0" fmla="*/ 1553 w 3466"/>
                                <a:gd name="T1" fmla="*/ 1732 h 3466"/>
                                <a:gd name="T2" fmla="*/ 1569 w 3466"/>
                                <a:gd name="T3" fmla="*/ 1732 h 3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466" h="3466">
                                  <a:moveTo>
                                    <a:pt x="1553" y="1732"/>
                                  </a:moveTo>
                                  <a:lnTo>
                                    <a:pt x="1569" y="1732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6" name="Freeform 535"/>
                          <wps:cNvSpPr>
                            <a:spLocks/>
                          </wps:cNvSpPr>
                          <wps:spPr bwMode="auto">
                            <a:xfrm>
                              <a:off x="3269" y="1902"/>
                              <a:ext cx="3466" cy="3466"/>
                            </a:xfrm>
                            <a:custGeom>
                              <a:avLst/>
                              <a:gdLst>
                                <a:gd name="T0" fmla="*/ 1610 w 3466"/>
                                <a:gd name="T1" fmla="*/ 1732 h 3466"/>
                                <a:gd name="T2" fmla="*/ 1855 w 3466"/>
                                <a:gd name="T3" fmla="*/ 1732 h 3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466" h="3466">
                                  <a:moveTo>
                                    <a:pt x="1610" y="1732"/>
                                  </a:moveTo>
                                  <a:lnTo>
                                    <a:pt x="1855" y="1732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7" name="Freeform 536"/>
                          <wps:cNvSpPr>
                            <a:spLocks/>
                          </wps:cNvSpPr>
                          <wps:spPr bwMode="auto">
                            <a:xfrm>
                              <a:off x="3269" y="1902"/>
                              <a:ext cx="3466" cy="3466"/>
                            </a:xfrm>
                            <a:custGeom>
                              <a:avLst/>
                              <a:gdLst>
                                <a:gd name="T0" fmla="*/ 1895 w 3466"/>
                                <a:gd name="T1" fmla="*/ 1732 h 3466"/>
                                <a:gd name="T2" fmla="*/ 1910 w 3466"/>
                                <a:gd name="T3" fmla="*/ 1732 h 3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466" h="3466">
                                  <a:moveTo>
                                    <a:pt x="1895" y="1732"/>
                                  </a:moveTo>
                                  <a:lnTo>
                                    <a:pt x="1910" y="1732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8" name="Freeform 537"/>
                          <wps:cNvSpPr>
                            <a:spLocks/>
                          </wps:cNvSpPr>
                          <wps:spPr bwMode="auto">
                            <a:xfrm>
                              <a:off x="3269" y="1902"/>
                              <a:ext cx="3466" cy="3466"/>
                            </a:xfrm>
                            <a:custGeom>
                              <a:avLst/>
                              <a:gdLst>
                                <a:gd name="T0" fmla="*/ 1951 w 3466"/>
                                <a:gd name="T1" fmla="*/ 1732 h 3466"/>
                                <a:gd name="T2" fmla="*/ 2196 w 3466"/>
                                <a:gd name="T3" fmla="*/ 1732 h 3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466" h="3466">
                                  <a:moveTo>
                                    <a:pt x="1951" y="1732"/>
                                  </a:moveTo>
                                  <a:lnTo>
                                    <a:pt x="2196" y="1732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9" name="Freeform 538"/>
                          <wps:cNvSpPr>
                            <a:spLocks/>
                          </wps:cNvSpPr>
                          <wps:spPr bwMode="auto">
                            <a:xfrm>
                              <a:off x="3269" y="1902"/>
                              <a:ext cx="3466" cy="3466"/>
                            </a:xfrm>
                            <a:custGeom>
                              <a:avLst/>
                              <a:gdLst>
                                <a:gd name="T0" fmla="*/ 2237 w 3466"/>
                                <a:gd name="T1" fmla="*/ 1732 h 3466"/>
                                <a:gd name="T2" fmla="*/ 2252 w 3466"/>
                                <a:gd name="T3" fmla="*/ 1732 h 3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466" h="3466">
                                  <a:moveTo>
                                    <a:pt x="2237" y="1732"/>
                                  </a:moveTo>
                                  <a:lnTo>
                                    <a:pt x="2252" y="1732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10" name="Freeform 539"/>
                          <wps:cNvSpPr>
                            <a:spLocks/>
                          </wps:cNvSpPr>
                          <wps:spPr bwMode="auto">
                            <a:xfrm>
                              <a:off x="3269" y="1902"/>
                              <a:ext cx="3466" cy="3466"/>
                            </a:xfrm>
                            <a:custGeom>
                              <a:avLst/>
                              <a:gdLst>
                                <a:gd name="T0" fmla="*/ 2293 w 3466"/>
                                <a:gd name="T1" fmla="*/ 1732 h 3466"/>
                                <a:gd name="T2" fmla="*/ 2538 w 3466"/>
                                <a:gd name="T3" fmla="*/ 1732 h 3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466" h="3466">
                                  <a:moveTo>
                                    <a:pt x="2293" y="1732"/>
                                  </a:moveTo>
                                  <a:lnTo>
                                    <a:pt x="2538" y="1732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11" name="Freeform 540"/>
                          <wps:cNvSpPr>
                            <a:spLocks/>
                          </wps:cNvSpPr>
                          <wps:spPr bwMode="auto">
                            <a:xfrm>
                              <a:off x="3269" y="1902"/>
                              <a:ext cx="3466" cy="3466"/>
                            </a:xfrm>
                            <a:custGeom>
                              <a:avLst/>
                              <a:gdLst>
                                <a:gd name="T0" fmla="*/ 2579 w 3466"/>
                                <a:gd name="T1" fmla="*/ 1732 h 3466"/>
                                <a:gd name="T2" fmla="*/ 2594 w 3466"/>
                                <a:gd name="T3" fmla="*/ 1732 h 3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466" h="3466">
                                  <a:moveTo>
                                    <a:pt x="2579" y="1732"/>
                                  </a:moveTo>
                                  <a:lnTo>
                                    <a:pt x="2594" y="1732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12" name="Freeform 541"/>
                          <wps:cNvSpPr>
                            <a:spLocks/>
                          </wps:cNvSpPr>
                          <wps:spPr bwMode="auto">
                            <a:xfrm>
                              <a:off x="3269" y="1902"/>
                              <a:ext cx="3466" cy="3466"/>
                            </a:xfrm>
                            <a:custGeom>
                              <a:avLst/>
                              <a:gdLst>
                                <a:gd name="T0" fmla="*/ 2635 w 3466"/>
                                <a:gd name="T1" fmla="*/ 1732 h 3466"/>
                                <a:gd name="T2" fmla="*/ 2880 w 3466"/>
                                <a:gd name="T3" fmla="*/ 1732 h 3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466" h="3466">
                                  <a:moveTo>
                                    <a:pt x="2635" y="1732"/>
                                  </a:moveTo>
                                  <a:lnTo>
                                    <a:pt x="2880" y="1732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13" name="Freeform 542"/>
                          <wps:cNvSpPr>
                            <a:spLocks/>
                          </wps:cNvSpPr>
                          <wps:spPr bwMode="auto">
                            <a:xfrm>
                              <a:off x="3269" y="1902"/>
                              <a:ext cx="3466" cy="3466"/>
                            </a:xfrm>
                            <a:custGeom>
                              <a:avLst/>
                              <a:gdLst>
                                <a:gd name="T0" fmla="*/ 2920 w 3466"/>
                                <a:gd name="T1" fmla="*/ 1732 h 3466"/>
                                <a:gd name="T2" fmla="*/ 2936 w 3466"/>
                                <a:gd name="T3" fmla="*/ 1732 h 3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466" h="3466">
                                  <a:moveTo>
                                    <a:pt x="2920" y="1732"/>
                                  </a:moveTo>
                                  <a:lnTo>
                                    <a:pt x="2936" y="1732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14" name="Freeform 543"/>
                          <wps:cNvSpPr>
                            <a:spLocks/>
                          </wps:cNvSpPr>
                          <wps:spPr bwMode="auto">
                            <a:xfrm>
                              <a:off x="3269" y="1902"/>
                              <a:ext cx="3466" cy="3466"/>
                            </a:xfrm>
                            <a:custGeom>
                              <a:avLst/>
                              <a:gdLst>
                                <a:gd name="T0" fmla="*/ 2977 w 3466"/>
                                <a:gd name="T1" fmla="*/ 1732 h 3466"/>
                                <a:gd name="T2" fmla="*/ 3222 w 3466"/>
                                <a:gd name="T3" fmla="*/ 1732 h 3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466" h="3466">
                                  <a:moveTo>
                                    <a:pt x="2977" y="1732"/>
                                  </a:moveTo>
                                  <a:lnTo>
                                    <a:pt x="3222" y="1732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15" name="Freeform 544"/>
                          <wps:cNvSpPr>
                            <a:spLocks/>
                          </wps:cNvSpPr>
                          <wps:spPr bwMode="auto">
                            <a:xfrm>
                              <a:off x="3269" y="1902"/>
                              <a:ext cx="3466" cy="3466"/>
                            </a:xfrm>
                            <a:custGeom>
                              <a:avLst/>
                              <a:gdLst>
                                <a:gd name="T0" fmla="*/ 3263 w 3466"/>
                                <a:gd name="T1" fmla="*/ 1732 h 3466"/>
                                <a:gd name="T2" fmla="*/ 3277 w 3466"/>
                                <a:gd name="T3" fmla="*/ 1732 h 3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466" h="3466">
                                  <a:moveTo>
                                    <a:pt x="3263" y="1732"/>
                                  </a:moveTo>
                                  <a:lnTo>
                                    <a:pt x="3277" y="1732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16" name="Freeform 545"/>
                          <wps:cNvSpPr>
                            <a:spLocks/>
                          </wps:cNvSpPr>
                          <wps:spPr bwMode="auto">
                            <a:xfrm>
                              <a:off x="3269" y="1902"/>
                              <a:ext cx="3466" cy="3466"/>
                            </a:xfrm>
                            <a:custGeom>
                              <a:avLst/>
                              <a:gdLst>
                                <a:gd name="T0" fmla="*/ 3318 w 3466"/>
                                <a:gd name="T1" fmla="*/ 1732 h 3466"/>
                                <a:gd name="T2" fmla="*/ 3465 w 3466"/>
                                <a:gd name="T3" fmla="*/ 1732 h 3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466" h="3466">
                                  <a:moveTo>
                                    <a:pt x="3318" y="1732"/>
                                  </a:moveTo>
                                  <a:lnTo>
                                    <a:pt x="3465" y="1732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17" name="Freeform 546"/>
                          <wps:cNvSpPr>
                            <a:spLocks/>
                          </wps:cNvSpPr>
                          <wps:spPr bwMode="auto">
                            <a:xfrm>
                              <a:off x="3269" y="1902"/>
                              <a:ext cx="3466" cy="3466"/>
                            </a:xfrm>
                            <a:custGeom>
                              <a:avLst/>
                              <a:gdLst>
                                <a:gd name="T0" fmla="*/ 1732 w 3466"/>
                                <a:gd name="T1" fmla="*/ 0 h 3466"/>
                                <a:gd name="T2" fmla="*/ 1732 w 3466"/>
                                <a:gd name="T3" fmla="*/ 145 h 3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466" h="3466">
                                  <a:moveTo>
                                    <a:pt x="1732" y="0"/>
                                  </a:moveTo>
                                  <a:lnTo>
                                    <a:pt x="1732" y="145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18" name="Freeform 547"/>
                          <wps:cNvSpPr>
                            <a:spLocks/>
                          </wps:cNvSpPr>
                          <wps:spPr bwMode="auto">
                            <a:xfrm>
                              <a:off x="3269" y="1902"/>
                              <a:ext cx="3466" cy="3466"/>
                            </a:xfrm>
                            <a:custGeom>
                              <a:avLst/>
                              <a:gdLst>
                                <a:gd name="T0" fmla="*/ 1732 w 3466"/>
                                <a:gd name="T1" fmla="*/ 185 h 3466"/>
                                <a:gd name="T2" fmla="*/ 1732 w 3466"/>
                                <a:gd name="T3" fmla="*/ 201 h 3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466" h="3466">
                                  <a:moveTo>
                                    <a:pt x="1732" y="185"/>
                                  </a:moveTo>
                                  <a:lnTo>
                                    <a:pt x="1732" y="201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19" name="Freeform 548"/>
                          <wps:cNvSpPr>
                            <a:spLocks/>
                          </wps:cNvSpPr>
                          <wps:spPr bwMode="auto">
                            <a:xfrm>
                              <a:off x="3269" y="1902"/>
                              <a:ext cx="3466" cy="3466"/>
                            </a:xfrm>
                            <a:custGeom>
                              <a:avLst/>
                              <a:gdLst>
                                <a:gd name="T0" fmla="*/ 1732 w 3466"/>
                                <a:gd name="T1" fmla="*/ 242 h 3466"/>
                                <a:gd name="T2" fmla="*/ 1732 w 3466"/>
                                <a:gd name="T3" fmla="*/ 487 h 3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466" h="3466">
                                  <a:moveTo>
                                    <a:pt x="1732" y="242"/>
                                  </a:moveTo>
                                  <a:lnTo>
                                    <a:pt x="1732" y="487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20" name="Freeform 549"/>
                          <wps:cNvSpPr>
                            <a:spLocks/>
                          </wps:cNvSpPr>
                          <wps:spPr bwMode="auto">
                            <a:xfrm>
                              <a:off x="3269" y="1902"/>
                              <a:ext cx="3466" cy="3466"/>
                            </a:xfrm>
                            <a:custGeom>
                              <a:avLst/>
                              <a:gdLst>
                                <a:gd name="T0" fmla="*/ 1732 w 3466"/>
                                <a:gd name="T1" fmla="*/ 528 h 3466"/>
                                <a:gd name="T2" fmla="*/ 1732 w 3466"/>
                                <a:gd name="T3" fmla="*/ 543 h 3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466" h="3466">
                                  <a:moveTo>
                                    <a:pt x="1732" y="528"/>
                                  </a:moveTo>
                                  <a:lnTo>
                                    <a:pt x="1732" y="543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21" name="Freeform 550"/>
                          <wps:cNvSpPr>
                            <a:spLocks/>
                          </wps:cNvSpPr>
                          <wps:spPr bwMode="auto">
                            <a:xfrm>
                              <a:off x="3269" y="1902"/>
                              <a:ext cx="3466" cy="3466"/>
                            </a:xfrm>
                            <a:custGeom>
                              <a:avLst/>
                              <a:gdLst>
                                <a:gd name="T0" fmla="*/ 1732 w 3466"/>
                                <a:gd name="T1" fmla="*/ 583 h 3466"/>
                                <a:gd name="T2" fmla="*/ 1732 w 3466"/>
                                <a:gd name="T3" fmla="*/ 828 h 3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466" h="3466">
                                  <a:moveTo>
                                    <a:pt x="1732" y="583"/>
                                  </a:moveTo>
                                  <a:lnTo>
                                    <a:pt x="1732" y="828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22" name="Freeform 551"/>
                          <wps:cNvSpPr>
                            <a:spLocks/>
                          </wps:cNvSpPr>
                          <wps:spPr bwMode="auto">
                            <a:xfrm>
                              <a:off x="3269" y="1902"/>
                              <a:ext cx="3466" cy="3466"/>
                            </a:xfrm>
                            <a:custGeom>
                              <a:avLst/>
                              <a:gdLst>
                                <a:gd name="T0" fmla="*/ 1732 w 3466"/>
                                <a:gd name="T1" fmla="*/ 869 h 3466"/>
                                <a:gd name="T2" fmla="*/ 1732 w 3466"/>
                                <a:gd name="T3" fmla="*/ 885 h 3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466" h="3466">
                                  <a:moveTo>
                                    <a:pt x="1732" y="869"/>
                                  </a:moveTo>
                                  <a:lnTo>
                                    <a:pt x="1732" y="885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23" name="Freeform 552"/>
                          <wps:cNvSpPr>
                            <a:spLocks/>
                          </wps:cNvSpPr>
                          <wps:spPr bwMode="auto">
                            <a:xfrm>
                              <a:off x="3269" y="1902"/>
                              <a:ext cx="3466" cy="3466"/>
                            </a:xfrm>
                            <a:custGeom>
                              <a:avLst/>
                              <a:gdLst>
                                <a:gd name="T0" fmla="*/ 1732 w 3466"/>
                                <a:gd name="T1" fmla="*/ 926 h 3466"/>
                                <a:gd name="T2" fmla="*/ 1732 w 3466"/>
                                <a:gd name="T3" fmla="*/ 1171 h 3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466" h="3466">
                                  <a:moveTo>
                                    <a:pt x="1732" y="926"/>
                                  </a:moveTo>
                                  <a:lnTo>
                                    <a:pt x="1732" y="1171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24" name="Freeform 553"/>
                          <wps:cNvSpPr>
                            <a:spLocks/>
                          </wps:cNvSpPr>
                          <wps:spPr bwMode="auto">
                            <a:xfrm>
                              <a:off x="3269" y="1902"/>
                              <a:ext cx="3466" cy="3466"/>
                            </a:xfrm>
                            <a:custGeom>
                              <a:avLst/>
                              <a:gdLst>
                                <a:gd name="T0" fmla="*/ 1732 w 3466"/>
                                <a:gd name="T1" fmla="*/ 1212 h 3466"/>
                                <a:gd name="T2" fmla="*/ 1732 w 3466"/>
                                <a:gd name="T3" fmla="*/ 1226 h 3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466" h="3466">
                                  <a:moveTo>
                                    <a:pt x="1732" y="1212"/>
                                  </a:moveTo>
                                  <a:lnTo>
                                    <a:pt x="1732" y="1226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25" name="Freeform 554"/>
                          <wps:cNvSpPr>
                            <a:spLocks/>
                          </wps:cNvSpPr>
                          <wps:spPr bwMode="auto">
                            <a:xfrm>
                              <a:off x="3269" y="1902"/>
                              <a:ext cx="3466" cy="3466"/>
                            </a:xfrm>
                            <a:custGeom>
                              <a:avLst/>
                              <a:gdLst>
                                <a:gd name="T0" fmla="*/ 1732 w 3466"/>
                                <a:gd name="T1" fmla="*/ 1267 h 3466"/>
                                <a:gd name="T2" fmla="*/ 1732 w 3466"/>
                                <a:gd name="T3" fmla="*/ 1512 h 3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466" h="3466">
                                  <a:moveTo>
                                    <a:pt x="1732" y="1267"/>
                                  </a:moveTo>
                                  <a:lnTo>
                                    <a:pt x="1732" y="1512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26" name="Freeform 555"/>
                          <wps:cNvSpPr>
                            <a:spLocks/>
                          </wps:cNvSpPr>
                          <wps:spPr bwMode="auto">
                            <a:xfrm>
                              <a:off x="3269" y="1902"/>
                              <a:ext cx="3466" cy="3466"/>
                            </a:xfrm>
                            <a:custGeom>
                              <a:avLst/>
                              <a:gdLst>
                                <a:gd name="T0" fmla="*/ 1732 w 3466"/>
                                <a:gd name="T1" fmla="*/ 1553 h 3466"/>
                                <a:gd name="T2" fmla="*/ 1732 w 3466"/>
                                <a:gd name="T3" fmla="*/ 1569 h 3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466" h="3466">
                                  <a:moveTo>
                                    <a:pt x="1732" y="1553"/>
                                  </a:moveTo>
                                  <a:lnTo>
                                    <a:pt x="1732" y="1569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27" name="Freeform 556"/>
                          <wps:cNvSpPr>
                            <a:spLocks/>
                          </wps:cNvSpPr>
                          <wps:spPr bwMode="auto">
                            <a:xfrm>
                              <a:off x="3269" y="1902"/>
                              <a:ext cx="3466" cy="3466"/>
                            </a:xfrm>
                            <a:custGeom>
                              <a:avLst/>
                              <a:gdLst>
                                <a:gd name="T0" fmla="*/ 1732 w 3466"/>
                                <a:gd name="T1" fmla="*/ 1610 h 3466"/>
                                <a:gd name="T2" fmla="*/ 1732 w 3466"/>
                                <a:gd name="T3" fmla="*/ 1855 h 3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466" h="3466">
                                  <a:moveTo>
                                    <a:pt x="1732" y="1610"/>
                                  </a:moveTo>
                                  <a:lnTo>
                                    <a:pt x="1732" y="1855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28" name="Freeform 557"/>
                          <wps:cNvSpPr>
                            <a:spLocks/>
                          </wps:cNvSpPr>
                          <wps:spPr bwMode="auto">
                            <a:xfrm>
                              <a:off x="3269" y="1902"/>
                              <a:ext cx="3466" cy="3466"/>
                            </a:xfrm>
                            <a:custGeom>
                              <a:avLst/>
                              <a:gdLst>
                                <a:gd name="T0" fmla="*/ 1732 w 3466"/>
                                <a:gd name="T1" fmla="*/ 1895 h 3466"/>
                                <a:gd name="T2" fmla="*/ 1732 w 3466"/>
                                <a:gd name="T3" fmla="*/ 1910 h 3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466" h="3466">
                                  <a:moveTo>
                                    <a:pt x="1732" y="1895"/>
                                  </a:moveTo>
                                  <a:lnTo>
                                    <a:pt x="1732" y="1910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29" name="Freeform 558"/>
                          <wps:cNvSpPr>
                            <a:spLocks/>
                          </wps:cNvSpPr>
                          <wps:spPr bwMode="auto">
                            <a:xfrm>
                              <a:off x="3269" y="1902"/>
                              <a:ext cx="3466" cy="3466"/>
                            </a:xfrm>
                            <a:custGeom>
                              <a:avLst/>
                              <a:gdLst>
                                <a:gd name="T0" fmla="*/ 1732 w 3466"/>
                                <a:gd name="T1" fmla="*/ 1951 h 3466"/>
                                <a:gd name="T2" fmla="*/ 1732 w 3466"/>
                                <a:gd name="T3" fmla="*/ 2196 h 3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466" h="3466">
                                  <a:moveTo>
                                    <a:pt x="1732" y="1951"/>
                                  </a:moveTo>
                                  <a:lnTo>
                                    <a:pt x="1732" y="2196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30" name="Freeform 559"/>
                          <wps:cNvSpPr>
                            <a:spLocks/>
                          </wps:cNvSpPr>
                          <wps:spPr bwMode="auto">
                            <a:xfrm>
                              <a:off x="3269" y="1902"/>
                              <a:ext cx="3466" cy="3466"/>
                            </a:xfrm>
                            <a:custGeom>
                              <a:avLst/>
                              <a:gdLst>
                                <a:gd name="T0" fmla="*/ 1732 w 3466"/>
                                <a:gd name="T1" fmla="*/ 2237 h 3466"/>
                                <a:gd name="T2" fmla="*/ 1732 w 3466"/>
                                <a:gd name="T3" fmla="*/ 2252 h 3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466" h="3466">
                                  <a:moveTo>
                                    <a:pt x="1732" y="2237"/>
                                  </a:moveTo>
                                  <a:lnTo>
                                    <a:pt x="1732" y="2252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31" name="Freeform 560"/>
                          <wps:cNvSpPr>
                            <a:spLocks/>
                          </wps:cNvSpPr>
                          <wps:spPr bwMode="auto">
                            <a:xfrm>
                              <a:off x="3269" y="1902"/>
                              <a:ext cx="3466" cy="3466"/>
                            </a:xfrm>
                            <a:custGeom>
                              <a:avLst/>
                              <a:gdLst>
                                <a:gd name="T0" fmla="*/ 1732 w 3466"/>
                                <a:gd name="T1" fmla="*/ 2293 h 3466"/>
                                <a:gd name="T2" fmla="*/ 1732 w 3466"/>
                                <a:gd name="T3" fmla="*/ 2538 h 3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466" h="3466">
                                  <a:moveTo>
                                    <a:pt x="1732" y="2293"/>
                                  </a:moveTo>
                                  <a:lnTo>
                                    <a:pt x="1732" y="2538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32" name="Freeform 561"/>
                          <wps:cNvSpPr>
                            <a:spLocks/>
                          </wps:cNvSpPr>
                          <wps:spPr bwMode="auto">
                            <a:xfrm>
                              <a:off x="3269" y="1902"/>
                              <a:ext cx="3466" cy="3466"/>
                            </a:xfrm>
                            <a:custGeom>
                              <a:avLst/>
                              <a:gdLst>
                                <a:gd name="T0" fmla="*/ 1732 w 3466"/>
                                <a:gd name="T1" fmla="*/ 2579 h 3466"/>
                                <a:gd name="T2" fmla="*/ 1732 w 3466"/>
                                <a:gd name="T3" fmla="*/ 2594 h 3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466" h="3466">
                                  <a:moveTo>
                                    <a:pt x="1732" y="2579"/>
                                  </a:moveTo>
                                  <a:lnTo>
                                    <a:pt x="1732" y="2594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33" name="Freeform 562"/>
                          <wps:cNvSpPr>
                            <a:spLocks/>
                          </wps:cNvSpPr>
                          <wps:spPr bwMode="auto">
                            <a:xfrm>
                              <a:off x="3269" y="1902"/>
                              <a:ext cx="3466" cy="3466"/>
                            </a:xfrm>
                            <a:custGeom>
                              <a:avLst/>
                              <a:gdLst>
                                <a:gd name="T0" fmla="*/ 1732 w 3466"/>
                                <a:gd name="T1" fmla="*/ 2635 h 3466"/>
                                <a:gd name="T2" fmla="*/ 1732 w 3466"/>
                                <a:gd name="T3" fmla="*/ 2880 h 3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466" h="3466">
                                  <a:moveTo>
                                    <a:pt x="1732" y="2635"/>
                                  </a:moveTo>
                                  <a:lnTo>
                                    <a:pt x="1732" y="2880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34" name="Freeform 563"/>
                          <wps:cNvSpPr>
                            <a:spLocks/>
                          </wps:cNvSpPr>
                          <wps:spPr bwMode="auto">
                            <a:xfrm>
                              <a:off x="3269" y="1902"/>
                              <a:ext cx="3466" cy="3466"/>
                            </a:xfrm>
                            <a:custGeom>
                              <a:avLst/>
                              <a:gdLst>
                                <a:gd name="T0" fmla="*/ 1732 w 3466"/>
                                <a:gd name="T1" fmla="*/ 2920 h 3466"/>
                                <a:gd name="T2" fmla="*/ 1732 w 3466"/>
                                <a:gd name="T3" fmla="*/ 2936 h 3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466" h="3466">
                                  <a:moveTo>
                                    <a:pt x="1732" y="2920"/>
                                  </a:moveTo>
                                  <a:lnTo>
                                    <a:pt x="1732" y="2936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35" name="Freeform 564"/>
                          <wps:cNvSpPr>
                            <a:spLocks/>
                          </wps:cNvSpPr>
                          <wps:spPr bwMode="auto">
                            <a:xfrm>
                              <a:off x="3269" y="1902"/>
                              <a:ext cx="3466" cy="3466"/>
                            </a:xfrm>
                            <a:custGeom>
                              <a:avLst/>
                              <a:gdLst>
                                <a:gd name="T0" fmla="*/ 1732 w 3466"/>
                                <a:gd name="T1" fmla="*/ 2977 h 3466"/>
                                <a:gd name="T2" fmla="*/ 1732 w 3466"/>
                                <a:gd name="T3" fmla="*/ 3222 h 3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466" h="3466">
                                  <a:moveTo>
                                    <a:pt x="1732" y="2977"/>
                                  </a:moveTo>
                                  <a:lnTo>
                                    <a:pt x="1732" y="3222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36" name="Freeform 565"/>
                          <wps:cNvSpPr>
                            <a:spLocks/>
                          </wps:cNvSpPr>
                          <wps:spPr bwMode="auto">
                            <a:xfrm>
                              <a:off x="3269" y="1902"/>
                              <a:ext cx="3466" cy="3466"/>
                            </a:xfrm>
                            <a:custGeom>
                              <a:avLst/>
                              <a:gdLst>
                                <a:gd name="T0" fmla="*/ 1732 w 3466"/>
                                <a:gd name="T1" fmla="*/ 3263 h 3466"/>
                                <a:gd name="T2" fmla="*/ 1732 w 3466"/>
                                <a:gd name="T3" fmla="*/ 3278 h 3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466" h="3466">
                                  <a:moveTo>
                                    <a:pt x="1732" y="3263"/>
                                  </a:moveTo>
                                  <a:lnTo>
                                    <a:pt x="1732" y="3278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37" name="Freeform 566"/>
                          <wps:cNvSpPr>
                            <a:spLocks/>
                          </wps:cNvSpPr>
                          <wps:spPr bwMode="auto">
                            <a:xfrm>
                              <a:off x="3269" y="1902"/>
                              <a:ext cx="3466" cy="3466"/>
                            </a:xfrm>
                            <a:custGeom>
                              <a:avLst/>
                              <a:gdLst>
                                <a:gd name="T0" fmla="*/ 1732 w 3466"/>
                                <a:gd name="T1" fmla="*/ 3318 h 3466"/>
                                <a:gd name="T2" fmla="*/ 1732 w 3466"/>
                                <a:gd name="T3" fmla="*/ 3465 h 3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3466" h="3466">
                                  <a:moveTo>
                                    <a:pt x="1732" y="3318"/>
                                  </a:moveTo>
                                  <a:lnTo>
                                    <a:pt x="1732" y="3465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18" o:spid="_x0000_s1026" style="position:absolute;margin-left:163.45pt;margin-top:95.1pt;width:173.3pt;height:173.3pt;z-index:251666432;mso-wrap-distance-left:0;mso-wrap-distance-right:0;mso-position-horizontal-relative:page" coordorigin="3269,1902" coordsize="3466,34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" o:allowincell="f">
                <v:shape id="Freeform 519" o:spid="_x0000_s1027" style="position:absolute;left:3325;top:1958;width:3354;height:3354;visibility:visible;mso-wrap-style:square;v-text-anchor:top" coordsize="3354,33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dI/RMYA&#10;AADcAAAADwAAAGRycy9kb3ducmV2LnhtbESPQW/CMAyF75P4D5GRuI0UDgg6AhrTKsFhmoCN7Wg1&#10;Xlutcaokg/Lv8WESNz/5fc/Py3XvWnWmEBvPBibjDBRx6W3DlYGPY/E4BxUTssXWMxm4UoT1avCw&#10;xNz6C+/pfEiVkhCOORqoU+pyrWNZk8M49h2x7H58cJhEhkrbgBcJd62eZtlMO2xYLtTY0UtN5e/h&#10;z0mNr917EU7tflf1r6fPgt6+r5uFMaNh//wEKlGf7uZ/emuFW0h9eUYm0K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dI/RMYAAADcAAAADwAAAAAAAAAAAAAAAACYAgAAZHJz&#10;L2Rvd25yZXYueG1sUEsFBgAAAAAEAAQA9QAAAIsDAAAAAA==&#10;" path="m1676,r-69,1l1539,5r-69,7l1402,22r-68,13l1267,51r-66,18l1136,89r-65,24l1008,139r-64,28l883,199r-60,34l765,269r-58,39l653,349r-55,43l547,437r-50,48l449,534r-46,52l359,639r-41,54l278,750r-36,58l207,868r-32,61l146,992r-27,63l95,1119r-22,65l54,1251r-16,67l24,1385r-10,68l6,1522r-4,68l,1659r1,70l4,1797r6,69l20,1934r11,68l46,2069r17,67l83,2201r23,65l132,2330r29,63l191,2454r33,62l260,2573r38,58l339,2687r41,54l426,2793r46,51l521,2892r51,46l625,2983r55,42l735,3064r58,38l853,3137r60,33l976,3200r63,28l1103,3253r66,21l1234,3295r67,15l1368,3325r68,11l1504,3344r69,6l1642,3353r69,l1780,3350r69,-6l1917,3336r68,-11l2052,3310r67,-15l2184,3274r66,-21l2314,3228r63,-28l2440,3170r60,-33l2560,3102r58,-38l2673,3025r55,-42l2781,2938r51,-46l2881,2844r46,-51l2972,2741r42,-54l3055,2631r38,-58l3129,2516r33,-62l3192,2393r29,-63l3247,2266r23,-65l3290,2136r17,-67l3322,2002r11,-68l3343,1866r6,-69l3352,1729r1,-70l3351,1590r-4,-68l3339,1453r-10,-68l3315,1318r-16,-67l3280,1184r-22,-65l3234,1055r-27,-63l3178,929r-32,-61l3111,808r-36,-58l3035,693r-41,-54l2950,586r-46,-52l2856,485r-50,-48l2755,392r-55,-43l2646,308r-58,-39l2530,233r-60,-34l2409,167r-64,-28l2282,113,2217,89,2152,69,2086,51,2019,35,1951,22,1883,12,1814,5,1746,1,1676,xe" filled="f" strokeweight=".34006mm">
                  <v:path arrowok="t" o:connecttype="custom" o:connectlocs="1539,5;1334,35;1136,89;944,167;765,269;598,392;449,534;318,693;207,868;119,1055;54,1251;14,1453;0,1659;10,1866;46,2069;106,2266;191,2454;298,2631;426,2793;572,2938;735,3064;913,3170;1103,3253;1301,3310;1504,3344;1711,3353;1917,3336;2119,3295;2314,3228;2500,3137;2673,3025;2832,2892;2972,2741;3093,2573;3192,2393;3270,2201;3322,2002;3349,1797;3351,1590;3329,1385;3280,1184;3207,992;3111,808;2994,639;2856,485;2700,349;2530,233;2345,139;2152,69;1951,22;1746,1" o:connectangles="0,0,0,0,0,0,0,0,0,0,0,0,0,0,0,0,0,0,0,0,0,0,0,0,0,0,0,0,0,0,0,0,0,0,0,0,0,0,0,0,0,0,0,0,0,0,0,0,0,0,0"/>
                </v:shape>
                <v:group id="Group 520" o:spid="_x0000_s1028" style="position:absolute;left:3420;top:2053;width:3164;height:3164" coordorigin="3420,2053" coordsize="3164,316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zIKqQMQAAADcAAAA&#10;DwAAAAAAAAAAAAAAAACqAgAAZHJzL2Rvd25yZXYueG1sUEsFBgAAAAAEAAQA+gAAAJsDAAAAAA==&#10;">
                  <v:shape id="Freeform 521" o:spid="_x0000_s1029" style="position:absolute;left:3420;top:2053;width:3164;height:3164;visibility:visible;mso-wrap-style:square;v-text-anchor:top" coordsize="3164,31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7V6SMQA&#10;AADcAAAADwAAAGRycy9kb3ducmV2LnhtbESPW2sCMRCF34X+hzCFvkjNekHarVGKVfDVuJQ+DpvZ&#10;C91Mlk1c139vBMG3Gc6Z851ZbQbbiJ46XztWMJ0kIIhzZ2ouFWSn/fsHCB+QDTaOScGVPGzWL6MV&#10;psZd+Ei9DqWIIexTVFCF0KZS+rwii37iWuKoFa6zGOLaldJ0eInhtpGzJFlKizVHQoUtbSvK//XZ&#10;Rm6SbYdirAv7u1vMs+OP/gu9Vurtdfj+AhFoCE/z4/pgYv3PGdyfiRPI9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u1ekjEAAAA3AAAAA8AAAAAAAAAAAAAAAAAmAIAAGRycy9k&#10;b3ducmV2LnhtbFBLBQYAAAAABAAEAPUAAACJAwAAAAA=&#10;" path="m1581,40r-66,1l1450,46r-66,7l1319,63r-64,12l1190,90r-63,18l1064,130r-61,23l943,179r-60,28l825,239r-57,33l713,308r-54,38l607,387r-50,42l510,475r-47,46l419,570r-43,51l336,673r-37,53l264,783r-33,57l200,898r-28,60l147,1019r-23,61l104,1142r-17,64l72,1271r-12,64l51,1401r-6,65l41,1531r-1,67l43,1664r4,65l55,1794r10,66l79,1924r16,64l114,2051r22,62l159,2174r26,61l215,2294r32,58l281,2408r36,55l357,2516r41,52l441,2618r45,47l534,2711r48,44l633,2797r54,38l741,2873r56,35l854,2940r58,29l972,2996r62,25l1096,3044r62,19l1222,3080r64,14l1351,3105r66,8l1483,3119r65,3l1614,3122r66,-3l1746,3113r65,-8l1876,3094r65,-14l2004,3063r63,-19l2129,3021r61,-25l2250,2969r58,-29l2366,2908r55,-35l2476,2835r53,-38l2580,2755r49,-44l2677,2665r45,-47l2765,2568r41,-52l2846,2463r36,-55l2916,2352r32,-58l2977,2235r26,-61l3027,2113r21,-62l3068,1988r16,-64l3097,1860r10,-66l3115,1729r5,-65l3122,1598r-1,-67l3118,1466r-6,-65l3103,1335r-13,-64l3076,1206r-17,-64l3038,1080r-22,-61l2991,958r-29,-60l2932,840r-33,-57l2864,726r-38,-53l2787,621r-44,-51l2699,521r-46,-46l2605,429r-50,-42l2503,346r-53,-38l2394,272r-56,-33l2280,207r-60,-28l2160,153r-62,-23l2036,108,1972,90,1908,75,1843,63,1779,53r-66,-7l1647,41r-66,-1xe" filled="f" strokeweight=".51pt">
                    <v:path arrowok="t" o:connecttype="custom" o:connectlocs="1450,46;1255,75;1064,130;883,207;713,308;557,429;419,570;299,726;200,898;124,1080;72,1271;45,1466;43,1664;65,1860;114,2051;185,2235;281,2408;398,2568;534,2711;687,2835;854,2940;1034,3021;1222,3080;1417,3113;1614,3122;1811,3105;2004,3063;2190,2996;2366,2908;2529,2797;2677,2665;2806,2516;2916,2352;3003,2174;3068,1988;3107,1794;3122,1598;3112,1401;3076,1206;3016,1019;2932,840;2826,673;2699,521;2555,387;2394,272;2220,179;2036,108;1843,63;1647,41" o:connectangles="0,0,0,0,0,0,0,0,0,0,0,0,0,0,0,0,0,0,0,0,0,0,0,0,0,0,0,0,0,0,0,0,0,0,0,0,0,0,0,0,0,0,0,0,0,0,0,0,0"/>
                  </v:shape>
                  <v:shape id="Freeform 522" o:spid="_x0000_s1030" style="position:absolute;left:3420;top:2053;width:3164;height:3164;visibility:visible;mso-wrap-style:square;v-text-anchor:top" coordsize="3164,31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Pnf08QA&#10;AADcAAAADwAAAGRycy9kb3ducmV2LnhtbESPW2sCMRCF3wv+hzCCL6Vm1VLs1ijiBfpqukgfh83s&#10;BTeTZRPX9d8bodC3Gc6Z851ZbQbbiJ46XztWMJsmIIhzZ2ouFWQ/x7clCB+QDTaOScGdPGzWo5cV&#10;psbd+ES9DqWIIexTVFCF0KZS+rwii37qWuKoFa6zGOLaldJ0eIvhtpHzJPmQFmuOhApb2lWUX/TV&#10;Rm6S7YbiVRf2fHhfZKe9/g29VmoyHrZfIAIN4d/8d/1tYv3PBTyfiRPI9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T539PEAAAA3AAAAA8AAAAAAAAAAAAAAAAAmAIAAGRycy9k&#10;b3ducmV2LnhtbFBLBQYAAAAABAAEAPUAAACJAwAAAAA=&#10;" path="m1581,r-67,1l1447,5r-65,7l1316,22r-66,13l1186,49r-65,19l1057,89r-62,23l934,138r-60,28l815,198r-58,33l700,267r-54,39l594,346r-52,42l493,434r-48,46l400,529r-43,51l316,632r-40,55l240,742r-34,58l174,859r-29,60l119,980r-24,62l73,1105r-19,65l38,1234r-14,65l14,1365r-8,67l2,1498,,1564r1,67l4,1698r6,66l19,1831r12,65l46,1961r17,65l83,2089r23,63l131,2214r28,60l190,2333r33,58l258,2448r37,55l336,2556r42,51l422,2657r47,49l517,2751r51,45l620,2836r53,40l729,2914r56,35l844,2980r59,30l964,3038r63,24l1089,3085r64,19l1217,3121r66,14l1349,3146r66,8l1481,3160r67,3l1614,3163r67,-3l1748,3154r66,-8l1879,3135r66,-14l2010,3104r63,-19l2136,3062r62,-24l2259,3010r59,-30l2377,2949r57,-35l2489,2876r54,-40l2595,2796r51,-45l2694,2706r46,-49l2784,2607r42,-51l2867,2503r37,-55l2940,2391r32,-58l3003,2274r28,-60l3056,2152r23,-63l3099,2026r17,-65l3131,1896r13,-65l3153,1764r5,-66l3162,1631r1,-67l3161,1498r-5,-66l3148,1365r-10,-66l3124,1234r-15,-64l3089,1105r-21,-63l3044,980r-26,-61l2988,859r-31,-59l2923,742r-37,-55l2847,632r-41,-52l2763,529r-46,-49l2670,434r-49,-46l2569,346r-52,-40l2462,267r-56,-36l2348,198r-59,-32l2229,138r-62,-26l2105,89,2042,68,1977,49,1912,35,1847,22,1781,12,1715,5,1648,1,1581,xe" filled="f" strokeweight=".51pt">
                    <v:path arrowok="t" o:connecttype="custom" o:connectlocs="1447,5;1250,35;1057,89;874,166;700,267;542,388;400,529;276,687;174,859;95,1042;38,1234;6,1432;1,1631;19,1831;63,2026;131,2214;223,2391;336,2556;469,2706;620,2836;785,2949;964,3038;1153,3104;1349,3146;1548,3163;1748,3154;1945,3121;2136,3062;2318,2980;2489,2876;2646,2751;2784,2607;2904,2448;3003,2274;3079,2089;3131,1896;3158,1698;3161,1498;3138,1299;3089,1105;3018,919;2923,742;2806,580;2670,434;2517,306;2348,198;2167,112;1977,49;1781,12;1581,0" o:connectangles="0,0,0,0,0,0,0,0,0,0,0,0,0,0,0,0,0,0,0,0,0,0,0,0,0,0,0,0,0,0,0,0,0,0,0,0,0,0,0,0,0,0,0,0,0,0,0,0,0,0"/>
                  </v:shape>
                  <v:shape id="Freeform 523" o:spid="_x0000_s1031" style="position:absolute;left:3420;top:2053;width:3164;height:3164;visibility:visible;mso-wrap-style:square;v-text-anchor:top" coordsize="3164,31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BHp8QA&#10;AADcAAAADwAAAGRycy9kb3ducmV2LnhtbESPW2sCMRCF3wv+hzCCL6Vmq1Ls1ijiBXw1XaSPw2b2&#10;gpvJsknX9d8bodC3Gc6Z851ZbQbbiJ46XztW8D5NQBDnztRcKsi+j29LED4gG2wck4I7edisRy8r&#10;TI278Zl6HUoRQ9inqKAKoU2l9HlFFv3UtcRRK1xnMcS1K6Xp8BbDbSNnSfIhLdYcCRW2tKsov+pf&#10;G7lJthuKV13Yy2Exz857/RN6rdRkPGy/QAQawr/57/pkYv3PBTyfiRPI9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sQR6fEAAAA3AAAAA8AAAAAAAAAAAAAAAAAmAIAAGRycy9k&#10;b3ducmV2LnhtbFBLBQYAAAAABAAEAPUAAACJAwAAAAA=&#10;" path="m1581,18r-67,1l1449,23r-66,7l1317,40r-66,13l1188,68r-65,18l1061,107r-63,23l937,156r-60,29l818,216r-57,34l706,285r-55,39l599,365r-51,43l500,452r-48,48l408,548r-43,51l324,651r-39,55l250,761r-34,57l185,877r-29,60l130,998r-23,63l86,1123r-18,65l53,1251r-13,66l30,1383r-7,66l19,1514r-1,67l19,1648r4,66l30,1780r10,65l53,1911r15,64l86,2039r21,63l130,2164r26,61l185,2285r31,59l250,2401r35,56l324,2511r41,52l408,2614r44,49l500,2711r48,44l599,2798r52,41l706,2877r55,35l818,2946r59,31l937,3007r61,26l1061,3055r62,22l1188,3095r63,15l1317,3122r66,10l1449,3139r65,5l1581,3145r67,-1l1714,3139r66,-7l1845,3122r66,-12l1975,3095r64,-18l2102,3055r62,-22l2225,3007r60,-30l2344,2946r57,-34l2457,2877r54,-38l2563,2798r51,-43l2663,2711r48,-48l2755,2614r43,-51l2839,2511r38,-54l2912,2401r34,-57l2977,2285r30,-60l3033,2164r22,-62l3077,2039r18,-64l3110,1911r12,-66l3132,1780r7,-66l3144,1648r1,-67l3144,1514r-5,-65l3132,1383r-10,-66l3110,1251r-15,-63l3077,1123r-22,-62l3033,998r-26,-61l2977,877r-31,-59l2912,761r-35,-55l2839,651r-41,-52l2755,548r-44,-48l2663,452r-49,-44l2563,365r-52,-41l2457,285r-56,-35l2344,216r-59,-31l2225,156r-61,-26l2102,107,2039,86,1975,68,1911,53,1845,40,1780,30r-66,-7l1648,19r-67,-1xe" filled="f" strokeweight=".51pt">
                    <v:path arrowok="t" o:connecttype="custom" o:connectlocs="1449,23;1251,53;1061,107;877,185;706,285;548,408;408,548;285,706;185,877;107,1061;53,1251;23,1449;19,1648;40,1845;86,2039;156,2225;250,2401;365,2563;500,2711;651,2839;818,2946;998,3033;1188,3095;1383,3132;1581,3145;1780,3132;1975,3095;2164,3033;2344,2946;2511,2839;2663,2711;2798,2563;2912,2401;3007,2225;3077,2039;3122,1845;3144,1648;3139,1449;3110,1251;3055,1061;2977,877;2877,706;2755,548;2614,408;2457,285;2285,185;2102,107;1911,53;1714,23" o:connectangles="0,0,0,0,0,0,0,0,0,0,0,0,0,0,0,0,0,0,0,0,0,0,0,0,0,0,0,0,0,0,0,0,0,0,0,0,0,0,0,0,0,0,0,0,0,0,0,0,0"/>
                  </v:shape>
                </v:group>
                <v:group id="Group 524" o:spid="_x0000_s1032" style="position:absolute;left:3269;top:1902;width:3466;height:3466" coordorigin="3269,1902" coordsize="3466,34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zuaxDwwAAANwAAAAP&#10;AAAAAAAAAAAAAAAAAKoCAABkcnMvZG93bnJldi54bWxQSwUGAAAAAAQABAD6AAAAmgMAAAAA&#10;">
                  <v:shape id="Freeform 525" o:spid="_x0000_s1033" style="position:absolute;left:3269;top:1902;width:3466;height:3466;visibility:visible;mso-wrap-style:square;v-text-anchor:top" coordsize="3466,3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" path="m,1732r145,e" filled="f" strokeweight=".51pt">
                    <v:path arrowok="t" o:connecttype="custom" o:connectlocs="0,1732;145,1732" o:connectangles="0,0"/>
                  </v:shape>
                  <v:shape id="Freeform 526" o:spid="_x0000_s1034" style="position:absolute;left:3269;top:1902;width:3466;height:3466;visibility:visible;mso-wrap-style:square;v-text-anchor:top" coordsize="3466,3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YeTRL8A&#10;AADcAAAADwAAAGRycy9kb3ducmV2LnhtbERPS4vCMBC+C/6HMII3TV3BR20qIi7sHq16H5qxLTaT&#10;2sTa/fcbQfA2H99zkm1vatFR6yrLCmbTCARxbnXFhYLz6XuyAuE8ssbaMin4IwfbdDhIMNb2yUfq&#10;Ml+IEMIuRgWl900spctLMuimtiEO3NW2Bn2AbSF1i88Qbmr5FUULabDi0FBiQ/uS8lv2MApORSeb&#10;7PB7OMt+nuW7O7vHhZUaj/rdBoSn3n/Eb/ePDvPXS3g9Ey6Q6T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lh5NEvwAAANwAAAAPAAAAAAAAAAAAAAAAAJgCAABkcnMvZG93bnJl&#10;di54bWxQSwUGAAAAAAQABAD1AAAAhAMAAAAA&#10;" path="m185,1732r16,e" filled="f" strokeweight=".51pt">
                    <v:path arrowok="t" o:connecttype="custom" o:connectlocs="185,1732;201,1732" o:connectangles="0,0"/>
                  </v:shape>
                  <v:shape id="Freeform 527" o:spid="_x0000_s1035" style="position:absolute;left:3269;top:1902;width:3466;height:3466;visibility:visible;mso-wrap-style:square;v-text-anchor:top" coordsize="3466,3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BgHNsAA&#10;AADcAAAADwAAAGRycy9kb3ducmV2LnhtbESPQYvCQAyF74L/YYjgTaeuIGt1FFkU3KNV76ET22In&#10;Uztjrf/eHBb2lvBe3vuy3vauVh21ofJsYDZNQBHn3lZcGLicD5NvUCEiW6w9k4E3BdhuhoM1pta/&#10;+ERdFgslIRxSNFDG2KRah7wkh2HqG2LRbr51GGVtC21bfEm4q/VXkiy0w4qlocSGfkrK79nTGTgX&#10;nW6y/e/+ovt5lu8eHJ5XNmY86ncrUJH6+G/+uz5awV8KrTwjE+jN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1BgHNsAAAADcAAAADwAAAAAAAAAAAAAAAACYAgAAZHJzL2Rvd25y&#10;ZXYueG1sUEsFBgAAAAAEAAQA9QAAAIUDAAAAAA==&#10;" path="m242,1732r245,e" filled="f" strokeweight=".51pt">
                    <v:path arrowok="t" o:connecttype="custom" o:connectlocs="242,1732;487,1732" o:connectangles="0,0"/>
                  </v:shape>
                  <v:shape id="Freeform 528" o:spid="_x0000_s1036" style="position:absolute;left:3269;top:1902;width:3466;height:3466;visibility:visible;mso-wrap-style:square;v-text-anchor:top" coordsize="3466,3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" path="m528,1732r15,e" filled="f" strokeweight=".51pt">
                    <v:path arrowok="t" o:connecttype="custom" o:connectlocs="528,1732;543,1732" o:connectangles="0,0"/>
                  </v:shape>
                  <v:shape id="Freeform 529" o:spid="_x0000_s1037" style="position:absolute;left:3269;top:1902;width:3466;height:3466;visibility:visible;mso-wrap-style:square;v-text-anchor:top" coordsize="3466,3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UH/y7wA&#10;AADcAAAADwAAAGRycy9kb3ducmV2LnhtbESPwQrCMBBE74L/EFbwZlMVRKpRRBT0aNX70qxtsdnU&#10;Jtb690YQPA4z84ZZrjtTiZYaV1pWMI5iEMSZ1SXnCi7n/WgOwnlkjZVlUvAmB+tVv7fERNsXn6hN&#10;fS4ChF2CCgrv60RKlxVk0EW2Jg7ezTYGfZBNLnWDrwA3lZzE8UwaLDksFFjTtqDsnj6NgnPeyjrd&#10;HXcX2U3TbPNg97yyUsNBt1mA8NT5f/jXPmgFgQjfM+EIyNUH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AZQf/LvAAAANwAAAAPAAAAAAAAAAAAAAAAAJgCAABkcnMvZG93bnJldi54&#10;bWxQSwUGAAAAAAQABAD1AAAAgQMAAAAA&#10;" path="m583,1732r245,e" filled="f" strokeweight=".51pt">
                    <v:path arrowok="t" o:connecttype="custom" o:connectlocs="583,1732;828,1732" o:connectangles="0,0"/>
                  </v:shape>
                  <v:shape id="Freeform 530" o:spid="_x0000_s1038" style="position:absolute;left:3269;top:1902;width:3466;height:3466;visibility:visible;mso-wrap-style:square;v-text-anchor:top" coordsize="3466,3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g1aUL0A&#10;AADcAAAADwAAAGRycy9kb3ducmV2LnhtbESPwQrCMBBE74L/EFbwZlMVRKpRRBT0aNX70qxtsdnU&#10;Jtb690YQPA4z84ZZrjtTiZYaV1pWMI5iEMSZ1SXnCi7n/WgOwnlkjZVlUvAmB+tVv7fERNsXn6hN&#10;fS4ChF2CCgrv60RKlxVk0EW2Jg7ezTYGfZBNLnWDrwA3lZzE8UwaLDksFFjTtqDsnj6NgnPeyjrd&#10;HXcX2U3TbPNg97yyUsNBt1mA8NT5f/jXPmgFk3gM3zPhCMjVBw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dg1aUL0AAADcAAAADwAAAAAAAAAAAAAAAACYAgAAZHJzL2Rvd25yZXYu&#10;eG1sUEsFBgAAAAAEAAQA9QAAAIIDAAAAAA==&#10;" path="m869,1732r16,e" filled="f" strokeweight=".51pt">
                    <v:path arrowok="t" o:connecttype="custom" o:connectlocs="869,1732;885,1732" o:connectangles="0,0"/>
                  </v:shape>
                  <v:shape id="Freeform 531" o:spid="_x0000_s1039" style="position:absolute;left:3269;top:1902;width:3466;height:3466;visibility:visible;mso-wrap-style:square;v-text-anchor:top" coordsize="3466,3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t/EJ70A&#10;AADcAAAADwAAAGRycy9kb3ducmV2LnhtbESPwQrCMBBE74L/EFbwpqkVRKpRRBT0aNX70qxtsdnU&#10;Jtb690YQPA4z84ZZrjtTiZYaV1pWMBlHIIgzq0vOFVzO+9EchPPIGivLpOBNDtarfm+JibYvPlGb&#10;+lwECLsEFRTe14mULivIoBvbmjh4N9sY9EE2udQNvgLcVDKOopk0WHJYKLCmbUHZPX0aBee8lXW6&#10;O+4uspum2ebB7nllpYaDbrMA4anz//CvfdAK4iiG75lwBOTqAw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ht/EJ70AAADcAAAADwAAAAAAAAAAAAAAAACYAgAAZHJzL2Rvd25yZXYu&#10;eG1sUEsFBgAAAAAEAAQA9QAAAIIDAAAAAA==&#10;" path="m926,1732r245,e" filled="f" strokeweight=".51pt">
                    <v:path arrowok="t" o:connecttype="custom" o:connectlocs="926,1732;1171,1732" o:connectangles="0,0"/>
                  </v:shape>
                  <v:shape id="Freeform 532" o:spid="_x0000_s1040" style="position:absolute;left:3269;top:1902;width:3466;height:3466;visibility:visible;mso-wrap-style:square;v-text-anchor:top" coordsize="3466,3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ZNhvL0A&#10;AADcAAAADwAAAGRycy9kb3ducmV2LnhtbESPwQrCMBBE74L/EFbwZlMVRKpRRBT0aNX70qxtsdnU&#10;Jtb690YQPA4z84ZZrjtTiZYaV1pWMI5iEMSZ1SXnCi7n/WgOwnlkjZVlUvAmB+tVv7fERNsXn6hN&#10;fS4ChF2CCgrv60RKlxVk0EW2Jg7ezTYGfZBNLnWDrwA3lZzE8UwaLDksFFjTtqDsnj6NgnPeyjrd&#10;HXcX2U3TbPNg97yyUsNBt1mA8NT5f/jXPmgFk3gK3zPhCMjVBw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6ZNhvL0AAADcAAAADwAAAAAAAAAAAAAAAACYAgAAZHJzL2Rvd25yZXYu&#10;eG1sUEsFBgAAAAAEAAQA9QAAAIIDAAAAAA==&#10;" path="m1212,1732r14,e" filled="f" strokeweight=".51pt">
                    <v:path arrowok="t" o:connecttype="custom" o:connectlocs="1212,1732;1226,1732" o:connectangles="0,0"/>
                  </v:shape>
                  <v:shape id="Freeform 533" o:spid="_x0000_s1041" style="position:absolute;left:3269;top:1902;width:3466;height:3466;visibility:visible;mso-wrap-style:square;v-text-anchor:top" coordsize="3466,3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r5yL4A&#10;AADcAAAADwAAAGRycy9kb3ducmV2LnhtbESPzQrCMBCE74LvEFbwpqk/iFSjiCjo0ar3pVnbYrOp&#10;Taz17Y0geBxm5htmuW5NKRqqXWFZwWgYgSBOrS44U3A57wdzEM4jaywtk4I3OVivup0lxtq++ERN&#10;4jMRIOxiVJB7X8VSujQng25oK+Lg3Wxt0AdZZ1LX+ApwU8pxFM2kwYLDQo4VbXNK78nTKDhnjayS&#10;3XF3ke0kSTcPds8rK9XvtZsFCE+t/4d/7YNWMI6m8D0TjoBcfQ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GZ6+ci+AAAA3AAAAA8AAAAAAAAAAAAAAAAAmAIAAGRycy9kb3ducmV2&#10;LnhtbFBLBQYAAAAABAAEAPUAAACDAwAAAAA=&#10;" path="m1267,1732r245,e" filled="f" strokeweight=".51pt">
                    <v:path arrowok="t" o:connecttype="custom" o:connectlocs="1267,1732;1512,1732" o:connectangles="0,0"/>
                  </v:shape>
                  <v:shape id="Freeform 534" o:spid="_x0000_s1042" style="position:absolute;left:3269;top:1902;width:3466;height:3466;visibility:visible;mso-wrap-style:square;v-text-anchor:top" coordsize="3466,3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TZcU74A&#10;AADcAAAADwAAAGRycy9kb3ducmV2LnhtbESPwQrCMBBE74L/EFbwpqmKItUoIgp6tOp9ada22Gxq&#10;E2v9eyMIHoeZecMs160pRUO1KywrGA0jEMSp1QVnCi7n/WAOwnlkjaVlUvAmB+tVt7PEWNsXn6hJ&#10;fCYChF2MCnLvq1hKl+Zk0A1tRRy8m60N+iDrTOoaXwFuSjmOopk0WHBYyLGibU7pPXkaBeeskVWy&#10;O+4usp0k6ebB7nllpfq9drMA4an1//CvfdAKxtEUvmfCEZCrD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Ak2XFO+AAAA3AAAAA8AAAAAAAAAAAAAAAAAmAIAAGRycy9kb3ducmV2&#10;LnhtbFBLBQYAAAAABAAEAPUAAACDAwAAAAA=&#10;" path="m1553,1732r16,e" filled="f" strokeweight=".51pt">
                    <v:path arrowok="t" o:connecttype="custom" o:connectlocs="1553,1732;1569,1732" o:connectangles="0,0"/>
                  </v:shape>
                  <v:shape id="Freeform 535" o:spid="_x0000_s1043" style="position:absolute;left:3269;top:1902;width:3466;height:3466;visibility:visible;mso-wrap-style:square;v-text-anchor:top" coordsize="3466,3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TCJL0A&#10;AADcAAAADwAAAGRycy9kb3ducmV2LnhtbESPwQrCMBBE74L/EFbwZlMVRKpRRBT0aNX70qxtsdnU&#10;Jtb690YQPA4z84ZZrjtTiZYaV1pWMI5iEMSZ1SXnCi7n/WgOwnlkjZVlUvAmB+tVv7fERNsXn6hN&#10;fS4ChF2CCgrv60RKlxVk0EW2Jg7ezTYGfZBNLnWDrwA3lZzE8UwaLDksFFjTtqDsnj6NgnPeyjrd&#10;HXcX2U3TbPNg97yyUsNBt1mA8NT5f/jXPmgFk3gG3zPhCMjVBw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+eTCJL0AAADcAAAADwAAAAAAAAAAAAAAAACYAgAAZHJzL2Rvd25yZXYu&#10;eG1sUEsFBgAAAAAEAAQA9QAAAIIDAAAAAA==&#10;" path="m1610,1732r245,e" filled="f" strokeweight=".51pt">
                    <v:path arrowok="t" o:connecttype="custom" o:connectlocs="1610,1732;1855,1732" o:connectangles="0,0"/>
                  </v:shape>
                  <v:shape id="Freeform 536" o:spid="_x0000_s1044" style="position:absolute;left:3269;top:1902;width:3466;height:3466;visibility:visible;mso-wrap-style:square;v-text-anchor:top" coordsize="3466,3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qhnv74A&#10;AADcAAAADwAAAGRycy9kb3ducmV2LnhtbESPwQrCMBBE74L/EFbwpqkKKtUoIgp6tOp9ada22Gxq&#10;E2v9eyMIHoeZecMs160pRUO1KywrGA0jEMSp1QVnCi7n/WAOwnlkjaVlUvAmB+tVt7PEWNsXn6hJ&#10;fCYChF2MCnLvq1hKl+Zk0A1tRRy8m60N+iDrTOoaXwFuSjmOoqk0WHBYyLGibU7pPXkaBeeskVWy&#10;O+4usp0k6ebB7nllpfq9drMA4an1//CvfdAKxtEMvmfCEZCrD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JaoZ7++AAAA3AAAAA8AAAAAAAAAAAAAAAAAmAIAAGRycy9kb3ducmV2&#10;LnhtbFBLBQYAAAAABAAEAPUAAACDAwAAAAA=&#10;" path="m1895,1732r15,e" filled="f" strokeweight=".51pt">
                    <v:path arrowok="t" o:connecttype="custom" o:connectlocs="1895,1732;1910,1732" o:connectangles="0,0"/>
                  </v:shape>
                  <v:shape id="Freeform 537" o:spid="_x0000_s1045" style="position:absolute;left:3269;top:1902;width:3466;height:3466;visibility:visible;mso-wrap-style:square;v-text-anchor:top" coordsize="3466,3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" path="m1951,1732r245,e" filled="f" strokeweight=".51pt">
                    <v:path arrowok="t" o:connecttype="custom" o:connectlocs="1951,1732;2196,1732" o:connectangles="0,0"/>
                  </v:shape>
                  <v:shape id="Freeform 538" o:spid="_x0000_s1046" style="position:absolute;left:3269;top:1902;width:3466;height:3466;visibility:visible;mso-wrap-style:square;v-text-anchor:top" coordsize="3466,3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HtWVr4A&#10;AADcAAAADwAAAGRycy9kb3ducmV2LnhtbESPwQrCMBBE74L/EFbwpqkKotUoIgp6tOp9ada22Gxq&#10;E2v9eyMIHoeZecMs160pRUO1KywrGA0jEMSp1QVnCi7n/WAGwnlkjaVlUvAmB+tVt7PEWNsXn6hJ&#10;fCYChF2MCnLvq1hKl+Zk0A1tRRy8m60N+iDrTOoaXwFuSjmOoqk0WHBYyLGibU7pPXkaBeeskVWy&#10;O+4usp0k6ebB7nllpfq9drMA4an1//CvfdAKxtEcvmfCEZCrD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Ih7Vla+AAAA3AAAAA8AAAAAAAAAAAAAAAAAmAIAAGRycy9kb3ducmV2&#10;LnhtbFBLBQYAAAAABAAEAPUAAACDAwAAAAA=&#10;" path="m2237,1732r15,e" filled="f" strokeweight=".51pt">
                    <v:path arrowok="t" o:connecttype="custom" o:connectlocs="2237,1732;2252,1732" o:connectangles="0,0"/>
                  </v:shape>
                  <v:shape id="Freeform 539" o:spid="_x0000_s1047" style="position:absolute;left:3269;top:1902;width:3466;height:3466;visibility:visible;mso-wrap-style:square;v-text-anchor:top" coordsize="3466,3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" path="m2293,1732r245,e" filled="f" strokeweight=".51pt">
                    <v:path arrowok="t" o:connecttype="custom" o:connectlocs="2293,1732;2538,1732" o:connectangles="0,0"/>
                  </v:shape>
                  <v:shape id="Freeform 540" o:spid="_x0000_s1048" style="position:absolute;left:3269;top:1902;width:3466;height:3466;visibility:visible;mso-wrap-style:square;v-text-anchor:top" coordsize="3466,3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9TMjb0A&#10;AADcAAAADwAAAGRycy9kb3ducmV2LnhtbESPwQrCMBBE74L/EFbwpmkVRKpRRBT0aNX70qxtsdnU&#10;Jtb690YQPA4z84ZZrjtTiZYaV1pWEI8jEMSZ1SXnCi7n/WgOwnlkjZVlUvAmB+tVv7fERNsXn6hN&#10;fS4ChF2CCgrv60RKlxVk0I1tTRy8m20M+iCbXOoGXwFuKjmJopk0WHJYKLCmbUHZPX0aBee8lXW6&#10;O+4uspum2ebB7nllpYaDbrMA4anz//CvfdAKJnEM3zPhCMjVBw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89TMjb0AAADcAAAADwAAAAAAAAAAAAAAAACYAgAAZHJzL2Rvd25yZXYu&#10;eG1sUEsFBgAAAAAEAAQA9QAAAIIDAAAAAA==&#10;" path="m2579,1732r15,e" filled="f" strokeweight=".51pt">
                    <v:path arrowok="t" o:connecttype="custom" o:connectlocs="2579,1732;2594,1732" o:connectangles="0,0"/>
                  </v:shape>
                  <v:shape id="Freeform 541" o:spid="_x0000_s1049" style="position:absolute;left:3269;top:1902;width:3466;height:3466;visibility:visible;mso-wrap-style:square;v-text-anchor:top" coordsize="3466,3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ZS+r0A&#10;AADcAAAADwAAAGRycy9kb3ducmV2LnhtbESPwQrCMBBE74L/EFbwpqkVRKpRRBT0aNX70qxtsdnU&#10;Jtb690YQPA4z84ZZrjtTiZYaV1pWMBlHIIgzq0vOFVzO+9EchPPIGivLpOBNDtarfm+JibYvPlGb&#10;+lwECLsEFRTe14mULivIoBvbmjh4N9sY9EE2udQNvgLcVDKOopk0WHJYKLCmbUHZPX0aBee8lXW6&#10;O+4uspum2ebB7nllpYaDbrMA4anz//CvfdAK4kkM3zPhCMjVBw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AwZS+r0AAADcAAAADwAAAAAAAAAAAAAAAACYAgAAZHJzL2Rvd25yZXYu&#10;eG1sUEsFBgAAAAAEAAQA9QAAAIIDAAAAAA==&#10;" path="m2635,1732r245,e" filled="f" strokeweight=".51pt">
                    <v:path arrowok="t" o:connecttype="custom" o:connectlocs="2635,1732;2880,1732" o:connectangles="0,0"/>
                  </v:shape>
                  <v:shape id="Freeform 542" o:spid="_x0000_s1050" style="position:absolute;left:3269;top:1902;width:3466;height:3466;visibility:visible;mso-wrap-style:square;v-text-anchor:top" coordsize="3466,3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Er3Yb4A&#10;AADcAAAADwAAAGRycy9kb3ducmV2LnhtbESPwQrCMBBE74L/EFbwZlMVRKpRRBT0aNX70qxtsdnU&#10;Jtb690YQPA4z84ZZrjtTiZYaV1pWMI5iEMSZ1SXnCi7n/WgOwnlkjZVlUvAmB+tVv7fERNsXn6hN&#10;fS4ChF2CCgrv60RKlxVk0EW2Jg7ezTYGfZBNLnWDrwA3lZzE8UwaLDksFFjTtqDsnj6NgnPeyjrd&#10;HXcX2U3TbPNg97yyUsNBt1mA8NT5f/jXPmgFk/EUvmfCEZCrD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GxK92G+AAAA3AAAAA8AAAAAAAAAAAAAAAAAmAIAAGRycy9kb3ducmV2&#10;LnhtbFBLBQYAAAAABAAEAPUAAACDAwAAAAA=&#10;" path="m2920,1732r16,e" filled="f" strokeweight=".51pt">
                    <v:path arrowok="t" o:connecttype="custom" o:connectlocs="2920,1732;2936,1732" o:connectangles="0,0"/>
                  </v:shape>
                  <v:shape id="Freeform 543" o:spid="_x0000_s1051" style="position:absolute;left:3269;top:1902;width:3466;height:3466;visibility:visible;mso-wrap-style:square;v-text-anchor:top" coordsize="3466,3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6NvFb4A&#10;AADcAAAADwAAAGRycy9kb3ducmV2LnhtbESPzQrCMBCE74LvEFbwpqk/iFSjiCjo0ar3pVnbYrOp&#10;Taz17Y0geBxm5htmuW5NKRqqXWFZwWgYgSBOrS44U3A57wdzEM4jaywtk4I3OVivup0lxtq++ERN&#10;4jMRIOxiVJB7X8VSujQng25oK+Lg3Wxt0AdZZ1LX+ApwU8pxFM2kwYLDQo4VbXNK78nTKDhnjayS&#10;3XF3ke0kSTcPds8rK9XvtZsFCE+t/4d/7YNWMB5N4XsmHAG5+g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OOjbxW+AAAA3AAAAA8AAAAAAAAAAAAAAAAAmAIAAGRycy9kb3ducmV2&#10;LnhtbFBLBQYAAAAABAAEAPUAAACDAwAAAAA=&#10;" path="m2977,1732r245,e" filled="f" strokeweight=".51pt">
                    <v:path arrowok="t" o:connecttype="custom" o:connectlocs="2977,1732;3222,1732" o:connectangles="0,0"/>
                  </v:shape>
                  <v:shape id="Freeform 544" o:spid="_x0000_s1052" style="position:absolute;left:3269;top:1902;width:3466;height:3466;visibility:visible;mso-wrap-style:square;v-text-anchor:top" coordsize="3466,3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O/Kjr4A&#10;AADcAAAADwAAAGRycy9kb3ducmV2LnhtbESPwQrCMBBE74L/EFbwpqmKItUoIgp6tOp9ada22Gxq&#10;E2v9eyMIHoeZecMs160pRUO1KywrGA0jEMSp1QVnCi7n/WAOwnlkjaVlUvAmB+tVt7PEWNsXn6hJ&#10;fCYChF2MCnLvq1hKl+Zk0A1tRRy8m60N+iDrTOoaXwFuSjmOopk0WHBYyLGibU7pPXkaBeeskVWy&#10;O+4usp0k6ebB7nllpfq9drMA4an1//CvfdAKxqMpfM+EIyBXH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Izvyo6+AAAA3AAAAA8AAAAAAAAAAAAAAAAAmAIAAGRycy9kb3ducmV2&#10;LnhtbFBLBQYAAAAABAAEAPUAAACDAwAAAAA=&#10;" path="m3263,1732r14,e" filled="f" strokeweight=".51pt">
                    <v:path arrowok="t" o:connecttype="custom" o:connectlocs="3263,1732;3277,1732" o:connectangles="0,0"/>
                  </v:shape>
                  <v:shape id="Freeform 545" o:spid="_x0000_s1053" style="position:absolute;left:3269;top:1902;width:3466;height:3466;visibility:visible;mso-wrap-style:square;v-text-anchor:top" coordsize="3466,3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D1U+b4A&#10;AADcAAAADwAAAGRycy9kb3ducmV2LnhtbESPwQrCMBBE74L/EFbwZlMVRKpRRBT0aNX70qxtsdnU&#10;Jtb690YQPA4z84ZZrjtTiZYaV1pWMI5iEMSZ1SXnCi7n/WgOwnlkjZVlUvAmB+tVv7fERNsXn6hN&#10;fS4ChF2CCgrv60RKlxVk0EW2Jg7ezTYGfZBNLnWDrwA3lZzE8UwaLDksFFjTtqDsnj6NgnPeyjrd&#10;HXcX2U3TbPNg97yyUsNBt1mA8NT5f/jXPmgFk/EMvmfCEZCrD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Hw9VPm+AAAA3AAAAA8AAAAAAAAAAAAAAAAAmAIAAGRycy9kb3ducmV2&#10;LnhtbFBLBQYAAAAABAAEAPUAAACDAwAAAAA=&#10;" path="m3318,1732r147,e" filled="f" strokeweight=".51pt">
                    <v:path arrowok="t" o:connecttype="custom" o:connectlocs="3318,1732;3465,1732" o:connectangles="0,0"/>
                  </v:shape>
                  <v:shape id="Freeform 546" o:spid="_x0000_s1054" style="position:absolute;left:3269;top:1902;width:3466;height:3466;visibility:visible;mso-wrap-style:square;v-text-anchor:top" coordsize="3466,3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3HxYr4A&#10;AADcAAAADwAAAGRycy9kb3ducmV2LnhtbESPwQrCMBBE74L/EFbwpqkKKtUoIgp6tOp9ada22Gxq&#10;E2v9eyMIHoeZecMs160pRUO1KywrGA0jEMSp1QVnCi7n/WAOwnlkjaVlUvAmB+tVt7PEWNsXn6hJ&#10;fCYChF2MCnLvq1hKl+Zk0A1tRRy8m60N+iDrTOoaXwFuSjmOoqk0WHBYyLGibU7pPXkaBeeskVWy&#10;O+4usp0k6ebB7nllpfq9drMA4an1//CvfdAKxqMZfM+EIyBXH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Nx8WK+AAAA3AAAAA8AAAAAAAAAAAAAAAAAmAIAAGRycy9kb3ducmV2&#10;LnhtbFBLBQYAAAAABAAEAPUAAACDAwAAAAA=&#10;" path="m1732,r,145e" filled="f" strokeweight=".51pt">
                    <v:path arrowok="t" o:connecttype="custom" o:connectlocs="1732,0;1732,145" o:connectangles="0,0"/>
                  </v:shape>
                  <v:shape id="Freeform 547" o:spid="_x0000_s1055" style="position:absolute;left:3269;top:1902;width:3466;height:3466;visibility:visible;mso-wrap-style:square;v-text-anchor:top" coordsize="3466,3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" path="m1732,185r,16e" filled="f" strokeweight=".51pt">
                    <v:path arrowok="t" o:connecttype="custom" o:connectlocs="1732,185;1732,201" o:connectangles="0,0"/>
                  </v:shape>
                  <v:shape id="Freeform 548" o:spid="_x0000_s1056" style="position:absolute;left:3269;top:1902;width:3466;height:3466;visibility:visible;mso-wrap-style:square;v-text-anchor:top" coordsize="3466,3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aLAi74A&#10;AADcAAAADwAAAGRycy9kb3ducmV2LnhtbESPwQrCMBBE74L/EFbwpqkKotUoIgp6tOp9ada22Gxq&#10;E2v9eyMIHoeZecMs160pRUO1KywrGA0jEMSp1QVnCi7n/WAGwnlkjaVlUvAmB+tVt7PEWNsXn6hJ&#10;fCYChF2MCnLvq1hKl+Zk0A1tRRy8m60N+iDrTOoaXwFuSjmOoqk0WHBYyLGibU7pPXkaBeeskVWy&#10;O+4usp0k6ebB7nllpfq9drMA4an1//CvfdAKxqM5fM+EIyBXH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A2iwIu+AAAA3AAAAA8AAAAAAAAAAAAAAAAAmAIAAGRycy9kb3ducmV2&#10;LnhtbFBLBQYAAAAABAAEAPUAAACDAwAAAAA=&#10;" path="m1732,242r,245e" filled="f" strokeweight=".51pt">
                    <v:path arrowok="t" o:connecttype="custom" o:connectlocs="1732,242;1732,487" o:connectangles="0,0"/>
                  </v:shape>
                  <v:shape id="Freeform 549" o:spid="_x0000_s1057" style="position:absolute;left:3269;top:1902;width:3466;height:3466;visibility:visible;mso-wrap-style:square;v-text-anchor:top" coordsize="3466,3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" path="m1732,528r,15e" filled="f" strokeweight=".51pt">
                    <v:path arrowok="t" o:connecttype="custom" o:connectlocs="1732,528;1732,543" o:connectangles="0,0"/>
                  </v:shape>
                  <v:shape id="Freeform 550" o:spid="_x0000_s1058" style="position:absolute;left:3269;top:1902;width:3466;height:3466;visibility:visible;mso-wrap-style:square;v-text-anchor:top" coordsize="3466,3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gGML0A&#10;AADcAAAADwAAAGRycy9kb3ducmV2LnhtbESPwQrCMBBE74L/EFbwpqkVRKpRRBT0aNX70qxtsdnU&#10;Jtb690YQPA4z84ZZrjtTiZYaV1pWMBlHIIgzq0vOFVzO+9EchPPIGivLpOBNDtarfm+JibYvPlGb&#10;+lwECLsEFRTe14mULivIoBvbmjh4N9sY9EE2udQNvgLcVDKOopk0WHJYKLCmbUHZPX0aBee8lXW6&#10;O+4uspum2ebB7nllpYaDbrMA4anz//CvfdAK4ngC3zPhCMjVBw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PbgGML0AAADcAAAADwAAAAAAAAAAAAAAAACYAgAAZHJzL2Rvd25yZXYu&#10;eG1sUEsFBgAAAAAEAAQA9QAAAIIDAAAAAA==&#10;" path="m1732,583r,245e" filled="f" strokeweight=".51pt">
                    <v:path arrowok="t" o:connecttype="custom" o:connectlocs="1732,583;1732,828" o:connectangles="0,0"/>
                  </v:shape>
                  <v:shape id="Freeform 551" o:spid="_x0000_s1059" style="position:absolute;left:3269;top:1902;width:3466;height:3466;visibility:visible;mso-wrap-style:square;v-text-anchor:top" coordsize="3466,3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WqYR70A&#10;AADcAAAADwAAAGRycy9kb3ducmV2LnhtbESPwQrCMBBE74L/EFbwpqkVRKpRRBT0aNX70qxtsdnU&#10;Jtb690YQPA4z84ZZrjtTiZYaV1pWMBlHIIgzq0vOFVzO+9EchPPIGivLpOBNDtarfm+JibYvPlGb&#10;+lwECLsEFRTe14mULivIoBvbmjh4N9sY9EE2udQNvgLcVDKOopk0WHJYKLCmbUHZPX0aBee8lXW6&#10;O+4uspum2ebB7nllpYaDbrMA4anz//CvfdAK4jiG75lwBOTqAw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zWqYR70AAADcAAAADwAAAAAAAAAAAAAAAACYAgAAZHJzL2Rvd25yZXYu&#10;eG1sUEsFBgAAAAAEAAQA9QAAAIIDAAAAAA==&#10;" path="m1732,869r,16e" filled="f" strokeweight=".51pt">
                    <v:path arrowok="t" o:connecttype="custom" o:connectlocs="1732,869;1732,885" o:connectangles="0,0"/>
                  </v:shape>
                  <v:shape id="Freeform 552" o:spid="_x0000_s1060" style="position:absolute;left:3269;top:1902;width:3466;height:3466;visibility:visible;mso-wrap-style:square;v-text-anchor:top" coordsize="3466,3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iY93L0A&#10;AADcAAAADwAAAGRycy9kb3ducmV2LnhtbESPwQrCMBBE74L/EFbwpqkVRKpRRBT0aNX70qxtsdnU&#10;Jtb690YQPA4z84ZZrjtTiZYaV1pWMBlHIIgzq0vOFVzO+9EchPPIGivLpOBNDtarfm+JibYvPlGb&#10;+lwECLsEFRTe14mULivIoBvbmjh4N9sY9EE2udQNvgLcVDKOopk0WHJYKLCmbUHZPX0aBee8lXW6&#10;O+4uspum2ebB7nllpYaDbrMA4anz//CvfdAK4ngK3zPhCMjVBw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oiY93L0AAADcAAAADwAAAAAAAAAAAAAAAACYAgAAZHJzL2Rvd25yZXYu&#10;eG1sUEsFBgAAAAAEAAQA9QAAAIIDAAAAAA==&#10;" path="m1732,926r,245e" filled="f" strokeweight=".51pt">
                    <v:path arrowok="t" o:connecttype="custom" o:connectlocs="1732,926;1732,1171" o:connectangles="0,0"/>
                  </v:shape>
                  <v:shape id="Freeform 553" o:spid="_x0000_s1061" style="position:absolute;left:3269;top:1902;width:3466;height:3466;visibility:visible;mso-wrap-style:square;v-text-anchor:top" coordsize="3466,3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c+lqMIA&#10;AADcAAAADwAAAGRycy9kb3ducmV2LnhtbESPQWuDQBSE74X+h+UVcqtrTSnBuAkSDCTHGnN/uC8q&#10;cd9ad2PMv88WCj0OM/MNk21n04uJRtdZVvARxSCIa6s7bhRUp/37CoTzyBp7y6TgQQ62m9eXDFNt&#10;7/xNU+kbESDsUlTQej+kUrq6JYMusgNx8C52NOiDHBupR7wHuOllEsdf0mDHYaHFgXYt1dfyZhSc&#10;mkkOZXEsKjkvyzr/YXc7s1KLtzlfg/A0+//wX/ugFSTJJ/yeCUdAbp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tz6WowgAAANwAAAAPAAAAAAAAAAAAAAAAAJgCAABkcnMvZG93&#10;bnJldi54bWxQSwUGAAAAAAQABAD1AAAAhwMAAAAA&#10;" path="m1732,1212r,14e" filled="f" strokeweight=".51pt">
                    <v:path arrowok="t" o:connecttype="custom" o:connectlocs="1732,1212;1732,1226" o:connectangles="0,0"/>
                  </v:shape>
                  <v:shape id="Freeform 554" o:spid="_x0000_s1062" style="position:absolute;left:3269;top:1902;width:3466;height:3466;visibility:visible;mso-wrap-style:square;v-text-anchor:top" coordsize="3466,3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oMAM8IA&#10;AADcAAAADwAAAGRycy9kb3ducmV2LnhtbESPQWuDQBSE74X+h+UVcqtrDS3BuAkSDCTHGnN/uC8q&#10;cd9ad2PMv88WCj0OM/MNk21n04uJRtdZVvARxSCIa6s7bhRUp/37CoTzyBp7y6TgQQ62m9eXDFNt&#10;7/xNU+kbESDsUlTQej+kUrq6JYMusgNx8C52NOiDHBupR7wHuOllEsdf0mDHYaHFgXYt1dfyZhSc&#10;mkkOZXEsKjkvyzr/YXc7s1KLtzlfg/A0+//wX/ugFSTJJ/yeCUdAbp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CgwAzwgAAANwAAAAPAAAAAAAAAAAAAAAAAJgCAABkcnMvZG93&#10;bnJldi54bWxQSwUGAAAAAAQABAD1AAAAhwMAAAAA&#10;" path="m1732,1267r,245e" filled="f" strokeweight=".51pt">
                    <v:path arrowok="t" o:connecttype="custom" o:connectlocs="1732,1267;1732,1512" o:connectangles="0,0"/>
                  </v:shape>
                  <v:shape id="Freeform 555" o:spid="_x0000_s1063" style="position:absolute;left:3269;top:1902;width:3466;height:3466;visibility:visible;mso-wrap-style:square;v-text-anchor:top" coordsize="3466,3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lGeRL0A&#10;AADcAAAADwAAAGRycy9kb3ducmV2LnhtbESPwQrCMBBE74L/EFbwpqkVRKpRRBT0aNX70qxtsdnU&#10;Jtb690YQPA4z84ZZrjtTiZYaV1pWMBlHIIgzq0vOFVzO+9EchPPIGivLpOBNDtarfm+JibYvPlGb&#10;+lwECLsEFRTe14mULivIoBvbmjh4N9sY9EE2udQNvgLcVDKOopk0WHJYKLCmbUHZPX0aBee8lXW6&#10;O+4uspum2ebB7nllpYaDbrMA4anz//CvfdAK4ngG3zPhCMjVBw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slGeRL0AAADcAAAADwAAAAAAAAAAAAAAAACYAgAAZHJzL2Rvd25yZXYu&#10;eG1sUEsFBgAAAAAEAAQA9QAAAIIDAAAAAA==&#10;" path="m1732,1553r,16e" filled="f" strokeweight=".51pt">
                    <v:path arrowok="t" o:connecttype="custom" o:connectlocs="1732,1553;1732,1569" o:connectangles="0,0"/>
                  </v:shape>
                  <v:shape id="Freeform 556" o:spid="_x0000_s1064" style="position:absolute;left:3269;top:1902;width:3466;height:3466;visibility:visible;mso-wrap-style:square;v-text-anchor:top" coordsize="3466,3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R0738IA&#10;AADcAAAADwAAAGRycy9kb3ducmV2LnhtbESPQWuDQBSE74X+h+UVcqtrDbTBuAkSDCTHGnN/uC8q&#10;cd9ad2PMv88WCj0OM/MNk21n04uJRtdZVvARxSCIa6s7bhRUp/37CoTzyBp7y6TgQQ62m9eXDFNt&#10;7/xNU+kbESDsUlTQej+kUrq6JYMusgNx8C52NOiDHBupR7wHuOllEsef0mDHYaHFgXYt1dfyZhSc&#10;mkkOZXEsKjkvyzr/YXc7s1KLtzlfg/A0+//wX/ugFSTJF/yeCUdAbp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dHTvfwgAAANwAAAAPAAAAAAAAAAAAAAAAAJgCAABkcnMvZG93&#10;bnJldi54bWxQSwUGAAAAAAQABAD1AAAAhwMAAAAA&#10;" path="m1732,1610r,245e" filled="f" strokeweight=".51pt">
                    <v:path arrowok="t" o:connecttype="custom" o:connectlocs="1732,1610;1732,1855" o:connectangles="0,0"/>
                  </v:shape>
                  <v:shape id="Freeform 557" o:spid="_x0000_s1065" style="position:absolute;left:3269;top:1902;width:3466;height:3466;visibility:visible;mso-wrap-style:square;v-text-anchor:top" coordsize="3466,3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" path="m1732,1895r,15e" filled="f" strokeweight=".51pt">
                    <v:path arrowok="t" o:connecttype="custom" o:connectlocs="1732,1895;1732,1910" o:connectangles="0,0"/>
                  </v:shape>
                  <v:shape id="Freeform 558" o:spid="_x0000_s1066" style="position:absolute;left:3269;top:1902;width:3466;height:3466;visibility:visible;mso-wrap-style:square;v-text-anchor:top" coordsize="3466,3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84KNsIA&#10;AADcAAAADwAAAGRycy9kb3ducmV2LnhtbESPQWuDQBSE74X+h+UVcqtrDZTGuAkSDCTHGnN/uC8q&#10;cd9ad2PMv88WCj0OM/MNk21n04uJRtdZVvARxSCIa6s7bhRUp/37FwjnkTX2lknBgxxsN68vGaba&#10;3vmbptI3IkDYpaig9X5IpXR1SwZdZAfi4F3saNAHOTZSj3gPcNPLJI4/pcGOw0KLA+1aqq/lzSg4&#10;NZMcyuJYVHJelnX+w+52ZqUWb3O+BuFp9v/hv/ZBK0iSFfyeCUdAbp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Dzgo2wgAAANwAAAAPAAAAAAAAAAAAAAAAAJgCAABkcnMvZG93&#10;bnJldi54bWxQSwUGAAAAAAQABAD1AAAAhwMAAAAA&#10;" path="m1732,1951r,245e" filled="f" strokeweight=".51pt">
                    <v:path arrowok="t" o:connecttype="custom" o:connectlocs="1732,1951;1732,2196" o:connectangles="0,0"/>
                  </v:shape>
                  <v:shape id="Freeform 559" o:spid="_x0000_s1067" style="position:absolute;left:3269;top:1902;width:3466;height:3466;visibility:visible;mso-wrap-style:square;v-text-anchor:top" coordsize="3466,3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" path="m1732,2237r,15e" filled="f" strokeweight=".51pt">
                    <v:path arrowok="t" o:connecttype="custom" o:connectlocs="1732,2237;1732,2252" o:connectangles="0,0"/>
                  </v:shape>
                  <v:shape id="Freeform 560" o:spid="_x0000_s1068" style="position:absolute;left:3269;top:1902;width:3466;height:3466;visibility:visible;mso-wrap-style:square;v-text-anchor:top" coordsize="3466,3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GGQ7b4A&#10;AADcAAAADwAAAGRycy9kb3ducmV2LnhtbESPwQrCMBBE74L/EFbwZlMVRKpRRBT0aNX70qxtsdnU&#10;Jtb690YQPA4z84ZZrjtTiZYaV1pWMI5iEMSZ1SXnCi7n/WgOwnlkjZVlUvAmB+tVv7fERNsXn6hN&#10;fS4ChF2CCgrv60RKlxVk0EW2Jg7ezTYGfZBNLnWDrwA3lZzE8UwaLDksFFjTtqDsnj6NgnPeyjrd&#10;HXcX2U3TbPNg97yyUsNBt1mA8NT5f/jXPmgFk+kYvmfCEZCrD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LhhkO2+AAAA3AAAAA8AAAAAAAAAAAAAAAAAmAIAAGRycy9kb3ducmV2&#10;LnhtbFBLBQYAAAAABAAEAPUAAACDAwAAAAA=&#10;" path="m1732,2293r,245e" filled="f" strokeweight=".51pt">
                    <v:path arrowok="t" o:connecttype="custom" o:connectlocs="1732,2293;1732,2538" o:connectangles="0,0"/>
                  </v:shape>
                  <v:shape id="Freeform 561" o:spid="_x0000_s1069" style="position:absolute;left:3269;top:1902;width:3466;height:3466;visibility:visible;mso-wrap-style:square;v-text-anchor:top" coordsize="3466,3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LMOmr0A&#10;AADcAAAADwAAAGRycy9kb3ducmV2LnhtbESPwQrCMBBE74L/EFbwpqkVRKpRRBT0aNX70qxtsdnU&#10;Jtb690YQPA4z84ZZrjtTiZYaV1pWMBlHIIgzq0vOFVzO+9EchPPIGivLpOBNDtarfm+JibYvPlGb&#10;+lwECLsEFRTe14mULivIoBvbmjh4N9sY9EE2udQNvgLcVDKOopk0WHJYKLCmbUHZPX0aBee8lXW6&#10;O+4uspum2ebB7nllpYaDbrMA4anz//CvfdAK4mkM3zPhCMjVBw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SLMOmr0AAADcAAAADwAAAAAAAAAAAAAAAACYAgAAZHJzL2Rvd25yZXYu&#10;eG1sUEsFBgAAAAAEAAQA9QAAAIIDAAAAAA==&#10;" path="m1732,2579r,15e" filled="f" strokeweight=".51pt">
                    <v:path arrowok="t" o:connecttype="custom" o:connectlocs="1732,2579;1732,2594" o:connectangles="0,0"/>
                  </v:shape>
                  <v:shape id="Freeform 562" o:spid="_x0000_s1070" style="position:absolute;left:3269;top:1902;width:3466;height:3466;visibility:visible;mso-wrap-style:square;v-text-anchor:top" coordsize="3466,3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/+rAb0A&#10;AADcAAAADwAAAGRycy9kb3ducmV2LnhtbESPwQrCMBBE74L/EFbwpqkWRKpRRBT0aNX70qxtsdnU&#10;Jtb690YQPA4z84ZZrjtTiZYaV1pWMBlHIIgzq0vOFVzO+9EchPPIGivLpOBNDtarfm+JibYvPlGb&#10;+lwECLsEFRTe14mULivIoBvbmjh4N9sY9EE2udQNvgLcVHIaRTNpsOSwUGBN24Kye/o0Cs55K+t0&#10;d9xdZBen2ebB7nllpYaDbrMA4anz//CvfdAKpnEM3zPhCMjVBw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J/+rAb0AAADcAAAADwAAAAAAAAAAAAAAAACYAgAAZHJzL2Rvd25yZXYu&#10;eG1sUEsFBgAAAAAEAAQA9QAAAIIDAAAAAA==&#10;" path="m1732,2635r,245e" filled="f" strokeweight=".51pt">
                    <v:path arrowok="t" o:connecttype="custom" o:connectlocs="1732,2635;1732,2880" o:connectangles="0,0"/>
                  </v:shape>
                  <v:shape id="Freeform 563" o:spid="_x0000_s1071" style="position:absolute;left:3269;top:1902;width:3466;height:3466;visibility:visible;mso-wrap-style:square;v-text-anchor:top" coordsize="3466,3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BYzdb4A&#10;AADcAAAADwAAAGRycy9kb3ducmV2LnhtbESPzQrCMBCE74LvEFbwpqk/iFSjiCjo0ar3pVnbYrOp&#10;Taz17Y0geBxm5htmuW5NKRqqXWFZwWgYgSBOrS44U3A57wdzEM4jaywtk4I3OVivup0lxtq++ERN&#10;4jMRIOxiVJB7X8VSujQng25oK+Lg3Wxt0AdZZ1LX+ApwU8pxFM2kwYLDQo4VbXNK78nTKDhnjayS&#10;3XF3ke0kSTcPds8rK9XvtZsFCE+t/4d/7YNWMJ5M4XsmHAG5+g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KgWM3W+AAAA3AAAAA8AAAAAAAAAAAAAAAAAmAIAAGRycy9kb3ducmV2&#10;LnhtbFBLBQYAAAAABAAEAPUAAACDAwAAAAA=&#10;" path="m1732,2920r,16e" filled="f" strokeweight=".51pt">
                    <v:path arrowok="t" o:connecttype="custom" o:connectlocs="1732,2920;1732,2936" o:connectangles="0,0"/>
                  </v:shape>
                  <v:shape id="Freeform 564" o:spid="_x0000_s1072" style="position:absolute;left:3269;top:1902;width:3466;height:3466;visibility:visible;mso-wrap-style:square;v-text-anchor:top" coordsize="3466,3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1qW7r4A&#10;AADcAAAADwAAAGRycy9kb3ducmV2LnhtbESPwQrCMBBE74L/EFbwpqmKItUoIgp6tOp9ada22Gxq&#10;E2v9eyMIHoeZecMs160pRUO1KywrGA0jEMSp1QVnCi7n/WAOwnlkjaVlUvAmB+tVt7PEWNsXn6hJ&#10;fCYChF2MCnLvq1hKl+Zk0A1tRRy8m60N+iDrTOoaXwFuSjmOopk0WHBYyLGibU7pPXkaBeeskVWy&#10;O+4usp0k6ebB7nllpfq9drMA4an1//CvfdAKxpMpfM+EIyBXH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Mdalu6+AAAA3AAAAA8AAAAAAAAAAAAAAAAAmAIAAGRycy9kb3ducmV2&#10;LnhtbFBLBQYAAAAABAAEAPUAAACDAwAAAAA=&#10;" path="m1732,2977r,245e" filled="f" strokeweight=".51pt">
                    <v:path arrowok="t" o:connecttype="custom" o:connectlocs="1732,2977;1732,3222" o:connectangles="0,0"/>
                  </v:shape>
                  <v:shape id="Freeform 565" o:spid="_x0000_s1073" style="position:absolute;left:3269;top:1902;width:3466;height:3466;visibility:visible;mso-wrap-style:square;v-text-anchor:top" coordsize="3466,3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4gImb4A&#10;AADcAAAADwAAAGRycy9kb3ducmV2LnhtbESPwQrCMBBE74L/EFbwZlMVRKpRRBT0aNX70qxtsdnU&#10;Jtb690YQPA4z84ZZrjtTiZYaV1pWMI5iEMSZ1SXnCi7n/WgOwnlkjZVlUvAmB+tVv7fERNsXn6hN&#10;fS4ChF2CCgrv60RKlxVk0EW2Jg7ezTYGfZBNLnWDrwA3lZzE8UwaLDksFFjTtqDsnj6NgnPeyjrd&#10;HXcX2U3TbPNg97yyUsNBt1mA8NT5f/jXPmgFk+kMvmfCEZCrD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DeICJm+AAAA3AAAAA8AAAAAAAAAAAAAAAAAmAIAAGRycy9kb3ducmV2&#10;LnhtbFBLBQYAAAAABAAEAPUAAACDAwAAAAA=&#10;" path="m1732,3263r,15e" filled="f" strokeweight=".51pt">
                    <v:path arrowok="t" o:connecttype="custom" o:connectlocs="1732,3263;1732,3278" o:connectangles="0,0"/>
                  </v:shape>
                  <v:shape id="Freeform 566" o:spid="_x0000_s1074" style="position:absolute;left:3269;top:1902;width:3466;height:3466;visibility:visible;mso-wrap-style:square;v-text-anchor:top" coordsize="3466,3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MStAr4A&#10;AADcAAAADwAAAGRycy9kb3ducmV2LnhtbESPwQrCMBBE74L/EFbwpqkKKtUoIgp6tOp9ada22Gxq&#10;E2v9eyMIHoeZecMs160pRUO1KywrGA0jEMSp1QVnCi7n/WAOwnlkjaVlUvAmB+tVt7PEWNsXn6hJ&#10;fCYChF2MCnLvq1hKl+Zk0A1tRRy8m60N+iDrTOoaXwFuSjmOoqk0WHBYyLGibU7pPXkaBeeskVWy&#10;O+4usp0k6ebB7nllpfq9drMA4an1//CvfdAKxpMZfM+EIyBXH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FjErQK+AAAA3AAAAA8AAAAAAAAAAAAAAAAAmAIAAGRycy9kb3ducmV2&#10;LnhtbFBLBQYAAAAABAAEAPUAAACDAwAAAAA=&#10;" path="m1732,3318r,147e" filled="f" strokeweight=".51pt">
                    <v:path arrowok="t" o:connecttype="custom" o:connectlocs="1732,3318;1732,3465" o:connectangles="0,0"/>
                  </v:shape>
                </v:group>
                <w10:wrap type="topAndBottom" anchorx="page"/>
              </v:group>
            </w:pict>
          </mc:Fallback>
        </mc:AlternateContent>
      </w:r>
    </w:p>
    <w:p w:rsidR="00943690" w:rsidRPr="0055584F" w:rsidRDefault="00943690" w:rsidP="00B50EDA">
      <w:pPr>
        <w:numPr>
          <w:ilvl w:val="2"/>
          <w:numId w:val="8"/>
        </w:numPr>
        <w:tabs>
          <w:tab w:val="left" w:pos="993"/>
        </w:tabs>
        <w:kinsoku w:val="0"/>
        <w:overflowPunct w:val="0"/>
        <w:ind w:left="0" w:right="-7" w:firstLine="567"/>
        <w:jc w:val="center"/>
        <w:rPr>
          <w:rFonts w:ascii="Times New Roman" w:eastAsiaTheme="minorEastAsia" w:hAnsi="Times New Roman" w:cs="Times New Roman"/>
          <w:b/>
          <w:bCs/>
          <w:color w:val="231F20"/>
          <w:spacing w:val="-4"/>
          <w:lang w:val="ru"/>
        </w:rPr>
      </w:pPr>
      <w:proofErr w:type="spellStart"/>
      <w:r w:rsidRPr="0055584F">
        <w:rPr>
          <w:rFonts w:ascii="Times New Roman" w:eastAsiaTheme="minorEastAsia" w:hAnsi="Times New Roman" w:cs="Times New Roman"/>
          <w:b/>
          <w:bCs/>
          <w:color w:val="231F20"/>
          <w:lang w:val="ru"/>
        </w:rPr>
        <w:t>Внешн</w:t>
      </w:r>
      <w:proofErr w:type="spellEnd"/>
      <w:r w:rsidRPr="0055584F">
        <w:rPr>
          <w:rFonts w:ascii="Times New Roman" w:eastAsiaTheme="minorEastAsia" w:hAnsi="Times New Roman" w:cs="Times New Roman"/>
          <w:b/>
          <w:bCs/>
          <w:color w:val="231F20"/>
        </w:rPr>
        <w:t>ее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-2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-4"/>
        </w:rPr>
        <w:t>кольцо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b/>
          <w:bCs/>
          <w:lang w:val="ru"/>
        </w:rPr>
      </w:pPr>
    </w:p>
    <w:p w:rsidR="00943690" w:rsidRPr="0055584F" w:rsidRDefault="00943690" w:rsidP="00B50EDA">
      <w:pPr>
        <w:tabs>
          <w:tab w:val="left" w:pos="993"/>
        </w:tabs>
        <w:kinsoku w:val="0"/>
        <w:overflowPunct w:val="0"/>
        <w:ind w:right="-7"/>
        <w:jc w:val="center"/>
        <w:rPr>
          <w:rFonts w:ascii="Times New Roman" w:eastAsiaTheme="minorEastAsia" w:hAnsi="Times New Roman" w:cs="Times New Roman"/>
          <w:b/>
          <w:bCs/>
          <w:color w:val="231F20"/>
          <w:spacing w:val="-2"/>
          <w:lang w:val="ru"/>
        </w:rPr>
      </w:pPr>
      <w:r w:rsidRPr="0055584F">
        <w:rPr>
          <w:rFonts w:ascii="Times New Roman" w:eastAsiaTheme="minorEastAsia" w:hAnsi="Times New Roman" w:cs="Times New Roman"/>
          <w:b/>
          <w:bCs/>
          <w:color w:val="231F20"/>
        </w:rPr>
        <w:t>Рисунок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lang w:val="en-US"/>
        </w:rPr>
        <w:t>B</w:t>
      </w:r>
      <w:r w:rsidRPr="0055584F">
        <w:rPr>
          <w:rFonts w:ascii="Times New Roman" w:eastAsiaTheme="minorEastAsia" w:hAnsi="Times New Roman" w:cs="Times New Roman"/>
          <w:b/>
          <w:bCs/>
          <w:color w:val="231F20"/>
        </w:rPr>
        <w:t>.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lang w:val="ru"/>
        </w:rPr>
        <w:t>2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6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lang w:val="ru"/>
        </w:rPr>
        <w:t>—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6"/>
          <w:lang w:val="ru"/>
        </w:rPr>
        <w:t xml:space="preserve"> </w:t>
      </w:r>
      <w:bookmarkStart w:id="50" w:name="_bookmark33"/>
      <w:bookmarkEnd w:id="50"/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6"/>
        </w:rPr>
        <w:t>С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lang w:val="ru"/>
        </w:rPr>
        <w:t>тал</w:t>
      </w:r>
      <w:proofErr w:type="spellStart"/>
      <w:r w:rsidRPr="0055584F">
        <w:rPr>
          <w:rFonts w:ascii="Times New Roman" w:eastAsiaTheme="minorEastAsia" w:hAnsi="Times New Roman" w:cs="Times New Roman"/>
          <w:b/>
          <w:bCs/>
          <w:color w:val="231F20"/>
        </w:rPr>
        <w:t>ьные</w:t>
      </w:r>
      <w:proofErr w:type="spellEnd"/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6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lang w:val="ru"/>
        </w:rPr>
        <w:t>кольца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6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6"/>
        </w:rPr>
        <w:t>коническойформы</w:t>
      </w:r>
      <w:proofErr w:type="spellEnd"/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6"/>
        </w:rPr>
        <w:t xml:space="preserve"> для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5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b/>
          <w:bCs/>
          <w:color w:val="231F20"/>
          <w:lang w:val="ru"/>
        </w:rPr>
        <w:t>фиксаци</w:t>
      </w:r>
      <w:proofErr w:type="spellEnd"/>
      <w:r w:rsidRPr="0055584F">
        <w:rPr>
          <w:rFonts w:ascii="Times New Roman" w:eastAsiaTheme="minorEastAsia" w:hAnsi="Times New Roman" w:cs="Times New Roman"/>
          <w:b/>
          <w:bCs/>
          <w:color w:val="231F20"/>
        </w:rPr>
        <w:t>и собранных материалов</w:t>
      </w:r>
    </w:p>
    <w:p w:rsidR="00B50EDA" w:rsidRPr="0055584F" w:rsidRDefault="00B50EDA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</w:rPr>
      </w:pPr>
    </w:p>
    <w:p w:rsidR="00B50EDA" w:rsidRPr="0055584F" w:rsidRDefault="00B50EDA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</w:rPr>
      </w:pPr>
    </w:p>
    <w:p w:rsidR="00B50EDA" w:rsidRPr="0055584F" w:rsidRDefault="00B50EDA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</w:rPr>
      </w:pP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b/>
          <w:bCs/>
          <w:lang w:val="ru"/>
        </w:rPr>
      </w:pPr>
      <w:r w:rsidRPr="0055584F">
        <w:rPr>
          <w:rFonts w:ascii="Times New Roman" w:eastAsiaTheme="minorEastAsia" w:hAnsi="Times New Roman" w:cs="Times New Roman"/>
          <w:color w:val="231F20"/>
        </w:rPr>
        <w:lastRenderedPageBreak/>
        <w:t>П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еред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началом подготовки к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испытани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 xml:space="preserve">ям необходимо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не реже одного раза в день 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контролировать измерение силы воздействия «пальца» на материалы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(3,00 ± 0,05) Н 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и,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при необходимости</w:t>
      </w:r>
      <w:r w:rsidRPr="0055584F">
        <w:rPr>
          <w:rFonts w:ascii="Times New Roman" w:eastAsiaTheme="minorEastAsia" w:hAnsi="Times New Roman" w:cs="Times New Roman"/>
          <w:color w:val="231F20"/>
        </w:rPr>
        <w:t>, производить регулировку.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  <w:lang w:val="ru"/>
        </w:rPr>
      </w:pPr>
      <w:r w:rsidRPr="0055584F">
        <w:rPr>
          <w:rFonts w:ascii="Times New Roman" w:eastAsiaTheme="minorEastAsia" w:hAnsi="Times New Roman" w:cs="Times New Roman"/>
          <w:color w:val="231F20"/>
        </w:rPr>
        <w:t xml:space="preserve">Сила воздействия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стальн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>ого «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пальц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>а»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на материалы измеряется </w:t>
      </w:r>
      <w:r w:rsidRPr="0055584F">
        <w:rPr>
          <w:rFonts w:ascii="Times New Roman" w:eastAsiaTheme="minorEastAsia" w:hAnsi="Times New Roman" w:cs="Times New Roman"/>
          <w:color w:val="231F20"/>
        </w:rPr>
        <w:t>при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помощ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>и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динамометра, прикрепленного к рычагу, или весов, установленных на поворотном </w:t>
      </w:r>
      <w:r w:rsidRPr="0055584F">
        <w:rPr>
          <w:rFonts w:ascii="Times New Roman" w:eastAsiaTheme="minorEastAsia" w:hAnsi="Times New Roman" w:cs="Times New Roman"/>
          <w:color w:val="231F20"/>
        </w:rPr>
        <w:t>диске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. При необходимости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отрегулир</w:t>
      </w:r>
      <w:r w:rsidRPr="0055584F">
        <w:rPr>
          <w:rFonts w:ascii="Times New Roman" w:eastAsiaTheme="minorEastAsia" w:hAnsi="Times New Roman" w:cs="Times New Roman"/>
          <w:color w:val="231F20"/>
        </w:rPr>
        <w:t>овать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</w:rPr>
        <w:t>значение силы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, переместив </w:t>
      </w:r>
      <w:r w:rsidRPr="0055584F">
        <w:rPr>
          <w:rFonts w:ascii="Times New Roman" w:eastAsiaTheme="minorEastAsia" w:hAnsi="Times New Roman" w:cs="Times New Roman"/>
          <w:color w:val="231F20"/>
        </w:rPr>
        <w:t>гирьку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на рычаг</w:t>
      </w:r>
      <w:r w:rsidRPr="0055584F">
        <w:rPr>
          <w:rFonts w:ascii="Times New Roman" w:eastAsiaTheme="minorEastAsia" w:hAnsi="Times New Roman" w:cs="Times New Roman"/>
          <w:color w:val="231F20"/>
        </w:rPr>
        <w:t>е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(см. рисунок B.3).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b/>
          <w:bCs/>
          <w:color w:val="231F20"/>
          <w:spacing w:val="-2"/>
          <w:lang w:val="ru"/>
        </w:rPr>
        <w:sectPr w:rsidR="00943690" w:rsidRPr="0055584F" w:rsidSect="00943690">
          <w:headerReference w:type="even" r:id="rId89"/>
          <w:headerReference w:type="default" r:id="rId90"/>
          <w:footerReference w:type="even" r:id="rId91"/>
          <w:footerReference w:type="default" r:id="rId92"/>
          <w:pgSz w:w="11910" w:h="16840"/>
          <w:pgMar w:top="940" w:right="580" w:bottom="760" w:left="993" w:header="667" w:footer="576" w:gutter="0"/>
          <w:cols w:space="720"/>
          <w:noEndnote/>
        </w:sectPr>
      </w:pPr>
      <w:r w:rsidRPr="0055584F">
        <w:rPr>
          <w:rFonts w:ascii="Times New Roman" w:eastAsiaTheme="minorEastAsia" w:hAnsi="Times New Roman" w:cs="Times New Roman"/>
          <w:noProof/>
        </w:rPr>
        <mc:AlternateContent>
          <mc:Choice Requires="wps">
            <w:drawing>
              <wp:anchor distT="0" distB="0" distL="0" distR="0" simplePos="0" relativeHeight="251667456" behindDoc="0" locked="0" layoutInCell="0" allowOverlap="1" wp14:anchorId="6976A113" wp14:editId="070E3C09">
                <wp:simplePos x="0" y="0"/>
                <wp:positionH relativeFrom="page">
                  <wp:posOffset>2197100</wp:posOffset>
                </wp:positionH>
                <wp:positionV relativeFrom="paragraph">
                  <wp:posOffset>101600</wp:posOffset>
                </wp:positionV>
                <wp:extent cx="3594100" cy="6299200"/>
                <wp:effectExtent l="0" t="0" r="0" b="0"/>
                <wp:wrapTopAndBottom/>
                <wp:docPr id="188" name="Rectangle 5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594100" cy="6299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E7431" w:rsidRDefault="00FE7431" w:rsidP="00943690">
                            <w:pPr>
                              <w:widowControl/>
                              <w:autoSpaceDE/>
                              <w:autoSpaceDN/>
                              <w:adjustRightInd/>
                              <w:spacing w:line="9920" w:lineRule="atLeast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noProof/>
                              </w:rPr>
                              <w:drawing>
                                <wp:inline distT="0" distB="0" distL="0" distR="0" wp14:anchorId="1E1BB873" wp14:editId="287FDF88">
                                  <wp:extent cx="3600450" cy="6296025"/>
                                  <wp:effectExtent l="0" t="0" r="0" b="9525"/>
                                  <wp:docPr id="18" name="Рисунок 1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600450" cy="62960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FE7431" w:rsidRDefault="00FE7431" w:rsidP="00943690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567" o:spid="_x0000_s1028" style="position:absolute;left:0;text-align:left;margin-left:173pt;margin-top:8pt;width:283pt;height:496pt;z-index:2516674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" o:allowincell="f" filled="f" stroked="f">
                <v:textbox inset="0,0,0,0">
                  <w:txbxContent>
                    <w:p w:rsidR="00FE7431" w:rsidRDefault="00FE7431" w:rsidP="00943690">
                      <w:pPr>
                        <w:widowControl/>
                        <w:autoSpaceDE/>
                        <w:autoSpaceDN/>
                        <w:adjustRightInd/>
                        <w:spacing w:line="9920" w:lineRule="atLeast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  <w:noProof/>
                        </w:rPr>
                        <w:drawing>
                          <wp:inline distT="0" distB="0" distL="0" distR="0" wp14:anchorId="26E5756A" wp14:editId="4BD61B2E">
                            <wp:extent cx="3600450" cy="6296025"/>
                            <wp:effectExtent l="0" t="0" r="0" b="9525"/>
                            <wp:docPr id="18" name="Рисунок 1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600450" cy="62960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FE7431" w:rsidRDefault="00FE7431" w:rsidP="00943690">
                      <w:pPr>
                        <w:rPr>
                          <w:rFonts w:ascii="Times New Roman" w:hAnsi="Times New Roman" w:cs="Times New Roman"/>
                        </w:rPr>
                      </w:pPr>
                    </w:p>
                  </w:txbxContent>
                </v:textbox>
                <w10:wrap type="topAndBottom" anchorx="page"/>
              </v:rect>
            </w:pict>
          </mc:Fallback>
        </mc:AlternateContent>
      </w:r>
      <w:r w:rsidRPr="0055584F">
        <w:rPr>
          <w:rFonts w:ascii="Times New Roman" w:eastAsiaTheme="minorEastAsia" w:hAnsi="Times New Roman" w:cs="Times New Roman"/>
          <w:b/>
          <w:bCs/>
          <w:color w:val="231F20"/>
        </w:rPr>
        <w:t>Рисунок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1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b/>
          <w:bCs/>
          <w:color w:val="231F20"/>
        </w:rPr>
        <w:t>В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lang w:val="ru"/>
        </w:rPr>
        <w:t>.3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3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lang w:val="ru"/>
        </w:rPr>
        <w:t>—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3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b/>
          <w:bCs/>
          <w:color w:val="231F20"/>
        </w:rPr>
        <w:t>Регулировка силы воздействия «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lang w:val="ru"/>
        </w:rPr>
        <w:t>Пал</w:t>
      </w:r>
      <w:r w:rsidRPr="0055584F">
        <w:rPr>
          <w:rFonts w:ascii="Times New Roman" w:eastAsiaTheme="minorEastAsia" w:hAnsi="Times New Roman" w:cs="Times New Roman"/>
          <w:b/>
          <w:bCs/>
          <w:color w:val="231F20"/>
        </w:rPr>
        <w:t>ь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lang w:val="ru"/>
        </w:rPr>
        <w:t>ц</w:t>
      </w:r>
      <w:r w:rsidRPr="0055584F">
        <w:rPr>
          <w:rFonts w:ascii="Times New Roman" w:eastAsiaTheme="minorEastAsia" w:hAnsi="Times New Roman" w:cs="Times New Roman"/>
          <w:b/>
          <w:bCs/>
          <w:color w:val="231F20"/>
        </w:rPr>
        <w:t>а»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2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lang w:val="ru"/>
        </w:rPr>
        <w:t>на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4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4"/>
        </w:rPr>
        <w:t xml:space="preserve">агаровую поверхность 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center"/>
        <w:outlineLvl w:val="1"/>
        <w:rPr>
          <w:rFonts w:ascii="Times New Roman" w:eastAsiaTheme="minorEastAsia" w:hAnsi="Times New Roman" w:cs="Times New Roman"/>
          <w:b/>
          <w:bCs/>
          <w:color w:val="231F20"/>
          <w:spacing w:val="-10"/>
          <w:lang w:val="ru"/>
        </w:rPr>
      </w:pPr>
      <w:bookmarkStart w:id="51" w:name="Annex_C_(normative)__Equipment_and_labor"/>
      <w:bookmarkStart w:id="52" w:name="_bookmark35"/>
      <w:bookmarkEnd w:id="51"/>
      <w:bookmarkEnd w:id="52"/>
      <w:r w:rsidRPr="0055584F">
        <w:rPr>
          <w:rFonts w:ascii="Times New Roman" w:eastAsiaTheme="minorEastAsia" w:hAnsi="Times New Roman" w:cs="Times New Roman"/>
          <w:b/>
          <w:bCs/>
          <w:color w:val="231F20"/>
          <w:lang w:val="ru"/>
        </w:rPr>
        <w:lastRenderedPageBreak/>
        <w:t>Приложение</w:t>
      </w:r>
      <w:proofErr w:type="gramStart"/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-8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-10"/>
          <w:lang w:val="ru"/>
        </w:rPr>
        <w:t>С</w:t>
      </w:r>
      <w:proofErr w:type="gramEnd"/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center"/>
        <w:rPr>
          <w:rFonts w:ascii="Times New Roman" w:eastAsiaTheme="minorEastAsia" w:hAnsi="Times New Roman" w:cs="Times New Roman"/>
          <w:color w:val="231F20"/>
          <w:spacing w:val="-2"/>
          <w:lang w:val="ru"/>
        </w:rPr>
      </w:pPr>
      <w:r w:rsidRPr="0055584F">
        <w:rPr>
          <w:rFonts w:ascii="Times New Roman" w:eastAsiaTheme="minorEastAsia" w:hAnsi="Times New Roman" w:cs="Times New Roman"/>
          <w:color w:val="231F20"/>
          <w:spacing w:val="-2"/>
          <w:lang w:val="ru"/>
        </w:rPr>
        <w:t>(</w:t>
      </w:r>
      <w:proofErr w:type="spellStart"/>
      <w:r w:rsidR="00B50EDA" w:rsidRPr="0055584F">
        <w:rPr>
          <w:rFonts w:ascii="Times New Roman" w:eastAsiaTheme="minorEastAsia" w:hAnsi="Times New Roman" w:cs="Times New Roman"/>
          <w:color w:val="231F20"/>
          <w:spacing w:val="-2"/>
          <w:lang w:val="ru"/>
        </w:rPr>
        <w:t>обязательн</w:t>
      </w:r>
      <w:r w:rsidRPr="0055584F">
        <w:rPr>
          <w:rFonts w:ascii="Times New Roman" w:eastAsiaTheme="minorEastAsia" w:hAnsi="Times New Roman" w:cs="Times New Roman"/>
          <w:color w:val="231F20"/>
          <w:spacing w:val="-2"/>
        </w:rPr>
        <w:t>ое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spacing w:val="-2"/>
          <w:lang w:val="ru"/>
        </w:rPr>
        <w:t>)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center"/>
        <w:outlineLvl w:val="1"/>
        <w:rPr>
          <w:rFonts w:ascii="Times New Roman" w:eastAsiaTheme="minorEastAsia" w:hAnsi="Times New Roman" w:cs="Times New Roman"/>
          <w:b/>
          <w:bCs/>
          <w:color w:val="231F20"/>
        </w:rPr>
      </w:pP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center"/>
        <w:outlineLvl w:val="1"/>
        <w:rPr>
          <w:rFonts w:ascii="Times New Roman" w:eastAsiaTheme="minorEastAsia" w:hAnsi="Times New Roman" w:cs="Times New Roman"/>
          <w:b/>
          <w:bCs/>
          <w:color w:val="231F20"/>
        </w:rPr>
      </w:pPr>
      <w:r w:rsidRPr="0055584F">
        <w:rPr>
          <w:rFonts w:ascii="Times New Roman" w:eastAsiaTheme="minorEastAsia" w:hAnsi="Times New Roman" w:cs="Times New Roman"/>
          <w:b/>
          <w:bCs/>
          <w:color w:val="231F20"/>
        </w:rPr>
        <w:t>Мониторинг эффективности оборудования и лаборатории</w:t>
      </w:r>
    </w:p>
    <w:p w:rsidR="00943690" w:rsidRPr="0055584F" w:rsidRDefault="00943690" w:rsidP="00943690">
      <w:pPr>
        <w:rPr>
          <w:rFonts w:ascii="Cambria" w:eastAsiaTheme="minorEastAsia" w:hAnsi="Cambria" w:cs="Cambria"/>
          <w:sz w:val="22"/>
          <w:szCs w:val="22"/>
        </w:rPr>
      </w:pPr>
    </w:p>
    <w:p w:rsidR="00943690" w:rsidRPr="0055584F" w:rsidRDefault="00943690" w:rsidP="00B50EDA">
      <w:pPr>
        <w:numPr>
          <w:ilvl w:val="1"/>
          <w:numId w:val="7"/>
        </w:numPr>
        <w:tabs>
          <w:tab w:val="left" w:pos="426"/>
          <w:tab w:val="left" w:pos="993"/>
        </w:tabs>
        <w:kinsoku w:val="0"/>
        <w:overflowPunct w:val="0"/>
        <w:ind w:left="0" w:right="-7" w:firstLine="567"/>
        <w:outlineLvl w:val="2"/>
        <w:rPr>
          <w:rFonts w:ascii="Times New Roman" w:eastAsiaTheme="minorEastAsia" w:hAnsi="Times New Roman" w:cs="Times New Roman"/>
          <w:b/>
          <w:bCs/>
          <w:color w:val="231F20"/>
          <w:spacing w:val="-2"/>
          <w:lang w:val="ru"/>
        </w:rPr>
      </w:pPr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-2"/>
          <w:lang w:val="ru"/>
        </w:rPr>
        <w:t>Общи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-2"/>
        </w:rPr>
        <w:t>е положения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  <w:spacing w:val="-2"/>
        </w:rPr>
      </w:pP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Для оценки </w:t>
      </w:r>
      <w:r w:rsidRPr="0055584F">
        <w:rPr>
          <w:rFonts w:ascii="Times New Roman" w:eastAsiaTheme="minorEastAsia" w:hAnsi="Times New Roman" w:cs="Times New Roman"/>
          <w:color w:val="231F20"/>
        </w:rPr>
        <w:t>эффективности работы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лаборатории </w:t>
      </w:r>
      <w:r w:rsidRPr="0055584F">
        <w:rPr>
          <w:rFonts w:ascii="Times New Roman" w:eastAsiaTheme="minorEastAsia" w:hAnsi="Times New Roman" w:cs="Times New Roman"/>
          <w:color w:val="231F20"/>
        </w:rPr>
        <w:t>используются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два приведенных ниже метода. </w:t>
      </w:r>
      <w:r w:rsidRPr="0055584F">
        <w:rPr>
          <w:rFonts w:ascii="Times New Roman" w:eastAsiaTheme="minorEastAsia" w:hAnsi="Times New Roman" w:cs="Times New Roman"/>
          <w:color w:val="231F20"/>
        </w:rPr>
        <w:t>Необходимо вести записи, отражающие п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рограмм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>у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мониторинга эффективности </w:t>
      </w:r>
      <w:r w:rsidRPr="0055584F">
        <w:rPr>
          <w:rFonts w:ascii="Times New Roman" w:eastAsiaTheme="minorEastAsia" w:hAnsi="Times New Roman" w:cs="Times New Roman"/>
          <w:color w:val="231F20"/>
        </w:rPr>
        <w:t>и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дат</w:t>
      </w:r>
      <w:r w:rsidRPr="0055584F">
        <w:rPr>
          <w:rFonts w:ascii="Times New Roman" w:eastAsiaTheme="minorEastAsia" w:hAnsi="Times New Roman" w:cs="Times New Roman"/>
          <w:color w:val="231F20"/>
        </w:rPr>
        <w:t>у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последней оценки</w:t>
      </w:r>
      <w:r w:rsidRPr="0055584F">
        <w:rPr>
          <w:rFonts w:ascii="Times New Roman" w:eastAsiaTheme="minorEastAsia" w:hAnsi="Times New Roman" w:cs="Times New Roman"/>
          <w:color w:val="231F20"/>
        </w:rPr>
        <w:t>.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lang w:val="ru"/>
        </w:rPr>
      </w:pPr>
    </w:p>
    <w:p w:rsidR="00943690" w:rsidRPr="0055584F" w:rsidRDefault="00943690" w:rsidP="00B50EDA">
      <w:pPr>
        <w:numPr>
          <w:ilvl w:val="1"/>
          <w:numId w:val="7"/>
        </w:numPr>
        <w:tabs>
          <w:tab w:val="left" w:pos="993"/>
        </w:tabs>
        <w:kinsoku w:val="0"/>
        <w:overflowPunct w:val="0"/>
        <w:ind w:left="0" w:right="-7" w:firstLine="567"/>
        <w:outlineLvl w:val="2"/>
        <w:rPr>
          <w:rFonts w:ascii="Times New Roman" w:eastAsiaTheme="minorEastAsia" w:hAnsi="Times New Roman" w:cs="Times New Roman"/>
          <w:b/>
          <w:bCs/>
          <w:color w:val="231F20"/>
          <w:spacing w:val="-2"/>
          <w:lang w:val="ru"/>
        </w:rPr>
      </w:pPr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-2"/>
          <w:lang w:val="ru"/>
        </w:rPr>
        <w:t>Мониторинг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-2"/>
        </w:rPr>
        <w:t xml:space="preserve"> оборудования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</w:rPr>
      </w:pPr>
      <w:proofErr w:type="spellStart"/>
      <w:proofErr w:type="gram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Подготов</w:t>
      </w:r>
      <w:r w:rsidRPr="0055584F">
        <w:rPr>
          <w:rFonts w:ascii="Times New Roman" w:eastAsiaTheme="minorEastAsia" w:hAnsi="Times New Roman" w:cs="Times New Roman"/>
          <w:color w:val="231F20"/>
        </w:rPr>
        <w:t>ить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сборку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материалов</w:t>
      </w:r>
      <w:r w:rsidR="00587EB7" w:rsidRPr="0055584F">
        <w:rPr>
          <w:rFonts w:ascii="Times New Roman" w:eastAsiaTheme="minorEastAsia" w:hAnsi="Times New Roman" w:cs="Times New Roman"/>
          <w:color w:val="231F20"/>
        </w:rPr>
        <w:t xml:space="preserve"> для испытаний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,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состоящую из одного листа белой бумаги, одного листа копировальной бумаги и одного листа пленки HDPE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,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с использованием стальных колец, 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как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указан</w:t>
      </w:r>
      <w:r w:rsidRPr="0055584F">
        <w:rPr>
          <w:rFonts w:ascii="Times New Roman" w:eastAsiaTheme="minorEastAsia" w:hAnsi="Times New Roman" w:cs="Times New Roman"/>
          <w:color w:val="231F20"/>
        </w:rPr>
        <w:t>о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в Приложении В. Поместит</w:t>
      </w:r>
      <w:r w:rsidRPr="0055584F">
        <w:rPr>
          <w:rFonts w:ascii="Times New Roman" w:eastAsiaTheme="minorEastAsia" w:hAnsi="Times New Roman" w:cs="Times New Roman"/>
          <w:color w:val="231F20"/>
        </w:rPr>
        <w:t>ь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чашк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>у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Петри 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с диаметром днища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14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см </w:t>
      </w:r>
      <w:r w:rsidRPr="0055584F">
        <w:rPr>
          <w:rFonts w:ascii="Times New Roman" w:eastAsiaTheme="minorEastAsia" w:hAnsi="Times New Roman" w:cs="Times New Roman"/>
          <w:color w:val="231F20"/>
        </w:rPr>
        <w:t>вверх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дном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на поворотный </w:t>
      </w:r>
      <w:r w:rsidRPr="0055584F">
        <w:rPr>
          <w:rFonts w:ascii="Times New Roman" w:eastAsiaTheme="minorEastAsia" w:hAnsi="Times New Roman" w:cs="Times New Roman"/>
          <w:color w:val="231F20"/>
        </w:rPr>
        <w:t>диск, сверху на нее положить собранное кольцо с материалами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, как описано в 9.6.</w:t>
      </w:r>
      <w:proofErr w:type="gram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Приложит</w:t>
      </w:r>
      <w:r w:rsidRPr="0055584F">
        <w:rPr>
          <w:rFonts w:ascii="Times New Roman" w:eastAsiaTheme="minorEastAsia" w:hAnsi="Times New Roman" w:cs="Times New Roman"/>
          <w:color w:val="231F20"/>
        </w:rPr>
        <w:t>ь «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палец</w:t>
      </w:r>
      <w:r w:rsidRPr="0055584F">
        <w:rPr>
          <w:rFonts w:ascii="Times New Roman" w:eastAsiaTheme="minorEastAsia" w:hAnsi="Times New Roman" w:cs="Times New Roman"/>
          <w:color w:val="231F20"/>
        </w:rPr>
        <w:t>»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к 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поверхности покрывающей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пленк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 xml:space="preserve">и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HDPE и запустит</w:t>
      </w:r>
      <w:r w:rsidRPr="0055584F">
        <w:rPr>
          <w:rFonts w:ascii="Times New Roman" w:eastAsiaTheme="minorEastAsia" w:hAnsi="Times New Roman" w:cs="Times New Roman"/>
          <w:color w:val="231F20"/>
        </w:rPr>
        <w:t>ь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устройство </w:t>
      </w:r>
      <w:r w:rsidRPr="0055584F">
        <w:rPr>
          <w:rFonts w:ascii="Times New Roman" w:eastAsiaTheme="minorEastAsia" w:hAnsi="Times New Roman" w:cs="Times New Roman"/>
          <w:color w:val="231F20"/>
        </w:rPr>
        <w:t>на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15 минут. </w:t>
      </w:r>
      <w:r w:rsidRPr="0055584F">
        <w:rPr>
          <w:rFonts w:ascii="Times New Roman" w:eastAsiaTheme="minorEastAsia" w:hAnsi="Times New Roman" w:cs="Times New Roman"/>
          <w:color w:val="231F20"/>
        </w:rPr>
        <w:t>После испытания извлечь белую бумагу и убедиться, что «палец» оставил ровный контактный рисунок по всей поверхности, соответствующей окружности чашки.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lang w:val="ru"/>
        </w:rPr>
      </w:pPr>
    </w:p>
    <w:p w:rsidR="00943690" w:rsidRPr="0055584F" w:rsidRDefault="00943690" w:rsidP="00587EB7">
      <w:pPr>
        <w:numPr>
          <w:ilvl w:val="1"/>
          <w:numId w:val="7"/>
        </w:numPr>
        <w:tabs>
          <w:tab w:val="left" w:pos="567"/>
          <w:tab w:val="left" w:pos="993"/>
        </w:tabs>
        <w:kinsoku w:val="0"/>
        <w:overflowPunct w:val="0"/>
        <w:ind w:left="0" w:right="-7" w:firstLine="567"/>
        <w:outlineLvl w:val="2"/>
        <w:rPr>
          <w:rFonts w:ascii="Times New Roman" w:eastAsiaTheme="minorEastAsia" w:hAnsi="Times New Roman" w:cs="Times New Roman"/>
          <w:b/>
          <w:bCs/>
          <w:color w:val="231F20"/>
          <w:spacing w:val="-2"/>
          <w:lang w:val="ru"/>
        </w:rPr>
      </w:pPr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-2"/>
        </w:rPr>
        <w:t>М</w:t>
      </w:r>
      <w:proofErr w:type="spellStart"/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-2"/>
          <w:lang w:val="ru"/>
        </w:rPr>
        <w:t>ониторинг</w:t>
      </w:r>
      <w:proofErr w:type="spellEnd"/>
      <w:r w:rsidRPr="0055584F">
        <w:rPr>
          <w:rFonts w:ascii="Times New Roman" w:eastAsiaTheme="minorEastAsia" w:hAnsi="Times New Roman" w:cs="Times New Roman"/>
          <w:b/>
          <w:bCs/>
          <w:color w:val="231F20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b/>
          <w:bCs/>
          <w:color w:val="231F20"/>
        </w:rPr>
        <w:t>л</w:t>
      </w:r>
      <w:proofErr w:type="spellStart"/>
      <w:r w:rsidRPr="0055584F">
        <w:rPr>
          <w:rFonts w:ascii="Times New Roman" w:eastAsiaTheme="minorEastAsia" w:hAnsi="Times New Roman" w:cs="Times New Roman"/>
          <w:b/>
          <w:bCs/>
          <w:color w:val="231F20"/>
          <w:lang w:val="ru"/>
        </w:rPr>
        <w:t>аборатори</w:t>
      </w:r>
      <w:proofErr w:type="spellEnd"/>
      <w:r w:rsidRPr="0055584F">
        <w:rPr>
          <w:rFonts w:ascii="Times New Roman" w:eastAsiaTheme="minorEastAsia" w:hAnsi="Times New Roman" w:cs="Times New Roman"/>
          <w:b/>
          <w:bCs/>
          <w:color w:val="231F20"/>
        </w:rPr>
        <w:t>и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noProof/>
        </w:rPr>
      </w:pPr>
      <w:r w:rsidRPr="0055584F">
        <w:rPr>
          <w:rFonts w:ascii="Times New Roman" w:eastAsiaTheme="minorEastAsia" w:hAnsi="Times New Roman" w:cs="Times New Roman"/>
          <w:noProof/>
          <w:lang w:val="ru"/>
        </w:rPr>
        <w:t>Точность</w:t>
      </w:r>
      <w:r w:rsidRPr="0055584F">
        <w:rPr>
          <w:rFonts w:ascii="Times New Roman" w:eastAsiaTheme="minorEastAsia" w:hAnsi="Times New Roman" w:cs="Times New Roman"/>
          <w:noProof/>
        </w:rPr>
        <w:t xml:space="preserve"> результатов измерений, получаемых в</w:t>
      </w:r>
      <w:r w:rsidRPr="0055584F">
        <w:rPr>
          <w:rFonts w:ascii="Times New Roman" w:eastAsiaTheme="minorEastAsia" w:hAnsi="Times New Roman" w:cs="Times New Roman"/>
          <w:noProof/>
          <w:lang w:val="ru"/>
        </w:rPr>
        <w:t xml:space="preserve"> лаборатории</w:t>
      </w:r>
      <w:r w:rsidRPr="0055584F">
        <w:rPr>
          <w:rFonts w:ascii="Times New Roman" w:eastAsiaTheme="minorEastAsia" w:hAnsi="Times New Roman" w:cs="Times New Roman"/>
          <w:noProof/>
        </w:rPr>
        <w:t xml:space="preserve">, </w:t>
      </w:r>
      <w:r w:rsidRPr="0055584F">
        <w:rPr>
          <w:rFonts w:ascii="Times New Roman" w:eastAsiaTheme="minorEastAsia" w:hAnsi="Times New Roman" w:cs="Times New Roman"/>
          <w:noProof/>
          <w:lang w:val="ru"/>
        </w:rPr>
        <w:t>оценива</w:t>
      </w:r>
      <w:r w:rsidRPr="0055584F">
        <w:rPr>
          <w:rFonts w:ascii="Times New Roman" w:eastAsiaTheme="minorEastAsia" w:hAnsi="Times New Roman" w:cs="Times New Roman"/>
          <w:noProof/>
        </w:rPr>
        <w:t>е</w:t>
      </w:r>
      <w:r w:rsidRPr="0055584F">
        <w:rPr>
          <w:rFonts w:ascii="Times New Roman" w:eastAsiaTheme="minorEastAsia" w:hAnsi="Times New Roman" w:cs="Times New Roman"/>
          <w:noProof/>
          <w:lang w:val="ru"/>
        </w:rPr>
        <w:t xml:space="preserve">тся с использованием </w:t>
      </w:r>
      <w:r w:rsidRPr="0055584F">
        <w:rPr>
          <w:rFonts w:ascii="Times New Roman" w:eastAsiaTheme="minorEastAsia" w:hAnsi="Times New Roman" w:cs="Times New Roman"/>
          <w:noProof/>
        </w:rPr>
        <w:t>стандартного образца</w:t>
      </w:r>
      <w:r w:rsidRPr="0055584F">
        <w:rPr>
          <w:rFonts w:ascii="Times New Roman" w:eastAsiaTheme="minorEastAsia" w:hAnsi="Times New Roman" w:cs="Times New Roman"/>
          <w:noProof/>
          <w:lang w:val="ru"/>
        </w:rPr>
        <w:t xml:space="preserve">, указанного в 5.12, </w:t>
      </w:r>
      <w:r w:rsidRPr="0055584F">
        <w:rPr>
          <w:rFonts w:ascii="Times New Roman" w:eastAsiaTheme="minorEastAsia" w:hAnsi="Times New Roman" w:cs="Times New Roman"/>
          <w:noProof/>
        </w:rPr>
        <w:t xml:space="preserve">и </w:t>
      </w:r>
      <w:r w:rsidRPr="0055584F">
        <w:rPr>
          <w:rFonts w:ascii="Times New Roman" w:eastAsiaTheme="minorEastAsia" w:hAnsi="Times New Roman" w:cs="Times New Roman"/>
          <w:noProof/>
          <w:lang w:val="ru"/>
        </w:rPr>
        <w:t>метод</w:t>
      </w:r>
      <w:r w:rsidRPr="0055584F">
        <w:rPr>
          <w:rFonts w:ascii="Times New Roman" w:eastAsiaTheme="minorEastAsia" w:hAnsi="Times New Roman" w:cs="Times New Roman"/>
          <w:noProof/>
        </w:rPr>
        <w:t>а</w:t>
      </w:r>
      <w:r w:rsidRPr="0055584F">
        <w:rPr>
          <w:rFonts w:ascii="Times New Roman" w:eastAsiaTheme="minorEastAsia" w:hAnsi="Times New Roman" w:cs="Times New Roman"/>
          <w:noProof/>
          <w:lang w:val="ru"/>
        </w:rPr>
        <w:t xml:space="preserve"> испытаний, </w:t>
      </w:r>
      <w:r w:rsidRPr="0055584F">
        <w:rPr>
          <w:rFonts w:ascii="Times New Roman" w:eastAsiaTheme="minorEastAsia" w:hAnsi="Times New Roman" w:cs="Times New Roman"/>
          <w:noProof/>
        </w:rPr>
        <w:t>установленного в</w:t>
      </w:r>
      <w:r w:rsidRPr="0055584F">
        <w:rPr>
          <w:rFonts w:ascii="Times New Roman" w:eastAsiaTheme="minorEastAsia" w:hAnsi="Times New Roman" w:cs="Times New Roman"/>
          <w:noProof/>
          <w:lang w:val="ru"/>
        </w:rPr>
        <w:t xml:space="preserve"> настоящем документе. Периодичность оценок определяется в соответствии </w:t>
      </w:r>
      <w:r w:rsidRPr="0055584F">
        <w:rPr>
          <w:rFonts w:ascii="Times New Roman" w:eastAsiaTheme="minorEastAsia" w:hAnsi="Times New Roman" w:cs="Times New Roman"/>
          <w:noProof/>
        </w:rPr>
        <w:t>с</w:t>
      </w:r>
      <w:r w:rsidRPr="0055584F">
        <w:rPr>
          <w:rFonts w:ascii="Times New Roman" w:eastAsiaTheme="minorEastAsia" w:hAnsi="Times New Roman" w:cs="Times New Roman"/>
          <w:noProof/>
          <w:lang w:val="ru"/>
        </w:rPr>
        <w:t xml:space="preserve"> ISO/IEC 17025. Это позволит проверить точность</w:t>
      </w:r>
      <w:r w:rsidRPr="0055584F">
        <w:rPr>
          <w:rFonts w:ascii="Times New Roman" w:eastAsiaTheme="minorEastAsia" w:hAnsi="Times New Roman" w:cs="Times New Roman"/>
          <w:noProof/>
        </w:rPr>
        <w:t xml:space="preserve"> </w:t>
      </w:r>
      <w:r w:rsidRPr="0055584F">
        <w:rPr>
          <w:rFonts w:ascii="Times New Roman" w:eastAsiaTheme="minorEastAsia" w:hAnsi="Times New Roman" w:cs="Times New Roman"/>
          <w:noProof/>
          <w:lang w:val="ru"/>
        </w:rPr>
        <w:t xml:space="preserve">и </w:t>
      </w:r>
      <w:r w:rsidRPr="0055584F">
        <w:rPr>
          <w:rFonts w:ascii="Times New Roman" w:eastAsiaTheme="minorEastAsia" w:hAnsi="Times New Roman" w:cs="Times New Roman"/>
          <w:noProof/>
        </w:rPr>
        <w:t xml:space="preserve">отклонения от точности измерений, производимых внутри лаборатории </w:t>
      </w:r>
      <w:r w:rsidRPr="0055584F">
        <w:rPr>
          <w:rFonts w:ascii="Times New Roman" w:eastAsiaTheme="minorEastAsia" w:hAnsi="Times New Roman" w:cs="Times New Roman"/>
          <w:noProof/>
          <w:lang w:val="ru"/>
        </w:rPr>
        <w:t>собственны</w:t>
      </w:r>
      <w:r w:rsidRPr="0055584F">
        <w:rPr>
          <w:rFonts w:ascii="Times New Roman" w:eastAsiaTheme="minorEastAsia" w:hAnsi="Times New Roman" w:cs="Times New Roman"/>
          <w:noProof/>
        </w:rPr>
        <w:t>ми</w:t>
      </w:r>
      <w:r w:rsidRPr="0055584F">
        <w:rPr>
          <w:rFonts w:ascii="Times New Roman" w:eastAsiaTheme="minorEastAsia" w:hAnsi="Times New Roman" w:cs="Times New Roman"/>
          <w:noProof/>
          <w:lang w:val="ru"/>
        </w:rPr>
        <w:t xml:space="preserve"> оператор</w:t>
      </w:r>
      <w:r w:rsidRPr="0055584F">
        <w:rPr>
          <w:rFonts w:ascii="Times New Roman" w:eastAsiaTheme="minorEastAsia" w:hAnsi="Times New Roman" w:cs="Times New Roman"/>
          <w:noProof/>
        </w:rPr>
        <w:t>ами</w:t>
      </w:r>
      <w:r w:rsidRPr="0055584F">
        <w:rPr>
          <w:rFonts w:ascii="Times New Roman" w:eastAsiaTheme="minorEastAsia" w:hAnsi="Times New Roman" w:cs="Times New Roman"/>
          <w:noProof/>
          <w:lang w:val="ru"/>
        </w:rPr>
        <w:t>. Невозможно будет получить какую-либо информацию о широко</w:t>
      </w:r>
      <w:r w:rsidRPr="0055584F">
        <w:rPr>
          <w:rFonts w:ascii="Times New Roman" w:eastAsiaTheme="minorEastAsia" w:hAnsi="Times New Roman" w:cs="Times New Roman"/>
          <w:noProof/>
        </w:rPr>
        <w:t>м</w:t>
      </w:r>
      <w:r w:rsidRPr="0055584F">
        <w:rPr>
          <w:rFonts w:ascii="Times New Roman" w:eastAsiaTheme="minorEastAsia" w:hAnsi="Times New Roman" w:cs="Times New Roman"/>
          <w:noProof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noProof/>
        </w:rPr>
        <w:t>применении данного</w:t>
      </w:r>
      <w:r w:rsidRPr="0055584F">
        <w:rPr>
          <w:rFonts w:ascii="Times New Roman" w:eastAsiaTheme="minorEastAsia" w:hAnsi="Times New Roman" w:cs="Times New Roman"/>
          <w:noProof/>
          <w:lang w:val="ru"/>
        </w:rPr>
        <w:t xml:space="preserve"> метод</w:t>
      </w:r>
      <w:r w:rsidRPr="0055584F">
        <w:rPr>
          <w:rFonts w:ascii="Times New Roman" w:eastAsiaTheme="minorEastAsia" w:hAnsi="Times New Roman" w:cs="Times New Roman"/>
          <w:noProof/>
        </w:rPr>
        <w:t xml:space="preserve">а </w:t>
      </w:r>
      <w:r w:rsidRPr="0055584F">
        <w:rPr>
          <w:rFonts w:ascii="Times New Roman" w:eastAsiaTheme="minorEastAsia" w:hAnsi="Times New Roman" w:cs="Times New Roman"/>
          <w:noProof/>
          <w:lang w:val="ru"/>
        </w:rPr>
        <w:t xml:space="preserve">без проведения </w:t>
      </w:r>
      <w:r w:rsidRPr="0055584F">
        <w:rPr>
          <w:rFonts w:ascii="Times New Roman" w:eastAsiaTheme="minorEastAsia" w:hAnsi="Times New Roman" w:cs="Times New Roman"/>
          <w:noProof/>
        </w:rPr>
        <w:t xml:space="preserve">в </w:t>
      </w:r>
      <w:r w:rsidRPr="0055584F">
        <w:rPr>
          <w:rFonts w:ascii="Times New Roman" w:eastAsiaTheme="minorEastAsia" w:hAnsi="Times New Roman" w:cs="Times New Roman"/>
          <w:noProof/>
          <w:lang w:val="ru"/>
        </w:rPr>
        <w:t>дальнейш</w:t>
      </w:r>
      <w:r w:rsidRPr="0055584F">
        <w:rPr>
          <w:rFonts w:ascii="Times New Roman" w:eastAsiaTheme="minorEastAsia" w:hAnsi="Times New Roman" w:cs="Times New Roman"/>
          <w:noProof/>
        </w:rPr>
        <w:t>ем</w:t>
      </w:r>
      <w:r w:rsidRPr="0055584F">
        <w:rPr>
          <w:rFonts w:ascii="Times New Roman" w:eastAsiaTheme="minorEastAsia" w:hAnsi="Times New Roman" w:cs="Times New Roman"/>
          <w:noProof/>
          <w:lang w:val="ru"/>
        </w:rPr>
        <w:t xml:space="preserve"> межлабораторных</w:t>
      </w:r>
      <w:r w:rsidRPr="0055584F">
        <w:rPr>
          <w:rFonts w:ascii="Times New Roman" w:eastAsiaTheme="minorEastAsia" w:hAnsi="Times New Roman" w:cs="Times New Roman"/>
          <w:noProof/>
        </w:rPr>
        <w:t xml:space="preserve"> сравнительных</w:t>
      </w:r>
      <w:r w:rsidRPr="0055584F">
        <w:rPr>
          <w:rFonts w:ascii="Times New Roman" w:eastAsiaTheme="minorEastAsia" w:hAnsi="Times New Roman" w:cs="Times New Roman"/>
          <w:noProof/>
          <w:lang w:val="ru"/>
        </w:rPr>
        <w:t xml:space="preserve"> испытаний. </w:t>
      </w:r>
      <w:r w:rsidRPr="0055584F">
        <w:rPr>
          <w:rFonts w:ascii="Times New Roman" w:eastAsiaTheme="minorEastAsia" w:hAnsi="Times New Roman" w:cs="Times New Roman"/>
          <w:noProof/>
        </w:rPr>
        <w:t>Стандартный</w:t>
      </w:r>
      <w:r w:rsidRPr="0055584F">
        <w:rPr>
          <w:rFonts w:ascii="Times New Roman" w:eastAsiaTheme="minorEastAsia" w:hAnsi="Times New Roman" w:cs="Times New Roman"/>
          <w:noProof/>
          <w:lang w:val="ru"/>
        </w:rPr>
        <w:t xml:space="preserve"> материал должен быть упакован в </w:t>
      </w:r>
      <w:r w:rsidRPr="0055584F">
        <w:rPr>
          <w:rFonts w:ascii="Times New Roman" w:eastAsiaTheme="minorEastAsia" w:hAnsi="Times New Roman" w:cs="Times New Roman"/>
          <w:noProof/>
        </w:rPr>
        <w:t xml:space="preserve">стерилизационный </w:t>
      </w:r>
      <w:r w:rsidRPr="0055584F">
        <w:rPr>
          <w:rFonts w:ascii="Times New Roman" w:eastAsiaTheme="minorEastAsia" w:hAnsi="Times New Roman" w:cs="Times New Roman"/>
          <w:noProof/>
          <w:lang w:val="ru"/>
        </w:rPr>
        <w:t xml:space="preserve">пакет, соответствующий </w:t>
      </w:r>
      <w:r w:rsidRPr="0055584F">
        <w:rPr>
          <w:rFonts w:ascii="Times New Roman" w:eastAsiaTheme="minorEastAsia" w:hAnsi="Times New Roman" w:cs="Times New Roman"/>
          <w:noProof/>
        </w:rPr>
        <w:t>требованиям</w:t>
      </w:r>
      <w:r w:rsidRPr="0055584F">
        <w:rPr>
          <w:rFonts w:ascii="Times New Roman" w:eastAsiaTheme="minorEastAsia" w:hAnsi="Times New Roman" w:cs="Times New Roman"/>
          <w:noProof/>
          <w:lang w:val="ru"/>
        </w:rPr>
        <w:t xml:space="preserve"> ISO 11607-1, и стерилизован влажным теплом при</w:t>
      </w:r>
      <w:r w:rsidRPr="0055584F">
        <w:rPr>
          <w:rFonts w:ascii="Times New Roman" w:eastAsiaTheme="minorEastAsia" w:hAnsi="Times New Roman" w:cs="Times New Roman"/>
          <w:noProof/>
        </w:rPr>
        <w:t xml:space="preserve"> температуре</w:t>
      </w:r>
      <w:r w:rsidRPr="0055584F">
        <w:rPr>
          <w:rFonts w:ascii="Times New Roman" w:eastAsiaTheme="minorEastAsia" w:hAnsi="Times New Roman" w:cs="Times New Roman"/>
          <w:noProof/>
          <w:lang w:val="ru"/>
        </w:rPr>
        <w:t xml:space="preserve"> </w:t>
      </w:r>
      <m:oMath>
        <m:sSubSup>
          <m:sSubSupPr>
            <m:ctrlPr>
              <w:rPr>
                <w:rFonts w:ascii="Cambria Math" w:eastAsiaTheme="minorEastAsia" w:hAnsi="Cambria Math" w:cs="Times New Roman"/>
                <w:i/>
                <w:color w:val="231F20"/>
                <w:lang w:val="ru"/>
              </w:rPr>
            </m:ctrlPr>
          </m:sSubSupPr>
          <m:e>
            <m:r>
              <w:rPr>
                <w:rFonts w:ascii="Cambria Math" w:eastAsiaTheme="minorEastAsia" w:hAnsi="Cambria Math" w:cs="Times New Roman"/>
                <w:color w:val="231F20"/>
                <w:lang w:val="ru"/>
              </w:rPr>
              <m:t>(134</m:t>
            </m:r>
          </m:e>
          <m:sub>
            <m:r>
              <w:rPr>
                <w:rFonts w:ascii="Cambria Math" w:eastAsiaTheme="minorEastAsia" w:hAnsi="Cambria Math" w:cs="Times New Roman"/>
                <w:color w:val="231F20"/>
                <w:lang w:val="ru"/>
              </w:rPr>
              <m:t xml:space="preserve">   0</m:t>
            </m:r>
          </m:sub>
          <m:sup>
            <m:r>
              <w:rPr>
                <w:rFonts w:ascii="Cambria Math" w:eastAsiaTheme="minorEastAsia" w:hAnsi="Cambria Math" w:cs="Times New Roman"/>
                <w:color w:val="231F20"/>
                <w:lang w:val="ru"/>
              </w:rPr>
              <m:t>+2</m:t>
            </m:r>
          </m:sup>
        </m:sSubSup>
        <m:r>
          <w:rPr>
            <w:rFonts w:ascii="Cambria Math" w:eastAsiaTheme="minorEastAsia" w:hAnsi="Cambria Math" w:cs="Times New Roman"/>
            <w:color w:val="231F20"/>
            <w:lang w:val="ru"/>
          </w:rPr>
          <m:t>)</m:t>
        </m:r>
      </m:oMath>
      <w:r w:rsidRPr="0055584F">
        <w:rPr>
          <w:rFonts w:ascii="Times New Roman" w:eastAsiaTheme="minorEastAsia" w:hAnsi="Times New Roman" w:cs="Times New Roman"/>
          <w:noProof/>
          <w:lang w:val="ru"/>
        </w:rPr>
        <w:t xml:space="preserve"> °C в течение </w:t>
      </w:r>
      <w:r w:rsidRPr="0055584F">
        <w:rPr>
          <w:rFonts w:ascii="Times New Roman" w:eastAsiaTheme="minorEastAsia" w:hAnsi="Times New Roman" w:cs="Times New Roman"/>
          <w:noProof/>
        </w:rPr>
        <w:t>(</w:t>
      </w:r>
      <w:r w:rsidRPr="0055584F">
        <w:rPr>
          <w:rFonts w:ascii="Times New Roman" w:eastAsiaTheme="minorEastAsia" w:hAnsi="Times New Roman" w:cs="Times New Roman"/>
          <w:noProof/>
          <w:lang w:val="ru"/>
        </w:rPr>
        <w:t>4-5</w:t>
      </w:r>
      <w:r w:rsidRPr="0055584F">
        <w:rPr>
          <w:rFonts w:ascii="Times New Roman" w:eastAsiaTheme="minorEastAsia" w:hAnsi="Times New Roman" w:cs="Times New Roman"/>
          <w:noProof/>
        </w:rPr>
        <w:t>)</w:t>
      </w:r>
      <w:r w:rsidRPr="0055584F">
        <w:rPr>
          <w:rFonts w:ascii="Times New Roman" w:eastAsiaTheme="minorEastAsia" w:hAnsi="Times New Roman" w:cs="Times New Roman"/>
          <w:noProof/>
          <w:lang w:val="ru"/>
        </w:rPr>
        <w:t xml:space="preserve"> мин , в соответствии с ISO 17665-1</w:t>
      </w:r>
      <w:r w:rsidRPr="0055584F">
        <w:rPr>
          <w:rFonts w:ascii="Times New Roman" w:eastAsiaTheme="minorEastAsia" w:hAnsi="Times New Roman" w:cs="Times New Roman"/>
          <w:noProof/>
        </w:rPr>
        <w:t>.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noProof/>
        </w:rPr>
      </w:pP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noProof/>
        </w:rPr>
      </w:pP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noProof/>
        </w:rPr>
      </w:pP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noProof/>
        </w:rPr>
      </w:pP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noProof/>
        </w:rPr>
      </w:pP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noProof/>
        </w:rPr>
      </w:pP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noProof/>
        </w:rPr>
      </w:pP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noProof/>
        </w:rPr>
      </w:pP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noProof/>
        </w:rPr>
      </w:pP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noProof/>
        </w:rPr>
      </w:pP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noProof/>
        </w:rPr>
      </w:pP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noProof/>
        </w:rPr>
      </w:pP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noProof/>
        </w:rPr>
      </w:pP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noProof/>
        </w:rPr>
      </w:pP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noProof/>
        </w:rPr>
      </w:pP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noProof/>
        </w:rPr>
      </w:pP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noProof/>
        </w:rPr>
      </w:pP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</w:rPr>
      </w:pP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</w:rPr>
      </w:pP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</w:rPr>
      </w:pP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</w:rPr>
      </w:pP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</w:rPr>
      </w:pP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center"/>
        <w:outlineLvl w:val="1"/>
        <w:rPr>
          <w:rFonts w:ascii="Times New Roman" w:eastAsiaTheme="minorEastAsia" w:hAnsi="Times New Roman" w:cs="Times New Roman"/>
          <w:b/>
          <w:bCs/>
          <w:color w:val="231F20"/>
          <w:spacing w:val="-10"/>
        </w:rPr>
      </w:pPr>
      <w:bookmarkStart w:id="53" w:name="Annex_D_(informative)__Estimation_of_the"/>
      <w:bookmarkStart w:id="54" w:name="_bookmark37"/>
      <w:bookmarkEnd w:id="53"/>
      <w:bookmarkEnd w:id="54"/>
      <w:r w:rsidRPr="0055584F">
        <w:rPr>
          <w:rFonts w:ascii="Times New Roman" w:eastAsiaTheme="minorEastAsia" w:hAnsi="Times New Roman" w:cs="Times New Roman"/>
          <w:b/>
          <w:bCs/>
          <w:color w:val="231F20"/>
          <w:lang w:val="ru"/>
        </w:rPr>
        <w:t>Приложение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-8"/>
          <w:lang w:val="ru"/>
        </w:rPr>
        <w:t xml:space="preserve"> </w:t>
      </w:r>
      <w:r w:rsidR="00587EB7" w:rsidRPr="0055584F">
        <w:rPr>
          <w:rFonts w:ascii="Times New Roman" w:eastAsiaTheme="minorEastAsia" w:hAnsi="Times New Roman" w:cs="Times New Roman"/>
          <w:b/>
          <w:bCs/>
          <w:color w:val="231F20"/>
          <w:spacing w:val="-10"/>
          <w:lang w:val="en-US"/>
        </w:rPr>
        <w:t>D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center"/>
        <w:rPr>
          <w:rFonts w:ascii="Times New Roman" w:eastAsiaTheme="minorEastAsia" w:hAnsi="Times New Roman" w:cs="Times New Roman"/>
          <w:color w:val="231F20"/>
          <w:spacing w:val="-2"/>
          <w:lang w:val="ru"/>
        </w:rPr>
      </w:pPr>
      <w:r w:rsidRPr="0055584F">
        <w:rPr>
          <w:rFonts w:ascii="Times New Roman" w:eastAsiaTheme="minorEastAsia" w:hAnsi="Times New Roman" w:cs="Times New Roman"/>
          <w:color w:val="231F20"/>
          <w:spacing w:val="-2"/>
          <w:lang w:val="ru"/>
        </w:rPr>
        <w:t>(информа</w:t>
      </w:r>
      <w:r w:rsidR="00587EB7" w:rsidRPr="0055584F">
        <w:rPr>
          <w:rFonts w:ascii="Times New Roman" w:eastAsiaTheme="minorEastAsia" w:hAnsi="Times New Roman" w:cs="Times New Roman"/>
          <w:color w:val="231F20"/>
          <w:spacing w:val="-2"/>
          <w:lang w:val="ru"/>
        </w:rPr>
        <w:t>ционное</w:t>
      </w:r>
      <w:r w:rsidRPr="0055584F">
        <w:rPr>
          <w:rFonts w:ascii="Times New Roman" w:eastAsiaTheme="minorEastAsia" w:hAnsi="Times New Roman" w:cs="Times New Roman"/>
          <w:color w:val="231F20"/>
          <w:spacing w:val="-2"/>
          <w:lang w:val="ru"/>
        </w:rPr>
        <w:t>)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lang w:val="ru"/>
        </w:rPr>
      </w:pP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center"/>
        <w:outlineLvl w:val="1"/>
        <w:rPr>
          <w:rFonts w:ascii="Times New Roman" w:eastAsiaTheme="minorEastAsia" w:hAnsi="Times New Roman" w:cs="Times New Roman"/>
          <w:b/>
          <w:bCs/>
          <w:color w:val="231F20"/>
          <w:lang w:val="ru"/>
        </w:rPr>
      </w:pPr>
      <w:r w:rsidRPr="0055584F">
        <w:rPr>
          <w:rFonts w:ascii="Times New Roman" w:eastAsiaTheme="minorEastAsia" w:hAnsi="Times New Roman" w:cs="Times New Roman"/>
          <w:b/>
          <w:bCs/>
          <w:color w:val="231F20"/>
          <w:lang w:val="ru"/>
        </w:rPr>
        <w:t>Оценка бактериального загрязнения верхней стороны образца для испытаний и остаточного количества бактерий на донорском материале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b/>
          <w:bCs/>
          <w:lang w:val="ru"/>
        </w:rPr>
      </w:pPr>
    </w:p>
    <w:p w:rsidR="00943690" w:rsidRPr="0055584F" w:rsidRDefault="00943690" w:rsidP="00587EB7">
      <w:pPr>
        <w:numPr>
          <w:ilvl w:val="1"/>
          <w:numId w:val="6"/>
        </w:numPr>
        <w:tabs>
          <w:tab w:val="left" w:pos="993"/>
          <w:tab w:val="left" w:pos="1560"/>
        </w:tabs>
        <w:kinsoku w:val="0"/>
        <w:overflowPunct w:val="0"/>
        <w:ind w:left="0" w:right="-7" w:firstLine="567"/>
        <w:outlineLvl w:val="2"/>
        <w:rPr>
          <w:rFonts w:ascii="Times New Roman" w:eastAsiaTheme="minorEastAsia" w:hAnsi="Times New Roman" w:cs="Times New Roman"/>
          <w:b/>
          <w:bCs/>
          <w:color w:val="231F20"/>
          <w:spacing w:val="-2"/>
          <w:lang w:val="ru"/>
        </w:rPr>
      </w:pPr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-2"/>
          <w:lang w:val="ru"/>
        </w:rPr>
        <w:t>Общи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-2"/>
        </w:rPr>
        <w:t>е положения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</w:rPr>
      </w:pP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Цель </w:t>
      </w:r>
      <w:r w:rsidRPr="0055584F">
        <w:rPr>
          <w:rFonts w:ascii="Times New Roman" w:eastAsiaTheme="minorEastAsia" w:hAnsi="Times New Roman" w:cs="Times New Roman"/>
          <w:color w:val="231F20"/>
        </w:rPr>
        <w:t>установленного в настоящем стандарте метода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</w:rPr>
        <w:t>-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определить </w:t>
      </w:r>
      <w:r w:rsidRPr="0055584F">
        <w:rPr>
          <w:rFonts w:ascii="Times New Roman" w:eastAsiaTheme="minorEastAsia" w:hAnsi="Times New Roman" w:cs="Times New Roman"/>
          <w:color w:val="231F20"/>
        </w:rPr>
        <w:t>проникание бактерий во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влажн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>ой среде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, 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с выражением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результат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а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в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виде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процента 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от количества бактерий, перенесенных </w:t>
      </w:r>
      <w:proofErr w:type="gramStart"/>
      <w:r w:rsidRPr="0055584F">
        <w:rPr>
          <w:rFonts w:ascii="Times New Roman" w:eastAsiaTheme="minorEastAsia" w:hAnsi="Times New Roman" w:cs="Times New Roman"/>
          <w:color w:val="231F20"/>
        </w:rPr>
        <w:t>на</w:t>
      </w:r>
      <w:proofErr w:type="gramEnd"/>
      <w:r w:rsidRPr="0055584F">
        <w:rPr>
          <w:rFonts w:ascii="Times New Roman" w:eastAsiaTheme="minorEastAsia" w:hAnsi="Times New Roman" w:cs="Times New Roman"/>
          <w:color w:val="231F20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донор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</w:rPr>
        <w:t>ском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 xml:space="preserve"> материала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. Если, например, для исследовательских целей и/или разработки 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нового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материала</w:t>
      </w:r>
      <w:r w:rsidRPr="0055584F">
        <w:rPr>
          <w:rFonts w:ascii="Times New Roman" w:eastAsiaTheme="minorEastAsia" w:hAnsi="Times New Roman" w:cs="Times New Roman"/>
          <w:color w:val="231F20"/>
        </w:rPr>
        <w:t>,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</w:rPr>
        <w:t>есть необходимость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оцен</w:t>
      </w:r>
      <w:r w:rsidRPr="0055584F">
        <w:rPr>
          <w:rFonts w:ascii="Times New Roman" w:eastAsiaTheme="minorEastAsia" w:hAnsi="Times New Roman" w:cs="Times New Roman"/>
          <w:color w:val="231F20"/>
        </w:rPr>
        <w:t>ить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 xml:space="preserve"> количество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бактери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>й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,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оставш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>их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ся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на верхней стороне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испыт</w:t>
      </w:r>
      <w:r w:rsidRPr="0055584F">
        <w:rPr>
          <w:rFonts w:ascii="Times New Roman" w:eastAsiaTheme="minorEastAsia" w:hAnsi="Times New Roman" w:cs="Times New Roman"/>
          <w:color w:val="231F20"/>
        </w:rPr>
        <w:t>ательного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образца, и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остаточного количества бактерий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на донор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</w:rPr>
        <w:t>ском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 xml:space="preserve"> материале после испытаний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, следует применить </w:t>
      </w:r>
      <w:r w:rsidRPr="0055584F">
        <w:rPr>
          <w:rFonts w:ascii="Times New Roman" w:eastAsiaTheme="minorEastAsia" w:hAnsi="Times New Roman" w:cs="Times New Roman"/>
          <w:color w:val="231F20"/>
        </w:rPr>
        <w:t>нижеприведенную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процедуру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. 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lang w:val="ru"/>
        </w:rPr>
      </w:pPr>
    </w:p>
    <w:p w:rsidR="00943690" w:rsidRPr="0055584F" w:rsidRDefault="00943690" w:rsidP="00587EB7">
      <w:pPr>
        <w:numPr>
          <w:ilvl w:val="1"/>
          <w:numId w:val="6"/>
        </w:numPr>
        <w:tabs>
          <w:tab w:val="left" w:pos="993"/>
          <w:tab w:val="left" w:pos="1560"/>
        </w:tabs>
        <w:kinsoku w:val="0"/>
        <w:overflowPunct w:val="0"/>
        <w:ind w:left="0" w:right="-7" w:firstLine="567"/>
        <w:outlineLvl w:val="2"/>
        <w:rPr>
          <w:rFonts w:ascii="Times New Roman" w:eastAsiaTheme="minorEastAsia" w:hAnsi="Times New Roman" w:cs="Times New Roman"/>
          <w:b/>
          <w:bCs/>
          <w:color w:val="231F20"/>
          <w:spacing w:val="-2"/>
          <w:lang w:val="ru"/>
        </w:rPr>
      </w:pPr>
      <w:r w:rsidRPr="0055584F">
        <w:rPr>
          <w:rFonts w:ascii="Times New Roman" w:eastAsiaTheme="minorEastAsia" w:hAnsi="Times New Roman" w:cs="Times New Roman"/>
          <w:b/>
          <w:bCs/>
          <w:color w:val="231F20"/>
          <w:lang w:val="ru"/>
        </w:rPr>
        <w:t>Подготовка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-9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b/>
          <w:bCs/>
          <w:color w:val="231F20"/>
        </w:rPr>
        <w:t>дополнительных чашек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-8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lang w:val="ru"/>
        </w:rPr>
        <w:t>Петри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</w:rPr>
      </w:pP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Если после 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проведения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пяти последовательных испытаний на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испыт</w:t>
      </w:r>
      <w:r w:rsidRPr="0055584F">
        <w:rPr>
          <w:rFonts w:ascii="Times New Roman" w:eastAsiaTheme="minorEastAsia" w:hAnsi="Times New Roman" w:cs="Times New Roman"/>
          <w:color w:val="231F20"/>
        </w:rPr>
        <w:t>ательном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образце </w:t>
      </w:r>
      <w:r w:rsidRPr="0055584F">
        <w:rPr>
          <w:rFonts w:ascii="Times New Roman" w:eastAsiaTheme="minorEastAsia" w:hAnsi="Times New Roman" w:cs="Times New Roman"/>
          <w:color w:val="231F20"/>
        </w:rPr>
        <w:t>нужно провести дополнительные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испытания для оценки </w:t>
      </w:r>
      <w:r w:rsidRPr="0055584F">
        <w:rPr>
          <w:rFonts w:ascii="Times New Roman" w:eastAsiaTheme="minorEastAsia" w:hAnsi="Times New Roman" w:cs="Times New Roman"/>
          <w:color w:val="231F20"/>
        </w:rPr>
        <w:t>количества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бактери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>й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,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оставш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>их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ся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на верхней стороне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испыт</w:t>
      </w:r>
      <w:r w:rsidRPr="0055584F">
        <w:rPr>
          <w:rFonts w:ascii="Times New Roman" w:eastAsiaTheme="minorEastAsia" w:hAnsi="Times New Roman" w:cs="Times New Roman"/>
          <w:color w:val="231F20"/>
        </w:rPr>
        <w:t>ательного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образца, и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остаточного количества бактерий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на донор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</w:rPr>
        <w:t>ском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 xml:space="preserve"> материале после испытаний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(см. 9.6), 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необходимо подготовить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2 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дополнительные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чашки Петри диаметром 14 см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для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одно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</w:rPr>
        <w:t>го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полно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</w:rPr>
        <w:t>го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 xml:space="preserve"> цикла испытаний. 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</w:rPr>
      </w:pPr>
    </w:p>
    <w:p w:rsidR="00943690" w:rsidRPr="0055584F" w:rsidRDefault="00943690" w:rsidP="00587EB7">
      <w:pPr>
        <w:numPr>
          <w:ilvl w:val="1"/>
          <w:numId w:val="6"/>
        </w:numPr>
        <w:tabs>
          <w:tab w:val="left" w:pos="993"/>
          <w:tab w:val="left" w:pos="1560"/>
        </w:tabs>
        <w:kinsoku w:val="0"/>
        <w:overflowPunct w:val="0"/>
        <w:ind w:left="0" w:right="-7" w:firstLine="567"/>
        <w:outlineLvl w:val="2"/>
        <w:rPr>
          <w:rFonts w:ascii="Times New Roman" w:eastAsiaTheme="minorEastAsia" w:hAnsi="Times New Roman" w:cs="Times New Roman"/>
          <w:b/>
          <w:bCs/>
          <w:color w:val="231F20"/>
          <w:spacing w:val="-2"/>
          <w:lang w:val="ru"/>
        </w:rPr>
      </w:pPr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-2"/>
          <w:lang w:val="ru"/>
        </w:rPr>
        <w:t>Процедура</w:t>
      </w:r>
    </w:p>
    <w:p w:rsidR="00943690" w:rsidRPr="0055584F" w:rsidRDefault="00943690" w:rsidP="00587EB7">
      <w:pPr>
        <w:numPr>
          <w:ilvl w:val="0"/>
          <w:numId w:val="5"/>
        </w:numPr>
        <w:tabs>
          <w:tab w:val="left" w:pos="993"/>
          <w:tab w:val="left" w:pos="1418"/>
        </w:tabs>
        <w:kinsoku w:val="0"/>
        <w:overflowPunct w:val="0"/>
        <w:ind w:left="0" w:right="-7" w:firstLine="567"/>
        <w:jc w:val="both"/>
        <w:rPr>
          <w:rFonts w:ascii="Times New Roman" w:eastAsiaTheme="minorEastAsia" w:hAnsi="Times New Roman" w:cs="Times New Roman"/>
          <w:color w:val="231F20"/>
          <w:lang w:val="ru"/>
        </w:rPr>
      </w:pPr>
      <w:r w:rsidRPr="0055584F">
        <w:rPr>
          <w:rFonts w:ascii="Times New Roman" w:eastAsiaTheme="minorEastAsia" w:hAnsi="Times New Roman" w:cs="Times New Roman"/>
          <w:color w:val="231F20"/>
        </w:rPr>
        <w:t>Извлечь собранные материалы из испытательной установки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,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асептически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извлечь донор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</w:rPr>
        <w:t>ский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 xml:space="preserve"> материал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, поместить его в пустую стерильную чашку Петри для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определения 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остаточного количества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бактери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>й на донорском материале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.</w:t>
      </w:r>
    </w:p>
    <w:p w:rsidR="00943690" w:rsidRPr="0055584F" w:rsidRDefault="00943690" w:rsidP="00587EB7">
      <w:pPr>
        <w:numPr>
          <w:ilvl w:val="0"/>
          <w:numId w:val="5"/>
        </w:numPr>
        <w:tabs>
          <w:tab w:val="left" w:pos="993"/>
          <w:tab w:val="left" w:pos="1418"/>
        </w:tabs>
        <w:kinsoku w:val="0"/>
        <w:overflowPunct w:val="0"/>
        <w:ind w:left="0" w:right="-7" w:firstLine="567"/>
        <w:jc w:val="both"/>
        <w:rPr>
          <w:rFonts w:ascii="Times New Roman" w:eastAsiaTheme="minorEastAsia" w:hAnsi="Times New Roman" w:cs="Times New Roman"/>
          <w:color w:val="231F20"/>
          <w:lang w:val="ru"/>
        </w:rPr>
      </w:pP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Переверн</w:t>
      </w:r>
      <w:r w:rsidRPr="0055584F">
        <w:rPr>
          <w:rFonts w:ascii="Times New Roman" w:eastAsiaTheme="minorEastAsia" w:hAnsi="Times New Roman" w:cs="Times New Roman"/>
          <w:color w:val="231F20"/>
        </w:rPr>
        <w:t>уть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испыт</w:t>
      </w:r>
      <w:r w:rsidRPr="0055584F">
        <w:rPr>
          <w:rFonts w:ascii="Times New Roman" w:eastAsiaTheme="minorEastAsia" w:hAnsi="Times New Roman" w:cs="Times New Roman"/>
          <w:color w:val="231F20"/>
        </w:rPr>
        <w:t>ательный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образец </w:t>
      </w:r>
      <w:r w:rsidRPr="0055584F">
        <w:rPr>
          <w:rFonts w:ascii="Times New Roman" w:eastAsiaTheme="minorEastAsia" w:hAnsi="Times New Roman" w:cs="Times New Roman"/>
          <w:color w:val="231F20"/>
        </w:rPr>
        <w:t>и положить его верхней стороной вниз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на внутренне</w:t>
      </w:r>
      <w:r w:rsidRPr="0055584F">
        <w:rPr>
          <w:rFonts w:ascii="Times New Roman" w:eastAsiaTheme="minorEastAsia" w:hAnsi="Times New Roman" w:cs="Times New Roman"/>
          <w:color w:val="231F20"/>
        </w:rPr>
        <w:t>е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стально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>е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кольц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>о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,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накр</w:t>
      </w:r>
      <w:r w:rsidRPr="0055584F">
        <w:rPr>
          <w:rFonts w:ascii="Times New Roman" w:eastAsiaTheme="minorEastAsia" w:hAnsi="Times New Roman" w:cs="Times New Roman"/>
          <w:color w:val="231F20"/>
        </w:rPr>
        <w:t>ыть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 xml:space="preserve"> его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нов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</w:rPr>
        <w:t>ым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 xml:space="preserve"> отрезком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пленк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>и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lang w:val="en-US"/>
        </w:rPr>
        <w:t>HDPE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и </w:t>
      </w:r>
      <w:r w:rsidRPr="0055584F">
        <w:rPr>
          <w:rFonts w:ascii="Times New Roman" w:eastAsiaTheme="minorEastAsia" w:hAnsi="Times New Roman" w:cs="Times New Roman"/>
          <w:color w:val="231F20"/>
        </w:rPr>
        <w:t>закрепить материалы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между стальными кольцами.</w:t>
      </w:r>
    </w:p>
    <w:p w:rsidR="00943690" w:rsidRPr="0055584F" w:rsidRDefault="00943690" w:rsidP="00587EB7">
      <w:pPr>
        <w:numPr>
          <w:ilvl w:val="0"/>
          <w:numId w:val="5"/>
        </w:numPr>
        <w:tabs>
          <w:tab w:val="left" w:pos="993"/>
          <w:tab w:val="left" w:pos="1418"/>
        </w:tabs>
        <w:kinsoku w:val="0"/>
        <w:overflowPunct w:val="0"/>
        <w:ind w:left="0" w:right="-7" w:firstLine="567"/>
        <w:jc w:val="both"/>
        <w:rPr>
          <w:rFonts w:ascii="Times New Roman" w:eastAsiaTheme="minorEastAsia" w:hAnsi="Times New Roman" w:cs="Times New Roman"/>
          <w:color w:val="231F20"/>
          <w:lang w:val="ru"/>
        </w:rPr>
      </w:pPr>
      <w:r w:rsidRPr="0055584F">
        <w:rPr>
          <w:rFonts w:ascii="Times New Roman" w:eastAsiaTheme="minorEastAsia" w:hAnsi="Times New Roman" w:cs="Times New Roman"/>
          <w:color w:val="231F20"/>
          <w:lang w:val="ru"/>
        </w:rPr>
        <w:t>Прове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</w:rPr>
        <w:t>сти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 xml:space="preserve"> процедуру испытания в течение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15 мин, как описано выше, используя </w:t>
      </w:r>
      <w:r w:rsidRPr="0055584F">
        <w:rPr>
          <w:rFonts w:ascii="Times New Roman" w:eastAsiaTheme="minorEastAsia" w:hAnsi="Times New Roman" w:cs="Times New Roman"/>
          <w:color w:val="231F20"/>
        </w:rPr>
        <w:t>чашку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с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агаро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>вой средой №6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.</w:t>
      </w:r>
    </w:p>
    <w:p w:rsidR="00943690" w:rsidRPr="0055584F" w:rsidRDefault="00943690" w:rsidP="00587EB7">
      <w:pPr>
        <w:numPr>
          <w:ilvl w:val="0"/>
          <w:numId w:val="5"/>
        </w:numPr>
        <w:tabs>
          <w:tab w:val="left" w:pos="993"/>
          <w:tab w:val="left" w:pos="1418"/>
        </w:tabs>
        <w:kinsoku w:val="0"/>
        <w:overflowPunct w:val="0"/>
        <w:ind w:left="0" w:right="-7" w:firstLine="567"/>
        <w:jc w:val="both"/>
        <w:rPr>
          <w:rFonts w:ascii="Times New Roman" w:eastAsiaTheme="minorEastAsia" w:hAnsi="Times New Roman" w:cs="Times New Roman"/>
          <w:color w:val="231F20"/>
          <w:lang w:val="ru"/>
        </w:rPr>
      </w:pPr>
      <w:r w:rsidRPr="0055584F">
        <w:rPr>
          <w:rFonts w:ascii="Times New Roman" w:eastAsiaTheme="minorEastAsia" w:hAnsi="Times New Roman" w:cs="Times New Roman"/>
          <w:color w:val="231F20"/>
        </w:rPr>
        <w:t>Извлечь собранные материалы из испытательной установки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, </w:t>
      </w:r>
      <w:r w:rsidRPr="0055584F">
        <w:rPr>
          <w:rFonts w:ascii="Times New Roman" w:eastAsiaTheme="minorEastAsia" w:hAnsi="Times New Roman" w:cs="Times New Roman"/>
          <w:color w:val="231F20"/>
        </w:rPr>
        <w:t>вытащить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испыт</w:t>
      </w:r>
      <w:r w:rsidRPr="0055584F">
        <w:rPr>
          <w:rFonts w:ascii="Times New Roman" w:eastAsiaTheme="minorEastAsia" w:hAnsi="Times New Roman" w:cs="Times New Roman"/>
          <w:color w:val="231F20"/>
        </w:rPr>
        <w:t>ательный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образец и поместит</w:t>
      </w:r>
      <w:r w:rsidRPr="0055584F">
        <w:rPr>
          <w:rFonts w:ascii="Times New Roman" w:eastAsiaTheme="minorEastAsia" w:hAnsi="Times New Roman" w:cs="Times New Roman"/>
          <w:color w:val="231F20"/>
        </w:rPr>
        <w:t>ь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донор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</w:rPr>
        <w:t>ский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 xml:space="preserve"> материал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стороной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, содержащей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</w:rPr>
        <w:t>бакпосев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>,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вниз</w:t>
      </w:r>
      <w:r w:rsidRPr="0055584F">
        <w:rPr>
          <w:rFonts w:ascii="Times New Roman" w:eastAsiaTheme="minorEastAsia" w:hAnsi="Times New Roman" w:cs="Times New Roman"/>
          <w:color w:val="231F20"/>
        </w:rPr>
        <w:t>,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на внутреннее кольцо,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накр</w:t>
      </w:r>
      <w:r w:rsidRPr="0055584F">
        <w:rPr>
          <w:rFonts w:ascii="Times New Roman" w:eastAsiaTheme="minorEastAsia" w:hAnsi="Times New Roman" w:cs="Times New Roman"/>
          <w:color w:val="231F20"/>
        </w:rPr>
        <w:t>ыть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донор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</w:rPr>
        <w:t>ский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 xml:space="preserve"> материал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пленкой </w:t>
      </w:r>
      <w:r w:rsidRPr="0055584F">
        <w:rPr>
          <w:rFonts w:ascii="Times New Roman" w:eastAsiaTheme="minorEastAsia" w:hAnsi="Times New Roman" w:cs="Times New Roman"/>
          <w:color w:val="231F20"/>
          <w:lang w:val="en-US"/>
        </w:rPr>
        <w:t>HDPE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и </w:t>
      </w:r>
      <w:r w:rsidRPr="0055584F">
        <w:rPr>
          <w:rFonts w:ascii="Times New Roman" w:eastAsiaTheme="minorEastAsia" w:hAnsi="Times New Roman" w:cs="Times New Roman"/>
          <w:color w:val="231F20"/>
        </w:rPr>
        <w:t>закрепить материалы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между стальными кольцами.</w:t>
      </w:r>
    </w:p>
    <w:p w:rsidR="00943690" w:rsidRPr="0055584F" w:rsidRDefault="00943690" w:rsidP="00587EB7">
      <w:pPr>
        <w:numPr>
          <w:ilvl w:val="0"/>
          <w:numId w:val="5"/>
        </w:numPr>
        <w:tabs>
          <w:tab w:val="left" w:pos="993"/>
          <w:tab w:val="left" w:pos="1418"/>
        </w:tabs>
        <w:kinsoku w:val="0"/>
        <w:overflowPunct w:val="0"/>
        <w:ind w:left="0" w:right="-7" w:firstLine="567"/>
        <w:jc w:val="both"/>
        <w:rPr>
          <w:rFonts w:ascii="Times New Roman" w:eastAsiaTheme="minorEastAsia" w:hAnsi="Times New Roman" w:cs="Times New Roman"/>
          <w:color w:val="231F20"/>
          <w:lang w:val="ru"/>
        </w:rPr>
      </w:pPr>
      <w:r w:rsidRPr="0055584F">
        <w:rPr>
          <w:rFonts w:ascii="Times New Roman" w:eastAsiaTheme="minorEastAsia" w:hAnsi="Times New Roman" w:cs="Times New Roman"/>
          <w:color w:val="231F20"/>
          <w:lang w:val="ru"/>
        </w:rPr>
        <w:t>Прове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</w:rPr>
        <w:t>сти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 xml:space="preserve"> процедуру испытания в течение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15 мин, как описано выше, используя </w:t>
      </w:r>
      <w:r w:rsidRPr="0055584F">
        <w:rPr>
          <w:rFonts w:ascii="Times New Roman" w:eastAsiaTheme="minorEastAsia" w:hAnsi="Times New Roman" w:cs="Times New Roman"/>
          <w:color w:val="231F20"/>
        </w:rPr>
        <w:t>чашку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с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агаро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>вой средой №7</w:t>
      </w:r>
      <w:r w:rsidR="00587EB7" w:rsidRPr="0055584F">
        <w:rPr>
          <w:rFonts w:ascii="Times New Roman" w:eastAsiaTheme="minorEastAsia" w:hAnsi="Times New Roman" w:cs="Times New Roman"/>
          <w:color w:val="231F20"/>
        </w:rPr>
        <w:t>.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</w:rPr>
      </w:pPr>
      <w:r w:rsidRPr="0055584F">
        <w:rPr>
          <w:rFonts w:ascii="Times New Roman" w:eastAsiaTheme="minorEastAsia" w:hAnsi="Times New Roman" w:cs="Times New Roman"/>
          <w:color w:val="231F20"/>
          <w:lang w:val="ru"/>
        </w:rPr>
        <w:t>f) Высушит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ь чашки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с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агаром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в течение 10 мин на чисто</w:t>
      </w:r>
      <w:r w:rsidRPr="0055584F">
        <w:rPr>
          <w:rFonts w:ascii="Times New Roman" w:eastAsiaTheme="minorEastAsia" w:hAnsi="Times New Roman" w:cs="Times New Roman"/>
          <w:color w:val="231F20"/>
        </w:rPr>
        <w:t>й поверхности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, предпочтительно 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под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ламинарн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>ы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м поток</w:t>
      </w:r>
      <w:r w:rsidRPr="0055584F">
        <w:rPr>
          <w:rFonts w:ascii="Times New Roman" w:eastAsiaTheme="minorEastAsia" w:hAnsi="Times New Roman" w:cs="Times New Roman"/>
          <w:color w:val="231F20"/>
        </w:rPr>
        <w:t>ом воздуха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, и 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выдержать их в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инкуб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</w:rPr>
        <w:t>аторе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с закрытыми крышками в течение 16-24 ч при (37 ± 2) °C, </w:t>
      </w:r>
      <w:r w:rsidRPr="0055584F">
        <w:rPr>
          <w:rFonts w:ascii="Times New Roman" w:eastAsiaTheme="minorEastAsia" w:hAnsi="Times New Roman" w:cs="Times New Roman"/>
          <w:color w:val="231F20"/>
        </w:rPr>
        <w:t>до тех пор, когда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</w:rPr>
        <w:t>можно будет произвести точный подсчет количества бактерий вследствие их роста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, но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при этом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колонии 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в </w:t>
      </w:r>
      <w:proofErr w:type="gramStart"/>
      <w:r w:rsidRPr="0055584F">
        <w:rPr>
          <w:rFonts w:ascii="Times New Roman" w:eastAsiaTheme="minorEastAsia" w:hAnsi="Times New Roman" w:cs="Times New Roman"/>
          <w:color w:val="231F20"/>
        </w:rPr>
        <w:t>чашке</w:t>
      </w:r>
      <w:proofErr w:type="gramEnd"/>
      <w:r w:rsidRPr="0055584F">
        <w:rPr>
          <w:rFonts w:ascii="Times New Roman" w:eastAsiaTheme="minorEastAsia" w:hAnsi="Times New Roman" w:cs="Times New Roman"/>
          <w:color w:val="231F20"/>
        </w:rPr>
        <w:t xml:space="preserve"> не достигнут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</w:rPr>
        <w:t>конфлюэнтности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 xml:space="preserve">.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  <w:lang w:val="ru"/>
        </w:rPr>
      </w:pPr>
      <w:r w:rsidRPr="0055584F">
        <w:rPr>
          <w:rFonts w:ascii="Times New Roman" w:eastAsiaTheme="minorEastAsia" w:hAnsi="Times New Roman" w:cs="Times New Roman"/>
          <w:color w:val="231F20"/>
          <w:lang w:val="ru"/>
        </w:rPr>
        <w:t>g) Повторит</w:t>
      </w:r>
      <w:r w:rsidRPr="0055584F">
        <w:rPr>
          <w:rFonts w:ascii="Times New Roman" w:eastAsiaTheme="minorEastAsia" w:hAnsi="Times New Roman" w:cs="Times New Roman"/>
          <w:color w:val="231F20"/>
        </w:rPr>
        <w:t>ь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процедуру </w:t>
      </w:r>
      <w:r w:rsidRPr="0055584F">
        <w:rPr>
          <w:rFonts w:ascii="Times New Roman" w:eastAsiaTheme="minorEastAsia" w:hAnsi="Times New Roman" w:cs="Times New Roman"/>
          <w:color w:val="231F20"/>
        </w:rPr>
        <w:t>с оставшимися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четыр</w:t>
      </w:r>
      <w:r w:rsidRPr="0055584F">
        <w:rPr>
          <w:rFonts w:ascii="Times New Roman" w:eastAsiaTheme="minorEastAsia" w:hAnsi="Times New Roman" w:cs="Times New Roman"/>
          <w:color w:val="231F20"/>
        </w:rPr>
        <w:t>ьмя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испыт</w:t>
      </w:r>
      <w:r w:rsidRPr="0055584F">
        <w:rPr>
          <w:rFonts w:ascii="Times New Roman" w:eastAsiaTheme="minorEastAsia" w:hAnsi="Times New Roman" w:cs="Times New Roman"/>
          <w:color w:val="231F20"/>
        </w:rPr>
        <w:t>ательными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образц</w:t>
      </w:r>
      <w:r w:rsidRPr="0055584F">
        <w:rPr>
          <w:rFonts w:ascii="Times New Roman" w:eastAsiaTheme="minorEastAsia" w:hAnsi="Times New Roman" w:cs="Times New Roman"/>
          <w:color w:val="231F20"/>
        </w:rPr>
        <w:t>ами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>.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</w:rPr>
      </w:pP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</w:rPr>
      </w:pPr>
      <w:r w:rsidRPr="0055584F">
        <w:rPr>
          <w:rFonts w:ascii="Times New Roman" w:eastAsiaTheme="minorEastAsia" w:hAnsi="Times New Roman" w:cs="Times New Roman"/>
          <w:color w:val="231F20"/>
        </w:rPr>
        <w:t>Испытательное у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стройство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, включая </w:t>
      </w:r>
      <w:r w:rsidRPr="0055584F">
        <w:rPr>
          <w:rFonts w:ascii="Times New Roman" w:eastAsiaTheme="minorEastAsia" w:hAnsi="Times New Roman" w:cs="Times New Roman"/>
          <w:color w:val="231F20"/>
        </w:rPr>
        <w:t>«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палец</w:t>
      </w:r>
      <w:r w:rsidRPr="0055584F">
        <w:rPr>
          <w:rFonts w:ascii="Times New Roman" w:eastAsiaTheme="minorEastAsia" w:hAnsi="Times New Roman" w:cs="Times New Roman"/>
          <w:color w:val="231F20"/>
        </w:rPr>
        <w:t>»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, кольца и рабочие поверхности,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должн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>ы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</w:rPr>
        <w:t>обрабатываться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спорицидным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средством между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каждым этапом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испытани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 xml:space="preserve">й. 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</w:rPr>
      </w:pP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</w:rPr>
      </w:pP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</w:rPr>
      </w:pP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</w:rPr>
      </w:pP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</w:rPr>
      </w:pP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center"/>
        <w:outlineLvl w:val="1"/>
        <w:rPr>
          <w:rFonts w:ascii="Times New Roman" w:eastAsiaTheme="minorEastAsia" w:hAnsi="Times New Roman" w:cs="Times New Roman"/>
          <w:b/>
          <w:bCs/>
          <w:color w:val="231F20"/>
          <w:spacing w:val="-10"/>
          <w:lang w:val="ru"/>
        </w:rPr>
      </w:pPr>
      <w:bookmarkStart w:id="55" w:name="Annex_E_(informative)__Transmission_of_i"/>
      <w:bookmarkStart w:id="56" w:name="_bookmark39"/>
      <w:bookmarkEnd w:id="55"/>
      <w:bookmarkEnd w:id="56"/>
      <w:r w:rsidRPr="0055584F">
        <w:rPr>
          <w:rFonts w:ascii="Times New Roman" w:eastAsiaTheme="minorEastAsia" w:hAnsi="Times New Roman" w:cs="Times New Roman"/>
          <w:b/>
          <w:bCs/>
          <w:color w:val="231F20"/>
          <w:lang w:val="ru"/>
        </w:rPr>
        <w:lastRenderedPageBreak/>
        <w:t>Приложение</w:t>
      </w:r>
      <w:proofErr w:type="gramStart"/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-8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-10"/>
          <w:lang w:val="ru"/>
        </w:rPr>
        <w:t>Е</w:t>
      </w:r>
      <w:proofErr w:type="gramEnd"/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center"/>
        <w:rPr>
          <w:rFonts w:ascii="Times New Roman" w:eastAsiaTheme="minorEastAsia" w:hAnsi="Times New Roman" w:cs="Times New Roman"/>
          <w:color w:val="231F20"/>
          <w:spacing w:val="-2"/>
          <w:lang w:val="ru"/>
        </w:rPr>
      </w:pPr>
      <w:r w:rsidRPr="0055584F">
        <w:rPr>
          <w:rFonts w:ascii="Times New Roman" w:eastAsiaTheme="minorEastAsia" w:hAnsi="Times New Roman" w:cs="Times New Roman"/>
          <w:color w:val="231F20"/>
          <w:spacing w:val="-2"/>
          <w:lang w:val="ru"/>
        </w:rPr>
        <w:t>(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spacing w:val="-2"/>
          <w:lang w:val="ru"/>
        </w:rPr>
        <w:t>информа</w:t>
      </w:r>
      <w:r w:rsidRPr="0055584F">
        <w:rPr>
          <w:rFonts w:ascii="Times New Roman" w:eastAsiaTheme="minorEastAsia" w:hAnsi="Times New Roman" w:cs="Times New Roman"/>
          <w:color w:val="231F20"/>
          <w:spacing w:val="-2"/>
        </w:rPr>
        <w:t>ционное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spacing w:val="-2"/>
          <w:lang w:val="ru"/>
        </w:rPr>
        <w:t>)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lang w:val="ru"/>
        </w:rPr>
      </w:pPr>
    </w:p>
    <w:p w:rsidR="00943690" w:rsidRPr="0055584F" w:rsidRDefault="00943690" w:rsidP="00587EB7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b/>
          <w:bCs/>
          <w:lang w:val="ru"/>
        </w:rPr>
      </w:pPr>
      <w:r w:rsidRPr="0055584F">
        <w:rPr>
          <w:rFonts w:ascii="Times New Roman" w:eastAsiaTheme="minorEastAsia" w:hAnsi="Times New Roman" w:cs="Times New Roman"/>
          <w:b/>
          <w:bCs/>
          <w:color w:val="231F20"/>
          <w:lang w:val="ru"/>
        </w:rPr>
        <w:t>Передача инфекционных агентов во время инвазивных хирургических вмешательств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000000"/>
        </w:rPr>
      </w:pPr>
      <w:proofErr w:type="gramStart"/>
      <w:r w:rsidRPr="0055584F">
        <w:rPr>
          <w:rFonts w:ascii="Times New Roman" w:eastAsiaTheme="minorEastAsia" w:hAnsi="Times New Roman" w:cs="Times New Roman"/>
          <w:color w:val="000000"/>
          <w:lang w:val="ru"/>
        </w:rPr>
        <w:t xml:space="preserve">Испытание на </w:t>
      </w:r>
      <w:r w:rsidRPr="0055584F">
        <w:rPr>
          <w:rFonts w:ascii="Times New Roman" w:eastAsiaTheme="minorEastAsia" w:hAnsi="Times New Roman" w:cs="Times New Roman"/>
          <w:color w:val="000000"/>
        </w:rPr>
        <w:t>проникание</w:t>
      </w:r>
      <w:r w:rsidRPr="0055584F">
        <w:rPr>
          <w:rFonts w:ascii="Times New Roman" w:eastAsiaTheme="minorEastAsia" w:hAnsi="Times New Roman" w:cs="Times New Roman"/>
          <w:color w:val="000000"/>
          <w:lang w:val="ru"/>
        </w:rPr>
        <w:t xml:space="preserve"> бактерий во </w:t>
      </w:r>
      <w:proofErr w:type="spellStart"/>
      <w:r w:rsidRPr="0055584F">
        <w:rPr>
          <w:rFonts w:ascii="Times New Roman" w:eastAsiaTheme="minorEastAsia" w:hAnsi="Times New Roman" w:cs="Times New Roman"/>
          <w:color w:val="000000"/>
          <w:lang w:val="ru"/>
        </w:rPr>
        <w:t>влажн</w:t>
      </w:r>
      <w:proofErr w:type="spellEnd"/>
      <w:r w:rsidRPr="0055584F">
        <w:rPr>
          <w:rFonts w:ascii="Times New Roman" w:eastAsiaTheme="minorEastAsia" w:hAnsi="Times New Roman" w:cs="Times New Roman"/>
          <w:color w:val="000000"/>
        </w:rPr>
        <w:t>ой</w:t>
      </w:r>
      <w:r w:rsidRPr="0055584F">
        <w:rPr>
          <w:rFonts w:ascii="Times New Roman" w:eastAsiaTheme="minorEastAsia" w:hAnsi="Times New Roman" w:cs="Times New Roman"/>
          <w:color w:val="000000"/>
          <w:lang w:val="ru"/>
        </w:rPr>
        <w:t xml:space="preserve"> сред</w:t>
      </w:r>
      <w:r w:rsidRPr="0055584F">
        <w:rPr>
          <w:rFonts w:ascii="Times New Roman" w:eastAsiaTheme="minorEastAsia" w:hAnsi="Times New Roman" w:cs="Times New Roman"/>
          <w:color w:val="000000"/>
        </w:rPr>
        <w:t>е</w:t>
      </w:r>
      <w:r w:rsidRPr="0055584F">
        <w:rPr>
          <w:rFonts w:ascii="Times New Roman" w:eastAsiaTheme="minorEastAsia" w:hAnsi="Times New Roman" w:cs="Times New Roman"/>
          <w:color w:val="000000"/>
          <w:lang w:val="ru"/>
        </w:rPr>
        <w:t xml:space="preserve">, </w:t>
      </w:r>
      <w:r w:rsidRPr="0055584F">
        <w:rPr>
          <w:rFonts w:ascii="Times New Roman" w:eastAsiaTheme="minorEastAsia" w:hAnsi="Times New Roman" w:cs="Times New Roman"/>
          <w:color w:val="000000"/>
        </w:rPr>
        <w:t>приведенное</w:t>
      </w:r>
      <w:r w:rsidRPr="0055584F">
        <w:rPr>
          <w:rFonts w:ascii="Times New Roman" w:eastAsiaTheme="minorEastAsia" w:hAnsi="Times New Roman" w:cs="Times New Roman"/>
          <w:color w:val="000000"/>
          <w:lang w:val="ru"/>
        </w:rPr>
        <w:t xml:space="preserve"> в </w:t>
      </w:r>
      <w:r w:rsidRPr="0055584F">
        <w:rPr>
          <w:rFonts w:ascii="Times New Roman" w:eastAsiaTheme="minorEastAsia" w:hAnsi="Times New Roman" w:cs="Times New Roman"/>
          <w:color w:val="000000"/>
        </w:rPr>
        <w:t>настоящем стандарте</w:t>
      </w:r>
      <w:r w:rsidRPr="0055584F">
        <w:rPr>
          <w:rFonts w:ascii="Times New Roman" w:eastAsiaTheme="minorEastAsia" w:hAnsi="Times New Roman" w:cs="Times New Roman"/>
          <w:color w:val="000000"/>
          <w:lang w:val="ru"/>
        </w:rPr>
        <w:t>,</w:t>
      </w:r>
      <w:r w:rsidRPr="0055584F">
        <w:rPr>
          <w:rFonts w:ascii="Times New Roman" w:eastAsiaTheme="minorEastAsia" w:hAnsi="Times New Roman" w:cs="Times New Roman"/>
          <w:color w:val="000000"/>
        </w:rPr>
        <w:t xml:space="preserve"> позволяет</w:t>
      </w:r>
      <w:r w:rsidRPr="0055584F">
        <w:rPr>
          <w:rFonts w:ascii="Times New Roman" w:eastAsiaTheme="minorEastAsia" w:hAnsi="Times New Roman" w:cs="Times New Roman"/>
          <w:color w:val="000000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color w:val="000000"/>
          <w:lang w:val="ru"/>
        </w:rPr>
        <w:t>определ</w:t>
      </w:r>
      <w:r w:rsidRPr="0055584F">
        <w:rPr>
          <w:rFonts w:ascii="Times New Roman" w:eastAsiaTheme="minorEastAsia" w:hAnsi="Times New Roman" w:cs="Times New Roman"/>
          <w:color w:val="000000"/>
        </w:rPr>
        <w:t>ить</w:t>
      </w:r>
      <w:proofErr w:type="spellEnd"/>
      <w:r w:rsidRPr="0055584F">
        <w:rPr>
          <w:rFonts w:ascii="Times New Roman" w:eastAsiaTheme="minorEastAsia" w:hAnsi="Times New Roman" w:cs="Times New Roman"/>
          <w:color w:val="000000"/>
        </w:rPr>
        <w:t xml:space="preserve"> характеристику стойкости </w:t>
      </w:r>
      <w:r w:rsidRPr="0055584F">
        <w:rPr>
          <w:rFonts w:ascii="Times New Roman" w:eastAsiaTheme="minorEastAsia" w:hAnsi="Times New Roman" w:cs="Times New Roman"/>
          <w:color w:val="000000"/>
          <w:lang w:val="ru"/>
        </w:rPr>
        <w:t>материала к проник</w:t>
      </w:r>
      <w:proofErr w:type="spellStart"/>
      <w:r w:rsidRPr="0055584F">
        <w:rPr>
          <w:rFonts w:ascii="Times New Roman" w:eastAsiaTheme="minorEastAsia" w:hAnsi="Times New Roman" w:cs="Times New Roman"/>
          <w:color w:val="000000"/>
        </w:rPr>
        <w:t>анию</w:t>
      </w:r>
      <w:proofErr w:type="spellEnd"/>
      <w:r w:rsidRPr="0055584F">
        <w:rPr>
          <w:rFonts w:ascii="Times New Roman" w:eastAsiaTheme="minorEastAsia" w:hAnsi="Times New Roman" w:cs="Times New Roman"/>
          <w:color w:val="000000"/>
          <w:lang w:val="ru"/>
        </w:rPr>
        <w:t xml:space="preserve"> бактерий с сухой поверхности</w:t>
      </w:r>
      <w:r w:rsidRPr="0055584F">
        <w:rPr>
          <w:rFonts w:ascii="Times New Roman" w:eastAsiaTheme="minorEastAsia" w:hAnsi="Times New Roman" w:cs="Times New Roman"/>
          <w:color w:val="000000"/>
        </w:rPr>
        <w:t>, подвергая</w:t>
      </w:r>
      <w:r w:rsidRPr="0055584F">
        <w:rPr>
          <w:rFonts w:ascii="Times New Roman" w:eastAsiaTheme="minorEastAsia" w:hAnsi="Times New Roman" w:cs="Times New Roman"/>
          <w:color w:val="000000"/>
          <w:lang w:val="ru"/>
        </w:rPr>
        <w:t xml:space="preserve"> материал совместном</w:t>
      </w:r>
      <w:r w:rsidRPr="0055584F">
        <w:rPr>
          <w:rFonts w:ascii="Times New Roman" w:eastAsiaTheme="minorEastAsia" w:hAnsi="Times New Roman" w:cs="Times New Roman"/>
          <w:color w:val="000000"/>
        </w:rPr>
        <w:t>у</w:t>
      </w:r>
      <w:r w:rsidRPr="0055584F">
        <w:rPr>
          <w:rFonts w:ascii="Times New Roman" w:eastAsiaTheme="minorEastAsia" w:hAnsi="Times New Roman" w:cs="Times New Roman"/>
          <w:color w:val="000000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color w:val="000000"/>
          <w:lang w:val="ru"/>
        </w:rPr>
        <w:t>воздействи</w:t>
      </w:r>
      <w:proofErr w:type="spellEnd"/>
      <w:r w:rsidRPr="0055584F">
        <w:rPr>
          <w:rFonts w:ascii="Times New Roman" w:eastAsiaTheme="minorEastAsia" w:hAnsi="Times New Roman" w:cs="Times New Roman"/>
          <w:color w:val="000000"/>
        </w:rPr>
        <w:t>ю</w:t>
      </w:r>
      <w:r w:rsidRPr="0055584F">
        <w:rPr>
          <w:rFonts w:ascii="Times New Roman" w:eastAsiaTheme="minorEastAsia" w:hAnsi="Times New Roman" w:cs="Times New Roman"/>
          <w:color w:val="000000"/>
          <w:lang w:val="ru"/>
        </w:rPr>
        <w:t xml:space="preserve"> трения, давления и </w:t>
      </w:r>
      <w:proofErr w:type="spellStart"/>
      <w:r w:rsidRPr="0055584F">
        <w:rPr>
          <w:rFonts w:ascii="Times New Roman" w:eastAsiaTheme="minorEastAsia" w:hAnsi="Times New Roman" w:cs="Times New Roman"/>
          <w:color w:val="000000"/>
        </w:rPr>
        <w:t>увлажне</w:t>
      </w:r>
      <w:r w:rsidRPr="0055584F">
        <w:rPr>
          <w:rFonts w:ascii="Times New Roman" w:eastAsiaTheme="minorEastAsia" w:hAnsi="Times New Roman" w:cs="Times New Roman"/>
          <w:color w:val="000000"/>
          <w:lang w:val="ru"/>
        </w:rPr>
        <w:t>ния</w:t>
      </w:r>
      <w:proofErr w:type="spellEnd"/>
      <w:r w:rsidRPr="0055584F">
        <w:rPr>
          <w:rFonts w:ascii="Times New Roman" w:eastAsiaTheme="minorEastAsia" w:hAnsi="Times New Roman" w:cs="Times New Roman"/>
          <w:color w:val="000000"/>
          <w:lang w:val="ru"/>
        </w:rPr>
        <w:t>.</w:t>
      </w:r>
      <w:proofErr w:type="gramEnd"/>
      <w:r w:rsidRPr="0055584F">
        <w:rPr>
          <w:rFonts w:ascii="Times New Roman" w:eastAsiaTheme="minorEastAsia" w:hAnsi="Times New Roman" w:cs="Times New Roman"/>
          <w:color w:val="000000"/>
          <w:lang w:val="ru"/>
        </w:rPr>
        <w:t xml:space="preserve"> Давление и механическое </w:t>
      </w:r>
      <w:r w:rsidRPr="0055584F">
        <w:rPr>
          <w:rFonts w:ascii="Times New Roman" w:eastAsiaTheme="minorEastAsia" w:hAnsi="Times New Roman" w:cs="Times New Roman"/>
          <w:color w:val="000000"/>
        </w:rPr>
        <w:t>трен</w:t>
      </w:r>
      <w:proofErr w:type="spellStart"/>
      <w:r w:rsidRPr="0055584F">
        <w:rPr>
          <w:rFonts w:ascii="Times New Roman" w:eastAsiaTheme="minorEastAsia" w:hAnsi="Times New Roman" w:cs="Times New Roman"/>
          <w:color w:val="000000"/>
          <w:lang w:val="ru"/>
        </w:rPr>
        <w:t>ие</w:t>
      </w:r>
      <w:proofErr w:type="spellEnd"/>
      <w:r w:rsidRPr="0055584F">
        <w:rPr>
          <w:rFonts w:ascii="Times New Roman" w:eastAsiaTheme="minorEastAsia" w:hAnsi="Times New Roman" w:cs="Times New Roman"/>
          <w:color w:val="000000"/>
          <w:lang w:val="ru"/>
        </w:rPr>
        <w:t xml:space="preserve"> предназначены для имитации давления, которое может возникать во время хирургических и других инвазивных процедур, например, </w:t>
      </w:r>
      <w:r w:rsidRPr="0055584F">
        <w:rPr>
          <w:rFonts w:ascii="Times New Roman" w:eastAsiaTheme="minorEastAsia" w:hAnsi="Times New Roman" w:cs="Times New Roman"/>
          <w:color w:val="000000"/>
        </w:rPr>
        <w:t xml:space="preserve">от </w:t>
      </w:r>
      <w:proofErr w:type="spellStart"/>
      <w:r w:rsidRPr="0055584F">
        <w:rPr>
          <w:rFonts w:ascii="Times New Roman" w:eastAsiaTheme="minorEastAsia" w:hAnsi="Times New Roman" w:cs="Times New Roman"/>
          <w:color w:val="000000"/>
          <w:lang w:val="ru"/>
        </w:rPr>
        <w:t>локт</w:t>
      </w:r>
      <w:proofErr w:type="spellEnd"/>
      <w:r w:rsidRPr="0055584F">
        <w:rPr>
          <w:rFonts w:ascii="Times New Roman" w:eastAsiaTheme="minorEastAsia" w:hAnsi="Times New Roman" w:cs="Times New Roman"/>
          <w:color w:val="000000"/>
        </w:rPr>
        <w:t>я</w:t>
      </w:r>
      <w:r w:rsidRPr="0055584F">
        <w:rPr>
          <w:rFonts w:ascii="Times New Roman" w:eastAsiaTheme="minorEastAsia" w:hAnsi="Times New Roman" w:cs="Times New Roman"/>
          <w:color w:val="000000"/>
          <w:lang w:val="ru"/>
        </w:rPr>
        <w:t xml:space="preserve"> хирурга во время процедуры. </w:t>
      </w:r>
      <w:r w:rsidRPr="0055584F">
        <w:rPr>
          <w:rFonts w:ascii="Times New Roman" w:eastAsiaTheme="minorEastAsia" w:hAnsi="Times New Roman" w:cs="Times New Roman"/>
          <w:color w:val="000000"/>
        </w:rPr>
        <w:t>Благодаря совместному</w:t>
      </w:r>
      <w:r w:rsidRPr="0055584F">
        <w:rPr>
          <w:rFonts w:ascii="Times New Roman" w:eastAsiaTheme="minorEastAsia" w:hAnsi="Times New Roman" w:cs="Times New Roman"/>
          <w:color w:val="000000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color w:val="000000"/>
          <w:lang w:val="ru"/>
        </w:rPr>
        <w:t>воздействи</w:t>
      </w:r>
      <w:proofErr w:type="spellEnd"/>
      <w:r w:rsidRPr="0055584F">
        <w:rPr>
          <w:rFonts w:ascii="Times New Roman" w:eastAsiaTheme="minorEastAsia" w:hAnsi="Times New Roman" w:cs="Times New Roman"/>
          <w:color w:val="000000"/>
        </w:rPr>
        <w:t>ю</w:t>
      </w:r>
      <w:r w:rsidRPr="0055584F">
        <w:rPr>
          <w:rFonts w:ascii="Times New Roman" w:eastAsiaTheme="minorEastAsia" w:hAnsi="Times New Roman" w:cs="Times New Roman"/>
          <w:color w:val="000000"/>
          <w:lang w:val="ru"/>
        </w:rPr>
        <w:t xml:space="preserve"> давления и трения жидкость </w:t>
      </w:r>
      <w:r w:rsidRPr="0055584F">
        <w:rPr>
          <w:rFonts w:ascii="Times New Roman" w:eastAsiaTheme="minorEastAsia" w:hAnsi="Times New Roman" w:cs="Times New Roman"/>
          <w:color w:val="000000"/>
        </w:rPr>
        <w:t>поднимается</w:t>
      </w:r>
      <w:r w:rsidRPr="0055584F">
        <w:rPr>
          <w:rFonts w:ascii="Times New Roman" w:eastAsiaTheme="minorEastAsia" w:hAnsi="Times New Roman" w:cs="Times New Roman"/>
          <w:color w:val="000000"/>
          <w:lang w:val="ru"/>
        </w:rPr>
        <w:t xml:space="preserve"> вверх </w:t>
      </w:r>
      <w:r w:rsidRPr="0055584F">
        <w:rPr>
          <w:rFonts w:ascii="Times New Roman" w:eastAsiaTheme="minorEastAsia" w:hAnsi="Times New Roman" w:cs="Times New Roman"/>
          <w:color w:val="000000"/>
        </w:rPr>
        <w:t>от</w:t>
      </w:r>
      <w:r w:rsidRPr="0055584F">
        <w:rPr>
          <w:rFonts w:ascii="Times New Roman" w:eastAsiaTheme="minorEastAsia" w:hAnsi="Times New Roman" w:cs="Times New Roman"/>
          <w:color w:val="000000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color w:val="000000"/>
          <w:lang w:val="ru"/>
        </w:rPr>
        <w:t>агар</w:t>
      </w:r>
      <w:r w:rsidRPr="0055584F">
        <w:rPr>
          <w:rFonts w:ascii="Times New Roman" w:eastAsiaTheme="minorEastAsia" w:hAnsi="Times New Roman" w:cs="Times New Roman"/>
          <w:color w:val="000000"/>
        </w:rPr>
        <w:t>овой</w:t>
      </w:r>
      <w:proofErr w:type="spellEnd"/>
      <w:r w:rsidRPr="0055584F">
        <w:rPr>
          <w:rFonts w:ascii="Times New Roman" w:eastAsiaTheme="minorEastAsia" w:hAnsi="Times New Roman" w:cs="Times New Roman"/>
          <w:color w:val="000000"/>
          <w:lang w:val="ru"/>
        </w:rPr>
        <w:t xml:space="preserve"> поверхности, и бактерии могут про</w:t>
      </w:r>
      <w:proofErr w:type="spellStart"/>
      <w:r w:rsidRPr="0055584F">
        <w:rPr>
          <w:rFonts w:ascii="Times New Roman" w:eastAsiaTheme="minorEastAsia" w:hAnsi="Times New Roman" w:cs="Times New Roman"/>
          <w:color w:val="000000"/>
        </w:rPr>
        <w:t>никать</w:t>
      </w:r>
      <w:proofErr w:type="spellEnd"/>
      <w:r w:rsidRPr="0055584F">
        <w:rPr>
          <w:rFonts w:ascii="Times New Roman" w:eastAsiaTheme="minorEastAsia" w:hAnsi="Times New Roman" w:cs="Times New Roman"/>
          <w:color w:val="000000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000000"/>
        </w:rPr>
        <w:t>от</w:t>
      </w:r>
      <w:r w:rsidRPr="0055584F">
        <w:rPr>
          <w:rFonts w:ascii="Times New Roman" w:eastAsiaTheme="minorEastAsia" w:hAnsi="Times New Roman" w:cs="Times New Roman"/>
          <w:color w:val="000000"/>
          <w:lang w:val="ru"/>
        </w:rPr>
        <w:t xml:space="preserve"> донорского материала </w:t>
      </w:r>
      <w:r w:rsidRPr="0055584F">
        <w:rPr>
          <w:rFonts w:ascii="Times New Roman" w:eastAsiaTheme="minorEastAsia" w:hAnsi="Times New Roman" w:cs="Times New Roman"/>
          <w:color w:val="000000"/>
        </w:rPr>
        <w:t xml:space="preserve">сквозь испытательный образец </w:t>
      </w:r>
      <w:r w:rsidRPr="0055584F">
        <w:rPr>
          <w:rFonts w:ascii="Times New Roman" w:eastAsiaTheme="minorEastAsia" w:hAnsi="Times New Roman" w:cs="Times New Roman"/>
          <w:color w:val="000000"/>
          <w:lang w:val="ru"/>
        </w:rPr>
        <w:t xml:space="preserve">вниз </w:t>
      </w:r>
      <w:r w:rsidRPr="0055584F">
        <w:rPr>
          <w:rFonts w:ascii="Times New Roman" w:eastAsiaTheme="minorEastAsia" w:hAnsi="Times New Roman" w:cs="Times New Roman"/>
          <w:color w:val="000000"/>
        </w:rPr>
        <w:t>до</w:t>
      </w:r>
      <w:r w:rsidRPr="0055584F">
        <w:rPr>
          <w:rFonts w:ascii="Times New Roman" w:eastAsiaTheme="minorEastAsia" w:hAnsi="Times New Roman" w:cs="Times New Roman"/>
          <w:color w:val="000000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color w:val="000000"/>
          <w:lang w:val="ru"/>
        </w:rPr>
        <w:t>поверхност</w:t>
      </w:r>
      <w:proofErr w:type="spellEnd"/>
      <w:r w:rsidRPr="0055584F">
        <w:rPr>
          <w:rFonts w:ascii="Times New Roman" w:eastAsiaTheme="minorEastAsia" w:hAnsi="Times New Roman" w:cs="Times New Roman"/>
          <w:color w:val="000000"/>
        </w:rPr>
        <w:t>и</w:t>
      </w:r>
      <w:r w:rsidRPr="0055584F">
        <w:rPr>
          <w:rFonts w:ascii="Times New Roman" w:eastAsiaTheme="minorEastAsia" w:hAnsi="Times New Roman" w:cs="Times New Roman"/>
          <w:color w:val="000000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color w:val="000000"/>
          <w:lang w:val="ru"/>
        </w:rPr>
        <w:t>агар</w:t>
      </w:r>
      <w:r w:rsidRPr="0055584F">
        <w:rPr>
          <w:rFonts w:ascii="Times New Roman" w:eastAsiaTheme="minorEastAsia" w:hAnsi="Times New Roman" w:cs="Times New Roman"/>
          <w:color w:val="000000"/>
        </w:rPr>
        <w:t>овой</w:t>
      </w:r>
      <w:proofErr w:type="spellEnd"/>
      <w:r w:rsidRPr="0055584F">
        <w:rPr>
          <w:rFonts w:ascii="Times New Roman" w:eastAsiaTheme="minorEastAsia" w:hAnsi="Times New Roman" w:cs="Times New Roman"/>
          <w:color w:val="000000"/>
        </w:rPr>
        <w:t xml:space="preserve"> среды</w:t>
      </w:r>
      <w:r w:rsidRPr="0055584F">
        <w:rPr>
          <w:rFonts w:ascii="Times New Roman" w:eastAsiaTheme="minorEastAsia" w:hAnsi="Times New Roman" w:cs="Times New Roman"/>
          <w:color w:val="000000"/>
          <w:lang w:val="ru"/>
        </w:rPr>
        <w:t xml:space="preserve">. 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000000"/>
        </w:rPr>
      </w:pPr>
      <w:r w:rsidRPr="0055584F">
        <w:rPr>
          <w:rFonts w:ascii="Times New Roman" w:eastAsiaTheme="minorEastAsia" w:hAnsi="Times New Roman" w:cs="Times New Roman"/>
          <w:color w:val="000000"/>
          <w:lang w:val="ru"/>
        </w:rPr>
        <w:t xml:space="preserve">Передача инфекционных агентов во время инвазивных хирургических вмешательств может происходить несколькими способами. 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000000"/>
        </w:rPr>
      </w:pPr>
      <w:r w:rsidRPr="0055584F">
        <w:rPr>
          <w:rFonts w:ascii="Times New Roman" w:eastAsiaTheme="minorEastAsia" w:hAnsi="Times New Roman" w:cs="Times New Roman"/>
          <w:color w:val="000000"/>
          <w:lang w:val="ru"/>
        </w:rPr>
        <w:t xml:space="preserve">— </w:t>
      </w:r>
      <w:proofErr w:type="spellStart"/>
      <w:r w:rsidRPr="0055584F">
        <w:rPr>
          <w:rFonts w:ascii="Times New Roman" w:eastAsiaTheme="minorEastAsia" w:hAnsi="Times New Roman" w:cs="Times New Roman"/>
          <w:color w:val="000000"/>
          <w:lang w:val="ru"/>
        </w:rPr>
        <w:t>Хирургическ</w:t>
      </w:r>
      <w:r w:rsidRPr="0055584F">
        <w:rPr>
          <w:rFonts w:ascii="Times New Roman" w:eastAsiaTheme="minorEastAsia" w:hAnsi="Times New Roman" w:cs="Times New Roman"/>
          <w:color w:val="000000"/>
        </w:rPr>
        <w:t>ое</w:t>
      </w:r>
      <w:proofErr w:type="spellEnd"/>
      <w:r w:rsidRPr="0055584F">
        <w:rPr>
          <w:rFonts w:ascii="Times New Roman" w:eastAsiaTheme="minorEastAsia" w:hAnsi="Times New Roman" w:cs="Times New Roman"/>
          <w:color w:val="000000"/>
        </w:rPr>
        <w:t xml:space="preserve"> белье (покрывала)</w:t>
      </w:r>
      <w:r w:rsidRPr="0055584F">
        <w:rPr>
          <w:rFonts w:ascii="Times New Roman" w:eastAsiaTheme="minorEastAsia" w:hAnsi="Times New Roman" w:cs="Times New Roman"/>
          <w:color w:val="000000"/>
          <w:lang w:val="ru"/>
        </w:rPr>
        <w:t xml:space="preserve">, в том числе предназначенные для использования в качестве стерильного поля, и хирургические халаты используются для минимизации распространения инфекционных агентов в операционные раны пациентов и из них, тем самым помогая предотвратить послеоперационные раневые инфекции. 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000000"/>
        </w:rPr>
      </w:pPr>
      <w:r w:rsidRPr="0055584F">
        <w:rPr>
          <w:rFonts w:ascii="Times New Roman" w:eastAsiaTheme="minorEastAsia" w:hAnsi="Times New Roman" w:cs="Times New Roman"/>
          <w:color w:val="000000"/>
        </w:rPr>
        <w:t>Требования к различным хирургическим покрытиям, предназначенным</w:t>
      </w:r>
      <w:r w:rsidRPr="0055584F">
        <w:rPr>
          <w:rFonts w:ascii="Times New Roman" w:eastAsiaTheme="minorEastAsia" w:hAnsi="Times New Roman" w:cs="Times New Roman"/>
          <w:color w:val="000000"/>
          <w:lang w:val="ru"/>
        </w:rPr>
        <w:t xml:space="preserve"> для пациентов, медицинского персонала и оборудования, зависят, например, от типа и продолжительности процедуры, степени влажности операционного поля, степени механической нагрузки на материалы и восприимчивости </w:t>
      </w:r>
      <w:r w:rsidRPr="0055584F">
        <w:rPr>
          <w:rFonts w:ascii="Times New Roman" w:eastAsiaTheme="minorEastAsia" w:hAnsi="Times New Roman" w:cs="Times New Roman"/>
          <w:color w:val="000000"/>
        </w:rPr>
        <w:t xml:space="preserve">организма </w:t>
      </w:r>
      <w:r w:rsidRPr="0055584F">
        <w:rPr>
          <w:rFonts w:ascii="Times New Roman" w:eastAsiaTheme="minorEastAsia" w:hAnsi="Times New Roman" w:cs="Times New Roman"/>
          <w:color w:val="000000"/>
          <w:lang w:val="ru"/>
        </w:rPr>
        <w:t xml:space="preserve">пациента к </w:t>
      </w:r>
      <w:proofErr w:type="spellStart"/>
      <w:r w:rsidRPr="0055584F">
        <w:rPr>
          <w:rFonts w:ascii="Times New Roman" w:eastAsiaTheme="minorEastAsia" w:hAnsi="Times New Roman" w:cs="Times New Roman"/>
          <w:color w:val="000000"/>
          <w:lang w:val="ru"/>
        </w:rPr>
        <w:t>инфекци</w:t>
      </w:r>
      <w:proofErr w:type="spellEnd"/>
      <w:r w:rsidRPr="0055584F">
        <w:rPr>
          <w:rFonts w:ascii="Times New Roman" w:eastAsiaTheme="minorEastAsia" w:hAnsi="Times New Roman" w:cs="Times New Roman"/>
          <w:color w:val="000000"/>
        </w:rPr>
        <w:t>ям.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</w:rPr>
      </w:pPr>
      <w:r w:rsidRPr="0055584F">
        <w:rPr>
          <w:rFonts w:ascii="Times New Roman" w:eastAsiaTheme="minorEastAsia" w:hAnsi="Times New Roman" w:cs="Times New Roman"/>
          <w:color w:val="231F20"/>
          <w:lang w:val="ru"/>
        </w:rPr>
        <w:t>Хирургические халаты используются для сведения к минимуму передачи инфекционных агентов между пациентами и медицинским персоналом во время хирургических и других инвазивных процедур. Таким образом, хирургические халаты способствуют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поддержанию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клиническ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>их условий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и безопасности пациентов, а также безопасности и здоровью пользователей. 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</w:rPr>
      </w:pPr>
      <w:r w:rsidRPr="0055584F">
        <w:rPr>
          <w:rFonts w:ascii="Times New Roman" w:eastAsiaTheme="minorEastAsia" w:hAnsi="Times New Roman" w:cs="Times New Roman"/>
          <w:color w:val="231F20"/>
          <w:lang w:val="ru"/>
        </w:rPr>
        <w:t>Использование хирургических халатов, устойчивых к проник</w:t>
      </w:r>
      <w:r w:rsidRPr="0055584F">
        <w:rPr>
          <w:rFonts w:ascii="Times New Roman" w:eastAsiaTheme="minorEastAsia" w:hAnsi="Times New Roman" w:cs="Times New Roman"/>
          <w:color w:val="231F20"/>
        </w:rPr>
        <w:t>а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нию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жидкостей, также может снизить для операционного персонала риск </w:t>
      </w:r>
      <w:r w:rsidRPr="0055584F">
        <w:rPr>
          <w:rFonts w:ascii="Times New Roman" w:eastAsiaTheme="minorEastAsia" w:hAnsi="Times New Roman" w:cs="Times New Roman"/>
          <w:color w:val="231F20"/>
        </w:rPr>
        <w:t>проникновения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инфекционных агентов, переносимых с кровью или 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телесными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жидкостями. 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</w:rPr>
      </w:pPr>
      <w:r w:rsidRPr="0055584F">
        <w:rPr>
          <w:rFonts w:ascii="Times New Roman" w:eastAsiaTheme="minorEastAsia" w:hAnsi="Times New Roman" w:cs="Times New Roman"/>
          <w:color w:val="231F20"/>
        </w:rPr>
        <w:t>Та с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торона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материала, 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которая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п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</w:rPr>
        <w:t>редназначена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 xml:space="preserve"> для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</w:rPr>
        <w:t>соприкосновения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с </w:t>
      </w:r>
      <w:r w:rsidRPr="0055584F">
        <w:rPr>
          <w:rFonts w:ascii="Times New Roman" w:eastAsiaTheme="minorEastAsia" w:hAnsi="Times New Roman" w:cs="Times New Roman"/>
          <w:color w:val="231F20"/>
        </w:rPr>
        <w:t>источником заражения/зараженным донором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, зависит от целевого назначения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продук</w:t>
      </w:r>
      <w:r w:rsidRPr="0055584F">
        <w:rPr>
          <w:rFonts w:ascii="Times New Roman" w:eastAsiaTheme="minorEastAsia" w:hAnsi="Times New Roman" w:cs="Times New Roman"/>
          <w:color w:val="231F20"/>
        </w:rPr>
        <w:t>ции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и должна 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быть четко указана изготовителем. 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</w:rPr>
      </w:pP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</w:rPr>
      </w:pP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</w:rPr>
      </w:pP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</w:rPr>
      </w:pP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</w:rPr>
      </w:pP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</w:rPr>
      </w:pP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</w:rPr>
      </w:pP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</w:rPr>
      </w:pP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</w:rPr>
      </w:pP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</w:rPr>
      </w:pP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</w:rPr>
      </w:pP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</w:rPr>
      </w:pP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</w:rPr>
      </w:pP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</w:rPr>
      </w:pP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</w:rPr>
      </w:pP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</w:rPr>
      </w:pP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center"/>
        <w:outlineLvl w:val="1"/>
        <w:rPr>
          <w:rFonts w:ascii="Times New Roman" w:eastAsiaTheme="minorEastAsia" w:hAnsi="Times New Roman" w:cs="Times New Roman"/>
          <w:b/>
          <w:bCs/>
          <w:color w:val="231F20"/>
          <w:spacing w:val="-10"/>
        </w:rPr>
      </w:pPr>
      <w:bookmarkStart w:id="57" w:name="Annex_F_(informative)__Precision_of_the_"/>
      <w:bookmarkStart w:id="58" w:name="_bookmark41"/>
      <w:bookmarkEnd w:id="57"/>
      <w:bookmarkEnd w:id="58"/>
      <w:r w:rsidRPr="0055584F">
        <w:rPr>
          <w:rFonts w:ascii="Times New Roman" w:eastAsiaTheme="minorEastAsia" w:hAnsi="Times New Roman" w:cs="Times New Roman"/>
          <w:b/>
          <w:bCs/>
          <w:color w:val="231F20"/>
          <w:lang w:val="ru"/>
        </w:rPr>
        <w:lastRenderedPageBreak/>
        <w:t>Приложение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-8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-10"/>
          <w:lang w:val="en-US"/>
        </w:rPr>
        <w:t>F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center"/>
        <w:rPr>
          <w:rFonts w:ascii="Times New Roman" w:eastAsiaTheme="minorEastAsia" w:hAnsi="Times New Roman" w:cs="Times New Roman"/>
          <w:color w:val="231F20"/>
          <w:spacing w:val="-2"/>
          <w:lang w:val="ru"/>
        </w:rPr>
      </w:pPr>
      <w:r w:rsidRPr="0055584F">
        <w:rPr>
          <w:rFonts w:ascii="Times New Roman" w:eastAsiaTheme="minorEastAsia" w:hAnsi="Times New Roman" w:cs="Times New Roman"/>
          <w:color w:val="231F20"/>
          <w:spacing w:val="-2"/>
          <w:lang w:val="ru"/>
        </w:rPr>
        <w:t>(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spacing w:val="-2"/>
          <w:lang w:val="ru"/>
        </w:rPr>
        <w:t>информа</w:t>
      </w:r>
      <w:r w:rsidRPr="0055584F">
        <w:rPr>
          <w:rFonts w:ascii="Times New Roman" w:eastAsiaTheme="minorEastAsia" w:hAnsi="Times New Roman" w:cs="Times New Roman"/>
          <w:color w:val="231F20"/>
          <w:spacing w:val="-2"/>
        </w:rPr>
        <w:t>ционное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spacing w:val="-2"/>
          <w:lang w:val="ru"/>
        </w:rPr>
        <w:t>)</w:t>
      </w:r>
    </w:p>
    <w:p w:rsidR="00587EB7" w:rsidRPr="0055584F" w:rsidRDefault="00587EB7" w:rsidP="00943690">
      <w:pPr>
        <w:tabs>
          <w:tab w:val="left" w:pos="993"/>
        </w:tabs>
        <w:kinsoku w:val="0"/>
        <w:overflowPunct w:val="0"/>
        <w:ind w:right="-7" w:firstLine="567"/>
        <w:jc w:val="center"/>
        <w:outlineLvl w:val="1"/>
        <w:rPr>
          <w:rFonts w:ascii="Times New Roman" w:eastAsiaTheme="minorEastAsia" w:hAnsi="Times New Roman" w:cs="Times New Roman"/>
          <w:b/>
          <w:bCs/>
          <w:color w:val="231F20"/>
          <w:lang w:val="ru"/>
        </w:rPr>
      </w:pP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center"/>
        <w:outlineLvl w:val="1"/>
        <w:rPr>
          <w:rFonts w:ascii="Times New Roman" w:eastAsiaTheme="minorEastAsia" w:hAnsi="Times New Roman" w:cs="Times New Roman"/>
          <w:b/>
          <w:bCs/>
          <w:color w:val="231F20"/>
          <w:spacing w:val="-4"/>
          <w:lang w:val="ru"/>
        </w:rPr>
      </w:pPr>
      <w:r w:rsidRPr="0055584F">
        <w:rPr>
          <w:rFonts w:ascii="Times New Roman" w:eastAsiaTheme="minorEastAsia" w:hAnsi="Times New Roman" w:cs="Times New Roman"/>
          <w:b/>
          <w:bCs/>
          <w:color w:val="231F20"/>
          <w:lang w:val="ru"/>
        </w:rPr>
        <w:t>Точност</w:t>
      </w:r>
      <w:proofErr w:type="gramStart"/>
      <w:r w:rsidRPr="0055584F">
        <w:rPr>
          <w:rFonts w:ascii="Times New Roman" w:eastAsiaTheme="minorEastAsia" w:hAnsi="Times New Roman" w:cs="Times New Roman"/>
          <w:b/>
          <w:bCs/>
          <w:color w:val="231F20"/>
          <w:lang w:val="ru"/>
        </w:rPr>
        <w:t>ь</w:t>
      </w:r>
      <w:r w:rsidRPr="0055584F">
        <w:rPr>
          <w:rFonts w:ascii="Times New Roman" w:eastAsiaTheme="minorEastAsia" w:hAnsi="Times New Roman" w:cs="Times New Roman"/>
          <w:b/>
          <w:bCs/>
          <w:color w:val="231F20"/>
        </w:rPr>
        <w:t>(</w:t>
      </w:r>
      <w:proofErr w:type="spellStart"/>
      <w:proofErr w:type="gramEnd"/>
      <w:r w:rsidRPr="0055584F">
        <w:rPr>
          <w:rFonts w:ascii="Times New Roman" w:eastAsiaTheme="minorEastAsia" w:hAnsi="Times New Roman" w:cs="Times New Roman"/>
          <w:b/>
          <w:bCs/>
          <w:color w:val="231F20"/>
        </w:rPr>
        <w:t>прецизионность</w:t>
      </w:r>
      <w:proofErr w:type="spellEnd"/>
      <w:r w:rsidRPr="0055584F">
        <w:rPr>
          <w:rFonts w:ascii="Times New Roman" w:eastAsiaTheme="minorEastAsia" w:hAnsi="Times New Roman" w:cs="Times New Roman"/>
          <w:b/>
          <w:bCs/>
          <w:color w:val="231F20"/>
        </w:rPr>
        <w:t>)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lang w:val="ru"/>
        </w:rPr>
        <w:t xml:space="preserve"> метода испытаний на определение характеристик стойкости к прониканию бактерий во влажной среде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b/>
          <w:bCs/>
          <w:lang w:val="ru"/>
        </w:rPr>
      </w:pP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</w:rPr>
      </w:pP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Четыре лаборатории приняли участие в </w:t>
      </w:r>
      <w:r w:rsidRPr="0055584F">
        <w:rPr>
          <w:rFonts w:ascii="Times New Roman" w:eastAsiaTheme="minorEastAsia" w:hAnsi="Times New Roman" w:cs="Times New Roman"/>
          <w:color w:val="231F20"/>
        </w:rPr>
        <w:t>оценивании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точности и проанализировали 5 образцов медицинских халатов, три тканых, из которых один был </w:t>
      </w:r>
      <w:r w:rsidRPr="0055584F">
        <w:rPr>
          <w:rFonts w:ascii="Times New Roman" w:eastAsiaTheme="minorEastAsia" w:hAnsi="Times New Roman" w:cs="Times New Roman"/>
          <w:color w:val="231F20"/>
        </w:rPr>
        <w:t>стандартным образцом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, и два нетканых материала. </w:t>
      </w:r>
      <w:r w:rsidRPr="0055584F">
        <w:rPr>
          <w:rFonts w:ascii="Times New Roman" w:eastAsiaTheme="minorEastAsia" w:hAnsi="Times New Roman" w:cs="Times New Roman"/>
          <w:color w:val="231F20"/>
        </w:rPr>
        <w:t>На к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ажд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>ом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материал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е были проведены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пятикратн</w:t>
      </w:r>
      <w:r w:rsidRPr="0055584F">
        <w:rPr>
          <w:rFonts w:ascii="Times New Roman" w:eastAsiaTheme="minorEastAsia" w:hAnsi="Times New Roman" w:cs="Times New Roman"/>
          <w:color w:val="231F20"/>
        </w:rPr>
        <w:t>ые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 xml:space="preserve"> испытания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, в результате чего было получено 100 наблюдений 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о результатах измерений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процента проник</w:t>
      </w:r>
      <w:r w:rsidRPr="0055584F">
        <w:rPr>
          <w:rFonts w:ascii="Times New Roman" w:eastAsiaTheme="minorEastAsia" w:hAnsi="Times New Roman" w:cs="Times New Roman"/>
          <w:color w:val="231F20"/>
        </w:rPr>
        <w:t>а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ния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бактерий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</w:t>
      </w:r>
      <w:proofErr w:type="gramStart"/>
      <w:r w:rsidRPr="0055584F">
        <w:rPr>
          <w:rFonts w:ascii="Times New Roman" w:eastAsiaTheme="minorEastAsia" w:hAnsi="Times New Roman" w:cs="Times New Roman"/>
          <w:color w:val="231F20"/>
        </w:rPr>
        <w:t>во</w:t>
      </w:r>
      <w:proofErr w:type="gramEnd"/>
      <w:r w:rsidRPr="0055584F">
        <w:rPr>
          <w:rFonts w:ascii="Times New Roman" w:eastAsiaTheme="minorEastAsia" w:hAnsi="Times New Roman" w:cs="Times New Roman"/>
          <w:color w:val="231F20"/>
        </w:rPr>
        <w:t xml:space="preserve"> влажной среде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, P(%).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</w:rPr>
      </w:pPr>
      <w:r w:rsidRPr="0055584F">
        <w:rPr>
          <w:rFonts w:ascii="Times New Roman" w:eastAsiaTheme="minorEastAsia" w:hAnsi="Times New Roman" w:cs="Times New Roman"/>
          <w:color w:val="231F20"/>
        </w:rPr>
        <w:t>В результате и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сследовани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 xml:space="preserve">я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для каждого материала </w:t>
      </w:r>
      <w:r w:rsidRPr="0055584F">
        <w:rPr>
          <w:rFonts w:ascii="Times New Roman" w:eastAsiaTheme="minorEastAsia" w:hAnsi="Times New Roman" w:cs="Times New Roman"/>
          <w:color w:val="231F20"/>
        </w:rPr>
        <w:t>получены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раз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</w:rPr>
        <w:t>ные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 xml:space="preserve"> значения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процент</w:t>
      </w:r>
      <w:r w:rsidRPr="0055584F">
        <w:rPr>
          <w:rFonts w:ascii="Times New Roman" w:eastAsiaTheme="minorEastAsia" w:hAnsi="Times New Roman" w:cs="Times New Roman"/>
          <w:color w:val="231F20"/>
        </w:rPr>
        <w:t>а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проник</w:t>
      </w:r>
      <w:r w:rsidRPr="0055584F">
        <w:rPr>
          <w:rFonts w:ascii="Times New Roman" w:eastAsiaTheme="minorEastAsia" w:hAnsi="Times New Roman" w:cs="Times New Roman"/>
          <w:color w:val="231F20"/>
        </w:rPr>
        <w:t>а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ния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бактерий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во влажной среде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(P (%))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с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разн</w:t>
      </w:r>
      <w:r w:rsidRPr="0055584F">
        <w:rPr>
          <w:rFonts w:ascii="Times New Roman" w:eastAsiaTheme="minorEastAsia" w:hAnsi="Times New Roman" w:cs="Times New Roman"/>
          <w:color w:val="231F20"/>
        </w:rPr>
        <w:t>ыми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 xml:space="preserve"> показателями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точност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>и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, </w:t>
      </w:r>
      <w:r w:rsidRPr="0055584F">
        <w:rPr>
          <w:rFonts w:ascii="Times New Roman" w:eastAsiaTheme="minorEastAsia" w:hAnsi="Times New Roman" w:cs="Times New Roman"/>
          <w:color w:val="231F20"/>
        </w:rPr>
        <w:t>что дает основания полагать, что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пять </w:t>
      </w:r>
      <w:r w:rsidRPr="0055584F">
        <w:rPr>
          <w:rFonts w:ascii="Times New Roman" w:eastAsiaTheme="minorEastAsia" w:hAnsi="Times New Roman" w:cs="Times New Roman"/>
          <w:color w:val="231F20"/>
        </w:rPr>
        <w:t>испытанных образцов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материалов не считаются репрезентативными для материалов, представленных в настоящее время на рынке. 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</w:rPr>
      </w:pPr>
      <w:r w:rsidRPr="0055584F">
        <w:rPr>
          <w:rFonts w:ascii="Times New Roman" w:eastAsiaTheme="minorEastAsia" w:hAnsi="Times New Roman" w:cs="Times New Roman"/>
          <w:color w:val="231F20"/>
        </w:rPr>
        <w:t>По этой причине, вследствие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различны</w:t>
      </w:r>
      <w:r w:rsidRPr="0055584F">
        <w:rPr>
          <w:rFonts w:ascii="Times New Roman" w:eastAsiaTheme="minorEastAsia" w:hAnsi="Times New Roman" w:cs="Times New Roman"/>
          <w:color w:val="231F20"/>
        </w:rPr>
        <w:t>х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уровн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>ей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P (%) и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соответствующи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>х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различны</w:t>
      </w:r>
      <w:r w:rsidRPr="0055584F">
        <w:rPr>
          <w:rFonts w:ascii="Times New Roman" w:eastAsiaTheme="minorEastAsia" w:hAnsi="Times New Roman" w:cs="Times New Roman"/>
          <w:color w:val="231F20"/>
        </w:rPr>
        <w:t>х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уровн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>ей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показателей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точности,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на основе имеющихся данных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невозможно сделать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</w:rPr>
        <w:t>реалистичные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и един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</w:rPr>
        <w:t>ообразные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 xml:space="preserve"> выводы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о точности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измерений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для </w:t>
      </w:r>
      <w:r w:rsidRPr="0055584F">
        <w:rPr>
          <w:rFonts w:ascii="Times New Roman" w:eastAsiaTheme="minorEastAsia" w:hAnsi="Times New Roman" w:cs="Times New Roman"/>
          <w:color w:val="231F20"/>
        </w:rPr>
        <w:t>настоящего метода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, </w:t>
      </w:r>
      <w:r w:rsidRPr="0055584F">
        <w:rPr>
          <w:rFonts w:ascii="Times New Roman" w:eastAsiaTheme="minorEastAsia" w:hAnsi="Times New Roman" w:cs="Times New Roman"/>
          <w:color w:val="231F20"/>
        </w:rPr>
        <w:t>с охватом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все</w:t>
      </w:r>
      <w:r w:rsidRPr="0055584F">
        <w:rPr>
          <w:rFonts w:ascii="Times New Roman" w:eastAsiaTheme="minorEastAsia" w:hAnsi="Times New Roman" w:cs="Times New Roman"/>
          <w:color w:val="231F20"/>
        </w:rPr>
        <w:t>х видов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материал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</w:rPr>
        <w:t>ов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. 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  <w:lang w:val="ru"/>
        </w:rPr>
      </w:pPr>
      <w:proofErr w:type="gram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Все данные (n = 100) были объединены и проанализированы на предмет различий в отношении процентной доли </w:t>
      </w:r>
      <w:r w:rsidRPr="0055584F">
        <w:rPr>
          <w:rFonts w:ascii="Times New Roman" w:eastAsiaTheme="minorEastAsia" w:hAnsi="Times New Roman" w:cs="Times New Roman"/>
          <w:color w:val="231F20"/>
        </w:rPr>
        <w:t>проникания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бактерий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во влажной среде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(WBP) (см. Таблицу F.1, Таблицу F.2 и рисунок F.1), где WBP был разделен на блоки (от 0 % до &lt;1 %, от 1 % до &lt;2 %, от 2 % до &lt;4 %, от 4 % до &lt;8%, ≥8 %)</w:t>
      </w:r>
      <w:proofErr w:type="gramEnd"/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lang w:val="ru"/>
        </w:rPr>
      </w:pP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center"/>
        <w:rPr>
          <w:rFonts w:ascii="Times New Roman" w:eastAsiaTheme="minorEastAsia" w:hAnsi="Times New Roman" w:cs="Times New Roman"/>
          <w:b/>
          <w:bCs/>
          <w:color w:val="231F20"/>
          <w:spacing w:val="-2"/>
        </w:rPr>
      </w:pPr>
      <w:r w:rsidRPr="0055584F">
        <w:rPr>
          <w:rFonts w:ascii="Times New Roman" w:eastAsiaTheme="minorEastAsia" w:hAnsi="Times New Roman" w:cs="Times New Roman"/>
          <w:b/>
          <w:bCs/>
          <w:color w:val="231F20"/>
          <w:lang w:val="ru"/>
        </w:rPr>
        <w:t>Таблица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-4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lang w:val="en-US"/>
        </w:rPr>
        <w:t>F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lang w:val="ru"/>
        </w:rPr>
        <w:t>.1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-2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lang w:val="ru"/>
        </w:rPr>
        <w:t>—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-2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-2"/>
        </w:rPr>
        <w:t xml:space="preserve">Распределение </w:t>
      </w:r>
      <w:r w:rsidRPr="0055584F">
        <w:rPr>
          <w:rFonts w:ascii="Times New Roman" w:eastAsiaTheme="minorEastAsia" w:hAnsi="Times New Roman" w:cs="Times New Roman"/>
          <w:b/>
          <w:bCs/>
          <w:color w:val="231F20"/>
        </w:rPr>
        <w:t>измерительных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-2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b/>
          <w:bCs/>
          <w:color w:val="231F20"/>
          <w:lang w:val="ru"/>
        </w:rPr>
        <w:t>данны</w:t>
      </w:r>
      <w:proofErr w:type="spellEnd"/>
      <w:r w:rsidRPr="0055584F">
        <w:rPr>
          <w:rFonts w:ascii="Times New Roman" w:eastAsiaTheme="minorEastAsia" w:hAnsi="Times New Roman" w:cs="Times New Roman"/>
          <w:b/>
          <w:bCs/>
          <w:color w:val="231F20"/>
        </w:rPr>
        <w:t xml:space="preserve">х для 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-2"/>
        </w:rPr>
        <w:t xml:space="preserve">значения </w:t>
      </w:r>
      <w:proofErr w:type="gramStart"/>
      <w:r w:rsidRPr="0055584F">
        <w:rPr>
          <w:rFonts w:ascii="Times New Roman" w:eastAsiaTheme="minorEastAsia" w:hAnsi="Times New Roman" w:cs="Times New Roman"/>
          <w:b/>
          <w:bCs/>
          <w:color w:val="231F20"/>
          <w:lang w:val="ru"/>
        </w:rPr>
        <w:t>Р(</w:t>
      </w:r>
      <w:proofErr w:type="gramEnd"/>
      <w:r w:rsidRPr="0055584F">
        <w:rPr>
          <w:rFonts w:ascii="Times New Roman" w:eastAsiaTheme="minorEastAsia" w:hAnsi="Times New Roman" w:cs="Times New Roman"/>
          <w:b/>
          <w:bCs/>
          <w:color w:val="231F20"/>
          <w:lang w:val="ru"/>
        </w:rPr>
        <w:t xml:space="preserve"> </w:t>
      </w:r>
      <w:bookmarkStart w:id="59" w:name="_bookmark43"/>
      <w:bookmarkEnd w:id="59"/>
      <w:r w:rsidRPr="0055584F">
        <w:rPr>
          <w:rFonts w:ascii="Times New Roman" w:eastAsiaTheme="minorEastAsia" w:hAnsi="Times New Roman" w:cs="Times New Roman"/>
          <w:b/>
          <w:bCs/>
          <w:color w:val="231F20"/>
          <w:lang w:val="ru"/>
        </w:rPr>
        <w:t>%)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-2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b/>
          <w:bCs/>
          <w:color w:val="231F20"/>
        </w:rPr>
        <w:t>по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-1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-2"/>
          <w:lang w:val="ru"/>
        </w:rPr>
        <w:t>класс</w:t>
      </w:r>
      <w:proofErr w:type="spellStart"/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-2"/>
        </w:rPr>
        <w:t>ам</w:t>
      </w:r>
      <w:proofErr w:type="spellEnd"/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b/>
          <w:bCs/>
          <w:lang w:val="ru"/>
        </w:rPr>
      </w:pPr>
    </w:p>
    <w:tbl>
      <w:tblPr>
        <w:tblW w:w="0" w:type="auto"/>
        <w:jc w:val="center"/>
        <w:tblInd w:w="2317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703"/>
        <w:gridCol w:w="1703"/>
        <w:gridCol w:w="1703"/>
        <w:gridCol w:w="1703"/>
      </w:tblGrid>
      <w:tr w:rsidR="00943690" w:rsidRPr="0055584F" w:rsidTr="00587EB7">
        <w:trPr>
          <w:trHeight w:val="616"/>
          <w:jc w:val="center"/>
        </w:trPr>
        <w:tc>
          <w:tcPr>
            <w:tcW w:w="1703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4" w:space="0" w:color="231F20"/>
            </w:tcBorders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right="-7" w:firstLine="567"/>
              <w:jc w:val="center"/>
              <w:rPr>
                <w:rFonts w:ascii="Times New Roman" w:eastAsiaTheme="minorEastAsia" w:hAnsi="Times New Roman" w:cs="Times New Roman"/>
                <w:b/>
                <w:bCs/>
                <w:color w:val="231F20"/>
                <w:spacing w:val="-4"/>
                <w:lang w:val="ru"/>
              </w:rPr>
            </w:pPr>
            <w:r w:rsidRPr="0055584F">
              <w:rPr>
                <w:rFonts w:ascii="Times New Roman" w:eastAsiaTheme="minorEastAsia" w:hAnsi="Times New Roman" w:cs="Times New Roman"/>
                <w:b/>
                <w:bCs/>
                <w:color w:val="231F20"/>
                <w:spacing w:val="-4"/>
                <w:lang w:val="ru"/>
              </w:rPr>
              <w:t>Диапазон</w:t>
            </w:r>
          </w:p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right="-7" w:firstLine="567"/>
              <w:jc w:val="center"/>
              <w:rPr>
                <w:rFonts w:ascii="Times New Roman" w:eastAsiaTheme="minorEastAsia" w:hAnsi="Times New Roman" w:cs="Times New Roman"/>
                <w:color w:val="231F20"/>
                <w:spacing w:val="-4"/>
                <w:lang w:val="ru"/>
              </w:rPr>
            </w:pPr>
            <w:proofErr w:type="gramStart"/>
            <w:r w:rsidRPr="0055584F">
              <w:rPr>
                <w:rFonts w:ascii="Times New Roman" w:eastAsiaTheme="minorEastAsia" w:hAnsi="Times New Roman" w:cs="Times New Roman"/>
                <w:i/>
                <w:iCs/>
                <w:color w:val="231F20"/>
                <w:spacing w:val="-4"/>
                <w:lang w:val="ru"/>
              </w:rPr>
              <w:t>Р</w:t>
            </w:r>
            <w:proofErr w:type="gramEnd"/>
            <w:r w:rsidRPr="0055584F">
              <w:rPr>
                <w:rFonts w:ascii="Times New Roman" w:eastAsiaTheme="minorEastAsia" w:hAnsi="Times New Roman" w:cs="Times New Roman"/>
                <w:i/>
                <w:iCs/>
                <w:color w:val="231F20"/>
                <w:spacing w:val="-4"/>
                <w:lang w:val="ru"/>
              </w:rPr>
              <w:t xml:space="preserve"> 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-4"/>
                <w:lang w:val="ru"/>
              </w:rPr>
              <w:t>(%)</w:t>
            </w:r>
          </w:p>
        </w:tc>
        <w:tc>
          <w:tcPr>
            <w:tcW w:w="1703" w:type="dxa"/>
            <w:tcBorders>
              <w:top w:val="single" w:sz="8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right="-7" w:firstLine="567"/>
              <w:jc w:val="center"/>
              <w:rPr>
                <w:rFonts w:ascii="Times New Roman" w:eastAsiaTheme="minorEastAsia" w:hAnsi="Times New Roman" w:cs="Times New Roman"/>
                <w:b/>
                <w:bCs/>
                <w:color w:val="231F20"/>
                <w:spacing w:val="-2"/>
                <w:lang w:val="ru"/>
              </w:rPr>
            </w:pPr>
            <w:r w:rsidRPr="0055584F">
              <w:rPr>
                <w:rFonts w:ascii="Times New Roman" w:eastAsiaTheme="minorEastAsia" w:hAnsi="Times New Roman" w:cs="Times New Roman"/>
                <w:b/>
                <w:bCs/>
                <w:color w:val="231F20"/>
                <w:spacing w:val="-2"/>
                <w:lang w:val="ru"/>
              </w:rPr>
              <w:t>Население</w:t>
            </w:r>
          </w:p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right="-7" w:firstLine="567"/>
              <w:jc w:val="center"/>
              <w:rPr>
                <w:rFonts w:ascii="Times New Roman" w:eastAsiaTheme="minorEastAsia" w:hAnsi="Times New Roman" w:cs="Times New Roman"/>
                <w:i/>
                <w:iCs/>
                <w:color w:val="231F20"/>
                <w:lang w:val="ru"/>
              </w:rPr>
            </w:pPr>
            <w:r w:rsidRPr="0055584F">
              <w:rPr>
                <w:rFonts w:ascii="Times New Roman" w:eastAsiaTheme="minorEastAsia" w:hAnsi="Times New Roman" w:cs="Times New Roman"/>
                <w:i/>
                <w:iCs/>
                <w:color w:val="231F20"/>
                <w:lang w:val="ru"/>
              </w:rPr>
              <w:t>н</w:t>
            </w:r>
          </w:p>
        </w:tc>
        <w:tc>
          <w:tcPr>
            <w:tcW w:w="1703" w:type="dxa"/>
            <w:tcBorders>
              <w:top w:val="single" w:sz="8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943690" w:rsidRPr="0055584F" w:rsidRDefault="00943690" w:rsidP="00943690">
            <w:pPr>
              <w:kinsoku w:val="0"/>
              <w:overflowPunct w:val="0"/>
              <w:ind w:right="-7"/>
              <w:jc w:val="center"/>
              <w:rPr>
                <w:rFonts w:ascii="Times New Roman" w:eastAsiaTheme="minorEastAsia" w:hAnsi="Times New Roman" w:cs="Times New Roman"/>
                <w:b/>
                <w:bCs/>
                <w:color w:val="231F20"/>
                <w:spacing w:val="-4"/>
              </w:rPr>
            </w:pPr>
            <w:r w:rsidRPr="0055584F">
              <w:rPr>
                <w:rFonts w:ascii="Times New Roman" w:eastAsiaTheme="minorEastAsia" w:hAnsi="Times New Roman" w:cs="Times New Roman"/>
                <w:b/>
                <w:bCs/>
                <w:color w:val="231F20"/>
                <w:spacing w:val="-4"/>
              </w:rPr>
              <w:t>Среднее значение</w:t>
            </w:r>
          </w:p>
        </w:tc>
        <w:tc>
          <w:tcPr>
            <w:tcW w:w="1703" w:type="dxa"/>
            <w:tcBorders>
              <w:top w:val="single" w:sz="8" w:space="0" w:color="231F20"/>
              <w:left w:val="single" w:sz="4" w:space="0" w:color="231F20"/>
              <w:bottom w:val="single" w:sz="8" w:space="0" w:color="231F20"/>
              <w:right w:val="single" w:sz="8" w:space="0" w:color="231F20"/>
            </w:tcBorders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right="-7"/>
              <w:rPr>
                <w:rFonts w:ascii="Times New Roman" w:eastAsiaTheme="minorEastAsia" w:hAnsi="Times New Roman" w:cs="Times New Roman"/>
                <w:b/>
                <w:bCs/>
                <w:color w:val="231F20"/>
                <w:spacing w:val="-2"/>
                <w:lang w:val="ru"/>
              </w:rPr>
            </w:pPr>
            <w:r w:rsidRPr="0055584F">
              <w:rPr>
                <w:rFonts w:ascii="Times New Roman" w:eastAsiaTheme="minorEastAsia" w:hAnsi="Times New Roman" w:cs="Times New Roman"/>
                <w:b/>
                <w:bCs/>
                <w:color w:val="231F20"/>
                <w:spacing w:val="-2"/>
                <w:lang w:val="ru"/>
              </w:rPr>
              <w:t>Стандартное отклонение</w:t>
            </w:r>
          </w:p>
        </w:tc>
      </w:tr>
      <w:tr w:rsidR="00943690" w:rsidRPr="0055584F" w:rsidTr="00587EB7">
        <w:trPr>
          <w:trHeight w:val="288"/>
          <w:jc w:val="center"/>
        </w:trPr>
        <w:tc>
          <w:tcPr>
            <w:tcW w:w="1703" w:type="dxa"/>
            <w:tcBorders>
              <w:top w:val="single" w:sz="8" w:space="0" w:color="231F20"/>
              <w:left w:val="single" w:sz="8" w:space="0" w:color="231F20"/>
              <w:bottom w:val="single" w:sz="4" w:space="0" w:color="231F20"/>
              <w:right w:val="single" w:sz="4" w:space="0" w:color="231F20"/>
            </w:tcBorders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right="-7" w:firstLine="567"/>
              <w:jc w:val="center"/>
              <w:rPr>
                <w:rFonts w:ascii="Times New Roman" w:eastAsiaTheme="minorEastAsia" w:hAnsi="Times New Roman" w:cs="Times New Roman"/>
                <w:color w:val="231F20"/>
                <w:spacing w:val="-5"/>
                <w:lang w:val="ru"/>
              </w:rPr>
            </w:pPr>
            <w:r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>0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-1"/>
                <w:lang w:val="ru"/>
              </w:rPr>
              <w:t xml:space="preserve"> 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>к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2"/>
                <w:lang w:val="ru"/>
              </w:rPr>
              <w:t xml:space="preserve"> 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-5"/>
                <w:lang w:val="ru"/>
              </w:rPr>
              <w:t>&lt;1</w:t>
            </w:r>
          </w:p>
        </w:tc>
        <w:tc>
          <w:tcPr>
            <w:tcW w:w="1703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right="-7" w:firstLine="567"/>
              <w:jc w:val="center"/>
              <w:rPr>
                <w:rFonts w:ascii="Times New Roman" w:eastAsiaTheme="minorEastAsia" w:hAnsi="Times New Roman" w:cs="Times New Roman"/>
                <w:color w:val="231F20"/>
                <w:spacing w:val="-5"/>
                <w:lang w:val="ru"/>
              </w:rPr>
            </w:pPr>
            <w:r w:rsidRPr="0055584F">
              <w:rPr>
                <w:rFonts w:ascii="Times New Roman" w:eastAsiaTheme="minorEastAsia" w:hAnsi="Times New Roman" w:cs="Times New Roman"/>
                <w:color w:val="231F20"/>
                <w:spacing w:val="-5"/>
                <w:lang w:val="ru"/>
              </w:rPr>
              <w:t>19</w:t>
            </w:r>
          </w:p>
        </w:tc>
        <w:tc>
          <w:tcPr>
            <w:tcW w:w="1703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right="-7" w:firstLine="567"/>
              <w:jc w:val="right"/>
              <w:rPr>
                <w:rFonts w:ascii="Times New Roman" w:eastAsiaTheme="minorEastAsia" w:hAnsi="Times New Roman" w:cs="Times New Roman"/>
                <w:color w:val="231F20"/>
                <w:spacing w:val="-4"/>
                <w:lang w:val="ru"/>
              </w:rPr>
            </w:pPr>
            <w:r w:rsidRPr="0055584F">
              <w:rPr>
                <w:rFonts w:ascii="Times New Roman" w:eastAsiaTheme="minorEastAsia" w:hAnsi="Times New Roman" w:cs="Times New Roman"/>
                <w:color w:val="231F20"/>
                <w:spacing w:val="-4"/>
                <w:lang w:val="ru"/>
              </w:rPr>
              <w:t>0,387</w:t>
            </w:r>
          </w:p>
        </w:tc>
        <w:tc>
          <w:tcPr>
            <w:tcW w:w="1703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8" w:space="0" w:color="231F20"/>
            </w:tcBorders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right="-7" w:firstLine="567"/>
              <w:rPr>
                <w:rFonts w:ascii="Times New Roman" w:eastAsiaTheme="minorEastAsia" w:hAnsi="Times New Roman" w:cs="Times New Roman"/>
                <w:color w:val="231F20"/>
                <w:spacing w:val="-2"/>
                <w:lang w:val="ru"/>
              </w:rPr>
            </w:pPr>
            <w:r w:rsidRPr="0055584F">
              <w:rPr>
                <w:rFonts w:ascii="Times New Roman" w:eastAsiaTheme="minorEastAsia" w:hAnsi="Times New Roman" w:cs="Times New Roman"/>
                <w:color w:val="231F20"/>
                <w:spacing w:val="-2"/>
                <w:lang w:val="ru"/>
              </w:rPr>
              <w:t>0,281</w:t>
            </w:r>
          </w:p>
        </w:tc>
      </w:tr>
      <w:tr w:rsidR="00943690" w:rsidRPr="0055584F" w:rsidTr="00587EB7">
        <w:trPr>
          <w:trHeight w:val="293"/>
          <w:jc w:val="center"/>
        </w:trPr>
        <w:tc>
          <w:tcPr>
            <w:tcW w:w="1703" w:type="dxa"/>
            <w:tcBorders>
              <w:top w:val="single" w:sz="4" w:space="0" w:color="231F20"/>
              <w:left w:val="single" w:sz="8" w:space="0" w:color="231F20"/>
              <w:bottom w:val="single" w:sz="4" w:space="0" w:color="231F20"/>
              <w:right w:val="single" w:sz="4" w:space="0" w:color="231F20"/>
            </w:tcBorders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right="-7" w:firstLine="567"/>
              <w:jc w:val="center"/>
              <w:rPr>
                <w:rFonts w:ascii="Times New Roman" w:eastAsiaTheme="minorEastAsia" w:hAnsi="Times New Roman" w:cs="Times New Roman"/>
                <w:color w:val="231F20"/>
                <w:spacing w:val="-5"/>
                <w:lang w:val="ru"/>
              </w:rPr>
            </w:pPr>
            <w:r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>1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-1"/>
                <w:lang w:val="ru"/>
              </w:rPr>
              <w:t xml:space="preserve"> 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>к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2"/>
                <w:lang w:val="ru"/>
              </w:rPr>
              <w:t xml:space="preserve"> 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-5"/>
                <w:lang w:val="ru"/>
              </w:rPr>
              <w:t>&lt;2</w:t>
            </w:r>
          </w:p>
        </w:tc>
        <w:tc>
          <w:tcPr>
            <w:tcW w:w="1703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right="-7" w:firstLine="567"/>
              <w:jc w:val="center"/>
              <w:rPr>
                <w:rFonts w:ascii="Times New Roman" w:eastAsiaTheme="minorEastAsia" w:hAnsi="Times New Roman" w:cs="Times New Roman"/>
                <w:color w:val="231F20"/>
                <w:spacing w:val="-5"/>
                <w:lang w:val="ru"/>
              </w:rPr>
            </w:pPr>
            <w:r w:rsidRPr="0055584F">
              <w:rPr>
                <w:rFonts w:ascii="Times New Roman" w:eastAsiaTheme="minorEastAsia" w:hAnsi="Times New Roman" w:cs="Times New Roman"/>
                <w:color w:val="231F20"/>
                <w:spacing w:val="-5"/>
                <w:lang w:val="ru"/>
              </w:rPr>
              <w:t>18</w:t>
            </w:r>
          </w:p>
        </w:tc>
        <w:tc>
          <w:tcPr>
            <w:tcW w:w="1703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right="-7" w:firstLine="567"/>
              <w:jc w:val="right"/>
              <w:rPr>
                <w:rFonts w:ascii="Times New Roman" w:eastAsiaTheme="minorEastAsia" w:hAnsi="Times New Roman" w:cs="Times New Roman"/>
                <w:color w:val="231F20"/>
                <w:spacing w:val="-4"/>
                <w:lang w:val="ru"/>
              </w:rPr>
            </w:pPr>
            <w:r w:rsidRPr="0055584F">
              <w:rPr>
                <w:rFonts w:ascii="Times New Roman" w:eastAsiaTheme="minorEastAsia" w:hAnsi="Times New Roman" w:cs="Times New Roman"/>
                <w:color w:val="231F20"/>
                <w:spacing w:val="-4"/>
                <w:lang w:val="ru"/>
              </w:rPr>
              <w:t>1,56</w:t>
            </w:r>
          </w:p>
        </w:tc>
        <w:tc>
          <w:tcPr>
            <w:tcW w:w="1703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8" w:space="0" w:color="231F20"/>
            </w:tcBorders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right="-7" w:firstLine="567"/>
              <w:rPr>
                <w:rFonts w:ascii="Times New Roman" w:eastAsiaTheme="minorEastAsia" w:hAnsi="Times New Roman" w:cs="Times New Roman"/>
                <w:color w:val="231F20"/>
                <w:spacing w:val="-2"/>
                <w:lang w:val="ru"/>
              </w:rPr>
            </w:pPr>
            <w:r w:rsidRPr="0055584F">
              <w:rPr>
                <w:rFonts w:ascii="Times New Roman" w:eastAsiaTheme="minorEastAsia" w:hAnsi="Times New Roman" w:cs="Times New Roman"/>
                <w:color w:val="231F20"/>
                <w:spacing w:val="-2"/>
                <w:lang w:val="ru"/>
              </w:rPr>
              <w:t>0,313</w:t>
            </w:r>
          </w:p>
        </w:tc>
      </w:tr>
      <w:tr w:rsidR="00943690" w:rsidRPr="0055584F" w:rsidTr="00587EB7">
        <w:trPr>
          <w:trHeight w:val="293"/>
          <w:jc w:val="center"/>
        </w:trPr>
        <w:tc>
          <w:tcPr>
            <w:tcW w:w="1703" w:type="dxa"/>
            <w:tcBorders>
              <w:top w:val="single" w:sz="4" w:space="0" w:color="231F20"/>
              <w:left w:val="single" w:sz="8" w:space="0" w:color="231F20"/>
              <w:bottom w:val="single" w:sz="4" w:space="0" w:color="231F20"/>
              <w:right w:val="single" w:sz="4" w:space="0" w:color="231F20"/>
            </w:tcBorders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right="-7" w:firstLine="567"/>
              <w:jc w:val="center"/>
              <w:rPr>
                <w:rFonts w:ascii="Times New Roman" w:eastAsiaTheme="minorEastAsia" w:hAnsi="Times New Roman" w:cs="Times New Roman"/>
                <w:color w:val="231F20"/>
                <w:spacing w:val="-5"/>
                <w:lang w:val="ru"/>
              </w:rPr>
            </w:pPr>
            <w:r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>2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-1"/>
                <w:lang w:val="ru"/>
              </w:rPr>
              <w:t xml:space="preserve"> 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>к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2"/>
                <w:lang w:val="ru"/>
              </w:rPr>
              <w:t xml:space="preserve"> 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-5"/>
                <w:lang w:val="ru"/>
              </w:rPr>
              <w:t>&lt;4</w:t>
            </w:r>
          </w:p>
        </w:tc>
        <w:tc>
          <w:tcPr>
            <w:tcW w:w="1703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right="-7" w:firstLine="567"/>
              <w:jc w:val="center"/>
              <w:rPr>
                <w:rFonts w:ascii="Times New Roman" w:eastAsiaTheme="minorEastAsia" w:hAnsi="Times New Roman" w:cs="Times New Roman"/>
                <w:color w:val="231F20"/>
                <w:spacing w:val="-5"/>
                <w:lang w:val="ru"/>
              </w:rPr>
            </w:pPr>
            <w:r w:rsidRPr="0055584F">
              <w:rPr>
                <w:rFonts w:ascii="Times New Roman" w:eastAsiaTheme="minorEastAsia" w:hAnsi="Times New Roman" w:cs="Times New Roman"/>
                <w:color w:val="231F20"/>
                <w:spacing w:val="-5"/>
                <w:lang w:val="ru"/>
              </w:rPr>
              <w:t>25</w:t>
            </w:r>
          </w:p>
        </w:tc>
        <w:tc>
          <w:tcPr>
            <w:tcW w:w="1703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right="-7" w:firstLine="567"/>
              <w:jc w:val="right"/>
              <w:rPr>
                <w:rFonts w:ascii="Times New Roman" w:eastAsiaTheme="minorEastAsia" w:hAnsi="Times New Roman" w:cs="Times New Roman"/>
                <w:color w:val="231F20"/>
                <w:spacing w:val="-4"/>
                <w:lang w:val="ru"/>
              </w:rPr>
            </w:pPr>
            <w:r w:rsidRPr="0055584F">
              <w:rPr>
                <w:rFonts w:ascii="Times New Roman" w:eastAsiaTheme="minorEastAsia" w:hAnsi="Times New Roman" w:cs="Times New Roman"/>
                <w:color w:val="231F20"/>
                <w:spacing w:val="-4"/>
                <w:lang w:val="ru"/>
              </w:rPr>
              <w:t>2,94</w:t>
            </w:r>
          </w:p>
        </w:tc>
        <w:tc>
          <w:tcPr>
            <w:tcW w:w="1703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8" w:space="0" w:color="231F20"/>
            </w:tcBorders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right="-7" w:firstLine="567"/>
              <w:rPr>
                <w:rFonts w:ascii="Times New Roman" w:eastAsiaTheme="minorEastAsia" w:hAnsi="Times New Roman" w:cs="Times New Roman"/>
                <w:color w:val="231F20"/>
                <w:spacing w:val="-2"/>
                <w:lang w:val="ru"/>
              </w:rPr>
            </w:pPr>
            <w:r w:rsidRPr="0055584F">
              <w:rPr>
                <w:rFonts w:ascii="Times New Roman" w:eastAsiaTheme="minorEastAsia" w:hAnsi="Times New Roman" w:cs="Times New Roman"/>
                <w:color w:val="231F20"/>
                <w:spacing w:val="-2"/>
                <w:lang w:val="ru"/>
              </w:rPr>
              <w:t>0,623</w:t>
            </w:r>
          </w:p>
        </w:tc>
      </w:tr>
      <w:tr w:rsidR="00943690" w:rsidRPr="0055584F" w:rsidTr="00587EB7">
        <w:trPr>
          <w:trHeight w:val="293"/>
          <w:jc w:val="center"/>
        </w:trPr>
        <w:tc>
          <w:tcPr>
            <w:tcW w:w="1703" w:type="dxa"/>
            <w:tcBorders>
              <w:top w:val="single" w:sz="4" w:space="0" w:color="231F20"/>
              <w:left w:val="single" w:sz="8" w:space="0" w:color="231F20"/>
              <w:bottom w:val="single" w:sz="4" w:space="0" w:color="231F20"/>
              <w:right w:val="single" w:sz="4" w:space="0" w:color="231F20"/>
            </w:tcBorders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right="-7" w:firstLine="567"/>
              <w:jc w:val="center"/>
              <w:rPr>
                <w:rFonts w:ascii="Times New Roman" w:eastAsiaTheme="minorEastAsia" w:hAnsi="Times New Roman" w:cs="Times New Roman"/>
                <w:color w:val="231F20"/>
                <w:spacing w:val="-5"/>
                <w:lang w:val="ru"/>
              </w:rPr>
            </w:pPr>
            <w:r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>4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-1"/>
                <w:lang w:val="ru"/>
              </w:rPr>
              <w:t xml:space="preserve"> 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>к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2"/>
                <w:lang w:val="ru"/>
              </w:rPr>
              <w:t xml:space="preserve"> 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-5"/>
                <w:lang w:val="ru"/>
              </w:rPr>
              <w:t>&lt;8</w:t>
            </w:r>
          </w:p>
        </w:tc>
        <w:tc>
          <w:tcPr>
            <w:tcW w:w="1703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right="-7" w:firstLine="567"/>
              <w:jc w:val="center"/>
              <w:rPr>
                <w:rFonts w:ascii="Times New Roman" w:eastAsiaTheme="minorEastAsia" w:hAnsi="Times New Roman" w:cs="Times New Roman"/>
                <w:color w:val="231F20"/>
                <w:spacing w:val="-5"/>
                <w:lang w:val="ru"/>
              </w:rPr>
            </w:pPr>
            <w:r w:rsidRPr="0055584F">
              <w:rPr>
                <w:rFonts w:ascii="Times New Roman" w:eastAsiaTheme="minorEastAsia" w:hAnsi="Times New Roman" w:cs="Times New Roman"/>
                <w:color w:val="231F20"/>
                <w:spacing w:val="-5"/>
                <w:lang w:val="ru"/>
              </w:rPr>
              <w:t>17</w:t>
            </w:r>
          </w:p>
        </w:tc>
        <w:tc>
          <w:tcPr>
            <w:tcW w:w="1703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right="-7" w:firstLine="567"/>
              <w:jc w:val="right"/>
              <w:rPr>
                <w:rFonts w:ascii="Times New Roman" w:eastAsiaTheme="minorEastAsia" w:hAnsi="Times New Roman" w:cs="Times New Roman"/>
                <w:color w:val="231F20"/>
                <w:spacing w:val="-4"/>
                <w:lang w:val="ru"/>
              </w:rPr>
            </w:pPr>
            <w:r w:rsidRPr="0055584F">
              <w:rPr>
                <w:rFonts w:ascii="Times New Roman" w:eastAsiaTheme="minorEastAsia" w:hAnsi="Times New Roman" w:cs="Times New Roman"/>
                <w:color w:val="231F20"/>
                <w:spacing w:val="-4"/>
                <w:lang w:val="ru"/>
              </w:rPr>
              <w:t>5,62</w:t>
            </w:r>
          </w:p>
        </w:tc>
        <w:tc>
          <w:tcPr>
            <w:tcW w:w="1703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8" w:space="0" w:color="231F20"/>
            </w:tcBorders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right="-7" w:firstLine="567"/>
              <w:rPr>
                <w:rFonts w:ascii="Times New Roman" w:eastAsiaTheme="minorEastAsia" w:hAnsi="Times New Roman" w:cs="Times New Roman"/>
                <w:color w:val="231F20"/>
                <w:spacing w:val="-4"/>
                <w:lang w:val="ru"/>
              </w:rPr>
            </w:pPr>
            <w:r w:rsidRPr="0055584F">
              <w:rPr>
                <w:rFonts w:ascii="Times New Roman" w:eastAsiaTheme="minorEastAsia" w:hAnsi="Times New Roman" w:cs="Times New Roman"/>
                <w:color w:val="231F20"/>
                <w:spacing w:val="-4"/>
                <w:lang w:val="ru"/>
              </w:rPr>
              <w:t>1,27</w:t>
            </w:r>
          </w:p>
        </w:tc>
      </w:tr>
      <w:tr w:rsidR="00943690" w:rsidRPr="0055584F" w:rsidTr="00587EB7">
        <w:trPr>
          <w:trHeight w:val="288"/>
          <w:jc w:val="center"/>
        </w:trPr>
        <w:tc>
          <w:tcPr>
            <w:tcW w:w="1703" w:type="dxa"/>
            <w:tcBorders>
              <w:top w:val="single" w:sz="4" w:space="0" w:color="231F20"/>
              <w:left w:val="single" w:sz="8" w:space="0" w:color="231F20"/>
              <w:bottom w:val="single" w:sz="8" w:space="0" w:color="231F20"/>
              <w:right w:val="single" w:sz="4" w:space="0" w:color="231F20"/>
            </w:tcBorders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right="-7" w:firstLine="567"/>
              <w:jc w:val="center"/>
              <w:rPr>
                <w:rFonts w:ascii="Times New Roman" w:eastAsiaTheme="minorEastAsia" w:hAnsi="Times New Roman" w:cs="Times New Roman"/>
                <w:color w:val="231F20"/>
                <w:spacing w:val="-5"/>
                <w:lang w:val="ru"/>
              </w:rPr>
            </w:pPr>
            <w:r w:rsidRPr="0055584F">
              <w:rPr>
                <w:rFonts w:ascii="Times New Roman" w:eastAsiaTheme="minorEastAsia" w:hAnsi="Times New Roman" w:cs="Times New Roman"/>
                <w:color w:val="231F20"/>
                <w:spacing w:val="-5"/>
                <w:lang w:val="ru"/>
              </w:rPr>
              <w:t>≥8</w:t>
            </w:r>
          </w:p>
        </w:tc>
        <w:tc>
          <w:tcPr>
            <w:tcW w:w="1703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right="-7" w:firstLine="567"/>
              <w:jc w:val="center"/>
              <w:rPr>
                <w:rFonts w:ascii="Times New Roman" w:eastAsiaTheme="minorEastAsia" w:hAnsi="Times New Roman" w:cs="Times New Roman"/>
                <w:color w:val="231F20"/>
                <w:spacing w:val="-5"/>
                <w:lang w:val="ru"/>
              </w:rPr>
            </w:pPr>
            <w:r w:rsidRPr="0055584F">
              <w:rPr>
                <w:rFonts w:ascii="Times New Roman" w:eastAsiaTheme="minorEastAsia" w:hAnsi="Times New Roman" w:cs="Times New Roman"/>
                <w:color w:val="231F20"/>
                <w:spacing w:val="-5"/>
                <w:lang w:val="ru"/>
              </w:rPr>
              <w:t>21</w:t>
            </w:r>
          </w:p>
        </w:tc>
        <w:tc>
          <w:tcPr>
            <w:tcW w:w="1703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right="-7" w:firstLine="567"/>
              <w:jc w:val="right"/>
              <w:rPr>
                <w:rFonts w:ascii="Times New Roman" w:eastAsiaTheme="minorEastAsia" w:hAnsi="Times New Roman" w:cs="Times New Roman"/>
                <w:color w:val="231F20"/>
                <w:spacing w:val="-4"/>
                <w:lang w:val="ru"/>
              </w:rPr>
            </w:pPr>
            <w:r w:rsidRPr="0055584F">
              <w:rPr>
                <w:rFonts w:ascii="Times New Roman" w:eastAsiaTheme="minorEastAsia" w:hAnsi="Times New Roman" w:cs="Times New Roman"/>
                <w:color w:val="231F20"/>
                <w:spacing w:val="-4"/>
                <w:lang w:val="ru"/>
              </w:rPr>
              <w:t>16,4</w:t>
            </w:r>
          </w:p>
        </w:tc>
        <w:tc>
          <w:tcPr>
            <w:tcW w:w="1703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8" w:space="0" w:color="231F20"/>
            </w:tcBorders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right="-7" w:firstLine="567"/>
              <w:rPr>
                <w:rFonts w:ascii="Times New Roman" w:eastAsiaTheme="minorEastAsia" w:hAnsi="Times New Roman" w:cs="Times New Roman"/>
                <w:color w:val="231F20"/>
                <w:spacing w:val="-4"/>
                <w:lang w:val="ru"/>
              </w:rPr>
            </w:pPr>
            <w:r w:rsidRPr="0055584F">
              <w:rPr>
                <w:rFonts w:ascii="Times New Roman" w:eastAsiaTheme="minorEastAsia" w:hAnsi="Times New Roman" w:cs="Times New Roman"/>
                <w:color w:val="231F20"/>
                <w:spacing w:val="-4"/>
                <w:lang w:val="ru"/>
              </w:rPr>
              <w:t>4,54</w:t>
            </w:r>
          </w:p>
        </w:tc>
      </w:tr>
    </w:tbl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b/>
          <w:bCs/>
          <w:lang w:val="ru"/>
        </w:rPr>
      </w:pP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center"/>
        <w:rPr>
          <w:rFonts w:ascii="Times New Roman" w:eastAsiaTheme="minorEastAsia" w:hAnsi="Times New Roman" w:cs="Times New Roman"/>
          <w:b/>
          <w:bCs/>
          <w:color w:val="231F20"/>
        </w:rPr>
      </w:pPr>
      <w:bookmarkStart w:id="60" w:name="_bookmark44"/>
      <w:bookmarkEnd w:id="60"/>
      <w:r w:rsidRPr="0055584F">
        <w:rPr>
          <w:rFonts w:ascii="Times New Roman" w:eastAsiaTheme="minorEastAsia" w:hAnsi="Times New Roman" w:cs="Times New Roman"/>
          <w:b/>
          <w:bCs/>
          <w:color w:val="231F20"/>
          <w:lang w:val="ru"/>
        </w:rPr>
        <w:t>Таблица F.2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1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lang w:val="ru"/>
        </w:rPr>
        <w:t>—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1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lang w:val="ru"/>
        </w:rPr>
        <w:t>Коэффициент точност</w:t>
      </w:r>
      <w:proofErr w:type="gramStart"/>
      <w:r w:rsidRPr="0055584F">
        <w:rPr>
          <w:rFonts w:ascii="Times New Roman" w:eastAsiaTheme="minorEastAsia" w:hAnsi="Times New Roman" w:cs="Times New Roman"/>
          <w:b/>
          <w:bCs/>
          <w:color w:val="231F20"/>
          <w:lang w:val="ru"/>
        </w:rPr>
        <w:t>и</w:t>
      </w:r>
      <w:r w:rsidRPr="0055584F">
        <w:rPr>
          <w:rFonts w:ascii="Times New Roman" w:eastAsiaTheme="minorEastAsia" w:hAnsi="Times New Roman" w:cs="Times New Roman"/>
          <w:b/>
          <w:bCs/>
          <w:color w:val="231F20"/>
        </w:rPr>
        <w:t>(</w:t>
      </w:r>
      <w:proofErr w:type="spellStart"/>
      <w:proofErr w:type="gramEnd"/>
      <w:r w:rsidRPr="0055584F">
        <w:rPr>
          <w:rFonts w:ascii="Times New Roman" w:eastAsiaTheme="minorEastAsia" w:hAnsi="Times New Roman" w:cs="Times New Roman"/>
          <w:b/>
          <w:bCs/>
          <w:color w:val="231F20"/>
        </w:rPr>
        <w:t>прецизионности</w:t>
      </w:r>
      <w:proofErr w:type="spellEnd"/>
      <w:r w:rsidRPr="0055584F">
        <w:rPr>
          <w:rFonts w:ascii="Times New Roman" w:eastAsiaTheme="minorEastAsia" w:hAnsi="Times New Roman" w:cs="Times New Roman"/>
          <w:b/>
          <w:bCs/>
          <w:color w:val="231F20"/>
        </w:rPr>
        <w:t>)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lang w:val="ru"/>
        </w:rPr>
        <w:t xml:space="preserve"> для вычисления верхнего предела </w:t>
      </w:r>
      <w:r w:rsidRPr="0055584F">
        <w:rPr>
          <w:rFonts w:ascii="Times New Roman" w:eastAsiaTheme="minorEastAsia" w:hAnsi="Times New Roman" w:cs="Times New Roman"/>
          <w:b/>
          <w:bCs/>
          <w:color w:val="231F20"/>
        </w:rPr>
        <w:t>результата измерения процента п</w:t>
      </w:r>
      <w:proofErr w:type="spellStart"/>
      <w:r w:rsidRPr="0055584F">
        <w:rPr>
          <w:rFonts w:ascii="Times New Roman" w:eastAsiaTheme="minorEastAsia" w:hAnsi="Times New Roman" w:cs="Times New Roman"/>
          <w:b/>
          <w:bCs/>
          <w:color w:val="231F20"/>
          <w:lang w:val="ru"/>
        </w:rPr>
        <w:t>роник</w:t>
      </w:r>
      <w:r w:rsidRPr="0055584F">
        <w:rPr>
          <w:rFonts w:ascii="Times New Roman" w:eastAsiaTheme="minorEastAsia" w:hAnsi="Times New Roman" w:cs="Times New Roman"/>
          <w:b/>
          <w:bCs/>
          <w:color w:val="231F20"/>
        </w:rPr>
        <w:t>ания</w:t>
      </w:r>
      <w:proofErr w:type="spellEnd"/>
      <w:r w:rsidRPr="0055584F">
        <w:rPr>
          <w:rFonts w:ascii="Times New Roman" w:eastAsiaTheme="minorEastAsia" w:hAnsi="Times New Roman" w:cs="Times New Roman"/>
          <w:b/>
          <w:bCs/>
          <w:color w:val="231F20"/>
          <w:lang w:val="ru"/>
        </w:rPr>
        <w:t xml:space="preserve"> бактерий</w:t>
      </w:r>
      <w:r w:rsidRPr="0055584F">
        <w:rPr>
          <w:rFonts w:ascii="Times New Roman" w:eastAsiaTheme="minorEastAsia" w:hAnsi="Times New Roman" w:cs="Times New Roman"/>
          <w:b/>
          <w:bCs/>
          <w:color w:val="231F20"/>
        </w:rPr>
        <w:t xml:space="preserve"> во влажной среде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lang w:val="ru"/>
        </w:rPr>
        <w:t xml:space="preserve"> при доверительном интервале (ДИ) 99,7 %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center"/>
        <w:rPr>
          <w:rFonts w:ascii="Times New Roman" w:eastAsiaTheme="minorEastAsia" w:hAnsi="Times New Roman" w:cs="Times New Roman"/>
          <w:b/>
          <w:bCs/>
          <w:color w:val="231F20"/>
          <w:spacing w:val="-10"/>
        </w:rPr>
      </w:pP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b/>
          <w:bCs/>
          <w:lang w:val="ru"/>
        </w:rPr>
      </w:pPr>
    </w:p>
    <w:tbl>
      <w:tblPr>
        <w:tblW w:w="0" w:type="auto"/>
        <w:tblInd w:w="280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694"/>
        <w:gridCol w:w="1681"/>
        <w:gridCol w:w="2463"/>
      </w:tblGrid>
      <w:tr w:rsidR="00943690" w:rsidRPr="0055584F" w:rsidTr="00943690">
        <w:trPr>
          <w:trHeight w:val="616"/>
        </w:trPr>
        <w:tc>
          <w:tcPr>
            <w:tcW w:w="1694" w:type="dxa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4" w:space="0" w:color="231F20"/>
            </w:tcBorders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right="-7" w:firstLine="567"/>
              <w:jc w:val="center"/>
              <w:rPr>
                <w:rFonts w:ascii="Times New Roman" w:eastAsiaTheme="minorEastAsia" w:hAnsi="Times New Roman" w:cs="Times New Roman"/>
                <w:b/>
                <w:bCs/>
                <w:color w:val="231F20"/>
                <w:spacing w:val="-2"/>
                <w:lang w:val="ru"/>
              </w:rPr>
            </w:pPr>
            <w:r w:rsidRPr="0055584F">
              <w:rPr>
                <w:rFonts w:ascii="Times New Roman" w:eastAsiaTheme="minorEastAsia" w:hAnsi="Times New Roman" w:cs="Times New Roman"/>
                <w:b/>
                <w:bCs/>
                <w:color w:val="231F20"/>
                <w:spacing w:val="-2"/>
                <w:lang w:val="ru"/>
              </w:rPr>
              <w:t>Класс</w:t>
            </w:r>
          </w:p>
        </w:tc>
        <w:tc>
          <w:tcPr>
            <w:tcW w:w="1681" w:type="dxa"/>
            <w:tcBorders>
              <w:top w:val="single" w:sz="8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right="-7" w:firstLine="567"/>
              <w:rPr>
                <w:rFonts w:ascii="Times New Roman" w:eastAsiaTheme="minorEastAsia" w:hAnsi="Times New Roman" w:cs="Times New Roman"/>
                <w:b/>
                <w:bCs/>
                <w:color w:val="231F20"/>
                <w:spacing w:val="-2"/>
                <w:lang w:val="ru"/>
              </w:rPr>
            </w:pPr>
            <w:r w:rsidRPr="0055584F">
              <w:rPr>
                <w:rFonts w:ascii="Times New Roman" w:eastAsiaTheme="minorEastAsia" w:hAnsi="Times New Roman" w:cs="Times New Roman"/>
                <w:b/>
                <w:bCs/>
                <w:color w:val="231F20"/>
              </w:rPr>
              <w:t xml:space="preserve">Диапазон </w:t>
            </w:r>
            <w:proofErr w:type="spellStart"/>
            <w:r w:rsidRPr="0055584F">
              <w:rPr>
                <w:rFonts w:ascii="Times New Roman" w:eastAsiaTheme="minorEastAsia" w:hAnsi="Times New Roman" w:cs="Times New Roman"/>
                <w:b/>
                <w:bCs/>
                <w:color w:val="231F20"/>
                <w:lang w:val="ru"/>
              </w:rPr>
              <w:t>значени</w:t>
            </w:r>
            <w:proofErr w:type="spellEnd"/>
            <w:r w:rsidRPr="0055584F">
              <w:rPr>
                <w:rFonts w:ascii="Times New Roman" w:eastAsiaTheme="minorEastAsia" w:hAnsi="Times New Roman" w:cs="Times New Roman"/>
                <w:b/>
                <w:bCs/>
                <w:color w:val="231F20"/>
              </w:rPr>
              <w:t>й</w:t>
            </w:r>
            <w:r w:rsidRPr="0055584F">
              <w:rPr>
                <w:rFonts w:ascii="Times New Roman" w:eastAsiaTheme="minorEastAsia" w:hAnsi="Times New Roman" w:cs="Times New Roman"/>
                <w:b/>
                <w:bCs/>
                <w:color w:val="231F20"/>
                <w:lang w:val="ru"/>
              </w:rPr>
              <w:t xml:space="preserve"> проникания бактерий во </w:t>
            </w:r>
            <w:proofErr w:type="gramStart"/>
            <w:r w:rsidRPr="0055584F">
              <w:rPr>
                <w:rFonts w:ascii="Times New Roman" w:eastAsiaTheme="minorEastAsia" w:hAnsi="Times New Roman" w:cs="Times New Roman"/>
                <w:b/>
                <w:bCs/>
                <w:color w:val="231F20"/>
                <w:lang w:val="ru"/>
              </w:rPr>
              <w:t>влажной</w:t>
            </w:r>
            <w:proofErr w:type="gramEnd"/>
            <w:r w:rsidRPr="0055584F">
              <w:rPr>
                <w:rFonts w:ascii="Times New Roman" w:eastAsiaTheme="minorEastAsia" w:hAnsi="Times New Roman" w:cs="Times New Roman"/>
                <w:b/>
                <w:bCs/>
                <w:color w:val="231F20"/>
                <w:lang w:val="ru"/>
              </w:rPr>
              <w:t xml:space="preserve"> среде </w:t>
            </w:r>
            <w:r w:rsidRPr="0055584F">
              <w:rPr>
                <w:rFonts w:ascii="Times New Roman" w:eastAsiaTheme="minorEastAsia" w:hAnsi="Times New Roman" w:cs="Times New Roman"/>
                <w:b/>
                <w:bCs/>
                <w:color w:val="231F20"/>
              </w:rPr>
              <w:t>(</w:t>
            </w:r>
            <w:r w:rsidRPr="0055584F">
              <w:rPr>
                <w:rFonts w:ascii="Times New Roman" w:eastAsiaTheme="minorEastAsia" w:hAnsi="Times New Roman" w:cs="Times New Roman"/>
                <w:b/>
                <w:bCs/>
                <w:color w:val="231F20"/>
                <w:lang w:val="en-US"/>
              </w:rPr>
              <w:t>WBP</w:t>
            </w:r>
            <w:r w:rsidRPr="0055584F">
              <w:rPr>
                <w:rFonts w:ascii="Times New Roman" w:eastAsiaTheme="minorEastAsia" w:hAnsi="Times New Roman" w:cs="Times New Roman"/>
                <w:b/>
                <w:bCs/>
                <w:color w:val="231F20"/>
              </w:rPr>
              <w:t>)</w:t>
            </w:r>
            <w:r w:rsidRPr="0055584F">
              <w:rPr>
                <w:rFonts w:ascii="Times New Roman" w:eastAsiaTheme="minorEastAsia" w:hAnsi="Times New Roman" w:cs="Times New Roman"/>
                <w:b/>
                <w:bCs/>
                <w:color w:val="231F20"/>
                <w:spacing w:val="6"/>
                <w:lang w:val="ru"/>
              </w:rPr>
              <w:t xml:space="preserve"> </w:t>
            </w:r>
          </w:p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right="-7" w:firstLine="567"/>
              <w:jc w:val="center"/>
              <w:rPr>
                <w:rFonts w:ascii="Times New Roman" w:eastAsiaTheme="minorEastAsia" w:hAnsi="Times New Roman" w:cs="Times New Roman"/>
                <w:color w:val="231F20"/>
                <w:spacing w:val="-4"/>
                <w:lang w:val="ru"/>
              </w:rPr>
            </w:pPr>
            <w:proofErr w:type="gramStart"/>
            <w:r w:rsidRPr="0055584F">
              <w:rPr>
                <w:rFonts w:ascii="Times New Roman" w:eastAsiaTheme="minorEastAsia" w:hAnsi="Times New Roman" w:cs="Times New Roman"/>
                <w:i/>
                <w:iCs/>
                <w:color w:val="231F20"/>
                <w:spacing w:val="-4"/>
                <w:lang w:val="ru"/>
              </w:rPr>
              <w:t>Р</w:t>
            </w:r>
            <w:proofErr w:type="gramEnd"/>
            <w:r w:rsidRPr="0055584F">
              <w:rPr>
                <w:rFonts w:ascii="Times New Roman" w:eastAsiaTheme="minorEastAsia" w:hAnsi="Times New Roman" w:cs="Times New Roman"/>
                <w:i/>
                <w:iCs/>
                <w:color w:val="231F20"/>
                <w:spacing w:val="-4"/>
                <w:lang w:val="ru"/>
              </w:rPr>
              <w:t xml:space="preserve"> 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-4"/>
                <w:lang w:val="ru"/>
              </w:rPr>
              <w:t>(%)</w:t>
            </w:r>
          </w:p>
        </w:tc>
        <w:tc>
          <w:tcPr>
            <w:tcW w:w="2463" w:type="dxa"/>
            <w:tcBorders>
              <w:top w:val="single" w:sz="8" w:space="0" w:color="231F20"/>
              <w:left w:val="single" w:sz="4" w:space="0" w:color="231F20"/>
              <w:bottom w:val="single" w:sz="8" w:space="0" w:color="231F20"/>
              <w:right w:val="single" w:sz="8" w:space="0" w:color="231F20"/>
            </w:tcBorders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right="-7" w:firstLine="567"/>
              <w:rPr>
                <w:rFonts w:ascii="Times New Roman" w:eastAsiaTheme="minorEastAsia" w:hAnsi="Times New Roman" w:cs="Times New Roman"/>
                <w:b/>
                <w:bCs/>
                <w:color w:val="231F20"/>
                <w:spacing w:val="-2"/>
              </w:rPr>
            </w:pPr>
            <w:r w:rsidRPr="0055584F">
              <w:rPr>
                <w:rFonts w:ascii="Times New Roman" w:eastAsiaTheme="minorEastAsia" w:hAnsi="Times New Roman" w:cs="Times New Roman"/>
                <w:b/>
                <w:bCs/>
                <w:color w:val="231F20"/>
                <w:spacing w:val="-2"/>
              </w:rPr>
              <w:t>Коэффициент точност</w:t>
            </w:r>
            <w:proofErr w:type="gramStart"/>
            <w:r w:rsidRPr="0055584F">
              <w:rPr>
                <w:rFonts w:ascii="Times New Roman" w:eastAsiaTheme="minorEastAsia" w:hAnsi="Times New Roman" w:cs="Times New Roman"/>
                <w:b/>
                <w:bCs/>
                <w:color w:val="231F20"/>
                <w:spacing w:val="-2"/>
              </w:rPr>
              <w:t>и(</w:t>
            </w:r>
            <w:proofErr w:type="spellStart"/>
            <w:proofErr w:type="gramEnd"/>
            <w:r w:rsidRPr="0055584F">
              <w:rPr>
                <w:rFonts w:ascii="Times New Roman" w:eastAsiaTheme="minorEastAsia" w:hAnsi="Times New Roman" w:cs="Times New Roman"/>
                <w:b/>
                <w:bCs/>
                <w:color w:val="231F20"/>
                <w:spacing w:val="-2"/>
              </w:rPr>
              <w:t>прецизионности</w:t>
            </w:r>
            <w:proofErr w:type="spellEnd"/>
            <w:r w:rsidRPr="0055584F">
              <w:rPr>
                <w:rFonts w:ascii="Times New Roman" w:eastAsiaTheme="minorEastAsia" w:hAnsi="Times New Roman" w:cs="Times New Roman"/>
                <w:b/>
                <w:bCs/>
                <w:color w:val="231F20"/>
                <w:spacing w:val="-2"/>
              </w:rPr>
              <w:t>) / Поправочный коэффициент</w:t>
            </w:r>
          </w:p>
        </w:tc>
      </w:tr>
      <w:tr w:rsidR="00943690" w:rsidRPr="0055584F" w:rsidTr="00943690">
        <w:trPr>
          <w:trHeight w:val="621"/>
        </w:trPr>
        <w:tc>
          <w:tcPr>
            <w:tcW w:w="1694" w:type="dxa"/>
            <w:tcBorders>
              <w:top w:val="single" w:sz="8" w:space="0" w:color="231F20"/>
              <w:left w:val="single" w:sz="8" w:space="0" w:color="231F20"/>
              <w:bottom w:val="single" w:sz="4" w:space="0" w:color="231F20"/>
              <w:right w:val="single" w:sz="4" w:space="0" w:color="231F20"/>
            </w:tcBorders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right="-7" w:firstLine="567"/>
              <w:jc w:val="center"/>
              <w:rPr>
                <w:rFonts w:ascii="Times New Roman" w:eastAsiaTheme="minorEastAsia" w:hAnsi="Times New Roman" w:cs="Times New Roman"/>
                <w:color w:val="231F20"/>
                <w:lang w:val="ru"/>
              </w:rPr>
            </w:pPr>
            <w:r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>1</w:t>
            </w:r>
          </w:p>
        </w:tc>
        <w:tc>
          <w:tcPr>
            <w:tcW w:w="1681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left="50" w:right="-7"/>
              <w:jc w:val="center"/>
              <w:rPr>
                <w:rFonts w:ascii="Times New Roman" w:eastAsiaTheme="minorEastAsia" w:hAnsi="Times New Roman" w:cs="Times New Roman"/>
                <w:color w:val="231F20"/>
                <w:spacing w:val="-5"/>
                <w:lang w:val="ru"/>
              </w:rPr>
            </w:pPr>
            <w:r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>&gt;0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2"/>
                <w:lang w:val="ru"/>
              </w:rPr>
              <w:t xml:space="preserve"> 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>к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2"/>
                <w:lang w:val="ru"/>
              </w:rPr>
              <w:t xml:space="preserve"> 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-5"/>
                <w:lang w:val="ru"/>
              </w:rPr>
              <w:t>&lt;2</w:t>
            </w:r>
          </w:p>
        </w:tc>
        <w:tc>
          <w:tcPr>
            <w:tcW w:w="2463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8" w:space="0" w:color="231F20"/>
            </w:tcBorders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right="-7"/>
              <w:jc w:val="center"/>
              <w:rPr>
                <w:rFonts w:ascii="Times New Roman" w:eastAsiaTheme="minorEastAsia" w:hAnsi="Times New Roman" w:cs="Times New Roman"/>
                <w:color w:val="231F20"/>
                <w:spacing w:val="-4"/>
                <w:lang w:val="ru"/>
              </w:rPr>
            </w:pPr>
            <w:r w:rsidRPr="0055584F">
              <w:rPr>
                <w:rFonts w:ascii="Times New Roman" w:eastAsiaTheme="minorEastAsia" w:hAnsi="Times New Roman" w:cs="Times New Roman"/>
                <w:i/>
                <w:iCs/>
                <w:color w:val="231F20"/>
                <w:lang w:val="en-US"/>
              </w:rPr>
              <w:t>f</w:t>
            </w:r>
            <w:r w:rsidRPr="0055584F">
              <w:rPr>
                <w:rFonts w:ascii="Times New Roman" w:eastAsiaTheme="minorEastAsia" w:hAnsi="Times New Roman" w:cs="Times New Roman"/>
                <w:i/>
                <w:iCs/>
                <w:color w:val="231F20"/>
                <w:spacing w:val="-1"/>
                <w:lang w:val="ru"/>
              </w:rPr>
              <w:t xml:space="preserve"> 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 xml:space="preserve">= 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-4"/>
                <w:lang w:val="ru"/>
              </w:rPr>
              <w:t>нет</w:t>
            </w:r>
          </w:p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right="-7"/>
              <w:jc w:val="center"/>
              <w:rPr>
                <w:rFonts w:ascii="Times New Roman" w:eastAsiaTheme="minorEastAsia" w:hAnsi="Times New Roman" w:cs="Times New Roman"/>
                <w:color w:val="231F20"/>
                <w:spacing w:val="-5"/>
                <w:position w:val="4"/>
                <w:lang w:val="ru"/>
              </w:rPr>
            </w:pPr>
            <w:r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>UL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2"/>
                <w:lang w:val="ru"/>
              </w:rPr>
              <w:t xml:space="preserve"> </w:t>
            </w:r>
            <w:r w:rsidRPr="0055584F">
              <w:rPr>
                <w:rFonts w:ascii="Times New Roman" w:eastAsiaTheme="minorEastAsia" w:hAnsi="Times New Roman" w:cs="Times New Roman"/>
                <w:color w:val="231F20"/>
              </w:rPr>
              <w:t>=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3"/>
                <w:lang w:val="ru"/>
              </w:rPr>
              <w:t xml:space="preserve"> 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>3,2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3"/>
                <w:lang w:val="ru"/>
              </w:rPr>
              <w:t xml:space="preserve"> 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-5"/>
                <w:lang w:val="ru"/>
              </w:rPr>
              <w:t xml:space="preserve">% 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-5"/>
                <w:position w:val="4"/>
                <w:lang w:val="ru"/>
              </w:rPr>
              <w:t>а</w:t>
            </w:r>
          </w:p>
        </w:tc>
      </w:tr>
      <w:tr w:rsidR="00943690" w:rsidRPr="0055584F" w:rsidTr="00943690">
        <w:trPr>
          <w:trHeight w:val="293"/>
        </w:trPr>
        <w:tc>
          <w:tcPr>
            <w:tcW w:w="1694" w:type="dxa"/>
            <w:tcBorders>
              <w:top w:val="single" w:sz="4" w:space="0" w:color="231F20"/>
              <w:left w:val="single" w:sz="8" w:space="0" w:color="231F20"/>
              <w:bottom w:val="single" w:sz="4" w:space="0" w:color="231F20"/>
              <w:right w:val="single" w:sz="4" w:space="0" w:color="231F20"/>
            </w:tcBorders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right="-7" w:firstLine="567"/>
              <w:jc w:val="center"/>
              <w:rPr>
                <w:rFonts w:ascii="Times New Roman" w:eastAsiaTheme="minorEastAsia" w:hAnsi="Times New Roman" w:cs="Times New Roman"/>
                <w:color w:val="231F20"/>
                <w:lang w:val="ru"/>
              </w:rPr>
            </w:pPr>
            <w:r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>2</w:t>
            </w:r>
          </w:p>
        </w:tc>
        <w:tc>
          <w:tcPr>
            <w:tcW w:w="168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left="50" w:right="-7"/>
              <w:jc w:val="center"/>
              <w:rPr>
                <w:rFonts w:ascii="Times New Roman" w:eastAsiaTheme="minorEastAsia" w:hAnsi="Times New Roman" w:cs="Times New Roman"/>
                <w:color w:val="231F20"/>
                <w:spacing w:val="-5"/>
                <w:lang w:val="ru"/>
              </w:rPr>
            </w:pPr>
            <w:r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>2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-1"/>
                <w:lang w:val="ru"/>
              </w:rPr>
              <w:t xml:space="preserve"> 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>к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2"/>
                <w:lang w:val="ru"/>
              </w:rPr>
              <w:t xml:space="preserve"> 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-5"/>
                <w:lang w:val="ru"/>
              </w:rPr>
              <w:t>&lt;12</w:t>
            </w:r>
          </w:p>
        </w:tc>
        <w:tc>
          <w:tcPr>
            <w:tcW w:w="2463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8" w:space="0" w:color="231F20"/>
            </w:tcBorders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right="-7"/>
              <w:jc w:val="center"/>
              <w:rPr>
                <w:rFonts w:ascii="Times New Roman" w:eastAsiaTheme="minorEastAsia" w:hAnsi="Times New Roman" w:cs="Times New Roman"/>
                <w:color w:val="231F20"/>
                <w:spacing w:val="-4"/>
                <w:lang w:val="ru"/>
              </w:rPr>
            </w:pPr>
            <w:r w:rsidRPr="0055584F">
              <w:rPr>
                <w:rFonts w:ascii="Times New Roman" w:eastAsiaTheme="minorEastAsia" w:hAnsi="Times New Roman" w:cs="Times New Roman"/>
                <w:i/>
                <w:iCs/>
                <w:color w:val="231F20"/>
                <w:lang w:val="en-US"/>
              </w:rPr>
              <w:t>f</w:t>
            </w:r>
            <w:r w:rsidRPr="0055584F">
              <w:rPr>
                <w:rFonts w:ascii="Times New Roman" w:eastAsiaTheme="minorEastAsia" w:hAnsi="Times New Roman" w:cs="Times New Roman"/>
                <w:i/>
                <w:iCs/>
                <w:color w:val="231F20"/>
                <w:spacing w:val="-1"/>
                <w:lang w:val="ru"/>
              </w:rPr>
              <w:t xml:space="preserve"> 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 xml:space="preserve">= 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-4"/>
                <w:lang w:val="ru"/>
              </w:rPr>
              <w:t>1,76</w:t>
            </w:r>
          </w:p>
        </w:tc>
      </w:tr>
      <w:tr w:rsidR="00943690" w:rsidRPr="0055584F" w:rsidTr="00943690">
        <w:trPr>
          <w:trHeight w:val="293"/>
        </w:trPr>
        <w:tc>
          <w:tcPr>
            <w:tcW w:w="1694" w:type="dxa"/>
            <w:tcBorders>
              <w:top w:val="single" w:sz="4" w:space="0" w:color="231F20"/>
              <w:left w:val="single" w:sz="8" w:space="0" w:color="231F20"/>
              <w:bottom w:val="single" w:sz="4" w:space="0" w:color="231F20"/>
              <w:right w:val="single" w:sz="4" w:space="0" w:color="231F20"/>
            </w:tcBorders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right="-7" w:firstLine="567"/>
              <w:jc w:val="center"/>
              <w:rPr>
                <w:rFonts w:ascii="Times New Roman" w:eastAsiaTheme="minorEastAsia" w:hAnsi="Times New Roman" w:cs="Times New Roman"/>
                <w:color w:val="231F20"/>
                <w:lang w:val="ru"/>
              </w:rPr>
            </w:pPr>
            <w:r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lastRenderedPageBreak/>
              <w:t>3</w:t>
            </w:r>
          </w:p>
        </w:tc>
        <w:tc>
          <w:tcPr>
            <w:tcW w:w="168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left="50" w:right="-7"/>
              <w:jc w:val="center"/>
              <w:rPr>
                <w:rFonts w:ascii="Times New Roman" w:eastAsiaTheme="minorEastAsia" w:hAnsi="Times New Roman" w:cs="Times New Roman"/>
                <w:color w:val="231F20"/>
                <w:spacing w:val="-5"/>
                <w:lang w:val="ru"/>
              </w:rPr>
            </w:pPr>
            <w:r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>12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-1"/>
                <w:lang w:val="ru"/>
              </w:rPr>
              <w:t xml:space="preserve"> 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>к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1"/>
                <w:lang w:val="ru"/>
              </w:rPr>
              <w:t xml:space="preserve"> 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-5"/>
                <w:lang w:val="ru"/>
              </w:rPr>
              <w:t>&lt;22</w:t>
            </w:r>
          </w:p>
        </w:tc>
        <w:tc>
          <w:tcPr>
            <w:tcW w:w="2463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8" w:space="0" w:color="231F20"/>
            </w:tcBorders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right="-7"/>
              <w:jc w:val="center"/>
              <w:rPr>
                <w:rFonts w:ascii="Times New Roman" w:eastAsiaTheme="minorEastAsia" w:hAnsi="Times New Roman" w:cs="Times New Roman"/>
                <w:color w:val="231F20"/>
                <w:spacing w:val="-4"/>
                <w:lang w:val="ru"/>
              </w:rPr>
            </w:pPr>
            <w:r w:rsidRPr="0055584F">
              <w:rPr>
                <w:rFonts w:ascii="Times New Roman" w:eastAsiaTheme="minorEastAsia" w:hAnsi="Times New Roman" w:cs="Times New Roman"/>
                <w:i/>
                <w:iCs/>
                <w:color w:val="231F20"/>
                <w:lang w:val="en-US"/>
              </w:rPr>
              <w:t>f</w:t>
            </w:r>
            <w:r w:rsidRPr="0055584F">
              <w:rPr>
                <w:rFonts w:ascii="Times New Roman" w:eastAsiaTheme="minorEastAsia" w:hAnsi="Times New Roman" w:cs="Times New Roman"/>
                <w:i/>
                <w:iCs/>
                <w:color w:val="231F20"/>
                <w:spacing w:val="-1"/>
                <w:lang w:val="ru"/>
              </w:rPr>
              <w:t xml:space="preserve"> 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 xml:space="preserve">= 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-4"/>
                <w:lang w:val="ru"/>
              </w:rPr>
              <w:t>2,04</w:t>
            </w:r>
          </w:p>
        </w:tc>
      </w:tr>
      <w:tr w:rsidR="00943690" w:rsidRPr="0055584F" w:rsidTr="00943690">
        <w:trPr>
          <w:trHeight w:val="293"/>
        </w:trPr>
        <w:tc>
          <w:tcPr>
            <w:tcW w:w="1694" w:type="dxa"/>
            <w:tcBorders>
              <w:top w:val="single" w:sz="4" w:space="0" w:color="231F20"/>
              <w:left w:val="single" w:sz="8" w:space="0" w:color="231F20"/>
              <w:bottom w:val="single" w:sz="4" w:space="0" w:color="231F20"/>
              <w:right w:val="single" w:sz="4" w:space="0" w:color="231F20"/>
            </w:tcBorders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right="-7" w:firstLine="567"/>
              <w:jc w:val="center"/>
              <w:rPr>
                <w:rFonts w:ascii="Times New Roman" w:eastAsiaTheme="minorEastAsia" w:hAnsi="Times New Roman" w:cs="Times New Roman"/>
                <w:color w:val="231F20"/>
                <w:lang w:val="ru"/>
              </w:rPr>
            </w:pPr>
            <w:r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>4</w:t>
            </w:r>
          </w:p>
        </w:tc>
        <w:tc>
          <w:tcPr>
            <w:tcW w:w="1681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right="-7"/>
              <w:jc w:val="center"/>
              <w:rPr>
                <w:rFonts w:ascii="Times New Roman" w:eastAsiaTheme="minorEastAsia" w:hAnsi="Times New Roman" w:cs="Times New Roman"/>
                <w:color w:val="231F20"/>
                <w:spacing w:val="-5"/>
                <w:lang w:val="ru"/>
              </w:rPr>
            </w:pPr>
            <w:r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>от 22 до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1"/>
                <w:lang w:val="ru"/>
              </w:rPr>
              <w:t xml:space="preserve"> 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-5"/>
                <w:lang w:val="ru"/>
              </w:rPr>
              <w:t>&lt;32</w:t>
            </w:r>
          </w:p>
        </w:tc>
        <w:tc>
          <w:tcPr>
            <w:tcW w:w="2463" w:type="dxa"/>
            <w:tcBorders>
              <w:top w:val="single" w:sz="4" w:space="0" w:color="231F20"/>
              <w:left w:val="single" w:sz="4" w:space="0" w:color="231F20"/>
              <w:bottom w:val="single" w:sz="4" w:space="0" w:color="231F20"/>
              <w:right w:val="single" w:sz="8" w:space="0" w:color="231F20"/>
            </w:tcBorders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right="-7"/>
              <w:jc w:val="center"/>
              <w:rPr>
                <w:rFonts w:ascii="Times New Roman" w:eastAsiaTheme="minorEastAsia" w:hAnsi="Times New Roman" w:cs="Times New Roman"/>
                <w:color w:val="231F20"/>
                <w:spacing w:val="-4"/>
                <w:lang w:val="ru"/>
              </w:rPr>
            </w:pPr>
            <w:r w:rsidRPr="0055584F">
              <w:rPr>
                <w:rFonts w:ascii="Times New Roman" w:eastAsiaTheme="minorEastAsia" w:hAnsi="Times New Roman" w:cs="Times New Roman"/>
                <w:i/>
                <w:iCs/>
                <w:color w:val="231F20"/>
                <w:lang w:val="en-US"/>
              </w:rPr>
              <w:t>f</w:t>
            </w:r>
            <w:r w:rsidRPr="0055584F">
              <w:rPr>
                <w:rFonts w:ascii="Times New Roman" w:eastAsiaTheme="minorEastAsia" w:hAnsi="Times New Roman" w:cs="Times New Roman"/>
                <w:i/>
                <w:iCs/>
                <w:color w:val="231F20"/>
                <w:spacing w:val="-1"/>
                <w:lang w:val="ru"/>
              </w:rPr>
              <w:t xml:space="preserve"> 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 xml:space="preserve">= 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-4"/>
                <w:lang w:val="ru"/>
              </w:rPr>
              <w:t>2,33</w:t>
            </w:r>
          </w:p>
        </w:tc>
      </w:tr>
      <w:tr w:rsidR="00943690" w:rsidRPr="0055584F" w:rsidTr="00943690">
        <w:trPr>
          <w:trHeight w:val="288"/>
        </w:trPr>
        <w:tc>
          <w:tcPr>
            <w:tcW w:w="1694" w:type="dxa"/>
            <w:tcBorders>
              <w:top w:val="single" w:sz="4" w:space="0" w:color="231F20"/>
              <w:left w:val="single" w:sz="8" w:space="0" w:color="231F20"/>
              <w:bottom w:val="single" w:sz="8" w:space="0" w:color="231F20"/>
              <w:right w:val="single" w:sz="4" w:space="0" w:color="231F20"/>
            </w:tcBorders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right="-7" w:firstLine="567"/>
              <w:jc w:val="center"/>
              <w:rPr>
                <w:rFonts w:ascii="Times New Roman" w:eastAsiaTheme="minorEastAsia" w:hAnsi="Times New Roman" w:cs="Times New Roman"/>
                <w:color w:val="231F20"/>
                <w:lang w:val="ru"/>
              </w:rPr>
            </w:pPr>
            <w:r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>5</w:t>
            </w:r>
          </w:p>
        </w:tc>
        <w:tc>
          <w:tcPr>
            <w:tcW w:w="1681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right="-7" w:firstLine="567"/>
              <w:jc w:val="center"/>
              <w:rPr>
                <w:rFonts w:ascii="Times New Roman" w:eastAsiaTheme="minorEastAsia" w:hAnsi="Times New Roman" w:cs="Times New Roman"/>
                <w:color w:val="231F20"/>
                <w:spacing w:val="-5"/>
                <w:lang w:val="ru"/>
              </w:rPr>
            </w:pPr>
            <w:r w:rsidRPr="0055584F">
              <w:rPr>
                <w:rFonts w:ascii="Times New Roman" w:eastAsiaTheme="minorEastAsia" w:hAnsi="Times New Roman" w:cs="Times New Roman"/>
                <w:color w:val="231F20"/>
                <w:spacing w:val="-5"/>
                <w:lang w:val="ru"/>
              </w:rPr>
              <w:t>≥32</w:t>
            </w:r>
          </w:p>
        </w:tc>
        <w:tc>
          <w:tcPr>
            <w:tcW w:w="2463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8" w:space="0" w:color="231F20"/>
            </w:tcBorders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right="-7"/>
              <w:jc w:val="center"/>
              <w:rPr>
                <w:rFonts w:ascii="Times New Roman" w:eastAsiaTheme="minorEastAsia" w:hAnsi="Times New Roman" w:cs="Times New Roman"/>
                <w:color w:val="231F20"/>
                <w:spacing w:val="-4"/>
                <w:lang w:val="ru"/>
              </w:rPr>
            </w:pPr>
            <w:r w:rsidRPr="0055584F">
              <w:rPr>
                <w:rFonts w:ascii="Times New Roman" w:eastAsiaTheme="minorEastAsia" w:hAnsi="Times New Roman" w:cs="Times New Roman"/>
                <w:i/>
                <w:iCs/>
                <w:color w:val="231F20"/>
                <w:lang w:val="en-US"/>
              </w:rPr>
              <w:t>f</w:t>
            </w:r>
            <w:r w:rsidRPr="0055584F">
              <w:rPr>
                <w:rFonts w:ascii="Times New Roman" w:eastAsiaTheme="minorEastAsia" w:hAnsi="Times New Roman" w:cs="Times New Roman"/>
                <w:i/>
                <w:iCs/>
                <w:color w:val="231F20"/>
                <w:spacing w:val="-1"/>
                <w:lang w:val="ru"/>
              </w:rPr>
              <w:t xml:space="preserve"> 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 xml:space="preserve">= 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-4"/>
                <w:lang w:val="ru"/>
              </w:rPr>
              <w:t>3,46</w:t>
            </w:r>
          </w:p>
        </w:tc>
      </w:tr>
      <w:tr w:rsidR="00943690" w:rsidRPr="0055584F" w:rsidTr="00943690">
        <w:trPr>
          <w:trHeight w:val="468"/>
        </w:trPr>
        <w:tc>
          <w:tcPr>
            <w:tcW w:w="5838" w:type="dxa"/>
            <w:gridSpan w:val="3"/>
            <w:tcBorders>
              <w:top w:val="single" w:sz="8" w:space="0" w:color="231F20"/>
              <w:left w:val="single" w:sz="8" w:space="0" w:color="231F20"/>
              <w:bottom w:val="single" w:sz="8" w:space="0" w:color="231F20"/>
              <w:right w:val="single" w:sz="8" w:space="0" w:color="231F20"/>
            </w:tcBorders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right="-7" w:firstLine="567"/>
              <w:rPr>
                <w:rFonts w:ascii="Times New Roman" w:eastAsiaTheme="minorEastAsia" w:hAnsi="Times New Roman" w:cs="Times New Roman"/>
                <w:color w:val="231F20"/>
                <w:spacing w:val="-5"/>
                <w:lang w:val="ru"/>
              </w:rPr>
            </w:pPr>
            <w:r w:rsidRPr="0055584F">
              <w:rPr>
                <w:rFonts w:ascii="Times New Roman" w:eastAsiaTheme="minorEastAsia" w:hAnsi="Times New Roman" w:cs="Times New Roman"/>
                <w:color w:val="231F20"/>
                <w:spacing w:val="-10"/>
                <w:position w:val="4"/>
                <w:lang w:val="ru"/>
              </w:rPr>
              <w:t xml:space="preserve">а 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position w:val="4"/>
                <w:lang w:val="ru"/>
              </w:rPr>
              <w:tab/>
            </w:r>
            <w:r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 xml:space="preserve">Для среднего значения P(%) в диапазоне от &gt;0 % до &lt;2 % Верхний предел </w:t>
            </w:r>
            <w:proofErr w:type="gramStart"/>
            <w:r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>Р(</w:t>
            </w:r>
            <w:proofErr w:type="gramEnd"/>
            <w:r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>%) считается равным 3,2 % (см. Приложение F).</w:t>
            </w:r>
          </w:p>
        </w:tc>
      </w:tr>
    </w:tbl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b/>
          <w:bCs/>
          <w:lang w:val="ru"/>
        </w:rPr>
      </w:pPr>
      <w:r w:rsidRPr="0055584F">
        <w:rPr>
          <w:rFonts w:ascii="Times New Roman" w:eastAsiaTheme="minorEastAsia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0" allowOverlap="1" wp14:anchorId="4821C87C" wp14:editId="5315251F">
                <wp:simplePos x="0" y="0"/>
                <wp:positionH relativeFrom="page">
                  <wp:posOffset>1932305</wp:posOffset>
                </wp:positionH>
                <wp:positionV relativeFrom="page">
                  <wp:posOffset>2044065</wp:posOffset>
                </wp:positionV>
                <wp:extent cx="101600" cy="76200"/>
                <wp:effectExtent l="0" t="0" r="0" b="0"/>
                <wp:wrapNone/>
                <wp:docPr id="186" name="Rectangle 5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1600" cy="76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E7431" w:rsidRDefault="00FE7431" w:rsidP="00943690">
                            <w:pPr>
                              <w:widowControl/>
                              <w:autoSpaceDE/>
                              <w:autoSpaceDN/>
                              <w:adjustRightInd/>
                              <w:spacing w:line="120" w:lineRule="atLeast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noProof/>
                              </w:rPr>
                              <w:drawing>
                                <wp:inline distT="0" distB="0" distL="0" distR="0" wp14:anchorId="1E01B552" wp14:editId="4295D5DE">
                                  <wp:extent cx="104775" cy="76200"/>
                                  <wp:effectExtent l="0" t="0" r="9525" b="0"/>
                                  <wp:docPr id="19" name="Рисунок 1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8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4775" cy="762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FE7431" w:rsidRDefault="00FE7431" w:rsidP="00943690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569" o:spid="_x0000_s1029" style="position:absolute;left:0;text-align:left;margin-left:152.15pt;margin-top:160.95pt;width:8pt;height:6pt;z-index:251682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" o:allowincell="f" filled="f" stroked="f">
                <v:textbox inset="0,0,0,0">
                  <w:txbxContent>
                    <w:p w:rsidR="00FE7431" w:rsidRDefault="00FE7431" w:rsidP="00943690">
                      <w:pPr>
                        <w:widowControl/>
                        <w:autoSpaceDE/>
                        <w:autoSpaceDN/>
                        <w:adjustRightInd/>
                        <w:spacing w:line="120" w:lineRule="atLeast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  <w:noProof/>
                        </w:rPr>
                        <w:drawing>
                          <wp:inline distT="0" distB="0" distL="0" distR="0" wp14:anchorId="55B54062" wp14:editId="2573DEB9">
                            <wp:extent cx="104775" cy="76200"/>
                            <wp:effectExtent l="0" t="0" r="9525" b="0"/>
                            <wp:docPr id="19" name="Рисунок 1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8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4775" cy="762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FE7431" w:rsidRDefault="00FE7431" w:rsidP="00943690">
                      <w:pPr>
                        <w:rPr>
                          <w:rFonts w:ascii="Times New Roman" w:hAnsi="Times New Roman" w:cs="Times New Roman"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  <w:r w:rsidRPr="0055584F">
        <w:rPr>
          <w:rFonts w:ascii="Times New Roman" w:eastAsiaTheme="minorEastAsia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0" allowOverlap="1" wp14:anchorId="6D3DFB90" wp14:editId="7DE8B354">
                <wp:simplePos x="0" y="0"/>
                <wp:positionH relativeFrom="page">
                  <wp:posOffset>1927860</wp:posOffset>
                </wp:positionH>
                <wp:positionV relativeFrom="page">
                  <wp:posOffset>1659255</wp:posOffset>
                </wp:positionV>
                <wp:extent cx="101600" cy="76200"/>
                <wp:effectExtent l="0" t="0" r="0" b="0"/>
                <wp:wrapNone/>
                <wp:docPr id="185" name="Rectangle 5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1600" cy="76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E7431" w:rsidRDefault="00FE7431" w:rsidP="00943690">
                            <w:pPr>
                              <w:widowControl/>
                              <w:autoSpaceDE/>
                              <w:autoSpaceDN/>
                              <w:adjustRightInd/>
                              <w:spacing w:line="120" w:lineRule="atLeast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noProof/>
                              </w:rPr>
                              <w:drawing>
                                <wp:inline distT="0" distB="0" distL="0" distR="0" wp14:anchorId="2E8B0173" wp14:editId="25C35D7D">
                                  <wp:extent cx="104775" cy="76200"/>
                                  <wp:effectExtent l="0" t="0" r="9525" b="0"/>
                                  <wp:docPr id="20" name="Рисунок 2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0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4775" cy="762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FE7431" w:rsidRDefault="00FE7431" w:rsidP="00943690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570" o:spid="_x0000_s1030" style="position:absolute;left:0;text-align:left;margin-left:151.8pt;margin-top:130.65pt;width:8pt;height:6pt;z-index:251683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" o:allowincell="f" filled="f" stroked="f">
                <v:textbox inset="0,0,0,0">
                  <w:txbxContent>
                    <w:p w:rsidR="00FE7431" w:rsidRDefault="00FE7431" w:rsidP="00943690">
                      <w:pPr>
                        <w:widowControl/>
                        <w:autoSpaceDE/>
                        <w:autoSpaceDN/>
                        <w:adjustRightInd/>
                        <w:spacing w:line="120" w:lineRule="atLeast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  <w:noProof/>
                        </w:rPr>
                        <w:drawing>
                          <wp:inline distT="0" distB="0" distL="0" distR="0" wp14:anchorId="039C6C66" wp14:editId="22F727C0">
                            <wp:extent cx="104775" cy="76200"/>
                            <wp:effectExtent l="0" t="0" r="9525" b="0"/>
                            <wp:docPr id="20" name="Рисунок 2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0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4775" cy="762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FE7431" w:rsidRDefault="00FE7431" w:rsidP="00943690">
                      <w:pPr>
                        <w:rPr>
                          <w:rFonts w:ascii="Times New Roman" w:hAnsi="Times New Roman" w:cs="Times New Roman"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  <w:r w:rsidRPr="0055584F">
        <w:rPr>
          <w:rFonts w:ascii="Times New Roman" w:eastAsiaTheme="minorEastAsia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0" allowOverlap="1" wp14:anchorId="63348CA2" wp14:editId="72040B13">
                <wp:simplePos x="0" y="0"/>
                <wp:positionH relativeFrom="page">
                  <wp:posOffset>1929130</wp:posOffset>
                </wp:positionH>
                <wp:positionV relativeFrom="page">
                  <wp:posOffset>1272540</wp:posOffset>
                </wp:positionV>
                <wp:extent cx="101600" cy="76200"/>
                <wp:effectExtent l="0" t="0" r="0" b="0"/>
                <wp:wrapNone/>
                <wp:docPr id="184" name="Rectangle 5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1600" cy="76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E7431" w:rsidRDefault="00FE7431" w:rsidP="00943690">
                            <w:pPr>
                              <w:widowControl/>
                              <w:autoSpaceDE/>
                              <w:autoSpaceDN/>
                              <w:adjustRightInd/>
                              <w:spacing w:line="120" w:lineRule="atLeast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noProof/>
                              </w:rPr>
                              <w:drawing>
                                <wp:inline distT="0" distB="0" distL="0" distR="0" wp14:anchorId="3D9535A2" wp14:editId="203765AB">
                                  <wp:extent cx="104775" cy="76200"/>
                                  <wp:effectExtent l="0" t="0" r="9525" b="0"/>
                                  <wp:docPr id="21" name="Рисунок 2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4775" cy="762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FE7431" w:rsidRDefault="00FE7431" w:rsidP="00943690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571" o:spid="_x0000_s1031" style="position:absolute;left:0;text-align:left;margin-left:151.9pt;margin-top:100.2pt;width:8pt;height:6pt;z-index:251684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" o:allowincell="f" filled="f" stroked="f">
                <v:textbox inset="0,0,0,0">
                  <w:txbxContent>
                    <w:p w:rsidR="00FE7431" w:rsidRDefault="00FE7431" w:rsidP="00943690">
                      <w:pPr>
                        <w:widowControl/>
                        <w:autoSpaceDE/>
                        <w:autoSpaceDN/>
                        <w:adjustRightInd/>
                        <w:spacing w:line="120" w:lineRule="atLeast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  <w:noProof/>
                        </w:rPr>
                        <w:drawing>
                          <wp:inline distT="0" distB="0" distL="0" distR="0" wp14:anchorId="3E7D68E9" wp14:editId="6C2E9AF1">
                            <wp:extent cx="104775" cy="76200"/>
                            <wp:effectExtent l="0" t="0" r="9525" b="0"/>
                            <wp:docPr id="21" name="Рисунок 2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4775" cy="762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FE7431" w:rsidRDefault="00FE7431" w:rsidP="00943690">
                      <w:pPr>
                        <w:rPr>
                          <w:rFonts w:ascii="Times New Roman" w:hAnsi="Times New Roman" w:cs="Times New Roman"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  <w:r w:rsidRPr="0055584F">
        <w:rPr>
          <w:rFonts w:ascii="Times New Roman" w:eastAsiaTheme="minorEastAsia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0" allowOverlap="1" wp14:anchorId="2029CB25" wp14:editId="7E630BDA">
                <wp:simplePos x="0" y="0"/>
                <wp:positionH relativeFrom="page">
                  <wp:posOffset>1938655</wp:posOffset>
                </wp:positionH>
                <wp:positionV relativeFrom="page">
                  <wp:posOffset>1080135</wp:posOffset>
                </wp:positionV>
                <wp:extent cx="88900" cy="101600"/>
                <wp:effectExtent l="0" t="0" r="0" b="0"/>
                <wp:wrapNone/>
                <wp:docPr id="183" name="Rectangle 5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900" cy="101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E7431" w:rsidRDefault="00FE7431" w:rsidP="00943690">
                            <w:pPr>
                              <w:widowControl/>
                              <w:autoSpaceDE/>
                              <w:autoSpaceDN/>
                              <w:adjustRightInd/>
                              <w:spacing w:line="160" w:lineRule="atLeast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noProof/>
                              </w:rPr>
                              <w:drawing>
                                <wp:inline distT="0" distB="0" distL="0" distR="0" wp14:anchorId="304A0C02" wp14:editId="23BB8245">
                                  <wp:extent cx="85725" cy="104775"/>
                                  <wp:effectExtent l="0" t="0" r="9525" b="9525"/>
                                  <wp:docPr id="22" name="Рисунок 2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5725" cy="1047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FE7431" w:rsidRDefault="00FE7431" w:rsidP="00943690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572" o:spid="_x0000_s1032" style="position:absolute;left:0;text-align:left;margin-left:152.65pt;margin-top:85.05pt;width:7pt;height:8pt;z-index:251685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" o:allowincell="f" filled="f" stroked="f">
                <v:textbox inset="0,0,0,0">
                  <w:txbxContent>
                    <w:p w:rsidR="00FE7431" w:rsidRDefault="00FE7431" w:rsidP="00943690">
                      <w:pPr>
                        <w:widowControl/>
                        <w:autoSpaceDE/>
                        <w:autoSpaceDN/>
                        <w:adjustRightInd/>
                        <w:spacing w:line="160" w:lineRule="atLeast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  <w:noProof/>
                        </w:rPr>
                        <w:drawing>
                          <wp:inline distT="0" distB="0" distL="0" distR="0" wp14:anchorId="67963106" wp14:editId="07E3AC0B">
                            <wp:extent cx="85725" cy="104775"/>
                            <wp:effectExtent l="0" t="0" r="9525" b="9525"/>
                            <wp:docPr id="22" name="Рисунок 2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5725" cy="1047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FE7431" w:rsidRDefault="00FE7431" w:rsidP="00943690">
                      <w:pPr>
                        <w:rPr>
                          <w:rFonts w:ascii="Times New Roman" w:hAnsi="Times New Roman" w:cs="Times New Roman"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  <w:r w:rsidRPr="0055584F">
        <w:rPr>
          <w:rFonts w:ascii="Times New Roman" w:eastAsiaTheme="minorEastAsia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86912" behindDoc="1" locked="0" layoutInCell="0" allowOverlap="1" wp14:anchorId="38CA99FD" wp14:editId="4F82590C">
                <wp:simplePos x="0" y="0"/>
                <wp:positionH relativeFrom="page">
                  <wp:posOffset>2090420</wp:posOffset>
                </wp:positionH>
                <wp:positionV relativeFrom="page">
                  <wp:posOffset>1150620</wp:posOffset>
                </wp:positionV>
                <wp:extent cx="635" cy="72390"/>
                <wp:effectExtent l="0" t="0" r="0" b="0"/>
                <wp:wrapNone/>
                <wp:docPr id="182" name="Freeform 5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35" cy="72390"/>
                        </a:xfrm>
                        <a:custGeom>
                          <a:avLst/>
                          <a:gdLst>
                            <a:gd name="T0" fmla="*/ 0 w 1"/>
                            <a:gd name="T1" fmla="*/ 0 h 114"/>
                            <a:gd name="T2" fmla="*/ 0 w 1"/>
                            <a:gd name="T3" fmla="*/ 113 h 11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1" h="114">
                              <a:moveTo>
                                <a:pt x="0" y="0"/>
                              </a:moveTo>
                              <a:lnTo>
                                <a:pt x="0" y="113"/>
                              </a:lnTo>
                            </a:path>
                          </a:pathLst>
                        </a:custGeom>
                        <a:noFill/>
                        <a:ln w="6477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id="Freeform 573" o:spid="_x0000_s1026" style="position:absolute;z-index:-251629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points="164.6pt,90.6pt,164.6pt,96.25pt" coordsize="1,1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" o:allowincell="f" filled="f" strokeweight=".51pt">
                <v:path arrowok="t" o:connecttype="custom" o:connectlocs="0,0;0,71755" o:connectangles="0,0"/>
                <w10:wrap anchorx="page" anchory="page"/>
              </v:polyline>
            </w:pict>
          </mc:Fallback>
        </mc:AlternateConten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b/>
          <w:bCs/>
          <w:lang w:val="ru"/>
        </w:rPr>
      </w:pP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b/>
          <w:bCs/>
          <w:lang w:val="ru"/>
        </w:rPr>
      </w:pP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b/>
          <w:bCs/>
          <w:lang w:val="ru"/>
        </w:rPr>
      </w:pP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b/>
          <w:bCs/>
          <w:lang w:val="ru"/>
        </w:rPr>
      </w:pP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b/>
          <w:bCs/>
          <w:lang w:val="ru"/>
        </w:rPr>
      </w:pP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b/>
          <w:bCs/>
          <w:lang w:val="ru"/>
        </w:rPr>
      </w:pP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b/>
          <w:bCs/>
          <w:lang w:val="ru"/>
        </w:rPr>
      </w:pP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b/>
          <w:bCs/>
          <w:lang w:val="ru"/>
        </w:rPr>
      </w:pP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b/>
          <w:bCs/>
          <w:lang w:val="ru"/>
        </w:rPr>
      </w:pP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b/>
          <w:bCs/>
          <w:lang w:val="ru"/>
        </w:rPr>
      </w:pP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b/>
          <w:bCs/>
          <w:lang w:val="ru"/>
        </w:rPr>
      </w:pP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b/>
          <w:bCs/>
          <w:lang w:val="ru"/>
        </w:rPr>
      </w:pP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b/>
          <w:bCs/>
          <w:lang w:val="ru"/>
        </w:rPr>
      </w:pP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b/>
          <w:bCs/>
          <w:lang w:val="ru"/>
        </w:rPr>
      </w:pP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b/>
          <w:bCs/>
          <w:lang w:val="ru"/>
        </w:rPr>
      </w:pP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b/>
          <w:bCs/>
          <w:lang w:val="ru"/>
        </w:rPr>
      </w:pP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b/>
          <w:bCs/>
          <w:lang w:val="ru"/>
        </w:rPr>
      </w:pP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b/>
          <w:bCs/>
          <w:lang w:val="ru"/>
        </w:rPr>
      </w:pP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b/>
          <w:bCs/>
          <w:color w:val="231F20"/>
          <w:spacing w:val="-5"/>
          <w:lang w:val="ru"/>
        </w:rPr>
      </w:pPr>
      <w:r w:rsidRPr="0055584F">
        <w:rPr>
          <w:rFonts w:ascii="Times New Roman" w:eastAsiaTheme="minorEastAsia" w:hAnsi="Times New Roman" w:cs="Times New Roman"/>
          <w:noProof/>
        </w:rPr>
        <mc:AlternateContent>
          <mc:Choice Requires="wpg">
            <w:drawing>
              <wp:anchor distT="0" distB="0" distL="114300" distR="114300" simplePos="0" relativeHeight="251668480" behindDoc="0" locked="0" layoutInCell="0" allowOverlap="1" wp14:anchorId="569F0EE7" wp14:editId="2F0BA330">
                <wp:simplePos x="0" y="0"/>
                <wp:positionH relativeFrom="page">
                  <wp:posOffset>2071370</wp:posOffset>
                </wp:positionH>
                <wp:positionV relativeFrom="paragraph">
                  <wp:posOffset>-2345690</wp:posOffset>
                </wp:positionV>
                <wp:extent cx="3128645" cy="2319020"/>
                <wp:effectExtent l="0" t="0" r="0" b="0"/>
                <wp:wrapNone/>
                <wp:docPr id="85" name="Group 5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28645" cy="2319020"/>
                          <a:chOff x="3262" y="-3694"/>
                          <a:chExt cx="4927" cy="3652"/>
                        </a:xfrm>
                      </wpg:grpSpPr>
                      <wpg:grpSp>
                        <wpg:cNvPr id="86" name="Group 575"/>
                        <wpg:cNvGrpSpPr>
                          <a:grpSpLocks/>
                        </wpg:cNvGrpSpPr>
                        <wpg:grpSpPr bwMode="auto">
                          <a:xfrm>
                            <a:off x="3292" y="-3337"/>
                            <a:ext cx="4536" cy="3039"/>
                            <a:chOff x="3292" y="-3337"/>
                            <a:chExt cx="4536" cy="3039"/>
                          </a:xfrm>
                        </wpg:grpSpPr>
                        <wps:wsp>
                          <wps:cNvPr id="87" name="Freeform 576"/>
                          <wps:cNvSpPr>
                            <a:spLocks/>
                          </wps:cNvSpPr>
                          <wps:spPr bwMode="auto">
                            <a:xfrm>
                              <a:off x="3292" y="-3337"/>
                              <a:ext cx="4536" cy="3039"/>
                            </a:xfrm>
                            <a:custGeom>
                              <a:avLst/>
                              <a:gdLst>
                                <a:gd name="T0" fmla="*/ 0 w 4536"/>
                                <a:gd name="T1" fmla="*/ 0 h 3039"/>
                                <a:gd name="T2" fmla="*/ 4535 w 4536"/>
                                <a:gd name="T3" fmla="*/ 0 h 303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4536" h="3039">
                                  <a:moveTo>
                                    <a:pt x="0" y="0"/>
                                  </a:moveTo>
                                  <a:lnTo>
                                    <a:pt x="4535" y="0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8" name="Freeform 577"/>
                          <wps:cNvSpPr>
                            <a:spLocks/>
                          </wps:cNvSpPr>
                          <wps:spPr bwMode="auto">
                            <a:xfrm>
                              <a:off x="3292" y="-3337"/>
                              <a:ext cx="4536" cy="3039"/>
                            </a:xfrm>
                            <a:custGeom>
                              <a:avLst/>
                              <a:gdLst>
                                <a:gd name="T0" fmla="*/ 0 w 4536"/>
                                <a:gd name="T1" fmla="*/ 607 h 3039"/>
                                <a:gd name="T2" fmla="*/ 4535 w 4536"/>
                                <a:gd name="T3" fmla="*/ 607 h 303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4536" h="3039">
                                  <a:moveTo>
                                    <a:pt x="0" y="607"/>
                                  </a:moveTo>
                                  <a:lnTo>
                                    <a:pt x="4535" y="607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9" name="Freeform 578"/>
                          <wps:cNvSpPr>
                            <a:spLocks/>
                          </wps:cNvSpPr>
                          <wps:spPr bwMode="auto">
                            <a:xfrm>
                              <a:off x="3292" y="-3337"/>
                              <a:ext cx="4536" cy="3039"/>
                            </a:xfrm>
                            <a:custGeom>
                              <a:avLst/>
                              <a:gdLst>
                                <a:gd name="T0" fmla="*/ 0 w 4536"/>
                                <a:gd name="T1" fmla="*/ 1215 h 3039"/>
                                <a:gd name="T2" fmla="*/ 4535 w 4536"/>
                                <a:gd name="T3" fmla="*/ 1215 h 303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4536" h="3039">
                                  <a:moveTo>
                                    <a:pt x="0" y="1215"/>
                                  </a:moveTo>
                                  <a:lnTo>
                                    <a:pt x="4535" y="1215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0" name="Freeform 579"/>
                          <wps:cNvSpPr>
                            <a:spLocks/>
                          </wps:cNvSpPr>
                          <wps:spPr bwMode="auto">
                            <a:xfrm>
                              <a:off x="3292" y="-3337"/>
                              <a:ext cx="4536" cy="3039"/>
                            </a:xfrm>
                            <a:custGeom>
                              <a:avLst/>
                              <a:gdLst>
                                <a:gd name="T0" fmla="*/ 0 w 4536"/>
                                <a:gd name="T1" fmla="*/ 1823 h 3039"/>
                                <a:gd name="T2" fmla="*/ 4535 w 4536"/>
                                <a:gd name="T3" fmla="*/ 1823 h 303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4536" h="3039">
                                  <a:moveTo>
                                    <a:pt x="0" y="1823"/>
                                  </a:moveTo>
                                  <a:lnTo>
                                    <a:pt x="4535" y="1823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" name="Freeform 580"/>
                          <wps:cNvSpPr>
                            <a:spLocks/>
                          </wps:cNvSpPr>
                          <wps:spPr bwMode="auto">
                            <a:xfrm>
                              <a:off x="3292" y="-3337"/>
                              <a:ext cx="4536" cy="3039"/>
                            </a:xfrm>
                            <a:custGeom>
                              <a:avLst/>
                              <a:gdLst>
                                <a:gd name="T0" fmla="*/ 0 w 4536"/>
                                <a:gd name="T1" fmla="*/ 2431 h 3039"/>
                                <a:gd name="T2" fmla="*/ 4535 w 4536"/>
                                <a:gd name="T3" fmla="*/ 2431 h 303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4536" h="3039">
                                  <a:moveTo>
                                    <a:pt x="0" y="2431"/>
                                  </a:moveTo>
                                  <a:lnTo>
                                    <a:pt x="4535" y="2431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" name="Freeform 581"/>
                          <wps:cNvSpPr>
                            <a:spLocks/>
                          </wps:cNvSpPr>
                          <wps:spPr bwMode="auto">
                            <a:xfrm>
                              <a:off x="3292" y="-3337"/>
                              <a:ext cx="4536" cy="3039"/>
                            </a:xfrm>
                            <a:custGeom>
                              <a:avLst/>
                              <a:gdLst>
                                <a:gd name="T0" fmla="*/ 503 w 4536"/>
                                <a:gd name="T1" fmla="*/ 3038 h 3039"/>
                                <a:gd name="T2" fmla="*/ 503 w 4536"/>
                                <a:gd name="T3" fmla="*/ 0 h 303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4536" h="3039">
                                  <a:moveTo>
                                    <a:pt x="503" y="3038"/>
                                  </a:moveTo>
                                  <a:lnTo>
                                    <a:pt x="503" y="0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" name="Freeform 582"/>
                          <wps:cNvSpPr>
                            <a:spLocks/>
                          </wps:cNvSpPr>
                          <wps:spPr bwMode="auto">
                            <a:xfrm>
                              <a:off x="3292" y="-3337"/>
                              <a:ext cx="4536" cy="3039"/>
                            </a:xfrm>
                            <a:custGeom>
                              <a:avLst/>
                              <a:gdLst>
                                <a:gd name="T0" fmla="*/ 1008 w 4536"/>
                                <a:gd name="T1" fmla="*/ 3038 h 3039"/>
                                <a:gd name="T2" fmla="*/ 1008 w 4536"/>
                                <a:gd name="T3" fmla="*/ 0 h 303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4536" h="3039">
                                  <a:moveTo>
                                    <a:pt x="1008" y="3038"/>
                                  </a:moveTo>
                                  <a:lnTo>
                                    <a:pt x="1008" y="0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" name="Freeform 583"/>
                          <wps:cNvSpPr>
                            <a:spLocks/>
                          </wps:cNvSpPr>
                          <wps:spPr bwMode="auto">
                            <a:xfrm>
                              <a:off x="3292" y="-3337"/>
                              <a:ext cx="4536" cy="3039"/>
                            </a:xfrm>
                            <a:custGeom>
                              <a:avLst/>
                              <a:gdLst>
                                <a:gd name="T0" fmla="*/ 1511 w 4536"/>
                                <a:gd name="T1" fmla="*/ 3038 h 3039"/>
                                <a:gd name="T2" fmla="*/ 1511 w 4536"/>
                                <a:gd name="T3" fmla="*/ 0 h 303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4536" h="3039">
                                  <a:moveTo>
                                    <a:pt x="1511" y="3038"/>
                                  </a:moveTo>
                                  <a:lnTo>
                                    <a:pt x="1511" y="0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" name="Freeform 584"/>
                          <wps:cNvSpPr>
                            <a:spLocks/>
                          </wps:cNvSpPr>
                          <wps:spPr bwMode="auto">
                            <a:xfrm>
                              <a:off x="3292" y="-3337"/>
                              <a:ext cx="4536" cy="3039"/>
                            </a:xfrm>
                            <a:custGeom>
                              <a:avLst/>
                              <a:gdLst>
                                <a:gd name="T0" fmla="*/ 2016 w 4536"/>
                                <a:gd name="T1" fmla="*/ 3038 h 3039"/>
                                <a:gd name="T2" fmla="*/ 2016 w 4536"/>
                                <a:gd name="T3" fmla="*/ 0 h 303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4536" h="3039">
                                  <a:moveTo>
                                    <a:pt x="2016" y="3038"/>
                                  </a:moveTo>
                                  <a:lnTo>
                                    <a:pt x="2016" y="0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6" name="Freeform 585"/>
                          <wps:cNvSpPr>
                            <a:spLocks/>
                          </wps:cNvSpPr>
                          <wps:spPr bwMode="auto">
                            <a:xfrm>
                              <a:off x="3292" y="-3337"/>
                              <a:ext cx="4536" cy="3039"/>
                            </a:xfrm>
                            <a:custGeom>
                              <a:avLst/>
                              <a:gdLst>
                                <a:gd name="T0" fmla="*/ 2519 w 4536"/>
                                <a:gd name="T1" fmla="*/ 3038 h 3039"/>
                                <a:gd name="T2" fmla="*/ 2519 w 4536"/>
                                <a:gd name="T3" fmla="*/ 0 h 303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4536" h="3039">
                                  <a:moveTo>
                                    <a:pt x="2519" y="3038"/>
                                  </a:moveTo>
                                  <a:lnTo>
                                    <a:pt x="2519" y="0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7" name="Freeform 586"/>
                          <wps:cNvSpPr>
                            <a:spLocks/>
                          </wps:cNvSpPr>
                          <wps:spPr bwMode="auto">
                            <a:xfrm>
                              <a:off x="3292" y="-3337"/>
                              <a:ext cx="4536" cy="3039"/>
                            </a:xfrm>
                            <a:custGeom>
                              <a:avLst/>
                              <a:gdLst>
                                <a:gd name="T0" fmla="*/ 3022 w 4536"/>
                                <a:gd name="T1" fmla="*/ 3038 h 3039"/>
                                <a:gd name="T2" fmla="*/ 3022 w 4536"/>
                                <a:gd name="T3" fmla="*/ 0 h 303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4536" h="3039">
                                  <a:moveTo>
                                    <a:pt x="3022" y="3038"/>
                                  </a:moveTo>
                                  <a:lnTo>
                                    <a:pt x="3022" y="0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8" name="Freeform 587"/>
                          <wps:cNvSpPr>
                            <a:spLocks/>
                          </wps:cNvSpPr>
                          <wps:spPr bwMode="auto">
                            <a:xfrm>
                              <a:off x="3292" y="-3337"/>
                              <a:ext cx="4536" cy="3039"/>
                            </a:xfrm>
                            <a:custGeom>
                              <a:avLst/>
                              <a:gdLst>
                                <a:gd name="T0" fmla="*/ 3527 w 4536"/>
                                <a:gd name="T1" fmla="*/ 3038 h 3039"/>
                                <a:gd name="T2" fmla="*/ 3527 w 4536"/>
                                <a:gd name="T3" fmla="*/ 0 h 303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4536" h="3039">
                                  <a:moveTo>
                                    <a:pt x="3527" y="3038"/>
                                  </a:moveTo>
                                  <a:lnTo>
                                    <a:pt x="3527" y="0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9" name="Freeform 588"/>
                          <wps:cNvSpPr>
                            <a:spLocks/>
                          </wps:cNvSpPr>
                          <wps:spPr bwMode="auto">
                            <a:xfrm>
                              <a:off x="3292" y="-3337"/>
                              <a:ext cx="4536" cy="3039"/>
                            </a:xfrm>
                            <a:custGeom>
                              <a:avLst/>
                              <a:gdLst>
                                <a:gd name="T0" fmla="*/ 4030 w 4536"/>
                                <a:gd name="T1" fmla="*/ 3038 h 3039"/>
                                <a:gd name="T2" fmla="*/ 4030 w 4536"/>
                                <a:gd name="T3" fmla="*/ 0 h 303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4536" h="3039">
                                  <a:moveTo>
                                    <a:pt x="4030" y="3038"/>
                                  </a:moveTo>
                                  <a:lnTo>
                                    <a:pt x="4030" y="0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0" name="Freeform 589"/>
                          <wps:cNvSpPr>
                            <a:spLocks/>
                          </wps:cNvSpPr>
                          <wps:spPr bwMode="auto">
                            <a:xfrm>
                              <a:off x="3292" y="-3337"/>
                              <a:ext cx="4536" cy="3039"/>
                            </a:xfrm>
                            <a:custGeom>
                              <a:avLst/>
                              <a:gdLst>
                                <a:gd name="T0" fmla="*/ 4535 w 4536"/>
                                <a:gd name="T1" fmla="*/ 3038 h 3039"/>
                                <a:gd name="T2" fmla="*/ 4535 w 4536"/>
                                <a:gd name="T3" fmla="*/ 0 h 303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4536" h="3039">
                                  <a:moveTo>
                                    <a:pt x="4535" y="3038"/>
                                  </a:moveTo>
                                  <a:lnTo>
                                    <a:pt x="4535" y="0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1" name="Freeform 590"/>
                          <wps:cNvSpPr>
                            <a:spLocks/>
                          </wps:cNvSpPr>
                          <wps:spPr bwMode="auto">
                            <a:xfrm>
                              <a:off x="3292" y="-3337"/>
                              <a:ext cx="4536" cy="3039"/>
                            </a:xfrm>
                            <a:custGeom>
                              <a:avLst/>
                              <a:gdLst>
                                <a:gd name="T0" fmla="*/ 57 w 4536"/>
                                <a:gd name="T1" fmla="*/ 3038 h 3039"/>
                                <a:gd name="T2" fmla="*/ 136 w 4536"/>
                                <a:gd name="T3" fmla="*/ 3019 h 303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4536" h="3039">
                                  <a:moveTo>
                                    <a:pt x="57" y="3038"/>
                                  </a:moveTo>
                                  <a:lnTo>
                                    <a:pt x="136" y="3019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2" name="Freeform 591"/>
                          <wps:cNvSpPr>
                            <a:spLocks/>
                          </wps:cNvSpPr>
                          <wps:spPr bwMode="auto">
                            <a:xfrm>
                              <a:off x="3292" y="-3337"/>
                              <a:ext cx="4536" cy="3039"/>
                            </a:xfrm>
                            <a:custGeom>
                              <a:avLst/>
                              <a:gdLst>
                                <a:gd name="T0" fmla="*/ 175 w 4536"/>
                                <a:gd name="T1" fmla="*/ 3010 h 3039"/>
                                <a:gd name="T2" fmla="*/ 293 w 4536"/>
                                <a:gd name="T3" fmla="*/ 2980 h 303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4536" h="3039">
                                  <a:moveTo>
                                    <a:pt x="175" y="3010"/>
                                  </a:moveTo>
                                  <a:lnTo>
                                    <a:pt x="293" y="2980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3" name="Freeform 592"/>
                          <wps:cNvSpPr>
                            <a:spLocks/>
                          </wps:cNvSpPr>
                          <wps:spPr bwMode="auto">
                            <a:xfrm>
                              <a:off x="3292" y="-3337"/>
                              <a:ext cx="4536" cy="3039"/>
                            </a:xfrm>
                            <a:custGeom>
                              <a:avLst/>
                              <a:gdLst>
                                <a:gd name="T0" fmla="*/ 333 w 4536"/>
                                <a:gd name="T1" fmla="*/ 2971 h 3039"/>
                                <a:gd name="T2" fmla="*/ 452 w 4536"/>
                                <a:gd name="T3" fmla="*/ 2942 h 303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4536" h="3039">
                                  <a:moveTo>
                                    <a:pt x="333" y="2971"/>
                                  </a:moveTo>
                                  <a:lnTo>
                                    <a:pt x="452" y="2942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4" name="Freeform 593"/>
                          <wps:cNvSpPr>
                            <a:spLocks/>
                          </wps:cNvSpPr>
                          <wps:spPr bwMode="auto">
                            <a:xfrm>
                              <a:off x="3292" y="-3337"/>
                              <a:ext cx="4536" cy="3039"/>
                            </a:xfrm>
                            <a:custGeom>
                              <a:avLst/>
                              <a:gdLst>
                                <a:gd name="T0" fmla="*/ 492 w 4536"/>
                                <a:gd name="T1" fmla="*/ 2932 h 3039"/>
                                <a:gd name="T2" fmla="*/ 611 w 4536"/>
                                <a:gd name="T3" fmla="*/ 2903 h 303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4536" h="3039">
                                  <a:moveTo>
                                    <a:pt x="492" y="2932"/>
                                  </a:moveTo>
                                  <a:lnTo>
                                    <a:pt x="611" y="2903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5" name="Freeform 594"/>
                          <wps:cNvSpPr>
                            <a:spLocks/>
                          </wps:cNvSpPr>
                          <wps:spPr bwMode="auto">
                            <a:xfrm>
                              <a:off x="3292" y="-3337"/>
                              <a:ext cx="4536" cy="3039"/>
                            </a:xfrm>
                            <a:custGeom>
                              <a:avLst/>
                              <a:gdLst>
                                <a:gd name="T0" fmla="*/ 650 w 4536"/>
                                <a:gd name="T1" fmla="*/ 2893 h 3039"/>
                                <a:gd name="T2" fmla="*/ 769 w 4536"/>
                                <a:gd name="T3" fmla="*/ 2864 h 303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4536" h="3039">
                                  <a:moveTo>
                                    <a:pt x="650" y="2893"/>
                                  </a:moveTo>
                                  <a:lnTo>
                                    <a:pt x="769" y="2864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6" name="Freeform 595"/>
                          <wps:cNvSpPr>
                            <a:spLocks/>
                          </wps:cNvSpPr>
                          <wps:spPr bwMode="auto">
                            <a:xfrm>
                              <a:off x="3292" y="-3337"/>
                              <a:ext cx="4536" cy="3039"/>
                            </a:xfrm>
                            <a:custGeom>
                              <a:avLst/>
                              <a:gdLst>
                                <a:gd name="T0" fmla="*/ 809 w 4536"/>
                                <a:gd name="T1" fmla="*/ 2855 h 3039"/>
                                <a:gd name="T2" fmla="*/ 928 w 4536"/>
                                <a:gd name="T3" fmla="*/ 2825 h 303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4536" h="3039">
                                  <a:moveTo>
                                    <a:pt x="809" y="2855"/>
                                  </a:moveTo>
                                  <a:lnTo>
                                    <a:pt x="928" y="2825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7" name="Freeform 596"/>
                          <wps:cNvSpPr>
                            <a:spLocks/>
                          </wps:cNvSpPr>
                          <wps:spPr bwMode="auto">
                            <a:xfrm>
                              <a:off x="3292" y="-3337"/>
                              <a:ext cx="4536" cy="3039"/>
                            </a:xfrm>
                            <a:custGeom>
                              <a:avLst/>
                              <a:gdLst>
                                <a:gd name="T0" fmla="*/ 968 w 4536"/>
                                <a:gd name="T1" fmla="*/ 2816 h 3039"/>
                                <a:gd name="T2" fmla="*/ 1087 w 4536"/>
                                <a:gd name="T3" fmla="*/ 2787 h 303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4536" h="3039">
                                  <a:moveTo>
                                    <a:pt x="968" y="2816"/>
                                  </a:moveTo>
                                  <a:lnTo>
                                    <a:pt x="1087" y="2787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8" name="Freeform 597"/>
                          <wps:cNvSpPr>
                            <a:spLocks/>
                          </wps:cNvSpPr>
                          <wps:spPr bwMode="auto">
                            <a:xfrm>
                              <a:off x="3292" y="-3337"/>
                              <a:ext cx="4536" cy="3039"/>
                            </a:xfrm>
                            <a:custGeom>
                              <a:avLst/>
                              <a:gdLst>
                                <a:gd name="T0" fmla="*/ 1127 w 4536"/>
                                <a:gd name="T1" fmla="*/ 2776 h 3039"/>
                                <a:gd name="T2" fmla="*/ 1246 w 4536"/>
                                <a:gd name="T3" fmla="*/ 2748 h 303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4536" h="3039">
                                  <a:moveTo>
                                    <a:pt x="1127" y="2776"/>
                                  </a:moveTo>
                                  <a:lnTo>
                                    <a:pt x="1246" y="2748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9" name="Freeform 598"/>
                          <wps:cNvSpPr>
                            <a:spLocks/>
                          </wps:cNvSpPr>
                          <wps:spPr bwMode="auto">
                            <a:xfrm>
                              <a:off x="3292" y="-3337"/>
                              <a:ext cx="4536" cy="3039"/>
                            </a:xfrm>
                            <a:custGeom>
                              <a:avLst/>
                              <a:gdLst>
                                <a:gd name="T0" fmla="*/ 1285 w 4536"/>
                                <a:gd name="T1" fmla="*/ 2738 h 3039"/>
                                <a:gd name="T2" fmla="*/ 1404 w 4536"/>
                                <a:gd name="T3" fmla="*/ 2708 h 303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4536" h="3039">
                                  <a:moveTo>
                                    <a:pt x="1285" y="2738"/>
                                  </a:moveTo>
                                  <a:lnTo>
                                    <a:pt x="1404" y="2708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0" name="Freeform 599"/>
                          <wps:cNvSpPr>
                            <a:spLocks/>
                          </wps:cNvSpPr>
                          <wps:spPr bwMode="auto">
                            <a:xfrm>
                              <a:off x="3292" y="-3337"/>
                              <a:ext cx="4536" cy="3039"/>
                            </a:xfrm>
                            <a:custGeom>
                              <a:avLst/>
                              <a:gdLst>
                                <a:gd name="T0" fmla="*/ 1444 w 4536"/>
                                <a:gd name="T1" fmla="*/ 2699 h 3039"/>
                                <a:gd name="T2" fmla="*/ 1562 w 4536"/>
                                <a:gd name="T3" fmla="*/ 2670 h 303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4536" h="3039">
                                  <a:moveTo>
                                    <a:pt x="1444" y="2699"/>
                                  </a:moveTo>
                                  <a:lnTo>
                                    <a:pt x="1562" y="2670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1" name="Freeform 600"/>
                          <wps:cNvSpPr>
                            <a:spLocks/>
                          </wps:cNvSpPr>
                          <wps:spPr bwMode="auto">
                            <a:xfrm>
                              <a:off x="3292" y="-3337"/>
                              <a:ext cx="4536" cy="3039"/>
                            </a:xfrm>
                            <a:custGeom>
                              <a:avLst/>
                              <a:gdLst>
                                <a:gd name="T0" fmla="*/ 1602 w 4536"/>
                                <a:gd name="T1" fmla="*/ 2661 h 3039"/>
                                <a:gd name="T2" fmla="*/ 1721 w 4536"/>
                                <a:gd name="T3" fmla="*/ 2631 h 303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4536" h="3039">
                                  <a:moveTo>
                                    <a:pt x="1602" y="2661"/>
                                  </a:moveTo>
                                  <a:lnTo>
                                    <a:pt x="1721" y="2631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2" name="Freeform 601"/>
                          <wps:cNvSpPr>
                            <a:spLocks/>
                          </wps:cNvSpPr>
                          <wps:spPr bwMode="auto">
                            <a:xfrm>
                              <a:off x="3292" y="-3337"/>
                              <a:ext cx="4536" cy="3039"/>
                            </a:xfrm>
                            <a:custGeom>
                              <a:avLst/>
                              <a:gdLst>
                                <a:gd name="T0" fmla="*/ 1760 w 4536"/>
                                <a:gd name="T1" fmla="*/ 2621 h 3039"/>
                                <a:gd name="T2" fmla="*/ 1879 w 4536"/>
                                <a:gd name="T3" fmla="*/ 2593 h 303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4536" h="3039">
                                  <a:moveTo>
                                    <a:pt x="1760" y="2621"/>
                                  </a:moveTo>
                                  <a:lnTo>
                                    <a:pt x="1879" y="2593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3" name="Freeform 602"/>
                          <wps:cNvSpPr>
                            <a:spLocks/>
                          </wps:cNvSpPr>
                          <wps:spPr bwMode="auto">
                            <a:xfrm>
                              <a:off x="3292" y="-3337"/>
                              <a:ext cx="4536" cy="3039"/>
                            </a:xfrm>
                            <a:custGeom>
                              <a:avLst/>
                              <a:gdLst>
                                <a:gd name="T0" fmla="*/ 1919 w 4536"/>
                                <a:gd name="T1" fmla="*/ 2582 h 3039"/>
                                <a:gd name="T2" fmla="*/ 2038 w 4536"/>
                                <a:gd name="T3" fmla="*/ 2554 h 303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4536" h="3039">
                                  <a:moveTo>
                                    <a:pt x="1919" y="2582"/>
                                  </a:moveTo>
                                  <a:lnTo>
                                    <a:pt x="2038" y="2554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4" name="Freeform 603"/>
                          <wps:cNvSpPr>
                            <a:spLocks/>
                          </wps:cNvSpPr>
                          <wps:spPr bwMode="auto">
                            <a:xfrm>
                              <a:off x="3292" y="-3337"/>
                              <a:ext cx="4536" cy="3039"/>
                            </a:xfrm>
                            <a:custGeom>
                              <a:avLst/>
                              <a:gdLst>
                                <a:gd name="T0" fmla="*/ 2078 w 4536"/>
                                <a:gd name="T1" fmla="*/ 2544 h 3039"/>
                                <a:gd name="T2" fmla="*/ 2197 w 4536"/>
                                <a:gd name="T3" fmla="*/ 2514 h 303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4536" h="3039">
                                  <a:moveTo>
                                    <a:pt x="2078" y="2544"/>
                                  </a:moveTo>
                                  <a:lnTo>
                                    <a:pt x="2197" y="2514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5" name="Freeform 604"/>
                          <wps:cNvSpPr>
                            <a:spLocks/>
                          </wps:cNvSpPr>
                          <wps:spPr bwMode="auto">
                            <a:xfrm>
                              <a:off x="3292" y="-3337"/>
                              <a:ext cx="4536" cy="3039"/>
                            </a:xfrm>
                            <a:custGeom>
                              <a:avLst/>
                              <a:gdLst>
                                <a:gd name="T0" fmla="*/ 2237 w 4536"/>
                                <a:gd name="T1" fmla="*/ 2505 h 3039"/>
                                <a:gd name="T2" fmla="*/ 2356 w 4536"/>
                                <a:gd name="T3" fmla="*/ 2476 h 303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4536" h="3039">
                                  <a:moveTo>
                                    <a:pt x="2237" y="2505"/>
                                  </a:moveTo>
                                  <a:lnTo>
                                    <a:pt x="2356" y="2476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6" name="Freeform 605"/>
                          <wps:cNvSpPr>
                            <a:spLocks/>
                          </wps:cNvSpPr>
                          <wps:spPr bwMode="auto">
                            <a:xfrm>
                              <a:off x="3292" y="-3337"/>
                              <a:ext cx="4536" cy="3039"/>
                            </a:xfrm>
                            <a:custGeom>
                              <a:avLst/>
                              <a:gdLst>
                                <a:gd name="T0" fmla="*/ 2395 w 4536"/>
                                <a:gd name="T1" fmla="*/ 2466 h 3039"/>
                                <a:gd name="T2" fmla="*/ 2514 w 4536"/>
                                <a:gd name="T3" fmla="*/ 2437 h 303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4536" h="3039">
                                  <a:moveTo>
                                    <a:pt x="2395" y="2466"/>
                                  </a:moveTo>
                                  <a:lnTo>
                                    <a:pt x="2514" y="2437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7" name="Freeform 606"/>
                          <wps:cNvSpPr>
                            <a:spLocks/>
                          </wps:cNvSpPr>
                          <wps:spPr bwMode="auto">
                            <a:xfrm>
                              <a:off x="3292" y="-3337"/>
                              <a:ext cx="4536" cy="3039"/>
                            </a:xfrm>
                            <a:custGeom>
                              <a:avLst/>
                              <a:gdLst>
                                <a:gd name="T0" fmla="*/ 2554 w 4536"/>
                                <a:gd name="T1" fmla="*/ 2427 h 3039"/>
                                <a:gd name="T2" fmla="*/ 2673 w 4536"/>
                                <a:gd name="T3" fmla="*/ 2399 h 303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4536" h="3039">
                                  <a:moveTo>
                                    <a:pt x="2554" y="2427"/>
                                  </a:moveTo>
                                  <a:lnTo>
                                    <a:pt x="2673" y="2399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8" name="Freeform 607"/>
                          <wps:cNvSpPr>
                            <a:spLocks/>
                          </wps:cNvSpPr>
                          <wps:spPr bwMode="auto">
                            <a:xfrm>
                              <a:off x="3292" y="-3337"/>
                              <a:ext cx="4536" cy="3039"/>
                            </a:xfrm>
                            <a:custGeom>
                              <a:avLst/>
                              <a:gdLst>
                                <a:gd name="T0" fmla="*/ 2712 w 4536"/>
                                <a:gd name="T1" fmla="*/ 2389 h 3039"/>
                                <a:gd name="T2" fmla="*/ 2831 w 4536"/>
                                <a:gd name="T3" fmla="*/ 2359 h 303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4536" h="3039">
                                  <a:moveTo>
                                    <a:pt x="2712" y="2389"/>
                                  </a:moveTo>
                                  <a:lnTo>
                                    <a:pt x="2831" y="2359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9" name="Freeform 608"/>
                          <wps:cNvSpPr>
                            <a:spLocks/>
                          </wps:cNvSpPr>
                          <wps:spPr bwMode="auto">
                            <a:xfrm>
                              <a:off x="3292" y="-3337"/>
                              <a:ext cx="4536" cy="3039"/>
                            </a:xfrm>
                            <a:custGeom>
                              <a:avLst/>
                              <a:gdLst>
                                <a:gd name="T0" fmla="*/ 2870 w 4536"/>
                                <a:gd name="T1" fmla="*/ 2350 h 3039"/>
                                <a:gd name="T2" fmla="*/ 2989 w 4536"/>
                                <a:gd name="T3" fmla="*/ 2321 h 303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4536" h="3039">
                                  <a:moveTo>
                                    <a:pt x="2870" y="2350"/>
                                  </a:moveTo>
                                  <a:lnTo>
                                    <a:pt x="2989" y="2321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0" name="Freeform 609"/>
                          <wps:cNvSpPr>
                            <a:spLocks/>
                          </wps:cNvSpPr>
                          <wps:spPr bwMode="auto">
                            <a:xfrm>
                              <a:off x="3292" y="-3337"/>
                              <a:ext cx="4536" cy="3039"/>
                            </a:xfrm>
                            <a:custGeom>
                              <a:avLst/>
                              <a:gdLst>
                                <a:gd name="T0" fmla="*/ 3029 w 4536"/>
                                <a:gd name="T1" fmla="*/ 2310 h 3039"/>
                                <a:gd name="T2" fmla="*/ 3148 w 4536"/>
                                <a:gd name="T3" fmla="*/ 2282 h 303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4536" h="3039">
                                  <a:moveTo>
                                    <a:pt x="3029" y="2310"/>
                                  </a:moveTo>
                                  <a:lnTo>
                                    <a:pt x="3148" y="2282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1" name="Freeform 610"/>
                          <wps:cNvSpPr>
                            <a:spLocks/>
                          </wps:cNvSpPr>
                          <wps:spPr bwMode="auto">
                            <a:xfrm>
                              <a:off x="3292" y="-3337"/>
                              <a:ext cx="4536" cy="3039"/>
                            </a:xfrm>
                            <a:custGeom>
                              <a:avLst/>
                              <a:gdLst>
                                <a:gd name="T0" fmla="*/ 3188 w 4536"/>
                                <a:gd name="T1" fmla="*/ 2272 h 3039"/>
                                <a:gd name="T2" fmla="*/ 3307 w 4536"/>
                                <a:gd name="T3" fmla="*/ 2243 h 303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4536" h="3039">
                                  <a:moveTo>
                                    <a:pt x="3188" y="2272"/>
                                  </a:moveTo>
                                  <a:lnTo>
                                    <a:pt x="3307" y="2243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2" name="Freeform 611"/>
                          <wps:cNvSpPr>
                            <a:spLocks/>
                          </wps:cNvSpPr>
                          <wps:spPr bwMode="auto">
                            <a:xfrm>
                              <a:off x="3292" y="-3337"/>
                              <a:ext cx="4536" cy="3039"/>
                            </a:xfrm>
                            <a:custGeom>
                              <a:avLst/>
                              <a:gdLst>
                                <a:gd name="T0" fmla="*/ 3347 w 4536"/>
                                <a:gd name="T1" fmla="*/ 2233 h 3039"/>
                                <a:gd name="T2" fmla="*/ 3466 w 4536"/>
                                <a:gd name="T3" fmla="*/ 2204 h 303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4536" h="3039">
                                  <a:moveTo>
                                    <a:pt x="3347" y="2233"/>
                                  </a:moveTo>
                                  <a:lnTo>
                                    <a:pt x="3466" y="2204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3" name="Freeform 612"/>
                          <wps:cNvSpPr>
                            <a:spLocks/>
                          </wps:cNvSpPr>
                          <wps:spPr bwMode="auto">
                            <a:xfrm>
                              <a:off x="3292" y="-3337"/>
                              <a:ext cx="4536" cy="3039"/>
                            </a:xfrm>
                            <a:custGeom>
                              <a:avLst/>
                              <a:gdLst>
                                <a:gd name="T0" fmla="*/ 3505 w 4536"/>
                                <a:gd name="T1" fmla="*/ 2195 h 3039"/>
                                <a:gd name="T2" fmla="*/ 3624 w 4536"/>
                                <a:gd name="T3" fmla="*/ 2165 h 303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4536" h="3039">
                                  <a:moveTo>
                                    <a:pt x="3505" y="2195"/>
                                  </a:moveTo>
                                  <a:lnTo>
                                    <a:pt x="3624" y="2165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4" name="Freeform 613"/>
                          <wps:cNvSpPr>
                            <a:spLocks/>
                          </wps:cNvSpPr>
                          <wps:spPr bwMode="auto">
                            <a:xfrm>
                              <a:off x="3292" y="-3337"/>
                              <a:ext cx="4536" cy="3039"/>
                            </a:xfrm>
                            <a:custGeom>
                              <a:avLst/>
                              <a:gdLst>
                                <a:gd name="T0" fmla="*/ 3664 w 4536"/>
                                <a:gd name="T1" fmla="*/ 2156 h 3039"/>
                                <a:gd name="T2" fmla="*/ 3783 w 4536"/>
                                <a:gd name="T3" fmla="*/ 2127 h 303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4536" h="3039">
                                  <a:moveTo>
                                    <a:pt x="3664" y="2156"/>
                                  </a:moveTo>
                                  <a:lnTo>
                                    <a:pt x="3783" y="2127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5" name="Freeform 614"/>
                          <wps:cNvSpPr>
                            <a:spLocks/>
                          </wps:cNvSpPr>
                          <wps:spPr bwMode="auto">
                            <a:xfrm>
                              <a:off x="3292" y="-3337"/>
                              <a:ext cx="4536" cy="3039"/>
                            </a:xfrm>
                            <a:custGeom>
                              <a:avLst/>
                              <a:gdLst>
                                <a:gd name="T0" fmla="*/ 3823 w 4536"/>
                                <a:gd name="T1" fmla="*/ 2116 h 3039"/>
                                <a:gd name="T2" fmla="*/ 3941 w 4536"/>
                                <a:gd name="T3" fmla="*/ 2088 h 303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4536" h="3039">
                                  <a:moveTo>
                                    <a:pt x="3823" y="2116"/>
                                  </a:moveTo>
                                  <a:lnTo>
                                    <a:pt x="3941" y="2088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6" name="Freeform 615"/>
                          <wps:cNvSpPr>
                            <a:spLocks/>
                          </wps:cNvSpPr>
                          <wps:spPr bwMode="auto">
                            <a:xfrm>
                              <a:off x="3292" y="-3337"/>
                              <a:ext cx="4536" cy="3039"/>
                            </a:xfrm>
                            <a:custGeom>
                              <a:avLst/>
                              <a:gdLst>
                                <a:gd name="T0" fmla="*/ 3980 w 4536"/>
                                <a:gd name="T1" fmla="*/ 2078 h 3039"/>
                                <a:gd name="T2" fmla="*/ 4100 w 4536"/>
                                <a:gd name="T3" fmla="*/ 2048 h 303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4536" h="3039">
                                  <a:moveTo>
                                    <a:pt x="3980" y="2078"/>
                                  </a:moveTo>
                                  <a:lnTo>
                                    <a:pt x="4100" y="2048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7" name="Freeform 616"/>
                          <wps:cNvSpPr>
                            <a:spLocks/>
                          </wps:cNvSpPr>
                          <wps:spPr bwMode="auto">
                            <a:xfrm>
                              <a:off x="3292" y="-3337"/>
                              <a:ext cx="4536" cy="3039"/>
                            </a:xfrm>
                            <a:custGeom>
                              <a:avLst/>
                              <a:gdLst>
                                <a:gd name="T0" fmla="*/ 4139 w 4536"/>
                                <a:gd name="T1" fmla="*/ 2039 h 3039"/>
                                <a:gd name="T2" fmla="*/ 4258 w 4536"/>
                                <a:gd name="T3" fmla="*/ 2010 h 303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4536" h="3039">
                                  <a:moveTo>
                                    <a:pt x="4139" y="2039"/>
                                  </a:moveTo>
                                  <a:lnTo>
                                    <a:pt x="4258" y="2010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8" name="Freeform 617"/>
                          <wps:cNvSpPr>
                            <a:spLocks/>
                          </wps:cNvSpPr>
                          <wps:spPr bwMode="auto">
                            <a:xfrm>
                              <a:off x="3292" y="-3337"/>
                              <a:ext cx="4536" cy="3039"/>
                            </a:xfrm>
                            <a:custGeom>
                              <a:avLst/>
                              <a:gdLst>
                                <a:gd name="T0" fmla="*/ 4298 w 4536"/>
                                <a:gd name="T1" fmla="*/ 2001 h 3039"/>
                                <a:gd name="T2" fmla="*/ 4417 w 4536"/>
                                <a:gd name="T3" fmla="*/ 1971 h 303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4536" h="3039">
                                  <a:moveTo>
                                    <a:pt x="4298" y="2001"/>
                                  </a:moveTo>
                                  <a:lnTo>
                                    <a:pt x="4417" y="1971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9" name="Freeform 618"/>
                          <wps:cNvSpPr>
                            <a:spLocks/>
                          </wps:cNvSpPr>
                          <wps:spPr bwMode="auto">
                            <a:xfrm>
                              <a:off x="3292" y="-3337"/>
                              <a:ext cx="4536" cy="3039"/>
                            </a:xfrm>
                            <a:custGeom>
                              <a:avLst/>
                              <a:gdLst>
                                <a:gd name="T0" fmla="*/ 4457 w 4536"/>
                                <a:gd name="T1" fmla="*/ 1961 h 3039"/>
                                <a:gd name="T2" fmla="*/ 4535 w 4536"/>
                                <a:gd name="T3" fmla="*/ 1942 h 303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4536" h="3039">
                                  <a:moveTo>
                                    <a:pt x="4457" y="1961"/>
                                  </a:moveTo>
                                  <a:lnTo>
                                    <a:pt x="4535" y="1942"/>
                                  </a:lnTo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0" name="Group 619"/>
                        <wpg:cNvGrpSpPr>
                          <a:grpSpLocks/>
                        </wpg:cNvGrpSpPr>
                        <wpg:grpSpPr bwMode="auto">
                          <a:xfrm>
                            <a:off x="3292" y="-1923"/>
                            <a:ext cx="3344" cy="1588"/>
                            <a:chOff x="3292" y="-1923"/>
                            <a:chExt cx="3344" cy="1588"/>
                          </a:xfrm>
                        </wpg:grpSpPr>
                        <wps:wsp>
                          <wps:cNvPr id="131" name="Freeform 620"/>
                          <wps:cNvSpPr>
                            <a:spLocks/>
                          </wps:cNvSpPr>
                          <wps:spPr bwMode="auto">
                            <a:xfrm>
                              <a:off x="3292" y="-1923"/>
                              <a:ext cx="3344" cy="1588"/>
                            </a:xfrm>
                            <a:custGeom>
                              <a:avLst/>
                              <a:gdLst>
                                <a:gd name="T0" fmla="*/ 0 w 3344"/>
                                <a:gd name="T1" fmla="*/ 1585 h 1588"/>
                                <a:gd name="T2" fmla="*/ 41 w 3344"/>
                                <a:gd name="T3" fmla="*/ 1586 h 1588"/>
                                <a:gd name="T4" fmla="*/ 62 w 3344"/>
                                <a:gd name="T5" fmla="*/ 1587 h 1588"/>
                                <a:gd name="T6" fmla="*/ 83 w 3344"/>
                                <a:gd name="T7" fmla="*/ 1587 h 1588"/>
                                <a:gd name="T8" fmla="*/ 104 w 3344"/>
                                <a:gd name="T9" fmla="*/ 1587 h 1588"/>
                                <a:gd name="T10" fmla="*/ 115 w 3344"/>
                                <a:gd name="T11" fmla="*/ 1587 h 1588"/>
                                <a:gd name="T12" fmla="*/ 125 w 3344"/>
                                <a:gd name="T13" fmla="*/ 1587 h 1588"/>
                                <a:gd name="T14" fmla="*/ 136 w 3344"/>
                                <a:gd name="T15" fmla="*/ 1586 h 1588"/>
                                <a:gd name="T16" fmla="*/ 146 w 3344"/>
                                <a:gd name="T17" fmla="*/ 1586 h 1588"/>
                                <a:gd name="T18" fmla="*/ 156 w 3344"/>
                                <a:gd name="T19" fmla="*/ 1585 h 1588"/>
                                <a:gd name="T20" fmla="*/ 167 w 3344"/>
                                <a:gd name="T21" fmla="*/ 1585 h 1588"/>
                                <a:gd name="T22" fmla="*/ 178 w 3344"/>
                                <a:gd name="T23" fmla="*/ 1584 h 1588"/>
                                <a:gd name="T24" fmla="*/ 188 w 3344"/>
                                <a:gd name="T25" fmla="*/ 1582 h 1588"/>
                                <a:gd name="T26" fmla="*/ 198 w 3344"/>
                                <a:gd name="T27" fmla="*/ 1581 h 1588"/>
                                <a:gd name="T28" fmla="*/ 208 w 3344"/>
                                <a:gd name="T29" fmla="*/ 1580 h 1588"/>
                                <a:gd name="T30" fmla="*/ 218 w 3344"/>
                                <a:gd name="T31" fmla="*/ 1578 h 1588"/>
                                <a:gd name="T32" fmla="*/ 229 w 3344"/>
                                <a:gd name="T33" fmla="*/ 1577 h 1588"/>
                                <a:gd name="T34" fmla="*/ 250 w 3344"/>
                                <a:gd name="T35" fmla="*/ 1573 h 1588"/>
                                <a:gd name="T36" fmla="*/ 258 w 3344"/>
                                <a:gd name="T37" fmla="*/ 1571 h 158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</a:cxnLst>
                              <a:rect l="0" t="0" r="r" b="b"/>
                              <a:pathLst>
                                <a:path w="3344" h="1588">
                                  <a:moveTo>
                                    <a:pt x="0" y="1585"/>
                                  </a:moveTo>
                                  <a:lnTo>
                                    <a:pt x="41" y="1586"/>
                                  </a:lnTo>
                                  <a:lnTo>
                                    <a:pt x="62" y="1587"/>
                                  </a:lnTo>
                                  <a:lnTo>
                                    <a:pt x="83" y="1587"/>
                                  </a:lnTo>
                                  <a:lnTo>
                                    <a:pt x="104" y="1587"/>
                                  </a:lnTo>
                                  <a:lnTo>
                                    <a:pt x="115" y="1587"/>
                                  </a:lnTo>
                                  <a:lnTo>
                                    <a:pt x="125" y="1587"/>
                                  </a:lnTo>
                                  <a:lnTo>
                                    <a:pt x="136" y="1586"/>
                                  </a:lnTo>
                                  <a:lnTo>
                                    <a:pt x="146" y="1586"/>
                                  </a:lnTo>
                                  <a:lnTo>
                                    <a:pt x="156" y="1585"/>
                                  </a:lnTo>
                                  <a:lnTo>
                                    <a:pt x="167" y="1585"/>
                                  </a:lnTo>
                                  <a:lnTo>
                                    <a:pt x="178" y="1584"/>
                                  </a:lnTo>
                                  <a:lnTo>
                                    <a:pt x="188" y="1582"/>
                                  </a:lnTo>
                                  <a:lnTo>
                                    <a:pt x="198" y="1581"/>
                                  </a:lnTo>
                                  <a:lnTo>
                                    <a:pt x="208" y="1580"/>
                                  </a:lnTo>
                                  <a:lnTo>
                                    <a:pt x="218" y="1578"/>
                                  </a:lnTo>
                                  <a:lnTo>
                                    <a:pt x="229" y="1577"/>
                                  </a:lnTo>
                                  <a:lnTo>
                                    <a:pt x="250" y="1573"/>
                                  </a:lnTo>
                                  <a:lnTo>
                                    <a:pt x="258" y="1571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2" name="Freeform 621"/>
                          <wps:cNvSpPr>
                            <a:spLocks/>
                          </wps:cNvSpPr>
                          <wps:spPr bwMode="auto">
                            <a:xfrm>
                              <a:off x="3292" y="-1923"/>
                              <a:ext cx="3344" cy="1588"/>
                            </a:xfrm>
                            <a:custGeom>
                              <a:avLst/>
                              <a:gdLst>
                                <a:gd name="T0" fmla="*/ 336 w 3344"/>
                                <a:gd name="T1" fmla="*/ 1555 h 1588"/>
                                <a:gd name="T2" fmla="*/ 373 w 3344"/>
                                <a:gd name="T3" fmla="*/ 1547 h 1588"/>
                                <a:gd name="T4" fmla="*/ 413 w 3344"/>
                                <a:gd name="T5" fmla="*/ 1538 h 1588"/>
                                <a:gd name="T6" fmla="*/ 454 w 3344"/>
                                <a:gd name="T7" fmla="*/ 1528 h 1588"/>
                                <a:gd name="T8" fmla="*/ 495 w 3344"/>
                                <a:gd name="T9" fmla="*/ 1518 h 1588"/>
                                <a:gd name="T10" fmla="*/ 536 w 3344"/>
                                <a:gd name="T11" fmla="*/ 1506 h 1588"/>
                                <a:gd name="T12" fmla="*/ 568 w 3344"/>
                                <a:gd name="T13" fmla="*/ 1498 h 158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3344" h="1588">
                                  <a:moveTo>
                                    <a:pt x="336" y="1555"/>
                                  </a:moveTo>
                                  <a:lnTo>
                                    <a:pt x="373" y="1547"/>
                                  </a:lnTo>
                                  <a:lnTo>
                                    <a:pt x="413" y="1538"/>
                                  </a:lnTo>
                                  <a:lnTo>
                                    <a:pt x="454" y="1528"/>
                                  </a:lnTo>
                                  <a:lnTo>
                                    <a:pt x="495" y="1518"/>
                                  </a:lnTo>
                                  <a:lnTo>
                                    <a:pt x="536" y="1506"/>
                                  </a:lnTo>
                                  <a:lnTo>
                                    <a:pt x="568" y="1498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3" name="Freeform 622"/>
                          <wps:cNvSpPr>
                            <a:spLocks/>
                          </wps:cNvSpPr>
                          <wps:spPr bwMode="auto">
                            <a:xfrm>
                              <a:off x="3292" y="-1923"/>
                              <a:ext cx="3344" cy="1588"/>
                            </a:xfrm>
                            <a:custGeom>
                              <a:avLst/>
                              <a:gdLst>
                                <a:gd name="T0" fmla="*/ 644 w 3344"/>
                                <a:gd name="T1" fmla="*/ 1477 h 1588"/>
                                <a:gd name="T2" fmla="*/ 657 w 3344"/>
                                <a:gd name="T3" fmla="*/ 1474 h 1588"/>
                                <a:gd name="T4" fmla="*/ 697 w 3344"/>
                                <a:gd name="T5" fmla="*/ 1461 h 1588"/>
                                <a:gd name="T6" fmla="*/ 737 w 3344"/>
                                <a:gd name="T7" fmla="*/ 1449 h 1588"/>
                                <a:gd name="T8" fmla="*/ 776 w 3344"/>
                                <a:gd name="T9" fmla="*/ 1436 h 1588"/>
                                <a:gd name="T10" fmla="*/ 817 w 3344"/>
                                <a:gd name="T11" fmla="*/ 1423 h 1588"/>
                                <a:gd name="T12" fmla="*/ 857 w 3344"/>
                                <a:gd name="T13" fmla="*/ 1410 h 1588"/>
                                <a:gd name="T14" fmla="*/ 870 w 3344"/>
                                <a:gd name="T15" fmla="*/ 1404 h 158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</a:cxnLst>
                              <a:rect l="0" t="0" r="r" b="b"/>
                              <a:pathLst>
                                <a:path w="3344" h="1588">
                                  <a:moveTo>
                                    <a:pt x="644" y="1477"/>
                                  </a:moveTo>
                                  <a:lnTo>
                                    <a:pt x="657" y="1474"/>
                                  </a:lnTo>
                                  <a:lnTo>
                                    <a:pt x="697" y="1461"/>
                                  </a:lnTo>
                                  <a:lnTo>
                                    <a:pt x="737" y="1449"/>
                                  </a:lnTo>
                                  <a:lnTo>
                                    <a:pt x="776" y="1436"/>
                                  </a:lnTo>
                                  <a:lnTo>
                                    <a:pt x="817" y="1423"/>
                                  </a:lnTo>
                                  <a:lnTo>
                                    <a:pt x="857" y="1410"/>
                                  </a:lnTo>
                                  <a:lnTo>
                                    <a:pt x="870" y="1404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4" name="Freeform 623"/>
                          <wps:cNvSpPr>
                            <a:spLocks/>
                          </wps:cNvSpPr>
                          <wps:spPr bwMode="auto">
                            <a:xfrm>
                              <a:off x="3292" y="-1923"/>
                              <a:ext cx="3344" cy="1588"/>
                            </a:xfrm>
                            <a:custGeom>
                              <a:avLst/>
                              <a:gdLst>
                                <a:gd name="T0" fmla="*/ 945 w 3344"/>
                                <a:gd name="T1" fmla="*/ 1378 h 1588"/>
                                <a:gd name="T2" fmla="*/ 975 w 3344"/>
                                <a:gd name="T3" fmla="*/ 1368 h 1588"/>
                                <a:gd name="T4" fmla="*/ 1014 w 3344"/>
                                <a:gd name="T5" fmla="*/ 1353 h 1588"/>
                                <a:gd name="T6" fmla="*/ 1053 w 3344"/>
                                <a:gd name="T7" fmla="*/ 1339 h 1588"/>
                                <a:gd name="T8" fmla="*/ 1093 w 3344"/>
                                <a:gd name="T9" fmla="*/ 1324 h 1588"/>
                                <a:gd name="T10" fmla="*/ 1131 w 3344"/>
                                <a:gd name="T11" fmla="*/ 1308 h 1588"/>
                                <a:gd name="T12" fmla="*/ 1169 w 3344"/>
                                <a:gd name="T13" fmla="*/ 1293 h 158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3344" h="1588">
                                  <a:moveTo>
                                    <a:pt x="945" y="1378"/>
                                  </a:moveTo>
                                  <a:lnTo>
                                    <a:pt x="975" y="1368"/>
                                  </a:lnTo>
                                  <a:lnTo>
                                    <a:pt x="1014" y="1353"/>
                                  </a:lnTo>
                                  <a:lnTo>
                                    <a:pt x="1053" y="1339"/>
                                  </a:lnTo>
                                  <a:lnTo>
                                    <a:pt x="1093" y="1324"/>
                                  </a:lnTo>
                                  <a:lnTo>
                                    <a:pt x="1131" y="1308"/>
                                  </a:lnTo>
                                  <a:lnTo>
                                    <a:pt x="1169" y="1293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5" name="Freeform 624"/>
                          <wps:cNvSpPr>
                            <a:spLocks/>
                          </wps:cNvSpPr>
                          <wps:spPr bwMode="auto">
                            <a:xfrm>
                              <a:off x="3292" y="-1923"/>
                              <a:ext cx="3344" cy="1588"/>
                            </a:xfrm>
                            <a:custGeom>
                              <a:avLst/>
                              <a:gdLst>
                                <a:gd name="T0" fmla="*/ 1241 w 3344"/>
                                <a:gd name="T1" fmla="*/ 1264 h 1588"/>
                                <a:gd name="T2" fmla="*/ 1248 w 3344"/>
                                <a:gd name="T3" fmla="*/ 1262 h 1588"/>
                                <a:gd name="T4" fmla="*/ 1286 w 3344"/>
                                <a:gd name="T5" fmla="*/ 1244 h 1588"/>
                                <a:gd name="T6" fmla="*/ 1325 w 3344"/>
                                <a:gd name="T7" fmla="*/ 1229 h 1588"/>
                                <a:gd name="T8" fmla="*/ 1364 w 3344"/>
                                <a:gd name="T9" fmla="*/ 1213 h 1588"/>
                                <a:gd name="T10" fmla="*/ 1402 w 3344"/>
                                <a:gd name="T11" fmla="*/ 1196 h 1588"/>
                                <a:gd name="T12" fmla="*/ 1441 w 3344"/>
                                <a:gd name="T13" fmla="*/ 1179 h 1588"/>
                                <a:gd name="T14" fmla="*/ 1460 w 3344"/>
                                <a:gd name="T15" fmla="*/ 1170 h 158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</a:cxnLst>
                              <a:rect l="0" t="0" r="r" b="b"/>
                              <a:pathLst>
                                <a:path w="3344" h="1588">
                                  <a:moveTo>
                                    <a:pt x="1241" y="1264"/>
                                  </a:moveTo>
                                  <a:lnTo>
                                    <a:pt x="1248" y="1262"/>
                                  </a:lnTo>
                                  <a:lnTo>
                                    <a:pt x="1286" y="1244"/>
                                  </a:lnTo>
                                  <a:lnTo>
                                    <a:pt x="1325" y="1229"/>
                                  </a:lnTo>
                                  <a:lnTo>
                                    <a:pt x="1364" y="1213"/>
                                  </a:lnTo>
                                  <a:lnTo>
                                    <a:pt x="1402" y="1196"/>
                                  </a:lnTo>
                                  <a:lnTo>
                                    <a:pt x="1441" y="1179"/>
                                  </a:lnTo>
                                  <a:lnTo>
                                    <a:pt x="1460" y="1170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" name="Freeform 625"/>
                          <wps:cNvSpPr>
                            <a:spLocks/>
                          </wps:cNvSpPr>
                          <wps:spPr bwMode="auto">
                            <a:xfrm>
                              <a:off x="3292" y="-1923"/>
                              <a:ext cx="3344" cy="1588"/>
                            </a:xfrm>
                            <a:custGeom>
                              <a:avLst/>
                              <a:gdLst>
                                <a:gd name="T0" fmla="*/ 1532 w 3344"/>
                                <a:gd name="T1" fmla="*/ 1137 h 1588"/>
                                <a:gd name="T2" fmla="*/ 1555 w 3344"/>
                                <a:gd name="T3" fmla="*/ 1127 h 1588"/>
                                <a:gd name="T4" fmla="*/ 1593 w 3344"/>
                                <a:gd name="T5" fmla="*/ 1110 h 1588"/>
                                <a:gd name="T6" fmla="*/ 1631 w 3344"/>
                                <a:gd name="T7" fmla="*/ 1091 h 1588"/>
                                <a:gd name="T8" fmla="*/ 1669 w 3344"/>
                                <a:gd name="T9" fmla="*/ 1073 h 1588"/>
                                <a:gd name="T10" fmla="*/ 1706 w 3344"/>
                                <a:gd name="T11" fmla="*/ 1054 h 1588"/>
                                <a:gd name="T12" fmla="*/ 1743 w 3344"/>
                                <a:gd name="T13" fmla="*/ 1036 h 1588"/>
                                <a:gd name="T14" fmla="*/ 1747 w 3344"/>
                                <a:gd name="T15" fmla="*/ 1034 h 158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</a:cxnLst>
                              <a:rect l="0" t="0" r="r" b="b"/>
                              <a:pathLst>
                                <a:path w="3344" h="1588">
                                  <a:moveTo>
                                    <a:pt x="1532" y="1137"/>
                                  </a:moveTo>
                                  <a:lnTo>
                                    <a:pt x="1555" y="1127"/>
                                  </a:lnTo>
                                  <a:lnTo>
                                    <a:pt x="1593" y="1110"/>
                                  </a:lnTo>
                                  <a:lnTo>
                                    <a:pt x="1631" y="1091"/>
                                  </a:lnTo>
                                  <a:lnTo>
                                    <a:pt x="1669" y="1073"/>
                                  </a:lnTo>
                                  <a:lnTo>
                                    <a:pt x="1706" y="1054"/>
                                  </a:lnTo>
                                  <a:lnTo>
                                    <a:pt x="1743" y="1036"/>
                                  </a:lnTo>
                                  <a:lnTo>
                                    <a:pt x="1747" y="1034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7" name="Freeform 626"/>
                          <wps:cNvSpPr>
                            <a:spLocks/>
                          </wps:cNvSpPr>
                          <wps:spPr bwMode="auto">
                            <a:xfrm>
                              <a:off x="3292" y="-1923"/>
                              <a:ext cx="3344" cy="1588"/>
                            </a:xfrm>
                            <a:custGeom>
                              <a:avLst/>
                              <a:gdLst>
                                <a:gd name="T0" fmla="*/ 1818 w 3344"/>
                                <a:gd name="T1" fmla="*/ 997 h 1588"/>
                                <a:gd name="T2" fmla="*/ 1855 w 3344"/>
                                <a:gd name="T3" fmla="*/ 978 h 1588"/>
                                <a:gd name="T4" fmla="*/ 1892 w 3344"/>
                                <a:gd name="T5" fmla="*/ 958 h 1588"/>
                                <a:gd name="T6" fmla="*/ 1928 w 3344"/>
                                <a:gd name="T7" fmla="*/ 938 h 1588"/>
                                <a:gd name="T8" fmla="*/ 1966 w 3344"/>
                                <a:gd name="T9" fmla="*/ 918 h 1588"/>
                                <a:gd name="T10" fmla="*/ 2002 w 3344"/>
                                <a:gd name="T11" fmla="*/ 898 h 1588"/>
                                <a:gd name="T12" fmla="*/ 2027 w 3344"/>
                                <a:gd name="T13" fmla="*/ 883 h 158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3344" h="1588">
                                  <a:moveTo>
                                    <a:pt x="1818" y="997"/>
                                  </a:moveTo>
                                  <a:lnTo>
                                    <a:pt x="1855" y="978"/>
                                  </a:lnTo>
                                  <a:lnTo>
                                    <a:pt x="1892" y="958"/>
                                  </a:lnTo>
                                  <a:lnTo>
                                    <a:pt x="1928" y="938"/>
                                  </a:lnTo>
                                  <a:lnTo>
                                    <a:pt x="1966" y="918"/>
                                  </a:lnTo>
                                  <a:lnTo>
                                    <a:pt x="2002" y="898"/>
                                  </a:lnTo>
                                  <a:lnTo>
                                    <a:pt x="2027" y="883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8" name="Freeform 627"/>
                          <wps:cNvSpPr>
                            <a:spLocks/>
                          </wps:cNvSpPr>
                          <wps:spPr bwMode="auto">
                            <a:xfrm>
                              <a:off x="3292" y="-1923"/>
                              <a:ext cx="3344" cy="1588"/>
                            </a:xfrm>
                            <a:custGeom>
                              <a:avLst/>
                              <a:gdLst>
                                <a:gd name="T0" fmla="*/ 2096 w 3344"/>
                                <a:gd name="T1" fmla="*/ 844 h 1588"/>
                                <a:gd name="T2" fmla="*/ 2111 w 3344"/>
                                <a:gd name="T3" fmla="*/ 835 h 1588"/>
                                <a:gd name="T4" fmla="*/ 2147 w 3344"/>
                                <a:gd name="T5" fmla="*/ 814 h 1588"/>
                                <a:gd name="T6" fmla="*/ 2183 w 3344"/>
                                <a:gd name="T7" fmla="*/ 792 h 1588"/>
                                <a:gd name="T8" fmla="*/ 2220 w 3344"/>
                                <a:gd name="T9" fmla="*/ 771 h 1588"/>
                                <a:gd name="T10" fmla="*/ 2255 w 3344"/>
                                <a:gd name="T11" fmla="*/ 749 h 1588"/>
                                <a:gd name="T12" fmla="*/ 2291 w 3344"/>
                                <a:gd name="T13" fmla="*/ 727 h 1588"/>
                                <a:gd name="T14" fmla="*/ 2300 w 3344"/>
                                <a:gd name="T15" fmla="*/ 722 h 158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</a:cxnLst>
                              <a:rect l="0" t="0" r="r" b="b"/>
                              <a:pathLst>
                                <a:path w="3344" h="1588">
                                  <a:moveTo>
                                    <a:pt x="2096" y="844"/>
                                  </a:moveTo>
                                  <a:lnTo>
                                    <a:pt x="2111" y="835"/>
                                  </a:lnTo>
                                  <a:lnTo>
                                    <a:pt x="2147" y="814"/>
                                  </a:lnTo>
                                  <a:lnTo>
                                    <a:pt x="2183" y="792"/>
                                  </a:lnTo>
                                  <a:lnTo>
                                    <a:pt x="2220" y="771"/>
                                  </a:lnTo>
                                  <a:lnTo>
                                    <a:pt x="2255" y="749"/>
                                  </a:lnTo>
                                  <a:lnTo>
                                    <a:pt x="2291" y="727"/>
                                  </a:lnTo>
                                  <a:lnTo>
                                    <a:pt x="2300" y="722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9" name="Freeform 628"/>
                          <wps:cNvSpPr>
                            <a:spLocks/>
                          </wps:cNvSpPr>
                          <wps:spPr bwMode="auto">
                            <a:xfrm>
                              <a:off x="3292" y="-1923"/>
                              <a:ext cx="3344" cy="1588"/>
                            </a:xfrm>
                            <a:custGeom>
                              <a:avLst/>
                              <a:gdLst>
                                <a:gd name="T0" fmla="*/ 2367 w 3344"/>
                                <a:gd name="T1" fmla="*/ 680 h 1588"/>
                                <a:gd name="T2" fmla="*/ 2398 w 3344"/>
                                <a:gd name="T3" fmla="*/ 662 h 1588"/>
                                <a:gd name="T4" fmla="*/ 2433 w 3344"/>
                                <a:gd name="T5" fmla="*/ 639 h 1588"/>
                                <a:gd name="T6" fmla="*/ 2468 w 3344"/>
                                <a:gd name="T7" fmla="*/ 616 h 1588"/>
                                <a:gd name="T8" fmla="*/ 2504 w 3344"/>
                                <a:gd name="T9" fmla="*/ 594 h 1588"/>
                                <a:gd name="T10" fmla="*/ 2539 w 3344"/>
                                <a:gd name="T11" fmla="*/ 571 h 1588"/>
                                <a:gd name="T12" fmla="*/ 2569 w 3344"/>
                                <a:gd name="T13" fmla="*/ 552 h 158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3344" h="1588">
                                  <a:moveTo>
                                    <a:pt x="2367" y="680"/>
                                  </a:moveTo>
                                  <a:lnTo>
                                    <a:pt x="2398" y="662"/>
                                  </a:lnTo>
                                  <a:lnTo>
                                    <a:pt x="2433" y="639"/>
                                  </a:lnTo>
                                  <a:lnTo>
                                    <a:pt x="2468" y="616"/>
                                  </a:lnTo>
                                  <a:lnTo>
                                    <a:pt x="2504" y="594"/>
                                  </a:lnTo>
                                  <a:lnTo>
                                    <a:pt x="2539" y="571"/>
                                  </a:lnTo>
                                  <a:lnTo>
                                    <a:pt x="2569" y="552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0" name="Freeform 629"/>
                          <wps:cNvSpPr>
                            <a:spLocks/>
                          </wps:cNvSpPr>
                          <wps:spPr bwMode="auto">
                            <a:xfrm>
                              <a:off x="3292" y="-1923"/>
                              <a:ext cx="3344" cy="1588"/>
                            </a:xfrm>
                            <a:custGeom>
                              <a:avLst/>
                              <a:gdLst>
                                <a:gd name="T0" fmla="*/ 2635 w 3344"/>
                                <a:gd name="T1" fmla="*/ 509 h 1588"/>
                                <a:gd name="T2" fmla="*/ 2644 w 3344"/>
                                <a:gd name="T3" fmla="*/ 503 h 1588"/>
                                <a:gd name="T4" fmla="*/ 2679 w 3344"/>
                                <a:gd name="T5" fmla="*/ 479 h 1588"/>
                                <a:gd name="T6" fmla="*/ 2714 w 3344"/>
                                <a:gd name="T7" fmla="*/ 456 h 1588"/>
                                <a:gd name="T8" fmla="*/ 2749 w 3344"/>
                                <a:gd name="T9" fmla="*/ 433 h 1588"/>
                                <a:gd name="T10" fmla="*/ 2783 w 3344"/>
                                <a:gd name="T11" fmla="*/ 409 h 1588"/>
                                <a:gd name="T12" fmla="*/ 2818 w 3344"/>
                                <a:gd name="T13" fmla="*/ 385 h 1588"/>
                                <a:gd name="T14" fmla="*/ 2832 w 3344"/>
                                <a:gd name="T15" fmla="*/ 376 h 158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</a:cxnLst>
                              <a:rect l="0" t="0" r="r" b="b"/>
                              <a:pathLst>
                                <a:path w="3344" h="1588">
                                  <a:moveTo>
                                    <a:pt x="2635" y="509"/>
                                  </a:moveTo>
                                  <a:lnTo>
                                    <a:pt x="2644" y="503"/>
                                  </a:lnTo>
                                  <a:lnTo>
                                    <a:pt x="2679" y="479"/>
                                  </a:lnTo>
                                  <a:lnTo>
                                    <a:pt x="2714" y="456"/>
                                  </a:lnTo>
                                  <a:lnTo>
                                    <a:pt x="2749" y="433"/>
                                  </a:lnTo>
                                  <a:lnTo>
                                    <a:pt x="2783" y="409"/>
                                  </a:lnTo>
                                  <a:lnTo>
                                    <a:pt x="2818" y="385"/>
                                  </a:lnTo>
                                  <a:lnTo>
                                    <a:pt x="2832" y="376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1" name="Freeform 630"/>
                          <wps:cNvSpPr>
                            <a:spLocks/>
                          </wps:cNvSpPr>
                          <wps:spPr bwMode="auto">
                            <a:xfrm>
                              <a:off x="3292" y="-1923"/>
                              <a:ext cx="3344" cy="1588"/>
                            </a:xfrm>
                            <a:custGeom>
                              <a:avLst/>
                              <a:gdLst>
                                <a:gd name="T0" fmla="*/ 2898 w 3344"/>
                                <a:gd name="T1" fmla="*/ 331 h 1588"/>
                                <a:gd name="T2" fmla="*/ 2921 w 3344"/>
                                <a:gd name="T3" fmla="*/ 314 h 1588"/>
                                <a:gd name="T4" fmla="*/ 2955 w 3344"/>
                                <a:gd name="T5" fmla="*/ 290 h 1588"/>
                                <a:gd name="T6" fmla="*/ 2989 w 3344"/>
                                <a:gd name="T7" fmla="*/ 265 h 1588"/>
                                <a:gd name="T8" fmla="*/ 3024 w 3344"/>
                                <a:gd name="T9" fmla="*/ 241 h 1588"/>
                                <a:gd name="T10" fmla="*/ 3058 w 3344"/>
                                <a:gd name="T11" fmla="*/ 216 h 1588"/>
                                <a:gd name="T12" fmla="*/ 3090 w 3344"/>
                                <a:gd name="T13" fmla="*/ 191 h 158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3344" h="1588">
                                  <a:moveTo>
                                    <a:pt x="2898" y="331"/>
                                  </a:moveTo>
                                  <a:lnTo>
                                    <a:pt x="2921" y="314"/>
                                  </a:lnTo>
                                  <a:lnTo>
                                    <a:pt x="2955" y="290"/>
                                  </a:lnTo>
                                  <a:lnTo>
                                    <a:pt x="2989" y="265"/>
                                  </a:lnTo>
                                  <a:lnTo>
                                    <a:pt x="3024" y="241"/>
                                  </a:lnTo>
                                  <a:lnTo>
                                    <a:pt x="3058" y="216"/>
                                  </a:lnTo>
                                  <a:lnTo>
                                    <a:pt x="3090" y="191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2" name="Freeform 631"/>
                          <wps:cNvSpPr>
                            <a:spLocks/>
                          </wps:cNvSpPr>
                          <wps:spPr bwMode="auto">
                            <a:xfrm>
                              <a:off x="3292" y="-1923"/>
                              <a:ext cx="3344" cy="1588"/>
                            </a:xfrm>
                            <a:custGeom>
                              <a:avLst/>
                              <a:gdLst>
                                <a:gd name="T0" fmla="*/ 3155 w 3344"/>
                                <a:gd name="T1" fmla="*/ 145 h 1588"/>
                                <a:gd name="T2" fmla="*/ 3158 w 3344"/>
                                <a:gd name="T3" fmla="*/ 141 h 1588"/>
                                <a:gd name="T4" fmla="*/ 3191 w 3344"/>
                                <a:gd name="T5" fmla="*/ 116 h 1588"/>
                                <a:gd name="T6" fmla="*/ 3225 w 3344"/>
                                <a:gd name="T7" fmla="*/ 91 h 1588"/>
                                <a:gd name="T8" fmla="*/ 3258 w 3344"/>
                                <a:gd name="T9" fmla="*/ 65 h 1588"/>
                                <a:gd name="T10" fmla="*/ 3291 w 3344"/>
                                <a:gd name="T11" fmla="*/ 40 h 1588"/>
                                <a:gd name="T12" fmla="*/ 3324 w 3344"/>
                                <a:gd name="T13" fmla="*/ 14 h 1588"/>
                                <a:gd name="T14" fmla="*/ 3343 w 3344"/>
                                <a:gd name="T15" fmla="*/ 0 h 158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</a:cxnLst>
                              <a:rect l="0" t="0" r="r" b="b"/>
                              <a:pathLst>
                                <a:path w="3344" h="1588">
                                  <a:moveTo>
                                    <a:pt x="3155" y="145"/>
                                  </a:moveTo>
                                  <a:lnTo>
                                    <a:pt x="3158" y="141"/>
                                  </a:lnTo>
                                  <a:lnTo>
                                    <a:pt x="3191" y="116"/>
                                  </a:lnTo>
                                  <a:lnTo>
                                    <a:pt x="3225" y="91"/>
                                  </a:lnTo>
                                  <a:lnTo>
                                    <a:pt x="3258" y="65"/>
                                  </a:lnTo>
                                  <a:lnTo>
                                    <a:pt x="3291" y="40"/>
                                  </a:lnTo>
                                  <a:lnTo>
                                    <a:pt x="3324" y="14"/>
                                  </a:lnTo>
                                  <a:lnTo>
                                    <a:pt x="3343" y="0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143" name="Picture 6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689" y="-2135"/>
                            <a:ext cx="200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4" name="Picture 6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932" y="-2344"/>
                            <a:ext cx="200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5" name="Picture 6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171" y="-2558"/>
                            <a:ext cx="200" cy="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g:grpSp>
                        <wpg:cNvPr id="146" name="Group 635"/>
                        <wpg:cNvGrpSpPr>
                          <a:grpSpLocks/>
                        </wpg:cNvGrpSpPr>
                        <wpg:grpSpPr bwMode="auto">
                          <a:xfrm>
                            <a:off x="7412" y="-3005"/>
                            <a:ext cx="415" cy="403"/>
                            <a:chOff x="7412" y="-3005"/>
                            <a:chExt cx="415" cy="403"/>
                          </a:xfrm>
                        </wpg:grpSpPr>
                        <wps:wsp>
                          <wps:cNvPr id="147" name="Freeform 636"/>
                          <wps:cNvSpPr>
                            <a:spLocks/>
                          </wps:cNvSpPr>
                          <wps:spPr bwMode="auto">
                            <a:xfrm>
                              <a:off x="7412" y="-3005"/>
                              <a:ext cx="415" cy="403"/>
                            </a:xfrm>
                            <a:custGeom>
                              <a:avLst/>
                              <a:gdLst>
                                <a:gd name="T0" fmla="*/ 0 w 415"/>
                                <a:gd name="T1" fmla="*/ 402 h 403"/>
                                <a:gd name="T2" fmla="*/ 54 w 415"/>
                                <a:gd name="T3" fmla="*/ 350 h 403"/>
                                <a:gd name="T4" fmla="*/ 114 w 415"/>
                                <a:gd name="T5" fmla="*/ 292 h 403"/>
                                <a:gd name="T6" fmla="*/ 171 w 415"/>
                                <a:gd name="T7" fmla="*/ 236 h 40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415" h="403">
                                  <a:moveTo>
                                    <a:pt x="0" y="402"/>
                                  </a:moveTo>
                                  <a:lnTo>
                                    <a:pt x="54" y="350"/>
                                  </a:lnTo>
                                  <a:lnTo>
                                    <a:pt x="114" y="292"/>
                                  </a:lnTo>
                                  <a:lnTo>
                                    <a:pt x="171" y="236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8" name="Freeform 637"/>
                          <wps:cNvSpPr>
                            <a:spLocks/>
                          </wps:cNvSpPr>
                          <wps:spPr bwMode="auto">
                            <a:xfrm>
                              <a:off x="7412" y="-3005"/>
                              <a:ext cx="415" cy="403"/>
                            </a:xfrm>
                            <a:custGeom>
                              <a:avLst/>
                              <a:gdLst>
                                <a:gd name="T0" fmla="*/ 227 w 415"/>
                                <a:gd name="T1" fmla="*/ 181 h 403"/>
                                <a:gd name="T2" fmla="*/ 234 w 415"/>
                                <a:gd name="T3" fmla="*/ 175 h 403"/>
                                <a:gd name="T4" fmla="*/ 294 w 415"/>
                                <a:gd name="T5" fmla="*/ 116 h 403"/>
                                <a:gd name="T6" fmla="*/ 415 w 415"/>
                                <a:gd name="T7" fmla="*/ 0 h 40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415" h="403">
                                  <a:moveTo>
                                    <a:pt x="227" y="181"/>
                                  </a:moveTo>
                                  <a:lnTo>
                                    <a:pt x="234" y="175"/>
                                  </a:lnTo>
                                  <a:lnTo>
                                    <a:pt x="294" y="116"/>
                                  </a:lnTo>
                                  <a:lnTo>
                                    <a:pt x="415" y="0"/>
                                  </a:lnTo>
                                </a:path>
                              </a:pathLst>
                            </a:custGeom>
                            <a:noFill/>
                            <a:ln w="12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9" name="Group 638"/>
                        <wpg:cNvGrpSpPr>
                          <a:grpSpLocks/>
                        </wpg:cNvGrpSpPr>
                        <wpg:grpSpPr bwMode="auto">
                          <a:xfrm>
                            <a:off x="3833" y="-460"/>
                            <a:ext cx="69" cy="69"/>
                            <a:chOff x="3833" y="-460"/>
                            <a:chExt cx="69" cy="69"/>
                          </a:xfrm>
                        </wpg:grpSpPr>
                        <wps:wsp>
                          <wps:cNvPr id="150" name="Freeform 639"/>
                          <wps:cNvSpPr>
                            <a:spLocks/>
                          </wps:cNvSpPr>
                          <wps:spPr bwMode="auto">
                            <a:xfrm>
                              <a:off x="3833" y="-460"/>
                              <a:ext cx="69" cy="69"/>
                            </a:xfrm>
                            <a:custGeom>
                              <a:avLst/>
                              <a:gdLst>
                                <a:gd name="T0" fmla="*/ 53 w 69"/>
                                <a:gd name="T1" fmla="*/ 62 h 69"/>
                                <a:gd name="T2" fmla="*/ 5 w 69"/>
                                <a:gd name="T3" fmla="*/ 54 h 69"/>
                                <a:gd name="T4" fmla="*/ 13 w 69"/>
                                <a:gd name="T5" fmla="*/ 62 h 69"/>
                                <a:gd name="T6" fmla="*/ 22 w 69"/>
                                <a:gd name="T7" fmla="*/ 66 h 69"/>
                                <a:gd name="T8" fmla="*/ 34 w 69"/>
                                <a:gd name="T9" fmla="*/ 68 h 69"/>
                                <a:gd name="T10" fmla="*/ 44 w 69"/>
                                <a:gd name="T11" fmla="*/ 66 h 69"/>
                                <a:gd name="T12" fmla="*/ 53 w 69"/>
                                <a:gd name="T13" fmla="*/ 62 h 6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69" h="69">
                                  <a:moveTo>
                                    <a:pt x="53" y="62"/>
                                  </a:moveTo>
                                  <a:lnTo>
                                    <a:pt x="5" y="54"/>
                                  </a:lnTo>
                                  <a:lnTo>
                                    <a:pt x="13" y="62"/>
                                  </a:lnTo>
                                  <a:lnTo>
                                    <a:pt x="22" y="66"/>
                                  </a:lnTo>
                                  <a:lnTo>
                                    <a:pt x="34" y="68"/>
                                  </a:lnTo>
                                  <a:lnTo>
                                    <a:pt x="44" y="66"/>
                                  </a:lnTo>
                                  <a:lnTo>
                                    <a:pt x="53" y="6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1" name="Freeform 640"/>
                          <wps:cNvSpPr>
                            <a:spLocks/>
                          </wps:cNvSpPr>
                          <wps:spPr bwMode="auto">
                            <a:xfrm>
                              <a:off x="3833" y="-460"/>
                              <a:ext cx="69" cy="69"/>
                            </a:xfrm>
                            <a:custGeom>
                              <a:avLst/>
                              <a:gdLst>
                                <a:gd name="T0" fmla="*/ 68 w 69"/>
                                <a:gd name="T1" fmla="*/ 34 h 69"/>
                                <a:gd name="T2" fmla="*/ 1 w 69"/>
                                <a:gd name="T3" fmla="*/ 23 h 69"/>
                                <a:gd name="T4" fmla="*/ 0 w 69"/>
                                <a:gd name="T5" fmla="*/ 34 h 69"/>
                                <a:gd name="T6" fmla="*/ 1 w 69"/>
                                <a:gd name="T7" fmla="*/ 45 h 69"/>
                                <a:gd name="T8" fmla="*/ 5 w 69"/>
                                <a:gd name="T9" fmla="*/ 54 h 69"/>
                                <a:gd name="T10" fmla="*/ 5 w 69"/>
                                <a:gd name="T11" fmla="*/ 54 h 69"/>
                                <a:gd name="T12" fmla="*/ 53 w 69"/>
                                <a:gd name="T13" fmla="*/ 62 h 69"/>
                                <a:gd name="T14" fmla="*/ 53 w 69"/>
                                <a:gd name="T15" fmla="*/ 62 h 69"/>
                                <a:gd name="T16" fmla="*/ 61 w 69"/>
                                <a:gd name="T17" fmla="*/ 54 h 69"/>
                                <a:gd name="T18" fmla="*/ 61 w 69"/>
                                <a:gd name="T19" fmla="*/ 54 h 69"/>
                                <a:gd name="T20" fmla="*/ 61 w 69"/>
                                <a:gd name="T21" fmla="*/ 54 h 69"/>
                                <a:gd name="T22" fmla="*/ 65 w 69"/>
                                <a:gd name="T23" fmla="*/ 45 h 69"/>
                                <a:gd name="T24" fmla="*/ 68 w 69"/>
                                <a:gd name="T25" fmla="*/ 34 h 6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</a:cxnLst>
                              <a:rect l="0" t="0" r="r" b="b"/>
                              <a:pathLst>
                                <a:path w="69" h="69">
                                  <a:moveTo>
                                    <a:pt x="68" y="34"/>
                                  </a:moveTo>
                                  <a:lnTo>
                                    <a:pt x="1" y="23"/>
                                  </a:lnTo>
                                  <a:lnTo>
                                    <a:pt x="0" y="34"/>
                                  </a:lnTo>
                                  <a:lnTo>
                                    <a:pt x="1" y="45"/>
                                  </a:lnTo>
                                  <a:lnTo>
                                    <a:pt x="5" y="54"/>
                                  </a:lnTo>
                                  <a:lnTo>
                                    <a:pt x="5" y="54"/>
                                  </a:lnTo>
                                  <a:lnTo>
                                    <a:pt x="53" y="62"/>
                                  </a:lnTo>
                                  <a:lnTo>
                                    <a:pt x="53" y="62"/>
                                  </a:lnTo>
                                  <a:lnTo>
                                    <a:pt x="61" y="54"/>
                                  </a:lnTo>
                                  <a:lnTo>
                                    <a:pt x="61" y="54"/>
                                  </a:lnTo>
                                  <a:lnTo>
                                    <a:pt x="61" y="54"/>
                                  </a:lnTo>
                                  <a:lnTo>
                                    <a:pt x="65" y="45"/>
                                  </a:lnTo>
                                  <a:lnTo>
                                    <a:pt x="68" y="3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2" name="Freeform 641"/>
                          <wps:cNvSpPr>
                            <a:spLocks/>
                          </wps:cNvSpPr>
                          <wps:spPr bwMode="auto">
                            <a:xfrm>
                              <a:off x="3833" y="-460"/>
                              <a:ext cx="69" cy="69"/>
                            </a:xfrm>
                            <a:custGeom>
                              <a:avLst/>
                              <a:gdLst>
                                <a:gd name="T0" fmla="*/ 68 w 69"/>
                                <a:gd name="T1" fmla="*/ 34 h 69"/>
                                <a:gd name="T2" fmla="*/ 65 w 69"/>
                                <a:gd name="T3" fmla="*/ 23 h 69"/>
                                <a:gd name="T4" fmla="*/ 65 w 69"/>
                                <a:gd name="T5" fmla="*/ 23 h 69"/>
                                <a:gd name="T6" fmla="*/ 65 w 69"/>
                                <a:gd name="T7" fmla="*/ 23 h 69"/>
                                <a:gd name="T8" fmla="*/ 61 w 69"/>
                                <a:gd name="T9" fmla="*/ 14 h 69"/>
                                <a:gd name="T10" fmla="*/ 61 w 69"/>
                                <a:gd name="T11" fmla="*/ 14 h 69"/>
                                <a:gd name="T12" fmla="*/ 53 w 69"/>
                                <a:gd name="T13" fmla="*/ 6 h 69"/>
                                <a:gd name="T14" fmla="*/ 44 w 69"/>
                                <a:gd name="T15" fmla="*/ 2 h 69"/>
                                <a:gd name="T16" fmla="*/ 34 w 69"/>
                                <a:gd name="T17" fmla="*/ 0 h 69"/>
                                <a:gd name="T18" fmla="*/ 22 w 69"/>
                                <a:gd name="T19" fmla="*/ 2 h 69"/>
                                <a:gd name="T20" fmla="*/ 13 w 69"/>
                                <a:gd name="T21" fmla="*/ 6 h 69"/>
                                <a:gd name="T22" fmla="*/ 13 w 69"/>
                                <a:gd name="T23" fmla="*/ 6 h 69"/>
                                <a:gd name="T24" fmla="*/ 13 w 69"/>
                                <a:gd name="T25" fmla="*/ 6 h 69"/>
                                <a:gd name="T26" fmla="*/ 5 w 69"/>
                                <a:gd name="T27" fmla="*/ 14 h 69"/>
                                <a:gd name="T28" fmla="*/ 5 w 69"/>
                                <a:gd name="T29" fmla="*/ 14 h 69"/>
                                <a:gd name="T30" fmla="*/ 1 w 69"/>
                                <a:gd name="T31" fmla="*/ 23 h 69"/>
                                <a:gd name="T32" fmla="*/ 1 w 69"/>
                                <a:gd name="T33" fmla="*/ 23 h 69"/>
                                <a:gd name="T34" fmla="*/ 68 w 69"/>
                                <a:gd name="T35" fmla="*/ 34 h 6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</a:cxnLst>
                              <a:rect l="0" t="0" r="r" b="b"/>
                              <a:pathLst>
                                <a:path w="69" h="69">
                                  <a:moveTo>
                                    <a:pt x="68" y="34"/>
                                  </a:moveTo>
                                  <a:lnTo>
                                    <a:pt x="65" y="23"/>
                                  </a:lnTo>
                                  <a:lnTo>
                                    <a:pt x="65" y="23"/>
                                  </a:lnTo>
                                  <a:lnTo>
                                    <a:pt x="65" y="23"/>
                                  </a:lnTo>
                                  <a:lnTo>
                                    <a:pt x="61" y="14"/>
                                  </a:lnTo>
                                  <a:lnTo>
                                    <a:pt x="61" y="14"/>
                                  </a:lnTo>
                                  <a:lnTo>
                                    <a:pt x="53" y="6"/>
                                  </a:lnTo>
                                  <a:lnTo>
                                    <a:pt x="44" y="2"/>
                                  </a:lnTo>
                                  <a:lnTo>
                                    <a:pt x="34" y="0"/>
                                  </a:lnTo>
                                  <a:lnTo>
                                    <a:pt x="22" y="2"/>
                                  </a:lnTo>
                                  <a:lnTo>
                                    <a:pt x="13" y="6"/>
                                  </a:lnTo>
                                  <a:lnTo>
                                    <a:pt x="13" y="6"/>
                                  </a:lnTo>
                                  <a:lnTo>
                                    <a:pt x="13" y="6"/>
                                  </a:lnTo>
                                  <a:lnTo>
                                    <a:pt x="5" y="14"/>
                                  </a:lnTo>
                                  <a:lnTo>
                                    <a:pt x="5" y="14"/>
                                  </a:lnTo>
                                  <a:lnTo>
                                    <a:pt x="1" y="23"/>
                                  </a:lnTo>
                                  <a:lnTo>
                                    <a:pt x="1" y="23"/>
                                  </a:lnTo>
                                  <a:lnTo>
                                    <a:pt x="68" y="3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3" name="Group 642"/>
                        <wpg:cNvGrpSpPr>
                          <a:grpSpLocks/>
                        </wpg:cNvGrpSpPr>
                        <wpg:grpSpPr bwMode="auto">
                          <a:xfrm>
                            <a:off x="3296" y="-459"/>
                            <a:ext cx="604" cy="156"/>
                            <a:chOff x="3296" y="-459"/>
                            <a:chExt cx="604" cy="156"/>
                          </a:xfrm>
                        </wpg:grpSpPr>
                        <wps:wsp>
                          <wps:cNvPr id="154" name="Freeform 643"/>
                          <wps:cNvSpPr>
                            <a:spLocks/>
                          </wps:cNvSpPr>
                          <wps:spPr bwMode="auto">
                            <a:xfrm>
                              <a:off x="3296" y="-459"/>
                              <a:ext cx="604" cy="156"/>
                            </a:xfrm>
                            <a:custGeom>
                              <a:avLst/>
                              <a:gdLst>
                                <a:gd name="T0" fmla="*/ 570 w 604"/>
                                <a:gd name="T1" fmla="*/ 0 h 156"/>
                                <a:gd name="T2" fmla="*/ 560 w 604"/>
                                <a:gd name="T3" fmla="*/ 1 h 156"/>
                                <a:gd name="T4" fmla="*/ 552 w 604"/>
                                <a:gd name="T5" fmla="*/ 5 h 156"/>
                                <a:gd name="T6" fmla="*/ 544 w 604"/>
                                <a:gd name="T7" fmla="*/ 12 h 156"/>
                                <a:gd name="T8" fmla="*/ 539 w 604"/>
                                <a:gd name="T9" fmla="*/ 20 h 156"/>
                                <a:gd name="T10" fmla="*/ 537 w 604"/>
                                <a:gd name="T11" fmla="*/ 30 h 156"/>
                                <a:gd name="T12" fmla="*/ 538 w 604"/>
                                <a:gd name="T13" fmla="*/ 39 h 156"/>
                                <a:gd name="T14" fmla="*/ 541 w 604"/>
                                <a:gd name="T15" fmla="*/ 49 h 156"/>
                                <a:gd name="T16" fmla="*/ 547 w 604"/>
                                <a:gd name="T17" fmla="*/ 56 h 156"/>
                                <a:gd name="T18" fmla="*/ 555 w 604"/>
                                <a:gd name="T19" fmla="*/ 62 h 156"/>
                                <a:gd name="T20" fmla="*/ 565 w 604"/>
                                <a:gd name="T21" fmla="*/ 65 h 156"/>
                                <a:gd name="T22" fmla="*/ 574 w 604"/>
                                <a:gd name="T23" fmla="*/ 65 h 156"/>
                                <a:gd name="T24" fmla="*/ 585 w 604"/>
                                <a:gd name="T25" fmla="*/ 62 h 156"/>
                                <a:gd name="T26" fmla="*/ 593 w 604"/>
                                <a:gd name="T27" fmla="*/ 56 h 156"/>
                                <a:gd name="T28" fmla="*/ 598 w 604"/>
                                <a:gd name="T29" fmla="*/ 48 h 156"/>
                                <a:gd name="T30" fmla="*/ 602 w 604"/>
                                <a:gd name="T31" fmla="*/ 39 h 156"/>
                                <a:gd name="T32" fmla="*/ 603 w 604"/>
                                <a:gd name="T33" fmla="*/ 30 h 156"/>
                                <a:gd name="T34" fmla="*/ 600 w 604"/>
                                <a:gd name="T35" fmla="*/ 20 h 156"/>
                                <a:gd name="T36" fmla="*/ 596 w 604"/>
                                <a:gd name="T37" fmla="*/ 12 h 156"/>
                                <a:gd name="T38" fmla="*/ 588 w 604"/>
                                <a:gd name="T39" fmla="*/ 5 h 156"/>
                                <a:gd name="T40" fmla="*/ 580 w 604"/>
                                <a:gd name="T41" fmla="*/ 1 h 156"/>
                                <a:gd name="T42" fmla="*/ 570 w 604"/>
                                <a:gd name="T43" fmla="*/ 0 h 15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</a:cxnLst>
                              <a:rect l="0" t="0" r="r" b="b"/>
                              <a:pathLst>
                                <a:path w="604" h="156">
                                  <a:moveTo>
                                    <a:pt x="570" y="0"/>
                                  </a:moveTo>
                                  <a:lnTo>
                                    <a:pt x="560" y="1"/>
                                  </a:lnTo>
                                  <a:lnTo>
                                    <a:pt x="552" y="5"/>
                                  </a:lnTo>
                                  <a:lnTo>
                                    <a:pt x="544" y="12"/>
                                  </a:lnTo>
                                  <a:lnTo>
                                    <a:pt x="539" y="20"/>
                                  </a:lnTo>
                                  <a:lnTo>
                                    <a:pt x="537" y="30"/>
                                  </a:lnTo>
                                  <a:lnTo>
                                    <a:pt x="538" y="39"/>
                                  </a:lnTo>
                                  <a:lnTo>
                                    <a:pt x="541" y="49"/>
                                  </a:lnTo>
                                  <a:lnTo>
                                    <a:pt x="547" y="56"/>
                                  </a:lnTo>
                                  <a:lnTo>
                                    <a:pt x="555" y="62"/>
                                  </a:lnTo>
                                  <a:lnTo>
                                    <a:pt x="565" y="65"/>
                                  </a:lnTo>
                                  <a:lnTo>
                                    <a:pt x="574" y="65"/>
                                  </a:lnTo>
                                  <a:lnTo>
                                    <a:pt x="585" y="62"/>
                                  </a:lnTo>
                                  <a:lnTo>
                                    <a:pt x="593" y="56"/>
                                  </a:lnTo>
                                  <a:lnTo>
                                    <a:pt x="598" y="48"/>
                                  </a:lnTo>
                                  <a:lnTo>
                                    <a:pt x="602" y="39"/>
                                  </a:lnTo>
                                  <a:lnTo>
                                    <a:pt x="603" y="30"/>
                                  </a:lnTo>
                                  <a:lnTo>
                                    <a:pt x="600" y="20"/>
                                  </a:lnTo>
                                  <a:lnTo>
                                    <a:pt x="596" y="12"/>
                                  </a:lnTo>
                                  <a:lnTo>
                                    <a:pt x="588" y="5"/>
                                  </a:lnTo>
                                  <a:lnTo>
                                    <a:pt x="580" y="1"/>
                                  </a:lnTo>
                                  <a:lnTo>
                                    <a:pt x="57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5" name="Freeform 644"/>
                          <wps:cNvSpPr>
                            <a:spLocks/>
                          </wps:cNvSpPr>
                          <wps:spPr bwMode="auto">
                            <a:xfrm>
                              <a:off x="3296" y="-459"/>
                              <a:ext cx="604" cy="156"/>
                            </a:xfrm>
                            <a:custGeom>
                              <a:avLst/>
                              <a:gdLst>
                                <a:gd name="T0" fmla="*/ 32 w 604"/>
                                <a:gd name="T1" fmla="*/ 89 h 156"/>
                                <a:gd name="T2" fmla="*/ 22 w 604"/>
                                <a:gd name="T3" fmla="*/ 90 h 156"/>
                                <a:gd name="T4" fmla="*/ 14 w 604"/>
                                <a:gd name="T5" fmla="*/ 95 h 156"/>
                                <a:gd name="T6" fmla="*/ 6 w 604"/>
                                <a:gd name="T7" fmla="*/ 102 h 156"/>
                                <a:gd name="T8" fmla="*/ 2 w 604"/>
                                <a:gd name="T9" fmla="*/ 109 h 156"/>
                                <a:gd name="T10" fmla="*/ 0 w 604"/>
                                <a:gd name="T11" fmla="*/ 120 h 156"/>
                                <a:gd name="T12" fmla="*/ 1 w 604"/>
                                <a:gd name="T13" fmla="*/ 129 h 156"/>
                                <a:gd name="T14" fmla="*/ 4 w 604"/>
                                <a:gd name="T15" fmla="*/ 139 h 156"/>
                                <a:gd name="T16" fmla="*/ 10 w 604"/>
                                <a:gd name="T17" fmla="*/ 146 h 156"/>
                                <a:gd name="T18" fmla="*/ 18 w 604"/>
                                <a:gd name="T19" fmla="*/ 151 h 156"/>
                                <a:gd name="T20" fmla="*/ 28 w 604"/>
                                <a:gd name="T21" fmla="*/ 155 h 156"/>
                                <a:gd name="T22" fmla="*/ 37 w 604"/>
                                <a:gd name="T23" fmla="*/ 155 h 156"/>
                                <a:gd name="T24" fmla="*/ 47 w 604"/>
                                <a:gd name="T25" fmla="*/ 151 h 156"/>
                                <a:gd name="T26" fmla="*/ 55 w 604"/>
                                <a:gd name="T27" fmla="*/ 146 h 156"/>
                                <a:gd name="T28" fmla="*/ 61 w 604"/>
                                <a:gd name="T29" fmla="*/ 138 h 156"/>
                                <a:gd name="T30" fmla="*/ 64 w 604"/>
                                <a:gd name="T31" fmla="*/ 129 h 156"/>
                                <a:gd name="T32" fmla="*/ 65 w 604"/>
                                <a:gd name="T33" fmla="*/ 120 h 156"/>
                                <a:gd name="T34" fmla="*/ 63 w 604"/>
                                <a:gd name="T35" fmla="*/ 109 h 156"/>
                                <a:gd name="T36" fmla="*/ 58 w 604"/>
                                <a:gd name="T37" fmla="*/ 102 h 156"/>
                                <a:gd name="T38" fmla="*/ 51 w 604"/>
                                <a:gd name="T39" fmla="*/ 95 h 156"/>
                                <a:gd name="T40" fmla="*/ 43 w 604"/>
                                <a:gd name="T41" fmla="*/ 90 h 156"/>
                                <a:gd name="T42" fmla="*/ 32 w 604"/>
                                <a:gd name="T43" fmla="*/ 89 h 15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</a:cxnLst>
                              <a:rect l="0" t="0" r="r" b="b"/>
                              <a:pathLst>
                                <a:path w="604" h="156">
                                  <a:moveTo>
                                    <a:pt x="32" y="89"/>
                                  </a:moveTo>
                                  <a:lnTo>
                                    <a:pt x="22" y="90"/>
                                  </a:lnTo>
                                  <a:lnTo>
                                    <a:pt x="14" y="95"/>
                                  </a:lnTo>
                                  <a:lnTo>
                                    <a:pt x="6" y="102"/>
                                  </a:lnTo>
                                  <a:lnTo>
                                    <a:pt x="2" y="109"/>
                                  </a:lnTo>
                                  <a:lnTo>
                                    <a:pt x="0" y="120"/>
                                  </a:lnTo>
                                  <a:lnTo>
                                    <a:pt x="1" y="129"/>
                                  </a:lnTo>
                                  <a:lnTo>
                                    <a:pt x="4" y="139"/>
                                  </a:lnTo>
                                  <a:lnTo>
                                    <a:pt x="10" y="146"/>
                                  </a:lnTo>
                                  <a:lnTo>
                                    <a:pt x="18" y="151"/>
                                  </a:lnTo>
                                  <a:lnTo>
                                    <a:pt x="28" y="155"/>
                                  </a:lnTo>
                                  <a:lnTo>
                                    <a:pt x="37" y="155"/>
                                  </a:lnTo>
                                  <a:lnTo>
                                    <a:pt x="47" y="151"/>
                                  </a:lnTo>
                                  <a:lnTo>
                                    <a:pt x="55" y="146"/>
                                  </a:lnTo>
                                  <a:lnTo>
                                    <a:pt x="61" y="138"/>
                                  </a:lnTo>
                                  <a:lnTo>
                                    <a:pt x="64" y="129"/>
                                  </a:lnTo>
                                  <a:lnTo>
                                    <a:pt x="65" y="120"/>
                                  </a:lnTo>
                                  <a:lnTo>
                                    <a:pt x="63" y="109"/>
                                  </a:lnTo>
                                  <a:lnTo>
                                    <a:pt x="58" y="102"/>
                                  </a:lnTo>
                                  <a:lnTo>
                                    <a:pt x="51" y="95"/>
                                  </a:lnTo>
                                  <a:lnTo>
                                    <a:pt x="43" y="90"/>
                                  </a:lnTo>
                                  <a:lnTo>
                                    <a:pt x="32" y="89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6" name="Group 645"/>
                        <wpg:cNvGrpSpPr>
                          <a:grpSpLocks/>
                        </wpg:cNvGrpSpPr>
                        <wpg:grpSpPr bwMode="auto">
                          <a:xfrm>
                            <a:off x="3295" y="-372"/>
                            <a:ext cx="188" cy="70"/>
                            <a:chOff x="3295" y="-372"/>
                            <a:chExt cx="188" cy="70"/>
                          </a:xfrm>
                        </wpg:grpSpPr>
                        <wps:wsp>
                          <wps:cNvPr id="157" name="Freeform 646"/>
                          <wps:cNvSpPr>
                            <a:spLocks/>
                          </wps:cNvSpPr>
                          <wps:spPr bwMode="auto">
                            <a:xfrm>
                              <a:off x="3295" y="-372"/>
                              <a:ext cx="188" cy="70"/>
                            </a:xfrm>
                            <a:custGeom>
                              <a:avLst/>
                              <a:gdLst>
                                <a:gd name="T0" fmla="*/ 54 w 188"/>
                                <a:gd name="T1" fmla="*/ 7 h 70"/>
                                <a:gd name="T2" fmla="*/ 44 w 188"/>
                                <a:gd name="T3" fmla="*/ 3 h 70"/>
                                <a:gd name="T4" fmla="*/ 34 w 188"/>
                                <a:gd name="T5" fmla="*/ 1 h 70"/>
                                <a:gd name="T6" fmla="*/ 23 w 188"/>
                                <a:gd name="T7" fmla="*/ 3 h 70"/>
                                <a:gd name="T8" fmla="*/ 54 w 188"/>
                                <a:gd name="T9" fmla="*/ 7 h 7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88" h="70">
                                  <a:moveTo>
                                    <a:pt x="54" y="7"/>
                                  </a:moveTo>
                                  <a:lnTo>
                                    <a:pt x="44" y="3"/>
                                  </a:lnTo>
                                  <a:lnTo>
                                    <a:pt x="34" y="1"/>
                                  </a:lnTo>
                                  <a:lnTo>
                                    <a:pt x="23" y="3"/>
                                  </a:lnTo>
                                  <a:lnTo>
                                    <a:pt x="54" y="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8" name="Freeform 647"/>
                          <wps:cNvSpPr>
                            <a:spLocks/>
                          </wps:cNvSpPr>
                          <wps:spPr bwMode="auto">
                            <a:xfrm>
                              <a:off x="3295" y="-372"/>
                              <a:ext cx="188" cy="70"/>
                            </a:xfrm>
                            <a:custGeom>
                              <a:avLst/>
                              <a:gdLst>
                                <a:gd name="T0" fmla="*/ 61 w 188"/>
                                <a:gd name="T1" fmla="*/ 55 h 70"/>
                                <a:gd name="T2" fmla="*/ 1 w 188"/>
                                <a:gd name="T3" fmla="*/ 45 h 70"/>
                                <a:gd name="T4" fmla="*/ 6 w 188"/>
                                <a:gd name="T5" fmla="*/ 55 h 70"/>
                                <a:gd name="T6" fmla="*/ 13 w 188"/>
                                <a:gd name="T7" fmla="*/ 62 h 70"/>
                                <a:gd name="T8" fmla="*/ 13 w 188"/>
                                <a:gd name="T9" fmla="*/ 62 h 70"/>
                                <a:gd name="T10" fmla="*/ 23 w 188"/>
                                <a:gd name="T11" fmla="*/ 68 h 70"/>
                                <a:gd name="T12" fmla="*/ 34 w 188"/>
                                <a:gd name="T13" fmla="*/ 69 h 70"/>
                                <a:gd name="T14" fmla="*/ 44 w 188"/>
                                <a:gd name="T15" fmla="*/ 68 h 70"/>
                                <a:gd name="T16" fmla="*/ 44 w 188"/>
                                <a:gd name="T17" fmla="*/ 68 h 70"/>
                                <a:gd name="T18" fmla="*/ 44 w 188"/>
                                <a:gd name="T19" fmla="*/ 68 h 70"/>
                                <a:gd name="T20" fmla="*/ 54 w 188"/>
                                <a:gd name="T21" fmla="*/ 62 h 70"/>
                                <a:gd name="T22" fmla="*/ 61 w 188"/>
                                <a:gd name="T23" fmla="*/ 55 h 7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</a:cxnLst>
                              <a:rect l="0" t="0" r="r" b="b"/>
                              <a:pathLst>
                                <a:path w="188" h="70">
                                  <a:moveTo>
                                    <a:pt x="61" y="55"/>
                                  </a:moveTo>
                                  <a:lnTo>
                                    <a:pt x="1" y="45"/>
                                  </a:lnTo>
                                  <a:lnTo>
                                    <a:pt x="6" y="55"/>
                                  </a:lnTo>
                                  <a:lnTo>
                                    <a:pt x="13" y="62"/>
                                  </a:lnTo>
                                  <a:lnTo>
                                    <a:pt x="13" y="62"/>
                                  </a:lnTo>
                                  <a:lnTo>
                                    <a:pt x="23" y="68"/>
                                  </a:lnTo>
                                  <a:lnTo>
                                    <a:pt x="34" y="69"/>
                                  </a:lnTo>
                                  <a:lnTo>
                                    <a:pt x="44" y="68"/>
                                  </a:lnTo>
                                  <a:lnTo>
                                    <a:pt x="44" y="68"/>
                                  </a:lnTo>
                                  <a:lnTo>
                                    <a:pt x="44" y="68"/>
                                  </a:lnTo>
                                  <a:lnTo>
                                    <a:pt x="54" y="62"/>
                                  </a:lnTo>
                                  <a:lnTo>
                                    <a:pt x="61" y="5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9" name="Freeform 648"/>
                          <wps:cNvSpPr>
                            <a:spLocks/>
                          </wps:cNvSpPr>
                          <wps:spPr bwMode="auto">
                            <a:xfrm>
                              <a:off x="3295" y="-372"/>
                              <a:ext cx="188" cy="70"/>
                            </a:xfrm>
                            <a:custGeom>
                              <a:avLst/>
                              <a:gdLst>
                                <a:gd name="T0" fmla="*/ 65 w 188"/>
                                <a:gd name="T1" fmla="*/ 24 h 70"/>
                                <a:gd name="T2" fmla="*/ 61 w 188"/>
                                <a:gd name="T3" fmla="*/ 14 h 70"/>
                                <a:gd name="T4" fmla="*/ 61 w 188"/>
                                <a:gd name="T5" fmla="*/ 14 h 70"/>
                                <a:gd name="T6" fmla="*/ 54 w 188"/>
                                <a:gd name="T7" fmla="*/ 7 h 70"/>
                                <a:gd name="T8" fmla="*/ 23 w 188"/>
                                <a:gd name="T9" fmla="*/ 3 h 70"/>
                                <a:gd name="T10" fmla="*/ 13 w 188"/>
                                <a:gd name="T11" fmla="*/ 7 h 70"/>
                                <a:gd name="T12" fmla="*/ 6 w 188"/>
                                <a:gd name="T13" fmla="*/ 14 h 70"/>
                                <a:gd name="T14" fmla="*/ 6 w 188"/>
                                <a:gd name="T15" fmla="*/ 14 h 70"/>
                                <a:gd name="T16" fmla="*/ 65 w 188"/>
                                <a:gd name="T17" fmla="*/ 24 h 7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</a:cxnLst>
                              <a:rect l="0" t="0" r="r" b="b"/>
                              <a:pathLst>
                                <a:path w="188" h="70">
                                  <a:moveTo>
                                    <a:pt x="65" y="24"/>
                                  </a:moveTo>
                                  <a:lnTo>
                                    <a:pt x="61" y="14"/>
                                  </a:lnTo>
                                  <a:lnTo>
                                    <a:pt x="61" y="14"/>
                                  </a:lnTo>
                                  <a:lnTo>
                                    <a:pt x="54" y="7"/>
                                  </a:lnTo>
                                  <a:lnTo>
                                    <a:pt x="23" y="3"/>
                                  </a:lnTo>
                                  <a:lnTo>
                                    <a:pt x="13" y="7"/>
                                  </a:lnTo>
                                  <a:lnTo>
                                    <a:pt x="6" y="14"/>
                                  </a:lnTo>
                                  <a:lnTo>
                                    <a:pt x="6" y="14"/>
                                  </a:lnTo>
                                  <a:lnTo>
                                    <a:pt x="65" y="2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0" name="Freeform 649"/>
                          <wps:cNvSpPr>
                            <a:spLocks/>
                          </wps:cNvSpPr>
                          <wps:spPr bwMode="auto">
                            <a:xfrm>
                              <a:off x="3295" y="-372"/>
                              <a:ext cx="188" cy="70"/>
                            </a:xfrm>
                            <a:custGeom>
                              <a:avLst/>
                              <a:gdLst>
                                <a:gd name="T0" fmla="*/ 68 w 188"/>
                                <a:gd name="T1" fmla="*/ 35 h 70"/>
                                <a:gd name="T2" fmla="*/ 65 w 188"/>
                                <a:gd name="T3" fmla="*/ 24 h 70"/>
                                <a:gd name="T4" fmla="*/ 6 w 188"/>
                                <a:gd name="T5" fmla="*/ 14 h 70"/>
                                <a:gd name="T6" fmla="*/ 1 w 188"/>
                                <a:gd name="T7" fmla="*/ 24 h 70"/>
                                <a:gd name="T8" fmla="*/ 0 w 188"/>
                                <a:gd name="T9" fmla="*/ 35 h 70"/>
                                <a:gd name="T10" fmla="*/ 1 w 188"/>
                                <a:gd name="T11" fmla="*/ 45 h 70"/>
                                <a:gd name="T12" fmla="*/ 61 w 188"/>
                                <a:gd name="T13" fmla="*/ 55 h 70"/>
                                <a:gd name="T14" fmla="*/ 65 w 188"/>
                                <a:gd name="T15" fmla="*/ 45 h 70"/>
                                <a:gd name="T16" fmla="*/ 68 w 188"/>
                                <a:gd name="T17" fmla="*/ 35 h 7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</a:cxnLst>
                              <a:rect l="0" t="0" r="r" b="b"/>
                              <a:pathLst>
                                <a:path w="188" h="70">
                                  <a:moveTo>
                                    <a:pt x="68" y="35"/>
                                  </a:moveTo>
                                  <a:lnTo>
                                    <a:pt x="65" y="24"/>
                                  </a:lnTo>
                                  <a:lnTo>
                                    <a:pt x="6" y="14"/>
                                  </a:lnTo>
                                  <a:lnTo>
                                    <a:pt x="1" y="24"/>
                                  </a:lnTo>
                                  <a:lnTo>
                                    <a:pt x="0" y="35"/>
                                  </a:lnTo>
                                  <a:lnTo>
                                    <a:pt x="1" y="45"/>
                                  </a:lnTo>
                                  <a:lnTo>
                                    <a:pt x="61" y="55"/>
                                  </a:lnTo>
                                  <a:lnTo>
                                    <a:pt x="65" y="45"/>
                                  </a:lnTo>
                                  <a:lnTo>
                                    <a:pt x="68" y="3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1" name="Freeform 650"/>
                          <wps:cNvSpPr>
                            <a:spLocks/>
                          </wps:cNvSpPr>
                          <wps:spPr bwMode="auto">
                            <a:xfrm>
                              <a:off x="3295" y="-372"/>
                              <a:ext cx="188" cy="70"/>
                            </a:xfrm>
                            <a:custGeom>
                              <a:avLst/>
                              <a:gdLst>
                                <a:gd name="T0" fmla="*/ 164 w 188"/>
                                <a:gd name="T1" fmla="*/ 66 h 70"/>
                                <a:gd name="T2" fmla="*/ 133 w 188"/>
                                <a:gd name="T3" fmla="*/ 62 h 70"/>
                                <a:gd name="T4" fmla="*/ 142 w 188"/>
                                <a:gd name="T5" fmla="*/ 66 h 70"/>
                                <a:gd name="T6" fmla="*/ 153 w 188"/>
                                <a:gd name="T7" fmla="*/ 68 h 70"/>
                                <a:gd name="T8" fmla="*/ 164 w 188"/>
                                <a:gd name="T9" fmla="*/ 66 h 7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88" h="70">
                                  <a:moveTo>
                                    <a:pt x="164" y="66"/>
                                  </a:moveTo>
                                  <a:lnTo>
                                    <a:pt x="133" y="62"/>
                                  </a:lnTo>
                                  <a:lnTo>
                                    <a:pt x="142" y="66"/>
                                  </a:lnTo>
                                  <a:lnTo>
                                    <a:pt x="153" y="68"/>
                                  </a:lnTo>
                                  <a:lnTo>
                                    <a:pt x="164" y="6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2" name="Freeform 651"/>
                          <wps:cNvSpPr>
                            <a:spLocks/>
                          </wps:cNvSpPr>
                          <wps:spPr bwMode="auto">
                            <a:xfrm>
                              <a:off x="3295" y="-372"/>
                              <a:ext cx="188" cy="70"/>
                            </a:xfrm>
                            <a:custGeom>
                              <a:avLst/>
                              <a:gdLst>
                                <a:gd name="T0" fmla="*/ 187 w 188"/>
                                <a:gd name="T1" fmla="*/ 34 h 70"/>
                                <a:gd name="T2" fmla="*/ 185 w 188"/>
                                <a:gd name="T3" fmla="*/ 23 h 70"/>
                                <a:gd name="T4" fmla="*/ 181 w 188"/>
                                <a:gd name="T5" fmla="*/ 14 h 70"/>
                                <a:gd name="T6" fmla="*/ 181 w 188"/>
                                <a:gd name="T7" fmla="*/ 14 h 70"/>
                                <a:gd name="T8" fmla="*/ 181 w 188"/>
                                <a:gd name="T9" fmla="*/ 14 h 70"/>
                                <a:gd name="T10" fmla="*/ 181 w 188"/>
                                <a:gd name="T11" fmla="*/ 14 h 70"/>
                                <a:gd name="T12" fmla="*/ 173 w 188"/>
                                <a:gd name="T13" fmla="*/ 6 h 70"/>
                                <a:gd name="T14" fmla="*/ 164 w 188"/>
                                <a:gd name="T15" fmla="*/ 2 h 70"/>
                                <a:gd name="T16" fmla="*/ 153 w 188"/>
                                <a:gd name="T17" fmla="*/ 0 h 70"/>
                                <a:gd name="T18" fmla="*/ 142 w 188"/>
                                <a:gd name="T19" fmla="*/ 2 h 70"/>
                                <a:gd name="T20" fmla="*/ 142 w 188"/>
                                <a:gd name="T21" fmla="*/ 2 h 70"/>
                                <a:gd name="T22" fmla="*/ 142 w 188"/>
                                <a:gd name="T23" fmla="*/ 2 h 70"/>
                                <a:gd name="T24" fmla="*/ 133 w 188"/>
                                <a:gd name="T25" fmla="*/ 6 h 70"/>
                                <a:gd name="T26" fmla="*/ 133 w 188"/>
                                <a:gd name="T27" fmla="*/ 6 h 70"/>
                                <a:gd name="T28" fmla="*/ 133 w 188"/>
                                <a:gd name="T29" fmla="*/ 6 h 70"/>
                                <a:gd name="T30" fmla="*/ 125 w 188"/>
                                <a:gd name="T31" fmla="*/ 14 h 70"/>
                                <a:gd name="T32" fmla="*/ 121 w 188"/>
                                <a:gd name="T33" fmla="*/ 23 h 70"/>
                                <a:gd name="T34" fmla="*/ 187 w 188"/>
                                <a:gd name="T35" fmla="*/ 34 h 7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</a:cxnLst>
                              <a:rect l="0" t="0" r="r" b="b"/>
                              <a:pathLst>
                                <a:path w="188" h="70">
                                  <a:moveTo>
                                    <a:pt x="187" y="34"/>
                                  </a:moveTo>
                                  <a:lnTo>
                                    <a:pt x="185" y="23"/>
                                  </a:lnTo>
                                  <a:lnTo>
                                    <a:pt x="181" y="14"/>
                                  </a:lnTo>
                                  <a:lnTo>
                                    <a:pt x="181" y="14"/>
                                  </a:lnTo>
                                  <a:lnTo>
                                    <a:pt x="181" y="14"/>
                                  </a:lnTo>
                                  <a:lnTo>
                                    <a:pt x="181" y="14"/>
                                  </a:lnTo>
                                  <a:lnTo>
                                    <a:pt x="173" y="6"/>
                                  </a:lnTo>
                                  <a:lnTo>
                                    <a:pt x="164" y="2"/>
                                  </a:lnTo>
                                  <a:lnTo>
                                    <a:pt x="153" y="0"/>
                                  </a:lnTo>
                                  <a:lnTo>
                                    <a:pt x="142" y="2"/>
                                  </a:lnTo>
                                  <a:lnTo>
                                    <a:pt x="142" y="2"/>
                                  </a:lnTo>
                                  <a:lnTo>
                                    <a:pt x="142" y="2"/>
                                  </a:lnTo>
                                  <a:lnTo>
                                    <a:pt x="133" y="6"/>
                                  </a:lnTo>
                                  <a:lnTo>
                                    <a:pt x="133" y="6"/>
                                  </a:lnTo>
                                  <a:lnTo>
                                    <a:pt x="133" y="6"/>
                                  </a:lnTo>
                                  <a:lnTo>
                                    <a:pt x="125" y="14"/>
                                  </a:lnTo>
                                  <a:lnTo>
                                    <a:pt x="121" y="23"/>
                                  </a:lnTo>
                                  <a:lnTo>
                                    <a:pt x="187" y="3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3" name="Freeform 652"/>
                          <wps:cNvSpPr>
                            <a:spLocks/>
                          </wps:cNvSpPr>
                          <wps:spPr bwMode="auto">
                            <a:xfrm>
                              <a:off x="3295" y="-372"/>
                              <a:ext cx="188" cy="70"/>
                            </a:xfrm>
                            <a:custGeom>
                              <a:avLst/>
                              <a:gdLst>
                                <a:gd name="T0" fmla="*/ 187 w 188"/>
                                <a:gd name="T1" fmla="*/ 34 h 70"/>
                                <a:gd name="T2" fmla="*/ 121 w 188"/>
                                <a:gd name="T3" fmla="*/ 23 h 70"/>
                                <a:gd name="T4" fmla="*/ 119 w 188"/>
                                <a:gd name="T5" fmla="*/ 34 h 70"/>
                                <a:gd name="T6" fmla="*/ 119 w 188"/>
                                <a:gd name="T7" fmla="*/ 34 h 70"/>
                                <a:gd name="T8" fmla="*/ 121 w 188"/>
                                <a:gd name="T9" fmla="*/ 45 h 70"/>
                                <a:gd name="T10" fmla="*/ 125 w 188"/>
                                <a:gd name="T11" fmla="*/ 54 h 70"/>
                                <a:gd name="T12" fmla="*/ 133 w 188"/>
                                <a:gd name="T13" fmla="*/ 62 h 70"/>
                                <a:gd name="T14" fmla="*/ 133 w 188"/>
                                <a:gd name="T15" fmla="*/ 62 h 70"/>
                                <a:gd name="T16" fmla="*/ 164 w 188"/>
                                <a:gd name="T17" fmla="*/ 66 h 70"/>
                                <a:gd name="T18" fmla="*/ 164 w 188"/>
                                <a:gd name="T19" fmla="*/ 66 h 70"/>
                                <a:gd name="T20" fmla="*/ 173 w 188"/>
                                <a:gd name="T21" fmla="*/ 62 h 70"/>
                                <a:gd name="T22" fmla="*/ 173 w 188"/>
                                <a:gd name="T23" fmla="*/ 62 h 70"/>
                                <a:gd name="T24" fmla="*/ 181 w 188"/>
                                <a:gd name="T25" fmla="*/ 54 h 70"/>
                                <a:gd name="T26" fmla="*/ 185 w 188"/>
                                <a:gd name="T27" fmla="*/ 45 h 70"/>
                                <a:gd name="T28" fmla="*/ 185 w 188"/>
                                <a:gd name="T29" fmla="*/ 45 h 70"/>
                                <a:gd name="T30" fmla="*/ 187 w 188"/>
                                <a:gd name="T31" fmla="*/ 34 h 7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</a:cxnLst>
                              <a:rect l="0" t="0" r="r" b="b"/>
                              <a:pathLst>
                                <a:path w="188" h="70">
                                  <a:moveTo>
                                    <a:pt x="187" y="34"/>
                                  </a:moveTo>
                                  <a:lnTo>
                                    <a:pt x="121" y="23"/>
                                  </a:lnTo>
                                  <a:lnTo>
                                    <a:pt x="119" y="34"/>
                                  </a:lnTo>
                                  <a:lnTo>
                                    <a:pt x="119" y="34"/>
                                  </a:lnTo>
                                  <a:lnTo>
                                    <a:pt x="121" y="45"/>
                                  </a:lnTo>
                                  <a:lnTo>
                                    <a:pt x="125" y="54"/>
                                  </a:lnTo>
                                  <a:lnTo>
                                    <a:pt x="133" y="62"/>
                                  </a:lnTo>
                                  <a:lnTo>
                                    <a:pt x="133" y="62"/>
                                  </a:lnTo>
                                  <a:lnTo>
                                    <a:pt x="164" y="66"/>
                                  </a:lnTo>
                                  <a:lnTo>
                                    <a:pt x="164" y="66"/>
                                  </a:lnTo>
                                  <a:lnTo>
                                    <a:pt x="173" y="62"/>
                                  </a:lnTo>
                                  <a:lnTo>
                                    <a:pt x="173" y="62"/>
                                  </a:lnTo>
                                  <a:lnTo>
                                    <a:pt x="181" y="54"/>
                                  </a:lnTo>
                                  <a:lnTo>
                                    <a:pt x="185" y="45"/>
                                  </a:lnTo>
                                  <a:lnTo>
                                    <a:pt x="185" y="45"/>
                                  </a:lnTo>
                                  <a:lnTo>
                                    <a:pt x="187" y="3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4" name="Group 653"/>
                        <wpg:cNvGrpSpPr>
                          <a:grpSpLocks/>
                        </wpg:cNvGrpSpPr>
                        <wpg:grpSpPr bwMode="auto">
                          <a:xfrm>
                            <a:off x="3415" y="-392"/>
                            <a:ext cx="214" cy="88"/>
                            <a:chOff x="3415" y="-392"/>
                            <a:chExt cx="214" cy="88"/>
                          </a:xfrm>
                        </wpg:grpSpPr>
                        <wps:wsp>
                          <wps:cNvPr id="165" name="Freeform 654"/>
                          <wps:cNvSpPr>
                            <a:spLocks/>
                          </wps:cNvSpPr>
                          <wps:spPr bwMode="auto">
                            <a:xfrm>
                              <a:off x="3415" y="-392"/>
                              <a:ext cx="214" cy="88"/>
                            </a:xfrm>
                            <a:custGeom>
                              <a:avLst/>
                              <a:gdLst>
                                <a:gd name="T0" fmla="*/ 32 w 214"/>
                                <a:gd name="T1" fmla="*/ 21 h 88"/>
                                <a:gd name="T2" fmla="*/ 22 w 214"/>
                                <a:gd name="T3" fmla="*/ 22 h 88"/>
                                <a:gd name="T4" fmla="*/ 14 w 214"/>
                                <a:gd name="T5" fmla="*/ 27 h 88"/>
                                <a:gd name="T6" fmla="*/ 6 w 214"/>
                                <a:gd name="T7" fmla="*/ 34 h 88"/>
                                <a:gd name="T8" fmla="*/ 2 w 214"/>
                                <a:gd name="T9" fmla="*/ 41 h 88"/>
                                <a:gd name="T10" fmla="*/ 0 w 214"/>
                                <a:gd name="T11" fmla="*/ 52 h 88"/>
                                <a:gd name="T12" fmla="*/ 1 w 214"/>
                                <a:gd name="T13" fmla="*/ 61 h 88"/>
                                <a:gd name="T14" fmla="*/ 4 w 214"/>
                                <a:gd name="T15" fmla="*/ 71 h 88"/>
                                <a:gd name="T16" fmla="*/ 10 w 214"/>
                                <a:gd name="T17" fmla="*/ 78 h 88"/>
                                <a:gd name="T18" fmla="*/ 18 w 214"/>
                                <a:gd name="T19" fmla="*/ 83 h 88"/>
                                <a:gd name="T20" fmla="*/ 28 w 214"/>
                                <a:gd name="T21" fmla="*/ 87 h 88"/>
                                <a:gd name="T22" fmla="*/ 37 w 214"/>
                                <a:gd name="T23" fmla="*/ 87 h 88"/>
                                <a:gd name="T24" fmla="*/ 47 w 214"/>
                                <a:gd name="T25" fmla="*/ 83 h 88"/>
                                <a:gd name="T26" fmla="*/ 55 w 214"/>
                                <a:gd name="T27" fmla="*/ 78 h 88"/>
                                <a:gd name="T28" fmla="*/ 61 w 214"/>
                                <a:gd name="T29" fmla="*/ 70 h 88"/>
                                <a:gd name="T30" fmla="*/ 64 w 214"/>
                                <a:gd name="T31" fmla="*/ 61 h 88"/>
                                <a:gd name="T32" fmla="*/ 65 w 214"/>
                                <a:gd name="T33" fmla="*/ 52 h 88"/>
                                <a:gd name="T34" fmla="*/ 63 w 214"/>
                                <a:gd name="T35" fmla="*/ 41 h 88"/>
                                <a:gd name="T36" fmla="*/ 58 w 214"/>
                                <a:gd name="T37" fmla="*/ 34 h 88"/>
                                <a:gd name="T38" fmla="*/ 51 w 214"/>
                                <a:gd name="T39" fmla="*/ 27 h 88"/>
                                <a:gd name="T40" fmla="*/ 43 w 214"/>
                                <a:gd name="T41" fmla="*/ 22 h 88"/>
                                <a:gd name="T42" fmla="*/ 32 w 214"/>
                                <a:gd name="T43" fmla="*/ 21 h 8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</a:cxnLst>
                              <a:rect l="0" t="0" r="r" b="b"/>
                              <a:pathLst>
                                <a:path w="214" h="88">
                                  <a:moveTo>
                                    <a:pt x="32" y="21"/>
                                  </a:moveTo>
                                  <a:lnTo>
                                    <a:pt x="22" y="22"/>
                                  </a:lnTo>
                                  <a:lnTo>
                                    <a:pt x="14" y="27"/>
                                  </a:lnTo>
                                  <a:lnTo>
                                    <a:pt x="6" y="34"/>
                                  </a:lnTo>
                                  <a:lnTo>
                                    <a:pt x="2" y="41"/>
                                  </a:lnTo>
                                  <a:lnTo>
                                    <a:pt x="0" y="52"/>
                                  </a:lnTo>
                                  <a:lnTo>
                                    <a:pt x="1" y="61"/>
                                  </a:lnTo>
                                  <a:lnTo>
                                    <a:pt x="4" y="71"/>
                                  </a:lnTo>
                                  <a:lnTo>
                                    <a:pt x="10" y="78"/>
                                  </a:lnTo>
                                  <a:lnTo>
                                    <a:pt x="18" y="83"/>
                                  </a:lnTo>
                                  <a:lnTo>
                                    <a:pt x="28" y="87"/>
                                  </a:lnTo>
                                  <a:lnTo>
                                    <a:pt x="37" y="87"/>
                                  </a:lnTo>
                                  <a:lnTo>
                                    <a:pt x="47" y="83"/>
                                  </a:lnTo>
                                  <a:lnTo>
                                    <a:pt x="55" y="78"/>
                                  </a:lnTo>
                                  <a:lnTo>
                                    <a:pt x="61" y="70"/>
                                  </a:lnTo>
                                  <a:lnTo>
                                    <a:pt x="64" y="61"/>
                                  </a:lnTo>
                                  <a:lnTo>
                                    <a:pt x="65" y="52"/>
                                  </a:lnTo>
                                  <a:lnTo>
                                    <a:pt x="63" y="41"/>
                                  </a:lnTo>
                                  <a:lnTo>
                                    <a:pt x="58" y="34"/>
                                  </a:lnTo>
                                  <a:lnTo>
                                    <a:pt x="51" y="27"/>
                                  </a:lnTo>
                                  <a:lnTo>
                                    <a:pt x="43" y="22"/>
                                  </a:lnTo>
                                  <a:lnTo>
                                    <a:pt x="32" y="21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6" name="Freeform 655"/>
                          <wps:cNvSpPr>
                            <a:spLocks/>
                          </wps:cNvSpPr>
                          <wps:spPr bwMode="auto">
                            <a:xfrm>
                              <a:off x="3415" y="-392"/>
                              <a:ext cx="214" cy="88"/>
                            </a:xfrm>
                            <a:custGeom>
                              <a:avLst/>
                              <a:gdLst>
                                <a:gd name="T0" fmla="*/ 180 w 214"/>
                                <a:gd name="T1" fmla="*/ 0 h 88"/>
                                <a:gd name="T2" fmla="*/ 170 w 214"/>
                                <a:gd name="T3" fmla="*/ 1 h 88"/>
                                <a:gd name="T4" fmla="*/ 162 w 214"/>
                                <a:gd name="T5" fmla="*/ 5 h 88"/>
                                <a:gd name="T6" fmla="*/ 154 w 214"/>
                                <a:gd name="T7" fmla="*/ 12 h 88"/>
                                <a:gd name="T8" fmla="*/ 149 w 214"/>
                                <a:gd name="T9" fmla="*/ 20 h 88"/>
                                <a:gd name="T10" fmla="*/ 147 w 214"/>
                                <a:gd name="T11" fmla="*/ 30 h 88"/>
                                <a:gd name="T12" fmla="*/ 148 w 214"/>
                                <a:gd name="T13" fmla="*/ 39 h 88"/>
                                <a:gd name="T14" fmla="*/ 151 w 214"/>
                                <a:gd name="T15" fmla="*/ 49 h 88"/>
                                <a:gd name="T16" fmla="*/ 157 w 214"/>
                                <a:gd name="T17" fmla="*/ 56 h 88"/>
                                <a:gd name="T18" fmla="*/ 165 w 214"/>
                                <a:gd name="T19" fmla="*/ 62 h 88"/>
                                <a:gd name="T20" fmla="*/ 175 w 214"/>
                                <a:gd name="T21" fmla="*/ 65 h 88"/>
                                <a:gd name="T22" fmla="*/ 184 w 214"/>
                                <a:gd name="T23" fmla="*/ 65 h 88"/>
                                <a:gd name="T24" fmla="*/ 195 w 214"/>
                                <a:gd name="T25" fmla="*/ 62 h 88"/>
                                <a:gd name="T26" fmla="*/ 202 w 214"/>
                                <a:gd name="T27" fmla="*/ 56 h 88"/>
                                <a:gd name="T28" fmla="*/ 208 w 214"/>
                                <a:gd name="T29" fmla="*/ 48 h 88"/>
                                <a:gd name="T30" fmla="*/ 212 w 214"/>
                                <a:gd name="T31" fmla="*/ 39 h 88"/>
                                <a:gd name="T32" fmla="*/ 213 w 214"/>
                                <a:gd name="T33" fmla="*/ 30 h 88"/>
                                <a:gd name="T34" fmla="*/ 210 w 214"/>
                                <a:gd name="T35" fmla="*/ 20 h 88"/>
                                <a:gd name="T36" fmla="*/ 206 w 214"/>
                                <a:gd name="T37" fmla="*/ 12 h 88"/>
                                <a:gd name="T38" fmla="*/ 198 w 214"/>
                                <a:gd name="T39" fmla="*/ 5 h 88"/>
                                <a:gd name="T40" fmla="*/ 190 w 214"/>
                                <a:gd name="T41" fmla="*/ 1 h 88"/>
                                <a:gd name="T42" fmla="*/ 180 w 214"/>
                                <a:gd name="T43" fmla="*/ 0 h 8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</a:cxnLst>
                              <a:rect l="0" t="0" r="r" b="b"/>
                              <a:pathLst>
                                <a:path w="214" h="88">
                                  <a:moveTo>
                                    <a:pt x="180" y="0"/>
                                  </a:moveTo>
                                  <a:lnTo>
                                    <a:pt x="170" y="1"/>
                                  </a:lnTo>
                                  <a:lnTo>
                                    <a:pt x="162" y="5"/>
                                  </a:lnTo>
                                  <a:lnTo>
                                    <a:pt x="154" y="12"/>
                                  </a:lnTo>
                                  <a:lnTo>
                                    <a:pt x="149" y="20"/>
                                  </a:lnTo>
                                  <a:lnTo>
                                    <a:pt x="147" y="30"/>
                                  </a:lnTo>
                                  <a:lnTo>
                                    <a:pt x="148" y="39"/>
                                  </a:lnTo>
                                  <a:lnTo>
                                    <a:pt x="151" y="49"/>
                                  </a:lnTo>
                                  <a:lnTo>
                                    <a:pt x="157" y="56"/>
                                  </a:lnTo>
                                  <a:lnTo>
                                    <a:pt x="165" y="62"/>
                                  </a:lnTo>
                                  <a:lnTo>
                                    <a:pt x="175" y="65"/>
                                  </a:lnTo>
                                  <a:lnTo>
                                    <a:pt x="184" y="65"/>
                                  </a:lnTo>
                                  <a:lnTo>
                                    <a:pt x="195" y="62"/>
                                  </a:lnTo>
                                  <a:lnTo>
                                    <a:pt x="202" y="56"/>
                                  </a:lnTo>
                                  <a:lnTo>
                                    <a:pt x="208" y="48"/>
                                  </a:lnTo>
                                  <a:lnTo>
                                    <a:pt x="212" y="39"/>
                                  </a:lnTo>
                                  <a:lnTo>
                                    <a:pt x="213" y="30"/>
                                  </a:lnTo>
                                  <a:lnTo>
                                    <a:pt x="210" y="20"/>
                                  </a:lnTo>
                                  <a:lnTo>
                                    <a:pt x="206" y="12"/>
                                  </a:lnTo>
                                  <a:lnTo>
                                    <a:pt x="198" y="5"/>
                                  </a:lnTo>
                                  <a:lnTo>
                                    <a:pt x="190" y="1"/>
                                  </a:lnTo>
                                  <a:lnTo>
                                    <a:pt x="18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47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7" name="Group 656"/>
                        <wpg:cNvGrpSpPr>
                          <a:grpSpLocks/>
                        </wpg:cNvGrpSpPr>
                        <wpg:grpSpPr bwMode="auto">
                          <a:xfrm>
                            <a:off x="3562" y="-393"/>
                            <a:ext cx="69" cy="69"/>
                            <a:chOff x="3562" y="-393"/>
                            <a:chExt cx="69" cy="69"/>
                          </a:xfrm>
                        </wpg:grpSpPr>
                        <wps:wsp>
                          <wps:cNvPr id="168" name="Freeform 657"/>
                          <wps:cNvSpPr>
                            <a:spLocks/>
                          </wps:cNvSpPr>
                          <wps:spPr bwMode="auto">
                            <a:xfrm>
                              <a:off x="3562" y="-393"/>
                              <a:ext cx="69" cy="69"/>
                            </a:xfrm>
                            <a:custGeom>
                              <a:avLst/>
                              <a:gdLst>
                                <a:gd name="T0" fmla="*/ 65 w 69"/>
                                <a:gd name="T1" fmla="*/ 44 h 69"/>
                                <a:gd name="T2" fmla="*/ 0 w 69"/>
                                <a:gd name="T3" fmla="*/ 34 h 69"/>
                                <a:gd name="T4" fmla="*/ 1 w 69"/>
                                <a:gd name="T5" fmla="*/ 44 h 69"/>
                                <a:gd name="T6" fmla="*/ 5 w 69"/>
                                <a:gd name="T7" fmla="*/ 53 h 69"/>
                                <a:gd name="T8" fmla="*/ 13 w 69"/>
                                <a:gd name="T9" fmla="*/ 61 h 69"/>
                                <a:gd name="T10" fmla="*/ 22 w 69"/>
                                <a:gd name="T11" fmla="*/ 65 h 69"/>
                                <a:gd name="T12" fmla="*/ 34 w 69"/>
                                <a:gd name="T13" fmla="*/ 68 h 69"/>
                                <a:gd name="T14" fmla="*/ 44 w 69"/>
                                <a:gd name="T15" fmla="*/ 65 h 69"/>
                                <a:gd name="T16" fmla="*/ 53 w 69"/>
                                <a:gd name="T17" fmla="*/ 61 h 69"/>
                                <a:gd name="T18" fmla="*/ 53 w 69"/>
                                <a:gd name="T19" fmla="*/ 61 h 69"/>
                                <a:gd name="T20" fmla="*/ 61 w 69"/>
                                <a:gd name="T21" fmla="*/ 53 h 69"/>
                                <a:gd name="T22" fmla="*/ 65 w 69"/>
                                <a:gd name="T23" fmla="*/ 44 h 6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</a:cxnLst>
                              <a:rect l="0" t="0" r="r" b="b"/>
                              <a:pathLst>
                                <a:path w="69" h="69">
                                  <a:moveTo>
                                    <a:pt x="65" y="44"/>
                                  </a:moveTo>
                                  <a:lnTo>
                                    <a:pt x="0" y="34"/>
                                  </a:lnTo>
                                  <a:lnTo>
                                    <a:pt x="1" y="44"/>
                                  </a:lnTo>
                                  <a:lnTo>
                                    <a:pt x="5" y="53"/>
                                  </a:lnTo>
                                  <a:lnTo>
                                    <a:pt x="13" y="61"/>
                                  </a:lnTo>
                                  <a:lnTo>
                                    <a:pt x="22" y="65"/>
                                  </a:lnTo>
                                  <a:lnTo>
                                    <a:pt x="34" y="68"/>
                                  </a:lnTo>
                                  <a:lnTo>
                                    <a:pt x="44" y="65"/>
                                  </a:lnTo>
                                  <a:lnTo>
                                    <a:pt x="53" y="61"/>
                                  </a:lnTo>
                                  <a:lnTo>
                                    <a:pt x="53" y="61"/>
                                  </a:lnTo>
                                  <a:lnTo>
                                    <a:pt x="61" y="53"/>
                                  </a:lnTo>
                                  <a:lnTo>
                                    <a:pt x="65" y="4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9" name="Freeform 658"/>
                          <wps:cNvSpPr>
                            <a:spLocks/>
                          </wps:cNvSpPr>
                          <wps:spPr bwMode="auto">
                            <a:xfrm>
                              <a:off x="3562" y="-393"/>
                              <a:ext cx="69" cy="69"/>
                            </a:xfrm>
                            <a:custGeom>
                              <a:avLst/>
                              <a:gdLst>
                                <a:gd name="T0" fmla="*/ 65 w 69"/>
                                <a:gd name="T1" fmla="*/ 23 h 69"/>
                                <a:gd name="T2" fmla="*/ 61 w 69"/>
                                <a:gd name="T3" fmla="*/ 13 h 69"/>
                                <a:gd name="T4" fmla="*/ 53 w 69"/>
                                <a:gd name="T5" fmla="*/ 6 h 69"/>
                                <a:gd name="T6" fmla="*/ 53 w 69"/>
                                <a:gd name="T7" fmla="*/ 6 h 69"/>
                                <a:gd name="T8" fmla="*/ 53 w 69"/>
                                <a:gd name="T9" fmla="*/ 6 h 69"/>
                                <a:gd name="T10" fmla="*/ 44 w 69"/>
                                <a:gd name="T11" fmla="*/ 1 h 69"/>
                                <a:gd name="T12" fmla="*/ 34 w 69"/>
                                <a:gd name="T13" fmla="*/ 0 h 69"/>
                                <a:gd name="T14" fmla="*/ 22 w 69"/>
                                <a:gd name="T15" fmla="*/ 1 h 69"/>
                                <a:gd name="T16" fmla="*/ 22 w 69"/>
                                <a:gd name="T17" fmla="*/ 1 h 69"/>
                                <a:gd name="T18" fmla="*/ 22 w 69"/>
                                <a:gd name="T19" fmla="*/ 1 h 69"/>
                                <a:gd name="T20" fmla="*/ 22 w 69"/>
                                <a:gd name="T21" fmla="*/ 1 h 69"/>
                                <a:gd name="T22" fmla="*/ 13 w 69"/>
                                <a:gd name="T23" fmla="*/ 6 h 69"/>
                                <a:gd name="T24" fmla="*/ 5 w 69"/>
                                <a:gd name="T25" fmla="*/ 13 h 69"/>
                                <a:gd name="T26" fmla="*/ 5 w 69"/>
                                <a:gd name="T27" fmla="*/ 13 h 69"/>
                                <a:gd name="T28" fmla="*/ 65 w 69"/>
                                <a:gd name="T29" fmla="*/ 23 h 6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</a:cxnLst>
                              <a:rect l="0" t="0" r="r" b="b"/>
                              <a:pathLst>
                                <a:path w="69" h="69">
                                  <a:moveTo>
                                    <a:pt x="65" y="23"/>
                                  </a:moveTo>
                                  <a:lnTo>
                                    <a:pt x="61" y="13"/>
                                  </a:lnTo>
                                  <a:lnTo>
                                    <a:pt x="53" y="6"/>
                                  </a:lnTo>
                                  <a:lnTo>
                                    <a:pt x="53" y="6"/>
                                  </a:lnTo>
                                  <a:lnTo>
                                    <a:pt x="53" y="6"/>
                                  </a:lnTo>
                                  <a:lnTo>
                                    <a:pt x="44" y="1"/>
                                  </a:lnTo>
                                  <a:lnTo>
                                    <a:pt x="34" y="0"/>
                                  </a:lnTo>
                                  <a:lnTo>
                                    <a:pt x="22" y="1"/>
                                  </a:lnTo>
                                  <a:lnTo>
                                    <a:pt x="22" y="1"/>
                                  </a:lnTo>
                                  <a:lnTo>
                                    <a:pt x="22" y="1"/>
                                  </a:lnTo>
                                  <a:lnTo>
                                    <a:pt x="22" y="1"/>
                                  </a:lnTo>
                                  <a:lnTo>
                                    <a:pt x="13" y="6"/>
                                  </a:lnTo>
                                  <a:lnTo>
                                    <a:pt x="5" y="13"/>
                                  </a:lnTo>
                                  <a:lnTo>
                                    <a:pt x="5" y="13"/>
                                  </a:lnTo>
                                  <a:lnTo>
                                    <a:pt x="65" y="2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0" name="Freeform 659"/>
                          <wps:cNvSpPr>
                            <a:spLocks/>
                          </wps:cNvSpPr>
                          <wps:spPr bwMode="auto">
                            <a:xfrm>
                              <a:off x="3562" y="-393"/>
                              <a:ext cx="69" cy="69"/>
                            </a:xfrm>
                            <a:custGeom>
                              <a:avLst/>
                              <a:gdLst>
                                <a:gd name="T0" fmla="*/ 68 w 69"/>
                                <a:gd name="T1" fmla="*/ 34 h 69"/>
                                <a:gd name="T2" fmla="*/ 68 w 69"/>
                                <a:gd name="T3" fmla="*/ 34 h 69"/>
                                <a:gd name="T4" fmla="*/ 65 w 69"/>
                                <a:gd name="T5" fmla="*/ 23 h 69"/>
                                <a:gd name="T6" fmla="*/ 5 w 69"/>
                                <a:gd name="T7" fmla="*/ 13 h 69"/>
                                <a:gd name="T8" fmla="*/ 1 w 69"/>
                                <a:gd name="T9" fmla="*/ 23 h 69"/>
                                <a:gd name="T10" fmla="*/ 1 w 69"/>
                                <a:gd name="T11" fmla="*/ 23 h 69"/>
                                <a:gd name="T12" fmla="*/ 0 w 69"/>
                                <a:gd name="T13" fmla="*/ 34 h 69"/>
                                <a:gd name="T14" fmla="*/ 65 w 69"/>
                                <a:gd name="T15" fmla="*/ 44 h 69"/>
                                <a:gd name="T16" fmla="*/ 65 w 69"/>
                                <a:gd name="T17" fmla="*/ 44 h 69"/>
                                <a:gd name="T18" fmla="*/ 68 w 69"/>
                                <a:gd name="T19" fmla="*/ 34 h 6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</a:cxnLst>
                              <a:rect l="0" t="0" r="r" b="b"/>
                              <a:pathLst>
                                <a:path w="69" h="69">
                                  <a:moveTo>
                                    <a:pt x="68" y="34"/>
                                  </a:moveTo>
                                  <a:lnTo>
                                    <a:pt x="68" y="34"/>
                                  </a:lnTo>
                                  <a:lnTo>
                                    <a:pt x="65" y="23"/>
                                  </a:lnTo>
                                  <a:lnTo>
                                    <a:pt x="5" y="13"/>
                                  </a:lnTo>
                                  <a:lnTo>
                                    <a:pt x="1" y="23"/>
                                  </a:lnTo>
                                  <a:lnTo>
                                    <a:pt x="1" y="23"/>
                                  </a:lnTo>
                                  <a:lnTo>
                                    <a:pt x="0" y="34"/>
                                  </a:lnTo>
                                  <a:lnTo>
                                    <a:pt x="65" y="44"/>
                                  </a:lnTo>
                                  <a:lnTo>
                                    <a:pt x="65" y="44"/>
                                  </a:lnTo>
                                  <a:lnTo>
                                    <a:pt x="68" y="3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71" name="Freeform 660"/>
                        <wps:cNvSpPr>
                          <a:spLocks/>
                        </wps:cNvSpPr>
                        <wps:spPr bwMode="auto">
                          <a:xfrm>
                            <a:off x="3292" y="-3663"/>
                            <a:ext cx="1" cy="3366"/>
                          </a:xfrm>
                          <a:custGeom>
                            <a:avLst/>
                            <a:gdLst>
                              <a:gd name="T0" fmla="*/ 0 w 1"/>
                              <a:gd name="T1" fmla="*/ 0 h 3366"/>
                              <a:gd name="T2" fmla="*/ 0 w 1"/>
                              <a:gd name="T3" fmla="*/ 3365 h 336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" h="3366">
                                <a:moveTo>
                                  <a:pt x="0" y="0"/>
                                </a:moveTo>
                                <a:lnTo>
                                  <a:pt x="0" y="3365"/>
                                </a:lnTo>
                              </a:path>
                            </a:pathLst>
                          </a:custGeom>
                          <a:noFill/>
                          <a:ln w="1224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2" name="Freeform 661"/>
                        <wps:cNvSpPr>
                          <a:spLocks/>
                        </wps:cNvSpPr>
                        <wps:spPr bwMode="auto">
                          <a:xfrm>
                            <a:off x="3292" y="-298"/>
                            <a:ext cx="4864" cy="1"/>
                          </a:xfrm>
                          <a:custGeom>
                            <a:avLst/>
                            <a:gdLst>
                              <a:gd name="T0" fmla="*/ 4863 w 4864"/>
                              <a:gd name="T1" fmla="*/ 0 h 1"/>
                              <a:gd name="T2" fmla="*/ 0 w 4864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864" h="1">
                                <a:moveTo>
                                  <a:pt x="4863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24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173" name="Group 662"/>
                        <wpg:cNvGrpSpPr>
                          <a:grpSpLocks/>
                        </wpg:cNvGrpSpPr>
                        <wpg:grpSpPr bwMode="auto">
                          <a:xfrm>
                            <a:off x="4915" y="-878"/>
                            <a:ext cx="69" cy="69"/>
                            <a:chOff x="4915" y="-878"/>
                            <a:chExt cx="69" cy="69"/>
                          </a:xfrm>
                        </wpg:grpSpPr>
                        <wps:wsp>
                          <wps:cNvPr id="174" name="Freeform 663"/>
                          <wps:cNvSpPr>
                            <a:spLocks/>
                          </wps:cNvSpPr>
                          <wps:spPr bwMode="auto">
                            <a:xfrm>
                              <a:off x="4915" y="-878"/>
                              <a:ext cx="69" cy="69"/>
                            </a:xfrm>
                            <a:custGeom>
                              <a:avLst/>
                              <a:gdLst>
                                <a:gd name="T0" fmla="*/ 65 w 69"/>
                                <a:gd name="T1" fmla="*/ 23 h 69"/>
                                <a:gd name="T2" fmla="*/ 61 w 69"/>
                                <a:gd name="T3" fmla="*/ 13 h 69"/>
                                <a:gd name="T4" fmla="*/ 53 w 69"/>
                                <a:gd name="T5" fmla="*/ 6 h 69"/>
                                <a:gd name="T6" fmla="*/ 44 w 69"/>
                                <a:gd name="T7" fmla="*/ 1 h 69"/>
                                <a:gd name="T8" fmla="*/ 34 w 69"/>
                                <a:gd name="T9" fmla="*/ 0 h 69"/>
                                <a:gd name="T10" fmla="*/ 22 w 69"/>
                                <a:gd name="T11" fmla="*/ 1 h 69"/>
                                <a:gd name="T12" fmla="*/ 22 w 69"/>
                                <a:gd name="T13" fmla="*/ 1 h 69"/>
                                <a:gd name="T14" fmla="*/ 22 w 69"/>
                                <a:gd name="T15" fmla="*/ 1 h 69"/>
                                <a:gd name="T16" fmla="*/ 13 w 69"/>
                                <a:gd name="T17" fmla="*/ 6 h 69"/>
                                <a:gd name="T18" fmla="*/ 5 w 69"/>
                                <a:gd name="T19" fmla="*/ 13 h 69"/>
                                <a:gd name="T20" fmla="*/ 5 w 69"/>
                                <a:gd name="T21" fmla="*/ 13 h 69"/>
                                <a:gd name="T22" fmla="*/ 65 w 69"/>
                                <a:gd name="T23" fmla="*/ 23 h 6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</a:cxnLst>
                              <a:rect l="0" t="0" r="r" b="b"/>
                              <a:pathLst>
                                <a:path w="69" h="69">
                                  <a:moveTo>
                                    <a:pt x="65" y="23"/>
                                  </a:moveTo>
                                  <a:lnTo>
                                    <a:pt x="61" y="13"/>
                                  </a:lnTo>
                                  <a:lnTo>
                                    <a:pt x="53" y="6"/>
                                  </a:lnTo>
                                  <a:lnTo>
                                    <a:pt x="44" y="1"/>
                                  </a:lnTo>
                                  <a:lnTo>
                                    <a:pt x="34" y="0"/>
                                  </a:lnTo>
                                  <a:lnTo>
                                    <a:pt x="22" y="1"/>
                                  </a:lnTo>
                                  <a:lnTo>
                                    <a:pt x="22" y="1"/>
                                  </a:lnTo>
                                  <a:lnTo>
                                    <a:pt x="22" y="1"/>
                                  </a:lnTo>
                                  <a:lnTo>
                                    <a:pt x="13" y="6"/>
                                  </a:lnTo>
                                  <a:lnTo>
                                    <a:pt x="5" y="13"/>
                                  </a:lnTo>
                                  <a:lnTo>
                                    <a:pt x="5" y="13"/>
                                  </a:lnTo>
                                  <a:lnTo>
                                    <a:pt x="65" y="2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5" name="Freeform 664"/>
                          <wps:cNvSpPr>
                            <a:spLocks/>
                          </wps:cNvSpPr>
                          <wps:spPr bwMode="auto">
                            <a:xfrm>
                              <a:off x="4915" y="-878"/>
                              <a:ext cx="69" cy="69"/>
                            </a:xfrm>
                            <a:custGeom>
                              <a:avLst/>
                              <a:gdLst>
                                <a:gd name="T0" fmla="*/ 68 w 69"/>
                                <a:gd name="T1" fmla="*/ 34 h 69"/>
                                <a:gd name="T2" fmla="*/ 65 w 69"/>
                                <a:gd name="T3" fmla="*/ 23 h 69"/>
                                <a:gd name="T4" fmla="*/ 5 w 69"/>
                                <a:gd name="T5" fmla="*/ 13 h 69"/>
                                <a:gd name="T6" fmla="*/ 1 w 69"/>
                                <a:gd name="T7" fmla="*/ 23 h 69"/>
                                <a:gd name="T8" fmla="*/ 0 w 69"/>
                                <a:gd name="T9" fmla="*/ 34 h 69"/>
                                <a:gd name="T10" fmla="*/ 1 w 69"/>
                                <a:gd name="T11" fmla="*/ 44 h 69"/>
                                <a:gd name="T12" fmla="*/ 5 w 69"/>
                                <a:gd name="T13" fmla="*/ 53 h 69"/>
                                <a:gd name="T14" fmla="*/ 13 w 69"/>
                                <a:gd name="T15" fmla="*/ 61 h 69"/>
                                <a:gd name="T16" fmla="*/ 13 w 69"/>
                                <a:gd name="T17" fmla="*/ 61 h 69"/>
                                <a:gd name="T18" fmla="*/ 13 w 69"/>
                                <a:gd name="T19" fmla="*/ 61 h 69"/>
                                <a:gd name="T20" fmla="*/ 22 w 69"/>
                                <a:gd name="T21" fmla="*/ 65 h 69"/>
                                <a:gd name="T22" fmla="*/ 34 w 69"/>
                                <a:gd name="T23" fmla="*/ 68 h 69"/>
                                <a:gd name="T24" fmla="*/ 44 w 69"/>
                                <a:gd name="T25" fmla="*/ 65 h 69"/>
                                <a:gd name="T26" fmla="*/ 44 w 69"/>
                                <a:gd name="T27" fmla="*/ 65 h 69"/>
                                <a:gd name="T28" fmla="*/ 53 w 69"/>
                                <a:gd name="T29" fmla="*/ 61 h 69"/>
                                <a:gd name="T30" fmla="*/ 61 w 69"/>
                                <a:gd name="T31" fmla="*/ 53 h 69"/>
                                <a:gd name="T32" fmla="*/ 65 w 69"/>
                                <a:gd name="T33" fmla="*/ 44 h 69"/>
                                <a:gd name="T34" fmla="*/ 68 w 69"/>
                                <a:gd name="T35" fmla="*/ 34 h 6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</a:cxnLst>
                              <a:rect l="0" t="0" r="r" b="b"/>
                              <a:pathLst>
                                <a:path w="69" h="69">
                                  <a:moveTo>
                                    <a:pt x="68" y="34"/>
                                  </a:moveTo>
                                  <a:lnTo>
                                    <a:pt x="65" y="23"/>
                                  </a:lnTo>
                                  <a:lnTo>
                                    <a:pt x="5" y="13"/>
                                  </a:lnTo>
                                  <a:lnTo>
                                    <a:pt x="1" y="23"/>
                                  </a:lnTo>
                                  <a:lnTo>
                                    <a:pt x="0" y="34"/>
                                  </a:lnTo>
                                  <a:lnTo>
                                    <a:pt x="1" y="44"/>
                                  </a:lnTo>
                                  <a:lnTo>
                                    <a:pt x="5" y="53"/>
                                  </a:lnTo>
                                  <a:lnTo>
                                    <a:pt x="13" y="61"/>
                                  </a:lnTo>
                                  <a:lnTo>
                                    <a:pt x="13" y="61"/>
                                  </a:lnTo>
                                  <a:lnTo>
                                    <a:pt x="13" y="61"/>
                                  </a:lnTo>
                                  <a:lnTo>
                                    <a:pt x="22" y="65"/>
                                  </a:lnTo>
                                  <a:lnTo>
                                    <a:pt x="34" y="68"/>
                                  </a:lnTo>
                                  <a:lnTo>
                                    <a:pt x="44" y="65"/>
                                  </a:lnTo>
                                  <a:lnTo>
                                    <a:pt x="44" y="65"/>
                                  </a:lnTo>
                                  <a:lnTo>
                                    <a:pt x="53" y="61"/>
                                  </a:lnTo>
                                  <a:lnTo>
                                    <a:pt x="61" y="53"/>
                                  </a:lnTo>
                                  <a:lnTo>
                                    <a:pt x="65" y="44"/>
                                  </a:lnTo>
                                  <a:lnTo>
                                    <a:pt x="68" y="3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76" name="Freeform 665"/>
                        <wps:cNvSpPr>
                          <a:spLocks/>
                        </wps:cNvSpPr>
                        <wps:spPr bwMode="auto">
                          <a:xfrm>
                            <a:off x="4916" y="-876"/>
                            <a:ext cx="66" cy="66"/>
                          </a:xfrm>
                          <a:custGeom>
                            <a:avLst/>
                            <a:gdLst>
                              <a:gd name="T0" fmla="*/ 32 w 66"/>
                              <a:gd name="T1" fmla="*/ 0 h 66"/>
                              <a:gd name="T2" fmla="*/ 22 w 66"/>
                              <a:gd name="T3" fmla="*/ 1 h 66"/>
                              <a:gd name="T4" fmla="*/ 14 w 66"/>
                              <a:gd name="T5" fmla="*/ 5 h 66"/>
                              <a:gd name="T6" fmla="*/ 6 w 66"/>
                              <a:gd name="T7" fmla="*/ 12 h 66"/>
                              <a:gd name="T8" fmla="*/ 2 w 66"/>
                              <a:gd name="T9" fmla="*/ 20 h 66"/>
                              <a:gd name="T10" fmla="*/ 0 w 66"/>
                              <a:gd name="T11" fmla="*/ 30 h 66"/>
                              <a:gd name="T12" fmla="*/ 1 w 66"/>
                              <a:gd name="T13" fmla="*/ 39 h 66"/>
                              <a:gd name="T14" fmla="*/ 4 w 66"/>
                              <a:gd name="T15" fmla="*/ 49 h 66"/>
                              <a:gd name="T16" fmla="*/ 10 w 66"/>
                              <a:gd name="T17" fmla="*/ 56 h 66"/>
                              <a:gd name="T18" fmla="*/ 18 w 66"/>
                              <a:gd name="T19" fmla="*/ 62 h 66"/>
                              <a:gd name="T20" fmla="*/ 28 w 66"/>
                              <a:gd name="T21" fmla="*/ 65 h 66"/>
                              <a:gd name="T22" fmla="*/ 37 w 66"/>
                              <a:gd name="T23" fmla="*/ 65 h 66"/>
                              <a:gd name="T24" fmla="*/ 47 w 66"/>
                              <a:gd name="T25" fmla="*/ 62 h 66"/>
                              <a:gd name="T26" fmla="*/ 55 w 66"/>
                              <a:gd name="T27" fmla="*/ 56 h 66"/>
                              <a:gd name="T28" fmla="*/ 61 w 66"/>
                              <a:gd name="T29" fmla="*/ 48 h 66"/>
                              <a:gd name="T30" fmla="*/ 64 w 66"/>
                              <a:gd name="T31" fmla="*/ 39 h 66"/>
                              <a:gd name="T32" fmla="*/ 65 w 66"/>
                              <a:gd name="T33" fmla="*/ 30 h 66"/>
                              <a:gd name="T34" fmla="*/ 63 w 66"/>
                              <a:gd name="T35" fmla="*/ 20 h 66"/>
                              <a:gd name="T36" fmla="*/ 58 w 66"/>
                              <a:gd name="T37" fmla="*/ 12 h 66"/>
                              <a:gd name="T38" fmla="*/ 51 w 66"/>
                              <a:gd name="T39" fmla="*/ 5 h 66"/>
                              <a:gd name="T40" fmla="*/ 43 w 66"/>
                              <a:gd name="T41" fmla="*/ 1 h 66"/>
                              <a:gd name="T42" fmla="*/ 32 w 66"/>
                              <a:gd name="T43" fmla="*/ 0 h 6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</a:cxnLst>
                            <a:rect l="0" t="0" r="r" b="b"/>
                            <a:pathLst>
                              <a:path w="66" h="66">
                                <a:moveTo>
                                  <a:pt x="32" y="0"/>
                                </a:moveTo>
                                <a:lnTo>
                                  <a:pt x="22" y="1"/>
                                </a:lnTo>
                                <a:lnTo>
                                  <a:pt x="14" y="5"/>
                                </a:lnTo>
                                <a:lnTo>
                                  <a:pt x="6" y="12"/>
                                </a:lnTo>
                                <a:lnTo>
                                  <a:pt x="2" y="20"/>
                                </a:lnTo>
                                <a:lnTo>
                                  <a:pt x="0" y="30"/>
                                </a:lnTo>
                                <a:lnTo>
                                  <a:pt x="1" y="39"/>
                                </a:lnTo>
                                <a:lnTo>
                                  <a:pt x="4" y="49"/>
                                </a:lnTo>
                                <a:lnTo>
                                  <a:pt x="10" y="56"/>
                                </a:lnTo>
                                <a:lnTo>
                                  <a:pt x="18" y="62"/>
                                </a:lnTo>
                                <a:lnTo>
                                  <a:pt x="28" y="65"/>
                                </a:lnTo>
                                <a:lnTo>
                                  <a:pt x="37" y="65"/>
                                </a:lnTo>
                                <a:lnTo>
                                  <a:pt x="47" y="62"/>
                                </a:lnTo>
                                <a:lnTo>
                                  <a:pt x="55" y="56"/>
                                </a:lnTo>
                                <a:lnTo>
                                  <a:pt x="61" y="48"/>
                                </a:lnTo>
                                <a:lnTo>
                                  <a:pt x="64" y="39"/>
                                </a:lnTo>
                                <a:lnTo>
                                  <a:pt x="65" y="30"/>
                                </a:lnTo>
                                <a:lnTo>
                                  <a:pt x="63" y="20"/>
                                </a:lnTo>
                                <a:lnTo>
                                  <a:pt x="58" y="12"/>
                                </a:lnTo>
                                <a:lnTo>
                                  <a:pt x="51" y="5"/>
                                </a:lnTo>
                                <a:lnTo>
                                  <a:pt x="43" y="1"/>
                                </a:lnTo>
                                <a:lnTo>
                                  <a:pt x="32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647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7" name="Freeform 666"/>
                        <wps:cNvSpPr>
                          <a:spLocks/>
                        </wps:cNvSpPr>
                        <wps:spPr bwMode="auto">
                          <a:xfrm>
                            <a:off x="3262" y="-3694"/>
                            <a:ext cx="59" cy="110"/>
                          </a:xfrm>
                          <a:custGeom>
                            <a:avLst/>
                            <a:gdLst>
                              <a:gd name="T0" fmla="*/ 58 w 59"/>
                              <a:gd name="T1" fmla="*/ 109 h 110"/>
                              <a:gd name="T2" fmla="*/ 29 w 59"/>
                              <a:gd name="T3" fmla="*/ 0 h 110"/>
                              <a:gd name="T4" fmla="*/ 0 w 59"/>
                              <a:gd name="T5" fmla="*/ 109 h 110"/>
                              <a:gd name="T6" fmla="*/ 29 w 59"/>
                              <a:gd name="T7" fmla="*/ 109 h 110"/>
                              <a:gd name="T8" fmla="*/ 58 w 59"/>
                              <a:gd name="T9" fmla="*/ 109 h 11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59" h="110">
                                <a:moveTo>
                                  <a:pt x="58" y="109"/>
                                </a:moveTo>
                                <a:lnTo>
                                  <a:pt x="29" y="0"/>
                                </a:lnTo>
                                <a:lnTo>
                                  <a:pt x="0" y="109"/>
                                </a:lnTo>
                                <a:lnTo>
                                  <a:pt x="29" y="109"/>
                                </a:lnTo>
                                <a:lnTo>
                                  <a:pt x="58" y="10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8" name="Freeform 667"/>
                        <wps:cNvSpPr>
                          <a:spLocks/>
                        </wps:cNvSpPr>
                        <wps:spPr bwMode="auto">
                          <a:xfrm>
                            <a:off x="8074" y="-328"/>
                            <a:ext cx="110" cy="30"/>
                          </a:xfrm>
                          <a:custGeom>
                            <a:avLst/>
                            <a:gdLst>
                              <a:gd name="T0" fmla="*/ 0 w 110"/>
                              <a:gd name="T1" fmla="*/ 0 h 30"/>
                              <a:gd name="T2" fmla="*/ 0 w 110"/>
                              <a:gd name="T3" fmla="*/ 29 h 30"/>
                              <a:gd name="T4" fmla="*/ 109 w 110"/>
                              <a:gd name="T5" fmla="*/ 29 h 30"/>
                              <a:gd name="T6" fmla="*/ 0 w 110"/>
                              <a:gd name="T7" fmla="*/ 0 h 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110" h="30">
                                <a:moveTo>
                                  <a:pt x="0" y="0"/>
                                </a:moveTo>
                                <a:lnTo>
                                  <a:pt x="0" y="29"/>
                                </a:lnTo>
                                <a:lnTo>
                                  <a:pt x="109" y="2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9" name="Picture 6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060" y="-200"/>
                            <a:ext cx="120" cy="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80" name="Freeform 669"/>
                        <wps:cNvSpPr>
                          <a:spLocks/>
                        </wps:cNvSpPr>
                        <wps:spPr bwMode="auto">
                          <a:xfrm>
                            <a:off x="8074" y="-298"/>
                            <a:ext cx="110" cy="30"/>
                          </a:xfrm>
                          <a:custGeom>
                            <a:avLst/>
                            <a:gdLst>
                              <a:gd name="T0" fmla="*/ 109 w 110"/>
                              <a:gd name="T1" fmla="*/ 0 h 30"/>
                              <a:gd name="T2" fmla="*/ 0 w 110"/>
                              <a:gd name="T3" fmla="*/ 0 h 30"/>
                              <a:gd name="T4" fmla="*/ 0 w 110"/>
                              <a:gd name="T5" fmla="*/ 29 h 30"/>
                              <a:gd name="T6" fmla="*/ 109 w 110"/>
                              <a:gd name="T7" fmla="*/ 0 h 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110" h="30">
                                <a:moveTo>
                                  <a:pt x="10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9"/>
                                </a:lnTo>
                                <a:lnTo>
                                  <a:pt x="10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1" name="Freeform 670"/>
                        <wps:cNvSpPr>
                          <a:spLocks/>
                        </wps:cNvSpPr>
                        <wps:spPr bwMode="auto">
                          <a:xfrm>
                            <a:off x="7963" y="-298"/>
                            <a:ext cx="114" cy="1"/>
                          </a:xfrm>
                          <a:custGeom>
                            <a:avLst/>
                            <a:gdLst>
                              <a:gd name="T0" fmla="*/ 113 w 114"/>
                              <a:gd name="T1" fmla="*/ 0 h 1"/>
                              <a:gd name="T2" fmla="*/ 0 w 114"/>
                              <a:gd name="T3" fmla="*/ 0 h 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14" h="1">
                                <a:moveTo>
                                  <a:pt x="113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47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74" o:spid="_x0000_s1026" style="position:absolute;margin-left:163.1pt;margin-top:-184.7pt;width:246.35pt;height:182.6pt;z-index:251668480;mso-position-horizontal-relative:page" coordorigin="3262,-3694" coordsize="4927,36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" o:allowincell="f">
                <v:group id="Group 575" o:spid="_x0000_s1027" style="position:absolute;left:3292;top:-3337;width:4536;height:3039" coordorigin="3292,-3337" coordsize="4536,303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5ZJqcsQAAADbAAAA&#10;DwAAAAAAAAAAAAAAAACqAgAAZHJzL2Rvd25yZXYueG1sUEsFBgAAAAAEAAQA+gAAAJsDAAAAAA==&#10;">
                  <v:shape id="Freeform 576" o:spid="_x0000_s1028" style="position:absolute;left:3292;top:-3337;width:4536;height:3039;visibility:visible;mso-wrap-style:square;v-text-anchor:top" coordsize="4536,30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GAPDsEA&#10;AADbAAAADwAAAGRycy9kb3ducmV2LnhtbESPT4vCMBTE74LfITxhb5pWWP9Uo4hQWbzZ3Yu3R/Ns&#10;i81LbWLtfnsjCB6HmfkNs972phYdta6yrCCeRCCIc6srLhT8/abjBQjnkTXWlknBPznYboaDNSba&#10;PvhEXeYLESDsElRQet8kUrq8JINuYhvi4F1sa9AH2RZSt/gIcFPLaRTNpMGKw0KJDe1Lyq/Z3SjI&#10;b4cs8sv4aJc2bbD7js+VS5X6GvW7FQhPvf+E3+0frWAxh9eX8APk5g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xgDw7BAAAA2wAAAA8AAAAAAAAAAAAAAAAAmAIAAGRycy9kb3du&#10;cmV2LnhtbFBLBQYAAAAABAAEAPUAAACGAwAAAAA=&#10;" path="m,l4535,e" filled="f" strokeweight=".51pt">
                    <v:path arrowok="t" o:connecttype="custom" o:connectlocs="0,0;4535,0" o:connectangles="0,0"/>
                  </v:shape>
                  <v:shape id="Freeform 577" o:spid="_x0000_s1029" style="position:absolute;left:3292;top:-3337;width:4536;height:3039;visibility:visible;mso-wrap-style:square;v-text-anchor:top" coordsize="4536,30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f+bfL8A&#10;AADbAAAADwAAAGRycy9kb3ducmV2LnhtbERPTYvCMBC9C/sfwix4s2kFRatpkYUuizerF29DM7bF&#10;ZtJtYu3++81B8Ph43/t8Mp0YaXCtZQVJFIMgrqxuuVZwOReLDQjnkTV2lknBHznIs4/ZHlNtn3yi&#10;sfS1CCHsUlTQeN+nUrqqIYMusj1x4G52MOgDHGqpB3yGcNPJZRyvpcGWQ0ODPX01VN3Lh1FQ/X6X&#10;sd8mR7u1RY/jKrm2rlBq/jkddiA8Tf4tfrl/tIJNGBu+hB8gs3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d/5t8vwAAANsAAAAPAAAAAAAAAAAAAAAAAJgCAABkcnMvZG93bnJl&#10;di54bWxQSwUGAAAAAAQABAD1AAAAhAMAAAAA&#10;" path="m,607r4535,e" filled="f" strokeweight=".51pt">
                    <v:path arrowok="t" o:connecttype="custom" o:connectlocs="0,607;4535,607" o:connectangles="0,0"/>
                  </v:shape>
                  <v:shape id="Freeform 578" o:spid="_x0000_s1030" style="position:absolute;left:3292;top:-3337;width:4536;height:3039;visibility:visible;mso-wrap-style:square;v-text-anchor:top" coordsize="4536,30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rM+58EA&#10;AADbAAAADwAAAGRycy9kb3ducmV2LnhtbESPQYvCMBSE74L/IbyFvdm0gmKrURahInuzevH2aN62&#10;ZZuX2sTa/fcbQfA4zMw3zGY3mlYM1LvGsoIkikEQl1Y3XCm4nPPZCoTzyBpby6TgjxzsttPJBjNt&#10;H3yiofCVCBB2GSqove8yKV1Zk0EX2Y44eD+2N+iD7Cupe3wEuGnlPI6X0mDDYaHGjvY1lb/F3Sgo&#10;b4ci9mnybVObdzgskmvjcqU+P8avNQhPo3+HX+2jVrBK4fkl/AC5/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KzPufBAAAA2wAAAA8AAAAAAAAAAAAAAAAAmAIAAGRycy9kb3du&#10;cmV2LnhtbFBLBQYAAAAABAAEAPUAAACGAwAAAAA=&#10;" path="m,1215r4535,e" filled="f" strokeweight=".51pt">
                    <v:path arrowok="t" o:connecttype="custom" o:connectlocs="0,1215;4535,1215" o:connectangles="0,0"/>
                  </v:shape>
                  <v:shape id="Freeform 579" o:spid="_x0000_s1031" style="position:absolute;left:3292;top:-3337;width:4536;height:3039;visibility:visible;mso-wrap-style:square;v-text-anchor:top" coordsize="4536,30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lABp78A&#10;AADbAAAADwAAAGRycy9kb3ducmV2LnhtbERPTYvCMBC9C/6HMMLeNK2gbKtpEaGLeLPrxdvQjG2x&#10;mdQmW7v/3hwW9vh43/t8Mp0YaXCtZQXxKgJBXFndcq3g+l0sP0E4j6yxs0wKfslBns1ne0y1ffGF&#10;xtLXIoSwS1FB432fSumqhgy6le2JA3e3g0Ef4FBLPeArhJtOrqNoKw22HBoa7OnYUPUof4yC6vlV&#10;Rj6JzzaxRY/jJr61rlDqYzEddiA8Tf5f/Oc+aQVJWB++hB8gszc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mUAGnvwAAANsAAAAPAAAAAAAAAAAAAAAAAJgCAABkcnMvZG93bnJl&#10;di54bWxQSwUGAAAAAAQABAD1AAAAhAMAAAAA&#10;" path="m,1823r4535,e" filled="f" strokeweight=".51pt">
                    <v:path arrowok="t" o:connecttype="custom" o:connectlocs="0,1823;4535,1823" o:connectangles="0,0"/>
                  </v:shape>
                  <v:shape id="Freeform 580" o:spid="_x0000_s1032" style="position:absolute;left:3292;top:-3337;width:4536;height:3039;visibility:visible;mso-wrap-style:square;v-text-anchor:top" coordsize="4536,30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RykPMIA&#10;AADbAAAADwAAAGRycy9kb3ducmV2LnhtbESPQWuDQBSE74H8h+UFcktWCynVukooGEJutb309nBf&#10;VeK+te5Wzb/PBgo9DjPzDZMVi+nFRKPrLCuI9xEI4trqjhsFnx/l7gWE88gae8uk4EYOiny9yjDV&#10;duZ3mirfiABhl6KC1vshldLVLRl0ezsQB+/bjgZ9kGMj9YhzgJtePkXRszTYcVhocaC3lupr9WsU&#10;1D+nKvJJfLGJLQecDvFX50qltpvl+ArC0+L/w3/ts1aQxPD4En6AzO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JHKQ8wgAAANsAAAAPAAAAAAAAAAAAAAAAAJgCAABkcnMvZG93&#10;bnJldi54bWxQSwUGAAAAAAQABAD1AAAAhwMAAAAA&#10;" path="m,2431r4535,e" filled="f" strokeweight=".51pt">
                    <v:path arrowok="t" o:connecttype="custom" o:connectlocs="0,2431;4535,2431" o:connectangles="0,0"/>
                  </v:shape>
                  <v:shape id="Freeform 581" o:spid="_x0000_s1033" style="position:absolute;left:3292;top:-3337;width:4536;height:3039;visibility:visible;mso-wrap-style:square;v-text-anchor:top" coordsize="4536,30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46S8EA&#10;AADbAAAADwAAAGRycy9kb3ducmV2LnhtbESPQYvCMBSE74L/IbyFvdm0woqtRlmEinizevH2aN62&#10;ZZuX2sTa/fcbQfA4zMw3zHo7mlYM1LvGsoIkikEQl1Y3XCm4nPPZEoTzyBpby6TgjxxsN9PJGjNt&#10;H3yiofCVCBB2GSqove8yKV1Zk0EX2Y44eD+2N+iD7Cupe3wEuGnlPI4X0mDDYaHGjnY1lb/F3Sgo&#10;b/si9mlytKnNOxy+kmvjcqU+P8bvFQhPo3+HX+2DVpDO4fkl/AC5+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nOOkvBAAAA2wAAAA8AAAAAAAAAAAAAAAAAmAIAAGRycy9kb3du&#10;cmV2LnhtbFBLBQYAAAAABAAEAPUAAACGAwAAAAA=&#10;" path="m503,3038l503,e" filled="f" strokeweight=".51pt">
                    <v:path arrowok="t" o:connecttype="custom" o:connectlocs="503,3038;503,0" o:connectangles="0,0"/>
                  </v:shape>
                  <v:shape id="Freeform 582" o:spid="_x0000_s1034" style="position:absolute;left:3292;top:-3337;width:4536;height:3039;visibility:visible;mso-wrap-style:square;v-text-anchor:top" coordsize="4536,30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oKf0MEA&#10;AADbAAAADwAAAGRycy9kb3ducmV2LnhtbESPQYvCMBSE7wv+h/AEb2taRbFdo4hQEW9bvezt0bxt&#10;yzYvtYm1/nsjLHgcZuYbZr0dTCN66lxtWUE8jUAQF1bXXCq4nLPPFQjnkTU2lknBgxxsN6OPNaba&#10;3vmb+tyXIkDYpaig8r5NpXRFRQbd1LbEwfu1nUEfZFdK3eE9wE0jZ1G0lAZrDgsVtrSvqPjLb0ZB&#10;cT3kkU/ik01s1mK/iH9qlyk1GQ+7LxCeBv8O/7ePWkEyh9eX8APk5g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aCn9DBAAAA2wAAAA8AAAAAAAAAAAAAAAAAmAIAAGRycy9kb3du&#10;cmV2LnhtbFBLBQYAAAAABAAEAPUAAACGAwAAAAA=&#10;" path="m1008,3038l1008,e" filled="f" strokeweight=".51pt">
                    <v:path arrowok="t" o:connecttype="custom" o:connectlocs="1008,3038;1008,0" o:connectangles="0,0"/>
                  </v:shape>
                  <v:shape id="Freeform 583" o:spid="_x0000_s1035" style="position:absolute;left:3292;top:-3337;width:4536;height:3039;visibility:visible;mso-wrap-style:square;v-text-anchor:top" coordsize="4536,30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WsHpMEA&#10;AADbAAAADwAAAGRycy9kb3ducmV2LnhtbESPQYvCMBSE7wv+h/AEb2taUbFdo4hQEW9bvezt0bxt&#10;yzYvtYm1/nsjLHgcZuYbZr0dTCN66lxtWUE8jUAQF1bXXCq4nLPPFQjnkTU2lknBgxxsN6OPNaba&#10;3vmb+tyXIkDYpaig8r5NpXRFRQbd1LbEwfu1nUEfZFdK3eE9wE0jZ1G0lAZrDgsVtrSvqPjLb0ZB&#10;cT3kkU/ik01s1mK/iH9qlyk1GQ+7LxCeBv8O/7ePWkEyh9eX8APk5g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lrB6TBAAAA2wAAAA8AAAAAAAAAAAAAAAAAmAIAAGRycy9kb3du&#10;cmV2LnhtbFBLBQYAAAAABAAEAPUAAACGAwAAAAA=&#10;" path="m1511,3038l1511,e" filled="f" strokeweight=".51pt">
                    <v:path arrowok="t" o:connecttype="custom" o:connectlocs="1511,3038;1511,0" o:connectangles="0,0"/>
                  </v:shape>
                  <v:shape id="Freeform 584" o:spid="_x0000_s1036" style="position:absolute;left:3292;top:-3337;width:4536;height:3039;visibility:visible;mso-wrap-style:square;v-text-anchor:top" coordsize="4536,30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ieiP8EA&#10;AADbAAAADwAAAGRycy9kb3ducmV2LnhtbESPQYvCMBSE74L/IbwFbzbtgmKrUZaFinizevH2aN62&#10;ZZuX2sTa/fcbQfA4zMw3zGY3mlYM1LvGsoIkikEQl1Y3XCm4nPP5CoTzyBpby6TgjxzsttPJBjNt&#10;H3yiofCVCBB2GSqove8yKV1Zk0EX2Y44eD+2N+iD7Cupe3wEuGnlZxwvpcGGw0KNHX3XVP4Wd6Og&#10;vO2L2KfJ0aY273BYJNfG5UrNPsavNQhPo3+HX+2DVpAu4Pkl/AC5/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Ynoj/BAAAA2wAAAA8AAAAAAAAAAAAAAAAAmAIAAGRycy9kb3du&#10;cmV2LnhtbFBLBQYAAAAABAAEAPUAAACGAwAAAAA=&#10;" path="m2016,3038l2016,e" filled="f" strokeweight=".51pt">
                    <v:path arrowok="t" o:connecttype="custom" o:connectlocs="2016,3038;2016,0" o:connectangles="0,0"/>
                  </v:shape>
                  <v:shape id="Freeform 585" o:spid="_x0000_s1037" style="position:absolute;left:3292;top:-3337;width:4536;height:3039;visibility:visible;mso-wrap-style:square;v-text-anchor:top" coordsize="4536,30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U8SMIA&#10;AADbAAAADwAAAGRycy9kb3ducmV2LnhtbESPQWuDQBSE74H8h+UFektWCw3VuEooWEpvsbnk9nBf&#10;VOK+Ne5W7b/vBgo9DjPzDZMVi+nFRKPrLCuIdxEI4trqjhsF569y+wrCeWSNvWVS8EMOiny9yjDV&#10;duYTTZVvRICwS1FB6/2QSunqlgy6nR2Ig3e1o0Ef5NhIPeIc4KaXz1G0lwY7DgstDvTWUn2rvo2C&#10;+v5eRT6JP21iywGnl/jSuVKpp81yPIDwtPj/8F/7QytI9vD4En6AzH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9TxIwgAAANsAAAAPAAAAAAAAAAAAAAAAAJgCAABkcnMvZG93&#10;bnJldi54bWxQSwUGAAAAAAQABAD1AAAAhwMAAAAA&#10;" path="m2519,3038l2519,e" filled="f" strokeweight=".51pt">
                    <v:path arrowok="t" o:connecttype="custom" o:connectlocs="2519,3038;2519,0" o:connectangles="0,0"/>
                  </v:shape>
                  <v:shape id="Freeform 586" o:spid="_x0000_s1038" style="position:absolute;left:3292;top:-3337;width:4536;height:3039;visibility:visible;mso-wrap-style:square;v-text-anchor:top" coordsize="4536,30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bmZ08IA&#10;AADbAAAADwAAAGRycy9kb3ducmV2LnhtbESPT4vCMBTE7wt+h/AEb2tawT/tGkWEinjb6mVvj+Zt&#10;W7Z5qU2s9dsbYcHjMDO/YdbbwTSip87VlhXE0wgEcWF1zaWCyzn7XIFwHlljY5kUPMjBdjP6WGOq&#10;7Z2/qc99KQKEXYoKKu/bVEpXVGTQTW1LHLxf2xn0QXal1B3eA9w0chZFC2mw5rBQYUv7ioq//GYU&#10;FNdDHvkkPtnEZi328/indplSk/Gw+wLhafDv8H/7qBUkS3h9CT9Abp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puZnTwgAAANsAAAAPAAAAAAAAAAAAAAAAAJgCAABkcnMvZG93&#10;bnJldi54bWxQSwUGAAAAAAQABAD1AAAAhwMAAAAA&#10;" path="m3022,3038l3022,e" filled="f" strokeweight=".51pt">
                    <v:path arrowok="t" o:connecttype="custom" o:connectlocs="3022,3038;3022,0" o:connectangles="0,0"/>
                  </v:shape>
                  <v:shape id="Freeform 587" o:spid="_x0000_s1039" style="position:absolute;left:3292;top:-3337;width:4536;height:3039;visibility:visible;mso-wrap-style:square;v-text-anchor:top" coordsize="4536,30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CYNob8A&#10;AADbAAAADwAAAGRycy9kb3ducmV2LnhtbERPTYvCMBC9C/6HMMLeNK2gbKtpEaGLeLPrxdvQjG2x&#10;mdQmW7v/3hwW9vh43/t8Mp0YaXCtZQXxKgJBXFndcq3g+l0sP0E4j6yxs0wKfslBns1ne0y1ffGF&#10;xtLXIoSwS1FB432fSumqhgy6le2JA3e3g0Ef4FBLPeArhJtOrqNoKw22HBoa7OnYUPUof4yC6vlV&#10;Rj6JzzaxRY/jJr61rlDqYzEddiA8Tf5f/Oc+aQVJGBu+hB8gszc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YJg2hvwAAANsAAAAPAAAAAAAAAAAAAAAAAJgCAABkcnMvZG93bnJl&#10;di54bWxQSwUGAAAAAAQABAD1AAAAhAMAAAAA&#10;" path="m3527,3038l3527,e" filled="f" strokeweight=".51pt">
                    <v:path arrowok="t" o:connecttype="custom" o:connectlocs="3527,3038;3527,0" o:connectangles="0,0"/>
                  </v:shape>
                  <v:shape id="Freeform 588" o:spid="_x0000_s1040" style="position:absolute;left:3292;top:-3337;width:4536;height:3039;visibility:visible;mso-wrap-style:square;v-text-anchor:top" coordsize="4536,30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2qoOsIA&#10;AADbAAAADwAAAGRycy9kb3ducmV2LnhtbESPQWuDQBSE74H8h+UFcktWCynVukooGEJutb309nBf&#10;VeK+te5Wzb/PBgo9DjPzDZMVi+nFRKPrLCuI9xEI4trqjhsFnx/l7gWE88gae8uk4EYOiny9yjDV&#10;duZ3mirfiABhl6KC1vshldLVLRl0ezsQB+/bjgZ9kGMj9YhzgJtePkXRszTYcVhocaC3lupr9WsU&#10;1D+nKvJJfLGJLQecDvFX50qltpvl+ArC0+L/w3/ts1aQJPD4En6AzO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3aqg6wgAAANsAAAAPAAAAAAAAAAAAAAAAAJgCAABkcnMvZG93&#10;bnJldi54bWxQSwUGAAAAAAQABAD1AAAAhwMAAAAA&#10;" path="m4030,3038l4030,e" filled="f" strokeweight=".51pt">
                    <v:path arrowok="t" o:connecttype="custom" o:connectlocs="4030,3038;4030,0" o:connectangles="0,0"/>
                  </v:shape>
                  <v:shape id="Freeform 589" o:spid="_x0000_s1041" style="position:absolute;left:3292;top:-3337;width:4536;height:3039;visibility:visible;mso-wrap-style:square;v-text-anchor:top" coordsize="4536,30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MCs+MMA&#10;AADcAAAADwAAAGRycy9kb3ducmV2LnhtbESPQWvCQBCF7wX/wzKF3upuBEuNrlKEiPTW6MXbkJ0m&#10;odnZmF1j+u87h4K3Gd6b977Z7CbfqZGG2Aa2kM0NKOIquJZrC+dT8foOKiZkh11gsvBLEXbb2dMG&#10;cxfu/EVjmWolIRxztNCk1Odax6ohj3EeemLRvsPgMck61NoNeJdw3+mFMW/aY8vS0GBP+4aqn/Lm&#10;LVTXQ2nSKvsMq1D0OC6zSxsLa1+ep481qERTepj/r49O8I3gyzMygd7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MCs+MMAAADcAAAADwAAAAAAAAAAAAAAAACYAgAAZHJzL2Rv&#10;d25yZXYueG1sUEsFBgAAAAAEAAQA9QAAAIgDAAAAAA==&#10;" path="m4535,3038l4535,e" filled="f" strokeweight=".51pt">
                    <v:path arrowok="t" o:connecttype="custom" o:connectlocs="4535,3038;4535,0" o:connectangles="0,0"/>
                  </v:shape>
                  <v:shape id="Freeform 590" o:spid="_x0000_s1042" style="position:absolute;left:3292;top:-3337;width:4536;height:3039;visibility:visible;mso-wrap-style:square;v-text-anchor:top" coordsize="4536,30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4wJY78A&#10;AADcAAAADwAAAGRycy9kb3ducmV2LnhtbERPTYvCMBC9C/6HMMLeNOnCLms1iggV8bZdL96GZmyL&#10;zaQ22Vr/vREEb/N4n7NcD7YRPXW+dqwhmSkQxIUzNZcajn/Z9AeED8gGG8ek4U4e1qvxaImpcTf+&#10;pT4PpYgh7FPUUIXQplL6oiKLfuZa4sidXWcxRNiV0nR4i+G2kZ9KfUuLNceGClvaVlRc8n+robju&#10;chXmycHNXdZi/5Wcap9p/TEZNgsQgYbwFr/cexPnqwSez8QL5Oo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3jAljvwAAANwAAAAPAAAAAAAAAAAAAAAAAJgCAABkcnMvZG93bnJl&#10;di54bWxQSwUGAAAAAAQABAD1AAAAhAMAAAAA&#10;" path="m57,3038r79,-19e" filled="f" strokeweight=".51pt">
                    <v:path arrowok="t" o:connecttype="custom" o:connectlocs="57,3038;136,3019" o:connectangles="0,0"/>
                  </v:shape>
                  <v:shape id="Freeform 591" o:spid="_x0000_s1043" style="position:absolute;left:3292;top:-3337;width:4536;height:3039;visibility:visible;mso-wrap-style:square;v-text-anchor:top" coordsize="4536,30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16XFL8A&#10;AADcAAAADwAAAGRycy9kb3ducmV2LnhtbERPTYvCMBC9C/sfwix406SCol2jLEKXxZvVy96GZmyL&#10;zaTbxFr/vREEb/N4n7PeDrYRPXW+dqwhmSoQxIUzNZcaTsdssgThA7LBxjFpuJOH7eZjtMbUuBsf&#10;qM9DKWII+xQ1VCG0qZS+qMiin7qWOHJn11kMEXalNB3eYrht5EyphbRYc2yosKVdRcUlv1oNxf9P&#10;rsIq2buVy1rs58lf7TOtx5/D9xeIQEN4i1/uXxPnqxk8n4kXyM0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HXpcUvwAAANwAAAAPAAAAAAAAAAAAAAAAAJgCAABkcnMvZG93bnJl&#10;di54bWxQSwUGAAAAAAQABAD1AAAAhAMAAAAA&#10;" path="m175,3010r118,-30e" filled="f" strokeweight=".51pt">
                    <v:path arrowok="t" o:connecttype="custom" o:connectlocs="175,3010;293,2980" o:connectangles="0,0"/>
                  </v:shape>
                  <v:shape id="Freeform 592" o:spid="_x0000_s1044" style="position:absolute;left:3292;top:-3337;width:4536;height:3039;visibility:visible;mso-wrap-style:square;v-text-anchor:top" coordsize="4536,30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BIyj8EA&#10;AADcAAAADwAAAGRycy9kb3ducmV2LnhtbERPTWvCQBC9C/6HZYTezG5alBqzSimklN6MvXgbsmMS&#10;zM6m2W1M/31XELzN431Ovp9sJ0YafOtYQ5ooEMSVMy3XGr6PxfIVhA/IBjvHpOGPPOx381mOmXFX&#10;PtBYhlrEEPYZamhC6DMpfdWQRZ+4njhyZzdYDBEOtTQDXmO47eSzUmtpseXY0GBP7w1Vl/LXaqh+&#10;PkoVNumX27iix3GVnlpfaP20mN62IAJN4SG+uz9NnK9e4PZMvEDu/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gSMo/BAAAA3AAAAA8AAAAAAAAAAAAAAAAAmAIAAGRycy9kb3du&#10;cmV2LnhtbFBLBQYAAAAABAAEAPUAAACGAwAAAAA=&#10;" path="m333,2971r119,-29e" filled="f" strokeweight=".51pt">
                    <v:path arrowok="t" o:connecttype="custom" o:connectlocs="333,2971;452,2942" o:connectangles="0,0"/>
                  </v:shape>
                  <v:shape id="Freeform 593" o:spid="_x0000_s1045" style="position:absolute;left:3292;top:-3337;width:4536;height:3039;visibility:visible;mso-wrap-style:square;v-text-anchor:top" coordsize="4536,30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/uq+8EA&#10;AADcAAAADwAAAGRycy9kb3ducmV2LnhtbERPTWvCQBC9C/6HZYTezG5KlRqzSimklN6MvXgbsmMS&#10;zM6m2W1M/31XELzN431Ovp9sJ0YafOtYQ5ooEMSVMy3XGr6PxfIVhA/IBjvHpOGPPOx381mOmXFX&#10;PtBYhlrEEPYZamhC6DMpfdWQRZ+4njhyZzdYDBEOtTQDXmO47eSzUmtpseXY0GBP7w1Vl/LXaqh+&#10;PkoVNumX27iix3GVnlpfaP20mN62IAJN4SG+uz9NnK9e4PZMvEDu/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f7qvvBAAAA3AAAAA8AAAAAAAAAAAAAAAAAmAIAAGRycy9kb3du&#10;cmV2LnhtbFBLBQYAAAAABAAEAPUAAACGAwAAAAA=&#10;" path="m492,2932r119,-29e" filled="f" strokeweight=".51pt">
                    <v:path arrowok="t" o:connecttype="custom" o:connectlocs="492,2932;611,2903" o:connectangles="0,0"/>
                  </v:shape>
                  <v:shape id="Freeform 594" o:spid="_x0000_s1046" style="position:absolute;left:3292;top:-3337;width:4536;height:3039;visibility:visible;mso-wrap-style:square;v-text-anchor:top" coordsize="4536,30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LcPYL8A&#10;AADcAAAADwAAAGRycy9kb3ducmV2LnhtbERPTYvCMBC9L/gfwgje1qSCotUoInSRvVm9eBuasS02&#10;k9pka/ffbxYEb/N4n7PZDbYRPXW+dqwhmSoQxIUzNZcaLufscwnCB2SDjWPS8EsedtvRxwZT4558&#10;oj4PpYgh7FPUUIXQplL6oiKLfupa4sjdXGcxRNiV0nT4jOG2kTOlFtJizbGhwpYOFRX3/MdqKB5f&#10;uQqr5NutXNZiP0+utc+0noyH/RpEoCG8xS/30cT5ag7/z8QL5PYP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Itw9gvwAAANwAAAAPAAAAAAAAAAAAAAAAAJgCAABkcnMvZG93bnJl&#10;di54bWxQSwUGAAAAAAQABAD1AAAAhAMAAAAA&#10;" path="m650,2893r119,-29e" filled="f" strokeweight=".51pt">
                    <v:path arrowok="t" o:connecttype="custom" o:connectlocs="650,2893;769,2864" o:connectangles="0,0"/>
                  </v:shape>
                  <v:shape id="Freeform 595" o:spid="_x0000_s1047" style="position:absolute;left:3292;top:-3337;width:4536;height:3039;visibility:visible;mso-wrap-style:square;v-text-anchor:top" coordsize="4536,30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GWRF8EA&#10;AADcAAAADwAAAGRycy9kb3ducmV2LnhtbERPPWvDMBDdA/0P4grZYsmBhtqNEkrApWSrm6XbIV1s&#10;E+vkWqrj/PuoUOh2j/d52/3sejHRGDrPGvJMgSA23nbcaDh9VqtnECEiW+w9k4YbBdjvHhZbLK2/&#10;8gdNdWxECuFQooY2xqGUMpiWHIbMD8SJO/vRYUxwbKQd8ZrCXS/XSm2kw45TQ4sDHVoyl/rHaTDf&#10;b7WKRX70ha8GnJ7yry5UWi8f59cXEJHm+C/+c7/bNF9t4PeZdIHc3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hlkRfBAAAA3AAAAA8AAAAAAAAAAAAAAAAAmAIAAGRycy9kb3du&#10;cmV2LnhtbFBLBQYAAAAABAAEAPUAAACGAwAAAAA=&#10;" path="m809,2855r119,-30e" filled="f" strokeweight=".51pt">
                    <v:path arrowok="t" o:connecttype="custom" o:connectlocs="809,2855;928,2825" o:connectangles="0,0"/>
                  </v:shape>
                  <v:shape id="Freeform 596" o:spid="_x0000_s1048" style="position:absolute;left:3292;top:-3337;width:4536;height:3039;visibility:visible;mso-wrap-style:square;v-text-anchor:top" coordsize="4536,30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yk0jMEA&#10;AADcAAAADwAAAGRycy9kb3ducmV2LnhtbERPTWvCQBC9C/6HZYTezG4K1RqzSimklN6MvXgbsmMS&#10;zM6m2W1M/31XELzN431Ovp9sJ0YafOtYQ5ooEMSVMy3XGr6PxfIVhA/IBjvHpOGPPOx381mOmXFX&#10;PtBYhlrEEPYZamhC6DMpfdWQRZ+4njhyZzdYDBEOtTQDXmO47eSzUitpseXY0GBP7w1Vl/LXaqh+&#10;PkoVNumX27iix/ElPbW+0PppMb1tQQSawkN8d3+aOF+t4fZMvEDu/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cpNIzBAAAA3AAAAA8AAAAAAAAAAAAAAAAAmAIAAGRycy9kb3du&#10;cmV2LnhtbFBLBQYAAAAABAAEAPUAAACGAwAAAAA=&#10;" path="m968,2816r119,-29e" filled="f" strokeweight=".51pt">
                    <v:path arrowok="t" o:connecttype="custom" o:connectlocs="968,2816;1087,2787" o:connectangles="0,0"/>
                  </v:shape>
                  <v:shape id="Freeform 597" o:spid="_x0000_s1049" style="position:absolute;left:3292;top:-3337;width:4536;height:3039;visibility:visible;mso-wrap-style:square;v-text-anchor:top" coordsize="4536,30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rag/sMA&#10;AADcAAAADwAAAGRycy9kb3ducmV2LnhtbESPQWvCQBCF7wX/wzKF3upuBEuNrlKEiPTW6MXbkJ0m&#10;odnZmF1j+u87h4K3Gd6b977Z7CbfqZGG2Aa2kM0NKOIquJZrC+dT8foOKiZkh11gsvBLEXbb2dMG&#10;cxfu/EVjmWolIRxztNCk1Odax6ohj3EeemLRvsPgMck61NoNeJdw3+mFMW/aY8vS0GBP+4aqn/Lm&#10;LVTXQ2nSKvsMq1D0OC6zSxsLa1+ep481qERTepj/r49O8I3QyjMygd7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rag/sMAAADcAAAADwAAAAAAAAAAAAAAAACYAgAAZHJzL2Rv&#10;d25yZXYueG1sUEsFBgAAAAAEAAQA9QAAAIgDAAAAAA==&#10;" path="m1127,2776r119,-28e" filled="f" strokeweight=".51pt">
                    <v:path arrowok="t" o:connecttype="custom" o:connectlocs="1127,2776;1246,2748" o:connectangles="0,0"/>
                  </v:shape>
                  <v:shape id="Freeform 598" o:spid="_x0000_s1050" style="position:absolute;left:3292;top:-3337;width:4536;height:3039;visibility:visible;mso-wrap-style:square;v-text-anchor:top" coordsize="4536,30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foFZcEA&#10;AADcAAAADwAAAGRycy9kb3ducmV2LnhtbERPTWuDQBC9B/oflinkFnctpFSbjYSCpeRWm0tugztV&#10;iTtr3a2af58NFHqbx/ucXbHYXkw0+s6xhjRRIIhrZzpuNJy+ys0LCB+QDfaOScOVPBT7h9UOc+Nm&#10;/qSpCo2IIexz1NCGMORS+roliz5xA3Hkvt1oMUQ4NtKMOMdw28snpZ6lxY5jQ4sDvbVUX6pfq6H+&#10;ea9UyNKjy1w54LRNz50vtV4/LodXEIGW8C/+c3+YOF9lcH8mXiD3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n6BWXBAAAA3AAAAA8AAAAAAAAAAAAAAAAAmAIAAGRycy9kb3du&#10;cmV2LnhtbFBLBQYAAAAABAAEAPUAAACGAwAAAAA=&#10;" path="m1285,2738r119,-30e" filled="f" strokeweight=".51pt">
                    <v:path arrowok="t" o:connecttype="custom" o:connectlocs="1285,2738;1404,2708" o:connectangles="0,0"/>
                  </v:shape>
                  <v:shape id="Freeform 599" o:spid="_x0000_s1051" style="position:absolute;left:3292;top:-3337;width:4536;height:3039;visibility:visible;mso-wrap-style:square;v-text-anchor:top" coordsize="4536,30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Rk6JcMA&#10;AADcAAAADwAAAGRycy9kb3ducmV2LnhtbESPQWvCQBCF7wX/wzIFb3WTgqLRVUohIt5MvXgbstMk&#10;NDsbs2uM/945CL3N8N68981mN7pWDdSHxrOBdJaAIi69bbgycP7JP5agQkS22HomAw8KsNtO3jaY&#10;WX/nEw1FrJSEcMjQQB1jl2kdypochpnviEX79b3DKGtfadvjXcJdqz+TZKEdNiwNNXb0XVP5V9yc&#10;gfK6L5K4So9+5fMOh3l6aUJuzPR9/FqDijTGf/Pr+mAFPxV8eUYm0Ns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Rk6JcMAAADcAAAADwAAAAAAAAAAAAAAAACYAgAAZHJzL2Rv&#10;d25yZXYueG1sUEsFBgAAAAAEAAQA9QAAAIgDAAAAAA==&#10;" path="m1444,2699r118,-29e" filled="f" strokeweight=".51pt">
                    <v:path arrowok="t" o:connecttype="custom" o:connectlocs="1444,2699;1562,2670" o:connectangles="0,0"/>
                  </v:shape>
                  <v:shape id="Freeform 600" o:spid="_x0000_s1052" style="position:absolute;left:3292;top:-3337;width:4536;height:3039;visibility:visible;mso-wrap-style:square;v-text-anchor:top" coordsize="4536,30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lWfvr8A&#10;AADcAAAADwAAAGRycy9kb3ducmV2LnhtbERPTYvCMBC9C/6HMMLeNM3CLms1iggV8bZdL96GZmyL&#10;zaQ22Vr/vREEb/N4n7NcD7YRPXW+dqxBzRIQxIUzNZcajn/Z9AeED8gGG8ek4U4e1qvxaImpcTf+&#10;pT4PpYgh7FPUUIXQplL6oiKLfuZa4sidXWcxRNiV0nR4i+G2kZ9J8i0t1hwbKmxpW1Fxyf+thuK6&#10;y5MwVwc3d1mL/Zc61T7T+mMybBYgAg3hLX659ybOVwqez8QL5Oo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yVZ++vwAAANwAAAAPAAAAAAAAAAAAAAAAAJgCAABkcnMvZG93bnJl&#10;di54bWxQSwUGAAAAAAQABAD1AAAAhAMAAAAA&#10;" path="m1602,2661r119,-30e" filled="f" strokeweight=".51pt">
                    <v:path arrowok="t" o:connecttype="custom" o:connectlocs="1602,2661;1721,2631" o:connectangles="0,0"/>
                  </v:shape>
                  <v:shape id="Freeform 601" o:spid="_x0000_s1053" style="position:absolute;left:3292;top:-3337;width:4536;height:3039;visibility:visible;mso-wrap-style:square;v-text-anchor:top" coordsize="4536,30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cBycAA&#10;AADcAAAADwAAAGRycy9kb3ducmV2LnhtbERPTYvCMBC9L/gfwgje1rQFZa3GIkJF9mbXi7ehGdti&#10;M6lNrPXfm4WFvc3jfc4mG00rBupdY1lBPI9AEJdWN1wpOP/kn18gnEfW2FomBS9ykG0nHxtMtX3y&#10;iYbCVyKEsEtRQe19l0rpypoMurntiAN3tb1BH2BfSd3jM4SbViZRtJQGGw4NNXa0r6m8FQ+joLwf&#10;isiv4m+7snmHwyK+NC5XajYdd2sQnkb/L/5zH3WYHyfw+0y4QG7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gocBycAAAADcAAAADwAAAAAAAAAAAAAAAACYAgAAZHJzL2Rvd25y&#10;ZXYueG1sUEsFBgAAAAAEAAQA9QAAAIUDAAAAAA==&#10;" path="m1760,2621r119,-28e" filled="f" strokeweight=".51pt">
                    <v:path arrowok="t" o:connecttype="custom" o:connectlocs="1760,2621;1879,2593" o:connectangles="0,0"/>
                  </v:shape>
                  <v:shape id="Freeform 602" o:spid="_x0000_s1054" style="position:absolute;left:3292;top:-3337;width:4536;height:3039;visibility:visible;mso-wrap-style:square;v-text-anchor:top" coordsize="4536,30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cukUr8A&#10;AADcAAAADwAAAGRycy9kb3ducmV2LnhtbERPTYvCMBC9L/gfwgje1rSKi1ajiFCRvVm9eBuasS02&#10;k9rEWv/9RhD2No/3OatNb2rRUesqywricQSCOLe64kLB+ZR+z0E4j6yxtkwKXuRgsx58rTDR9slH&#10;6jJfiBDCLkEFpfdNIqXLSzLoxrYhDtzVtgZ9gG0hdYvPEG5qOYmiH2mw4tBQYkO7kvJb9jAK8vs+&#10;i/wi/rULmzbYzeJL5VKlRsN+uwThqff/4o/7oMP8eArvZ8IFcv0H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ty6RSvwAAANwAAAAPAAAAAAAAAAAAAAAAAJgCAABkcnMvZG93bnJl&#10;di54bWxQSwUGAAAAAAQABAD1AAAAhAMAAAAA&#10;" path="m1919,2582r119,-28e" filled="f" strokeweight=".51pt">
                    <v:path arrowok="t" o:connecttype="custom" o:connectlocs="1919,2582;2038,2554" o:connectangles="0,0"/>
                  </v:shape>
                  <v:shape id="Freeform 603" o:spid="_x0000_s1055" style="position:absolute;left:3292;top:-3337;width:4536;height:3039;visibility:visible;mso-wrap-style:square;v-text-anchor:top" coordsize="4536,30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iI8Jr8A&#10;AADcAAAADwAAAGRycy9kb3ducmV2LnhtbERPTYvCMBC9L/gfwgje1rSii1ajiFCRvVm9eBuasS02&#10;k9rEWv/9RhD2No/3OatNb2rRUesqywricQSCOLe64kLB+ZR+z0E4j6yxtkwKXuRgsx58rTDR9slH&#10;6jJfiBDCLkEFpfdNIqXLSzLoxrYhDtzVtgZ9gG0hdYvPEG5qOYmiH2mw4tBQYkO7kvJb9jAK8vs+&#10;i/wi/rULmzbYzeJL5VKlRsN+uwThqff/4o/7oMP8eArvZ8IFcv0H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iIjwmvwAAANwAAAAPAAAAAAAAAAAAAAAAAJgCAABkcnMvZG93bnJl&#10;di54bWxQSwUGAAAAAAQABAD1AAAAhAMAAAAA&#10;" path="m2078,2544r119,-30e" filled="f" strokeweight=".51pt">
                    <v:path arrowok="t" o:connecttype="custom" o:connectlocs="2078,2544;2197,2514" o:connectangles="0,0"/>
                  </v:shape>
                  <v:shape id="Freeform 604" o:spid="_x0000_s1056" style="position:absolute;left:3292;top:-3337;width:4536;height:3039;visibility:visible;mso-wrap-style:square;v-text-anchor:top" coordsize="4536,30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W6ZvcEA&#10;AADcAAAADwAAAGRycy9kb3ducmV2LnhtbERPTWuDQBC9B/oflinkFlcLKdG4hlKwhNxqcsltcCcq&#10;cWetuzX233cDgdzm8T4n382mFxONrrOsIIliEMS11R03Ck7HcrUB4Tyyxt4yKfgjB7viZZFjpu2N&#10;v2mqfCNCCLsMFbTeD5mUrm7JoIvsQBy4ix0N+gDHRuoRbyHc9PItjt+lwY5DQ4sDfbZUX6tfo6D+&#10;+apinyYHm9pywGmdnDtXKrV8nT+2IDzN/il+uPc6zE/WcH8mXCCL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1umb3BAAAA3AAAAA8AAAAAAAAAAAAAAAAAmAIAAGRycy9kb3du&#10;cmV2LnhtbFBLBQYAAAAABAAEAPUAAACGAwAAAAA=&#10;" path="m2237,2505r119,-29e" filled="f" strokeweight=".51pt">
                    <v:path arrowok="t" o:connecttype="custom" o:connectlocs="2237,2505;2356,2476" o:connectangles="0,0"/>
                  </v:shape>
                  <v:shape id="Freeform 605" o:spid="_x0000_s1057" style="position:absolute;left:3292;top:-3337;width:4536;height:3039;visibility:visible;mso-wrap-style:square;v-text-anchor:top" coordsize="4536,30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bwHysAA&#10;AADcAAAADwAAAGRycy9kb3ducmV2LnhtbERPTYvCMBC9C/6HMMLeNK2grNVYRKjI3rbrxdvQjG2x&#10;mdQmtt1/v1kQvM3jfc4uHU0jeupcbVlBvIhAEBdW11wquPxk808QziNrbCyTgl9ykO6nkx0m2g78&#10;TX3uSxFC2CWooPK+TaR0RUUG3cK2xIG72c6gD7Arpe5wCOGmkcsoWkuDNYeGCls6VlTc86dRUDxO&#10;eeQ38Zfd2KzFfhVfa5cp9TEbD1sQnkb/Fr/cZx3mx2v4fyZcIPd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/bwHysAAAADcAAAADwAAAAAAAAAAAAAAAACYAgAAZHJzL2Rvd25y&#10;ZXYueG1sUEsFBgAAAAAEAAQA9QAAAIUDAAAAAA==&#10;" path="m2395,2466r119,-29e" filled="f" strokeweight=".51pt">
                    <v:path arrowok="t" o:connecttype="custom" o:connectlocs="2395,2466;2514,2437" o:connectangles="0,0"/>
                  </v:shape>
                  <v:shape id="Freeform 606" o:spid="_x0000_s1058" style="position:absolute;left:3292;top:-3337;width:4536;height:3039;visibility:visible;mso-wrap-style:square;v-text-anchor:top" coordsize="4536,30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CiUb8A&#10;AADcAAAADwAAAGRycy9kb3ducmV2LnhtbERPTYvCMBC9L/gfwgje1rSCrlajiFCRvVm9eBuasS02&#10;k9rEWv/9RhD2No/3OatNb2rRUesqywricQSCOLe64kLB+ZR+z0E4j6yxtkwKXuRgsx58rTDR9slH&#10;6jJfiBDCLkEFpfdNIqXLSzLoxrYhDtzVtgZ9gG0hdYvPEG5qOYmimTRYcWgosaFdSfktexgF+X2f&#10;RX4R/9qFTRvspvGlcqlSo2G/XYLw1Pt/8cd90GF+/APvZ8IFcv0H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S8KJRvwAAANwAAAAPAAAAAAAAAAAAAAAAAJgCAABkcnMvZG93bnJl&#10;di54bWxQSwUGAAAAAAQABAD1AAAAhAMAAAAA&#10;" path="m2554,2427r119,-28e" filled="f" strokeweight=".51pt">
                    <v:path arrowok="t" o:connecttype="custom" o:connectlocs="2554,2427;2673,2399" o:connectangles="0,0"/>
                  </v:shape>
                  <v:shape id="Freeform 607" o:spid="_x0000_s1059" style="position:absolute;left:3292;top:-3337;width:4536;height:3039;visibility:visible;mso-wrap-style:square;v-text-anchor:top" coordsize="4536,30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282I8MA&#10;AADcAAAADwAAAGRycy9kb3ducmV2LnhtbESPQWvCQBCF7wX/wzIFb3WTgqLRVUohIt5MvXgbstMk&#10;NDsbs2uM/945CL3N8N68981mN7pWDdSHxrOBdJaAIi69bbgycP7JP5agQkS22HomAw8KsNtO3jaY&#10;WX/nEw1FrJSEcMjQQB1jl2kdypochpnviEX79b3DKGtfadvjXcJdqz+TZKEdNiwNNXb0XVP5V9yc&#10;gfK6L5K4So9+5fMOh3l6aUJuzPR9/FqDijTGf/Pr+mAFPxVaeUYm0Ns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282I8MAAADcAAAADwAAAAAAAAAAAAAAAACYAgAAZHJzL2Rv&#10;d25yZXYueG1sUEsFBgAAAAAEAAQA9QAAAIgDAAAAAA==&#10;" path="m2712,2389r119,-30e" filled="f" strokeweight=".51pt">
                    <v:path arrowok="t" o:connecttype="custom" o:connectlocs="2712,2389;2831,2359" o:connectangles="0,0"/>
                  </v:shape>
                  <v:shape id="Freeform 608" o:spid="_x0000_s1060" style="position:absolute;left:3292;top:-3337;width:4536;height:3039;visibility:visible;mso-wrap-style:square;v-text-anchor:top" coordsize="4536,30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COTuMAA&#10;AADcAAAADwAAAGRycy9kb3ducmV2LnhtbERPTYvCMBC9L/gfwgh726YVVmw1iggV2ZvVi7ehGdti&#10;M6lNrN1/v1kQvM3jfc5qM5pWDNS7xrKCJIpBEJdWN1wpOJ/yrwUI55E1tpZJwS852KwnHyvMtH3y&#10;kYbCVyKEsMtQQe19l0npypoMush2xIG72t6gD7CvpO7xGcJNK2dxPJcGGw4NNXa0q6m8FQ+joLzv&#10;i9inyY9Nbd7h8J1cGpcr9Tkdt0sQnkb/Fr/cBx3mJyn8PxMukOs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COTuMAAAADcAAAADwAAAAAAAAAAAAAAAACYAgAAZHJzL2Rvd25y&#10;ZXYueG1sUEsFBgAAAAAEAAQA9QAAAIUDAAAAAA==&#10;" path="m2870,2350r119,-29e" filled="f" strokeweight=".51pt">
                    <v:path arrowok="t" o:connecttype="custom" o:connectlocs="2870,2350;2989,2321" o:connectangles="0,0"/>
                  </v:shape>
                  <v:shape id="Freeform 609" o:spid="_x0000_s1061" style="position:absolute;left:3292;top:-3337;width:4536;height:3039;visibility:visible;mso-wrap-style:square;v-text-anchor:top" coordsize="4536,30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3XwmMMA&#10;AADcAAAADwAAAGRycy9kb3ducmV2LnhtbESPQWvCQBCF74X+h2UKvdVNhIpGV5FCpHgzevE2ZMck&#10;mJ1Ns2tM/71zELzN8N68981qM7pWDdSHxrOBdJKAIi69bbgycDrmX3NQISJbbD2TgX8KsFm/v60w&#10;s/7OBxqKWCkJ4ZChgTrGLtM6lDU5DBPfEYt28b3DKGtfadvjXcJdq6dJMtMOG5aGGjv6qam8Fjdn&#10;oPzbFUlcpHu/8HmHw3d6bkJuzOfHuF2CijTGl/l5/WsFfyr48oxMoN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3XwmMMAAADcAAAADwAAAAAAAAAAAAAAAACYAgAAZHJzL2Rv&#10;d25yZXYueG1sUEsFBgAAAAAEAAQA9QAAAIgDAAAAAA==&#10;" path="m3029,2310r119,-28e" filled="f" strokeweight=".51pt">
                    <v:path arrowok="t" o:connecttype="custom" o:connectlocs="3029,2310;3148,2282" o:connectangles="0,0"/>
                  </v:shape>
                  <v:shape id="Freeform 610" o:spid="_x0000_s1062" style="position:absolute;left:3292;top:-3337;width:4536;height:3039;visibility:visible;mso-wrap-style:square;v-text-anchor:top" coordsize="4536,30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DlVA8AA&#10;AADcAAAADwAAAGRycy9kb3ducmV2LnhtbERPTYvCMBC9L/gfwgje1rQFZa3GIkJF9mbXi7ehGdti&#10;M6lNrPXfm4WFvc3jfc4mG00rBupdY1lBPI9AEJdWN1wpOP/kn18gnEfW2FomBS9ykG0nHxtMtX3y&#10;iYbCVyKEsEtRQe19l0rpypoMurntiAN3tb1BH2BfSd3jM4SbViZRtJQGGw4NNXa0r6m8FQ+joLwf&#10;isiv4m+7snmHwyK+NC5XajYdd2sQnkb/L/5zH3WYn8Tw+0y4QG7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DlVA8AAAADcAAAADwAAAAAAAAAAAAAAAACYAgAAZHJzL2Rvd25y&#10;ZXYueG1sUEsFBgAAAAAEAAQA9QAAAIUDAAAAAA==&#10;" path="m3188,2272r119,-29e" filled="f" strokeweight=".51pt">
                    <v:path arrowok="t" o:connecttype="custom" o:connectlocs="3188,2272;3307,2243" o:connectangles="0,0"/>
                  </v:shape>
                  <v:shape id="Freeform 611" o:spid="_x0000_s1063" style="position:absolute;left:3292;top:-3337;width:4536;height:3039;visibility:visible;mso-wrap-style:square;v-text-anchor:top" coordsize="4536,30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vLdMEA&#10;AADcAAAADwAAAGRycy9kb3ducmV2LnhtbERPTWuDQBC9F/Iflink1qwKCdG4SglYSm8xueQ2uFOV&#10;urPG3Rj777uFQm/zeJ+Tl4sZxEyT6y0riDcRCOLG6p5bBZdz9bIH4TyyxsEyKfgmB2Wxesox0/bB&#10;J5pr34oQwi5DBZ33Yyalazoy6DZ2JA7cp50M+gCnVuoJHyHcDDKJop002HNo6HCkY0fNV303Cprb&#10;Wx35NP6wqa1GnLfxtXeVUuvn5fUAwtPi/8V/7ncd5icJ/D4TLpDF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zry3TBAAAA3AAAAA8AAAAAAAAAAAAAAAAAmAIAAGRycy9kb3du&#10;cmV2LnhtbFBLBQYAAAAABAAEAPUAAACGAwAAAAA=&#10;" path="m3347,2233r119,-29e" filled="f" strokeweight=".51pt">
                    <v:path arrowok="t" o:connecttype="custom" o:connectlocs="3347,2233;3466,2204" o:connectangles="0,0"/>
                  </v:shape>
                  <v:shape id="Freeform 612" o:spid="_x0000_s1064" style="position:absolute;left:3292;top:-3337;width:4536;height:3039;visibility:visible;mso-wrap-style:square;v-text-anchor:top" coordsize="4536,30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6du778A&#10;AADcAAAADwAAAGRycy9kb3ducmV2LnhtbERPTYvCMBC9C/sfwgh707QuilajiFCRvVm9eBuasS02&#10;k24Ta/33G0HwNo/3OatNb2rRUesqywricQSCOLe64kLB+ZSO5iCcR9ZYWyYFT3KwWX8NVpho++Aj&#10;dZkvRAhhl6CC0vsmkdLlJRl0Y9sQB+5qW4M+wLaQusVHCDe1nETRTBqsODSU2NCupPyW3Y2C/G+f&#10;RX4R/9qFTRvspvGlcqlS38N+uwThqfcf8dt90GH+5Adez4QL5Pof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jp27vvwAAANwAAAAPAAAAAAAAAAAAAAAAAJgCAABkcnMvZG93bnJl&#10;di54bWxQSwUGAAAAAAQABAD1AAAAhAMAAAAA&#10;" path="m3505,2195r119,-30e" filled="f" strokeweight=".51pt">
                    <v:path arrowok="t" o:connecttype="custom" o:connectlocs="3505,2195;3624,2165" o:connectangles="0,0"/>
                  </v:shape>
                  <v:shape id="Freeform 613" o:spid="_x0000_s1065" style="position:absolute;left:3292;top:-3337;width:4536;height:3039;visibility:visible;mso-wrap-style:square;v-text-anchor:top" coordsize="4536,30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E72m78A&#10;AADcAAAADwAAAGRycy9kb3ducmV2LnhtbERPTYvCMBC9C/sfwgh707SyilajiFCRvVm9eBuasS02&#10;k24Ta/33G0HwNo/3OatNb2rRUesqywricQSCOLe64kLB+ZSO5iCcR9ZYWyYFT3KwWX8NVpho++Aj&#10;dZkvRAhhl6CC0vsmkdLlJRl0Y9sQB+5qW4M+wLaQusVHCDe1nETRTBqsODSU2NCupPyW3Y2C/G+f&#10;RX4R/9qFTRvspvGlcqlS38N+uwThqfcf8dt90GH+5Adez4QL5Pof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sTvabvwAAANwAAAAPAAAAAAAAAAAAAAAAAJgCAABkcnMvZG93bnJl&#10;di54bWxQSwUGAAAAAAQABAD1AAAAhAMAAAAA&#10;" path="m3664,2156r119,-29e" filled="f" strokeweight=".51pt">
                    <v:path arrowok="t" o:connecttype="custom" o:connectlocs="3664,2156;3783,2127" o:connectangles="0,0"/>
                  </v:shape>
                  <v:shape id="Freeform 614" o:spid="_x0000_s1066" style="position:absolute;left:3292;top:-3337;width:4536;height:3039;visibility:visible;mso-wrap-style:square;v-text-anchor:top" coordsize="4536,30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JTAMAA&#10;AADcAAAADwAAAGRycy9kb3ducmV2LnhtbERPTYvCMBC9L/gfwgje1rQFZa3GIkJF9mbXi7ehGdti&#10;M6lNrPXfm4WFvc3jfc4mG00rBupdY1lBPI9AEJdWN1wpOP/kn18gnEfW2FomBS9ykG0nHxtMtX3y&#10;iYbCVyKEsEtRQe19l0rpypoMurntiAN3tb1BH2BfSd3jM4SbViZRtJQGGw4NNXa0r6m8FQ+joLwf&#10;isiv4m+7snmHwyK+NC5XajYdd2sQnkb/L/5zH3WYnyzg95lwgdy+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wJTAMAAAADcAAAADwAAAAAAAAAAAAAAAACYAgAAZHJzL2Rvd25y&#10;ZXYueG1sUEsFBgAAAAAEAAQA9QAAAIUDAAAAAA==&#10;" path="m3823,2116r118,-28e" filled="f" strokeweight=".51pt">
                    <v:path arrowok="t" o:connecttype="custom" o:connectlocs="3823,2116;3941,2088" o:connectangles="0,0"/>
                  </v:shape>
                  <v:shape id="Freeform 615" o:spid="_x0000_s1067" style="position:absolute;left:3292;top:-3337;width:4536;height:3039;visibility:visible;mso-wrap-style:square;v-text-anchor:top" coordsize="4536,30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9DNd78A&#10;AADcAAAADwAAAGRycy9kb3ducmV2LnhtbERPTYvCMBC9C/6HMMLeNK2gaDWKCBXZm9WLt6EZ22Iz&#10;qU2s3X+/EQRv83ifs972phYdta6yrCCeRCCIc6srLhRczul4AcJ5ZI21ZVLwRw62m+FgjYm2Lz5R&#10;l/lChBB2CSoovW8SKV1ekkE3sQ1x4G62NegDbAupW3yFcFPLaRTNpcGKQ0OJDe1Lyu/Z0yjIH4cs&#10;8sv41y5t2mA3i6+VS5X6GfW7FQhPvf+KP+6jDvOnc3g/Ey6Qm3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z0M13vwAAANwAAAAPAAAAAAAAAAAAAAAAAJgCAABkcnMvZG93bnJl&#10;di54bWxQSwUGAAAAAAQABAD1AAAAhAMAAAAA&#10;" path="m3980,2078r120,-30e" filled="f" strokeweight=".51pt">
                    <v:path arrowok="t" o:connecttype="custom" o:connectlocs="3980,2078;4100,2048" o:connectangles="0,0"/>
                  </v:shape>
                  <v:shape id="Freeform 616" o:spid="_x0000_s1068" style="position:absolute;left:3292;top:-3337;width:4536;height:3039;visibility:visible;mso-wrap-style:square;v-text-anchor:top" coordsize="4536,30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Jxo7MAA&#10;AADcAAAADwAAAGRycy9kb3ducmV2LnhtbERPS4vCMBC+C/sfwgh707TC+qhGEaEie7N68TY0Y1ts&#10;Jt0m1vrvN4LgbT6+56w2valFR62rLCuIxxEI4tzqigsF51M6moNwHlljbZkUPMnBZv01WGGi7YOP&#10;1GW+ECGEXYIKSu+bREqXl2TQjW1DHLirbQ36ANtC6hYfIdzUchJFU2mw4tBQYkO7kvJbdjcK8r99&#10;FvlF/GsXNm2w+4kvlUuV+h722yUIT73/iN/ugw7zJzN4PRMukOt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Jxo7MAAAADcAAAADwAAAAAAAAAAAAAAAACYAgAAZHJzL2Rvd25y&#10;ZXYueG1sUEsFBgAAAAAEAAQA9QAAAIUDAAAAAA==&#10;" path="m4139,2039r119,-29e" filled="f" strokeweight=".51pt">
                    <v:path arrowok="t" o:connecttype="custom" o:connectlocs="4139,2039;4258,2010" o:connectangles="0,0"/>
                  </v:shape>
                  <v:shape id="Freeform 617" o:spid="_x0000_s1069" style="position:absolute;left:3292;top:-3337;width:4536;height:3039;visibility:visible;mso-wrap-style:square;v-text-anchor:top" coordsize="4536,30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QP8nsMA&#10;AADcAAAADwAAAGRycy9kb3ducmV2LnhtbESPQWvCQBCF74X+h2UKvdVNhIpGV5FCpHgzevE2ZMck&#10;mJ1Ns2tM/71zELzN8N68981qM7pWDdSHxrOBdJKAIi69bbgycDrmX3NQISJbbD2TgX8KsFm/v60w&#10;s/7OBxqKWCkJ4ZChgTrGLtM6lDU5DBPfEYt28b3DKGtfadvjXcJdq6dJMtMOG5aGGjv6qam8Fjdn&#10;oPzbFUlcpHu/8HmHw3d6bkJuzOfHuF2CijTGl/l5/WsFfyq08oxMoN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QP8nsMAAADcAAAADwAAAAAAAAAAAAAAAACYAgAAZHJzL2Rv&#10;d25yZXYueG1sUEsFBgAAAAAEAAQA9QAAAIgDAAAAAA==&#10;" path="m4298,2001r119,-30e" filled="f" strokeweight=".51pt">
                    <v:path arrowok="t" o:connecttype="custom" o:connectlocs="4298,2001;4417,1971" o:connectangles="0,0"/>
                  </v:shape>
                  <v:shape id="Freeform 618" o:spid="_x0000_s1070" style="position:absolute;left:3292;top:-3337;width:4536;height:3039;visibility:visible;mso-wrap-style:square;v-text-anchor:top" coordsize="4536,30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k9ZBcEA&#10;AADcAAAADwAAAGRycy9kb3ducmV2LnhtbERPTWuDQBC9F/Iflgnk1qwKKdW4SihYSm+1ueQ2uBOV&#10;uLPG3Rrz77OFQm/zeJ+Tl4sZxEyT6y0riLcRCOLG6p5bBcfv6vkVhPPIGgfLpOBODspi9ZRjpu2N&#10;v2iufStCCLsMFXTej5mUrunIoNvakThwZzsZ9AFOrdQT3kK4GWQSRS/SYM+hocOR3jpqLvWPUdBc&#10;3+vIp/GnTW014ryLT72rlNqsl8MehKfF/4v/3B86zE9S+H0mXCCL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JPWQXBAAAA3AAAAA8AAAAAAAAAAAAAAAAAmAIAAGRycy9kb3du&#10;cmV2LnhtbFBLBQYAAAAABAAEAPUAAACGAwAAAAA=&#10;" path="m4457,1961r78,-19e" filled="f" strokeweight=".51pt">
                    <v:path arrowok="t" o:connecttype="custom" o:connectlocs="4457,1961;4535,1942" o:connectangles="0,0"/>
                  </v:shape>
                </v:group>
                <v:group id="Group 619" o:spid="_x0000_s1071" style="position:absolute;left:3292;top:-1923;width:3344;height:1588" coordorigin="3292,-1923" coordsize="3344,158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WoUOHFAAAA3AAA&#10;AA8AAAAAAAAAAAAAAAAAqgIAAGRycy9kb3ducmV2LnhtbFBLBQYAAAAABAAEAPoAAACcAwAAAAA=&#10;">
                  <v:shape id="Freeform 620" o:spid="_x0000_s1072" style="position:absolute;left:3292;top:-1923;width:3344;height:1588;visibility:visible;mso-wrap-style:square;v-text-anchor:top" coordsize="3344,15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ynowsMA&#10;AADcAAAADwAAAGRycy9kb3ducmV2LnhtbERPTWvCQBC9C/0PyxS8mU0slhJdxRYsnorVVvA2ZMck&#10;7e5syK4x9de7gtDbPN7nzBa9NaKj1teOFWRJCoK4cLrmUsHXbjV6AeEDskbjmBT8kYfF/GEww1y7&#10;M39Stw2liCHsc1RQhdDkUvqiIos+cQ1x5I6utRgibEupWzzHcGvkOE2fpcWaY0OFDb1VVPxuT1bB&#10;5NCtEX+WWf/x/j3Z8KvZ7y5GqeFjv5yCCNSHf/HdvdZx/lMGt2fiBXJ+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ynowsMAAADcAAAADwAAAAAAAAAAAAAAAACYAgAAZHJzL2Rv&#10;d25yZXYueG1sUEsFBgAAAAAEAAQA9QAAAIgDAAAAAA==&#10;" path="m,1585r41,1l62,1587r21,l104,1587r11,l125,1587r11,-1l146,1586r10,-1l167,1585r11,-1l188,1582r10,-1l208,1580r10,-2l229,1577r21,-4l258,1571e" filled="f" strokeweight=".34006mm">
                    <v:path arrowok="t" o:connecttype="custom" o:connectlocs="0,1585;41,1586;62,1587;83,1587;104,1587;115,1587;125,1587;136,1586;146,1586;156,1585;167,1585;178,1584;188,1582;198,1581;208,1580;218,1578;229,1577;250,1573;258,1571" o:connectangles="0,0,0,0,0,0,0,0,0,0,0,0,0,0,0,0,0,0,0"/>
                  </v:shape>
                  <v:shape id="Freeform 621" o:spid="_x0000_s1073" style="position:absolute;left:3292;top:-1923;width:3344;height:1588;visibility:visible;mso-wrap-style:square;v-text-anchor:top" coordsize="3344,15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/t2tcMA&#10;AADcAAAADwAAAGRycy9kb3ducmV2LnhtbERPTWvCQBC9F/oflin0VjdGlBJdxQpKTqVqFbwN2TGJ&#10;3Z0N2W1M++tdodDbPN7nzBa9NaKj1teOFQwHCQjiwumaSwWf+/XLKwgfkDUax6Tghzws5o8PM8y0&#10;u/KWul0oRQxhn6GCKoQmk9IXFVn0A9cQR+7sWoshwraUusVrDLdGpkkykRZrjg0VNrSqqPjafVsF&#10;41OXI16Ww/59cxh/8Js57n+NUs9P/XIKIlAf/sV/7lzH+aMU7s/EC+T8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/t2tcMAAADcAAAADwAAAAAAAAAAAAAAAACYAgAAZHJzL2Rv&#10;d25yZXYueG1sUEsFBgAAAAAEAAQA9QAAAIgDAAAAAA==&#10;" path="m336,1555r37,-8l413,1538r41,-10l495,1518r41,-12l568,1498e" filled="f" strokeweight=".34006mm">
                    <v:path arrowok="t" o:connecttype="custom" o:connectlocs="336,1555;373,1547;413,1538;454,1528;495,1518;536,1506;568,1498" o:connectangles="0,0,0,0,0,0,0"/>
                  </v:shape>
                  <v:shape id="Freeform 622" o:spid="_x0000_s1074" style="position:absolute;left:3292;top:-1923;width:3344;height:1588;visibility:visible;mso-wrap-style:square;v-text-anchor:top" coordsize="3344,15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LfTLsIA&#10;AADcAAAADwAAAGRycy9kb3ducmV2LnhtbERPS2sCMRC+F/wPYQRvNWtFkdUoWmjxVHyDt2Ez7q4m&#10;k2UT162/vikUepuP7zmzRWuNaKj2pWMFg34CgjhzuuRcwWH/8ToB4QOyRuOYFHyTh8W88zLDVLsH&#10;b6nZhVzEEPYpKihCqFIpfVaQRd93FXHkLq62GCKsc6lrfMRwa+RbkoylxZJjQ4EVvReU3XZ3q2B0&#10;btaI1+Wg/fo8jja8Mqf90yjV67bLKYhAbfgX/7nXOs4fDuH3mXiBn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ot9MuwgAAANwAAAAPAAAAAAAAAAAAAAAAAJgCAABkcnMvZG93&#10;bnJldi54bWxQSwUGAAAAAAQABAD1AAAAhwMAAAAA&#10;" path="m644,1477r13,-3l697,1461r40,-12l776,1436r41,-13l857,1410r13,-6e" filled="f" strokeweight=".34006mm">
                    <v:path arrowok="t" o:connecttype="custom" o:connectlocs="644,1477;657,1474;697,1461;737,1449;776,1436;817,1423;857,1410;870,1404" o:connectangles="0,0,0,0,0,0,0,0"/>
                  </v:shape>
                  <v:shape id="Freeform 623" o:spid="_x0000_s1075" style="position:absolute;left:3292;top:-1923;width:3344;height:1588;visibility:visible;mso-wrap-style:square;v-text-anchor:top" coordsize="3344,15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15LWsMA&#10;AADcAAAADwAAAGRycy9kb3ducmV2LnhtbERPS2sCMRC+F/ofwhS81az1gWyNYgstnsQ3eBs2091t&#10;k8mySdfVX28Ewdt8fM+ZzFprREO1Lx0r6HUTEMSZ0yXnCnbbr9cxCB+QNRrHpOBMHmbT56cJptqd&#10;eE3NJuQihrBPUUERQpVK6bOCLPquq4gj9+NqiyHCOpe6xlMMt0a+JclIWiw5NhRY0WdB2d/m3yoY&#10;HpsF4u+81y6/98MVf5jD9mKU6ry083cQgdrwEN/dCx3n9wdweyZeIKd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15LWsMAAADcAAAADwAAAAAAAAAAAAAAAACYAgAAZHJzL2Rv&#10;d25yZXYueG1sUEsFBgAAAAAEAAQA9QAAAIgDAAAAAA==&#10;" path="m945,1378r30,-10l1014,1353r39,-14l1093,1324r38,-16l1169,1293e" filled="f" strokeweight=".34006mm">
                    <v:path arrowok="t" o:connecttype="custom" o:connectlocs="945,1378;975,1368;1014,1353;1053,1339;1093,1324;1131,1308;1169,1293" o:connectangles="0,0,0,0,0,0,0"/>
                  </v:shape>
                  <v:shape id="Freeform 624" o:spid="_x0000_s1076" style="position:absolute;left:3292;top:-1923;width:3344;height:1588;visibility:visible;mso-wrap-style:square;v-text-anchor:top" coordsize="3344,15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LuwcMA&#10;AADcAAAADwAAAGRycy9kb3ducmV2LnhtbERPTWvCQBC9C/0PyxS86UYlpURXUUHxVKy2grchOyZp&#10;d2dDdo2pv75bEHqbx/uc2aKzRrTU+MqxgtEwAUGcO11xoeDjuBm8gvABWaNxTAp+yMNi/tSbYabd&#10;jd+pPYRCxBD2GSooQ6gzKX1ekkU/dDVx5C6usRgibAqpG7zFcGvkOElepMWKY0OJNa1Lyr8PV6sg&#10;Pbc7xK/lqHvbfqZ7XpnT8W6U6j93yymIQF34Fz/cOx3nT1L4eyZeIO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BLuwcMAAADcAAAADwAAAAAAAAAAAAAAAACYAgAAZHJzL2Rv&#10;d25yZXYueG1sUEsFBgAAAAAEAAQA9QAAAIgDAAAAAA==&#10;" path="m1241,1264r7,-2l1286,1244r39,-15l1364,1213r38,-17l1441,1179r19,-9e" filled="f" strokeweight=".34006mm">
                    <v:path arrowok="t" o:connecttype="custom" o:connectlocs="1241,1264;1248,1262;1286,1244;1325,1229;1364,1213;1402,1196;1441,1179;1460,1170" o:connectangles="0,0,0,0,0,0,0,0"/>
                  </v:shape>
                  <v:shape id="Freeform 625" o:spid="_x0000_s1077" style="position:absolute;left:3292;top:-1923;width:3344;height:1588;visibility:visible;mso-wrap-style:square;v-text-anchor:top" coordsize="3344,15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MBwtsMA&#10;AADcAAAADwAAAGRycy9kb3ducmV2LnhtbERPTWvCQBC9F/wPywi91Y0tikQ3QQuKJ2nVFrwN2TGJ&#10;7s6G7BrT/vpuodDbPN7nLPLeGtFR62vHCsajBARx4XTNpYLjYf00A+EDskbjmBR8kYc8GzwsMNXu&#10;zu/U7UMpYgj7FBVUITSplL6oyKIfuYY4cmfXWgwRtqXULd5juDXyOUmm0mLNsaHChl4rKq77m1Uw&#10;OXVbxMty3O82H5M3XpnPw7dR6nHYL+cgAvXhX/zn3uo4/2UKv8/EC2T2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MBwtsMAAADcAAAADwAAAAAAAAAAAAAAAACYAgAAZHJzL2Rv&#10;d25yZXYueG1sUEsFBgAAAAAEAAQA9QAAAIgDAAAAAA==&#10;" path="m1532,1137r23,-10l1593,1110r38,-19l1669,1073r37,-19l1743,1036r4,-2e" filled="f" strokeweight=".34006mm">
                    <v:path arrowok="t" o:connecttype="custom" o:connectlocs="1532,1137;1555,1127;1593,1110;1631,1091;1669,1073;1706,1054;1743,1036;1747,1034" o:connectangles="0,0,0,0,0,0,0,0"/>
                  </v:shape>
                  <v:shape id="Freeform 626" o:spid="_x0000_s1078" style="position:absolute;left:3292;top:-1923;width:3344;height:1588;visibility:visible;mso-wrap-style:square;v-text-anchor:top" coordsize="3344,15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4zVLcMA&#10;AADcAAAADwAAAGRycy9kb3ducmV2LnhtbERPTWvCQBC9C/6HZYTedGOLbYmuYgstnsSaVvA2ZMck&#10;ujsbstsY/fWuUOhtHu9zZovOGtFS4yvHCsajBARx7nTFhYLv7GP4CsIHZI3GMSm4kIfFvN+bYard&#10;mb+o3YZCxBD2KSooQ6hTKX1ekkU/cjVx5A6usRgibAqpGzzHcGvkY5I8S4sVx4YSa3ovKT9tf62C&#10;yb5dIR6X4279+TPZ8JvZZVej1MOgW05BBOrCv/jPvdJx/tML3J+JF8j5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4zVLcMAAADcAAAADwAAAAAAAAAAAAAAAACYAgAAZHJzL2Rv&#10;d25yZXYueG1sUEsFBgAAAAAEAAQA9QAAAIgDAAAAAA==&#10;" path="m1818,997r37,-19l1892,958r36,-20l1966,918r36,-20l2027,883e" filled="f" strokeweight=".34006mm">
                    <v:path arrowok="t" o:connecttype="custom" o:connectlocs="1818,997;1855,978;1892,958;1928,938;1966,918;2002,898;2027,883" o:connectangles="0,0,0,0,0,0,0"/>
                  </v:shape>
                  <v:shape id="Freeform 627" o:spid="_x0000_s1079" style="position:absolute;left:3292;top:-1923;width:3344;height:1588;visibility:visible;mso-wrap-style:square;v-text-anchor:top" coordsize="3344,15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hNBX8YA&#10;AADcAAAADwAAAGRycy9kb3ducmV2LnhtbESPQWvCQBCF7wX/wzKCt7rRopTUVVSweJJW20JvQ3aa&#10;pN2dDdk1xv76zkHobYb35r1vFqveO9VRG+vABibjDBRxEWzNpYG30+7+EVRMyBZdYDJwpQir5eBu&#10;gbkNF36l7phKJSEcczRQpdTkWseiIo9xHBpi0b5C6zHJ2pbatniRcO/0NMvm2mPN0lBhQ9uKip/j&#10;2RuYfXZ7xO/1pD88v89eeOM+Tr/OmNGwXz+BStSnf/Ptem8F/0Fo5RmZQC/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hNBX8YAAADcAAAADwAAAAAAAAAAAAAAAACYAgAAZHJz&#10;L2Rvd25yZXYueG1sUEsFBgAAAAAEAAQA9QAAAIsDAAAAAA==&#10;" path="m2096,844r15,-9l2147,814r36,-22l2220,771r35,-22l2291,727r9,-5e" filled="f" strokeweight=".34006mm">
                    <v:path arrowok="t" o:connecttype="custom" o:connectlocs="2096,844;2111,835;2147,814;2183,792;2220,771;2255,749;2291,727;2300,722" o:connectangles="0,0,0,0,0,0,0,0"/>
                  </v:shape>
                  <v:shape id="Freeform 628" o:spid="_x0000_s1080" style="position:absolute;left:3292;top:-1923;width:3344;height:1588;visibility:visible;mso-wrap-style:square;v-text-anchor:top" coordsize="3344,15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V/kxMMA&#10;AADcAAAADwAAAGRycy9kb3ducmV2LnhtbERPTWvCQBC9C/6HZYTedGOLpY2uYgstnsSaVvA2ZMck&#10;ujsbstsY/fWuUOhtHu9zZovOGtFS4yvHCsajBARx7nTFhYLv7GP4AsIHZI3GMSm4kIfFvN+bYard&#10;mb+o3YZCxBD2KSooQ6hTKX1ekkU/cjVx5A6usRgibAqpGzzHcGvkY5I8S4sVx4YSa3ovKT9tf62C&#10;yb5dIR6X4279+TPZ8JvZZVej1MOgW05BBOrCv/jPvdJx/tMr3J+JF8j5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V/kxMMAAADcAAAADwAAAAAAAAAAAAAAAACYAgAAZHJzL2Rv&#10;d25yZXYueG1sUEsFBgAAAAAEAAQA9QAAAIgDAAAAAA==&#10;" path="m2367,680r31,-18l2433,639r35,-23l2504,594r35,-23l2569,552e" filled="f" strokeweight=".34006mm">
                    <v:path arrowok="t" o:connecttype="custom" o:connectlocs="2367,680;2398,662;2433,639;2468,616;2504,594;2539,571;2569,552" o:connectangles="0,0,0,0,0,0,0"/>
                  </v:shape>
                  <v:shape id="Freeform 629" o:spid="_x0000_s1081" style="position:absolute;left:3292;top:-1923;width:3344;height:1588;visibility:visible;mso-wrap-style:square;v-text-anchor:top" coordsize="3344,15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GM+JMYA&#10;AADcAAAADwAAAGRycy9kb3ducmV2LnhtbESPQWvCQBCF7wX/wzKCt7pRqpTUVVSweJJW20JvQ3aa&#10;pN2dDdk1xv76zkHobYb35r1vFqveO9VRG+vABibjDBRxEWzNpYG30+7+EVRMyBZdYDJwpQir5eBu&#10;gbkNF36l7phKJSEcczRQpdTkWseiIo9xHBpi0b5C6zHJ2pbatniRcO/0NMvm2mPN0lBhQ9uKip/j&#10;2RuYfXZ7xO/1pD88v89eeOM+Tr/OmNGwXz+BStSnf/Ptem8F/0Hw5RmZQC/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GM+JMYAAADcAAAADwAAAAAAAAAAAAAAAACYAgAAZHJz&#10;L2Rvd25yZXYueG1sUEsFBgAAAAAEAAQA9QAAAIsDAAAAAA==&#10;" path="m2635,509r9,-6l2679,479r35,-23l2749,433r34,-24l2818,385r14,-9e" filled="f" strokeweight=".34006mm">
                    <v:path arrowok="t" o:connecttype="custom" o:connectlocs="2635,509;2644,503;2679,479;2714,456;2749,433;2783,409;2818,385;2832,376" o:connectangles="0,0,0,0,0,0,0,0"/>
                  </v:shape>
                  <v:shape id="Freeform 630" o:spid="_x0000_s1082" style="position:absolute;left:3292;top:-1923;width:3344;height:1588;visibility:visible;mso-wrap-style:square;v-text-anchor:top" coordsize="3344,15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y+bv8MA&#10;AADcAAAADwAAAGRycy9kb3ducmV2LnhtbERPTWvCQBC9C/0PyxS8mU2klhJdxRYsnorVVvA2ZMck&#10;7e5syK4x9de7gtDbPN7nzBa9NaKj1teOFWRJCoK4cLrmUsHXbjV6AeEDskbjmBT8kYfF/GEww1y7&#10;M39Stw2liCHsc1RQhdDkUvqiIos+cQ1x5I6utRgibEupWzzHcGvkOE2fpcWaY0OFDb1VVPxuT1bB&#10;5NCtEX+WWf/x/j3Z8KvZ7y5GqeFjv5yCCNSHf/HdvdZx/lMGt2fiBXJ+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y+bv8MAAADcAAAADwAAAAAAAAAAAAAAAACYAgAAZHJzL2Rv&#10;d25yZXYueG1sUEsFBgAAAAAEAAQA9QAAAIgDAAAAAA==&#10;" path="m2898,331r23,-17l2955,290r34,-25l3024,241r34,-25l3090,191e" filled="f" strokeweight=".34006mm">
                    <v:path arrowok="t" o:connecttype="custom" o:connectlocs="2898,331;2921,314;2955,290;2989,265;3024,241;3058,216;3090,191" o:connectangles="0,0,0,0,0,0,0"/>
                  </v:shape>
                  <v:shape id="Freeform 631" o:spid="_x0000_s1083" style="position:absolute;left:3292;top:-1923;width:3344;height:1588;visibility:visible;mso-wrap-style:square;v-text-anchor:top" coordsize="3344,15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/0FyMMA&#10;AADcAAAADwAAAGRycy9kb3ducmV2LnhtbERPTWvCQBC9F/oflin0VjcGlRJdxQpKTqVqFbwN2TGJ&#10;3Z0N2W1M++tdodDbPN7nzBa9NaKj1teOFQwHCQjiwumaSwWf+/XLKwgfkDUax6Tghzws5o8PM8y0&#10;u/KWul0oRQxhn6GCKoQmk9IXFVn0A9cQR+7sWoshwraUusVrDLdGpkkykRZrjg0VNrSqqPjafVsF&#10;41OXI16Ww/59cxh/8Js57n+NUs9P/XIKIlAf/sV/7lzH+aMU7s/EC+T8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/0FyMMAAADcAAAADwAAAAAAAAAAAAAAAACYAgAAZHJzL2Rv&#10;d25yZXYueG1sUEsFBgAAAAAEAAQA9QAAAIgDAAAAAA==&#10;" path="m3155,145r3,-4l3191,116r34,-25l3258,65r33,-25l3324,14,3343,e" filled="f" strokeweight=".34006mm">
                    <v:path arrowok="t" o:connecttype="custom" o:connectlocs="3155,145;3158,141;3191,116;3225,91;3258,65;3291,40;3324,14;3343,0" o:connectangles="0,0,0,0,0,0,0,0"/>
                  </v:shape>
                </v:group>
                <v:shape id="Picture 632" o:spid="_x0000_s1084" type="#_x0000_t75" style="position:absolute;left:6689;top:-2135;width:200;height:1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tg8CnDAAAA3AAAAA8AAABkcnMvZG93bnJldi54bWxET01rwkAQvQv+h2WE3nRjW6xNXaUIFkm9&#10;xNr7kJ0mwexs3N2a1F/vFgRv83ifs1j1phFncr62rGA6SUAQF1bXXCo4fG3GcxA+IGtsLJOCP/Kw&#10;Wg4HC0y17Tin8z6UIoawT1FBFUKbSumLigz6iW2JI/djncEQoSuldtjFcNPIxySZSYM1x4YKW1pX&#10;VBz3v0bBKTHf2TzvLs32dXOY7o4vHyH7VOph1L+/gQjUh7v45t7qOP/5Cf6fiRfI5R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u2DwKcMAAADcAAAADwAAAAAAAAAAAAAAAACf&#10;AgAAZHJzL2Rvd25yZXYueG1sUEsFBgAAAAAEAAQA9wAAAI8DAAAAAA==&#10;">
                  <v:imagedata r:id="rId107" o:title=""/>
                </v:shape>
                <v:shape id="Picture 633" o:spid="_x0000_s1085" type="#_x0000_t75" style="position:absolute;left:6932;top:-2344;width:200;height:1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GsstfDAAAA3AAAAA8AAABkcnMvZG93bnJldi54bWxEj0uLAjEQhO8L/ofQgrc1o4jKrFF8onjz&#10;sbDHZtLODJt0hknU8d8bQfDWTVXXVz2ZNdaIG9W+dKyg101AEGdOl5wrOJ8232MQPiBrNI5JwYM8&#10;zKatrwmm2t35QLdjyEUMYZ+igiKEKpXSZwVZ9F1XEUft4mqLIa51LnWN9xhujewnyVBaLDkSCqxo&#10;WVD2f7zayP098dok5nBZbfRfuR319ou5UarTbuY/IAI14WN+X+90rD8YwOuZOIGcP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cayy18MAAADcAAAADwAAAAAAAAAAAAAAAACf&#10;AgAAZHJzL2Rvd25yZXYueG1sUEsFBgAAAAAEAAQA9wAAAI8DAAAAAA==&#10;">
                  <v:imagedata r:id="rId108" o:title=""/>
                </v:shape>
                <v:shape id="Picture 634" o:spid="_x0000_s1086" type="#_x0000_t75" style="position:absolute;left:7171;top:-2558;width:200;height:1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7PcL/GAAAA3AAAAA8AAABkcnMvZG93bnJldi54bWxEj0FrwkAQhe8F/8Mygre6UdpUUlcRQyE9&#10;CDYKvU6z0ySYnQ3Z1UR/vSsUepvhvffNm+V6MI24UOdqywpm0wgEcWF1zaWC4+HjeQHCeWSNjWVS&#10;cCUH69XoaYmJtj1/0SX3pQgQdgkqqLxvEyldUZFBN7UtcdB+bWfQh7Urpe6wD3DTyHkUxdJgzeFC&#10;hS1tKypO+dkESnpI37LPb33bpfFPtuv3mMe9UpPxsHkH4Wnw/+a/dKZD/ZdXeDwTJpCrO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rs9wv8YAAADcAAAADwAAAAAAAAAAAAAA&#10;AACfAgAAZHJzL2Rvd25yZXYueG1sUEsFBgAAAAAEAAQA9wAAAJIDAAAAAA==&#10;">
                  <v:imagedata r:id="rId109" o:title=""/>
                </v:shape>
                <v:group id="Group 635" o:spid="_x0000_s1087" style="position:absolute;left:7412;top:-3005;width:415;height:403" coordorigin="7412,-3005" coordsize="415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Qsec8MAAADcAAAADwAAAGRycy9kb3ducmV2LnhtbERPS4vCMBC+C/6HMII3&#10;Tau7snSNIqLiQRZ8wLK3oRnbYjMpTWzrv98Igrf5+J4zX3amFA3VrrCsIB5HIIhTqwvOFFzO29EX&#10;COeRNZaWScGDHCwX/d4cE21bPlJz8pkIIewSVJB7XyVSujQng25sK+LAXW1t0AdYZ1LX2IZwU8pJ&#10;FM2kwYJDQ44VrXNKb6e7UbBrsV1N401zuF3Xj7/z58/vISalhoNu9Q3CU+ff4pd7r8P8jxk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9Cx5zwwAAANwAAAAP&#10;AAAAAAAAAAAAAAAAAKoCAABkcnMvZG93bnJldi54bWxQSwUGAAAAAAQABAD6AAAAmgMAAAAA&#10;">
                  <v:shape id="Freeform 636" o:spid="_x0000_s1088" style="position:absolute;left:7412;top:-3005;width:415;height:403;visibility:visible;mso-wrap-style:square;v-text-anchor:top" coordsize="415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KcI+MAA&#10;AADcAAAADwAAAGRycy9kb3ducmV2LnhtbERPTYvCMBC9C/6HMMLeNN2yuEttKotU6VXXi7fZZmyL&#10;zaQ0qdZ/bwTB2zze56Tr0bTiSr1rLCv4XEQgiEurG64UHP+28x8QziNrbC2Tgjs5WGfTSYqJtjfe&#10;0/XgKxFC2CWooPa+S6R0ZU0G3cJ2xIE7296gD7CvpO7xFsJNK+MoWkqDDYeGGjva1FReDoNR4OJc&#10;59WuKIZ8e/5f6tigOcVKfczG3xUIT6N/i1/uQof5X9/wfCZcILMH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KcI+MAAAADcAAAADwAAAAAAAAAAAAAAAACYAgAAZHJzL2Rvd25y&#10;ZXYueG1sUEsFBgAAAAAEAAQA9QAAAIUDAAAAAA==&#10;" path="m,402l54,350r60,-58l171,236e" filled="f" strokeweight=".34006mm">
                    <v:path arrowok="t" o:connecttype="custom" o:connectlocs="0,402;54,350;114,292;171,236" o:connectangles="0,0,0,0"/>
                  </v:shape>
                  <v:shape id="Freeform 637" o:spid="_x0000_s1089" style="position:absolute;left:7412;top:-3005;width:415;height:403;visibility:visible;mso-wrap-style:square;v-text-anchor:top" coordsize="415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TicisIA&#10;AADcAAAADwAAAGRycy9kb3ducmV2LnhtbESPQYvCQAyF78L+hyELe7PTLSJSHUWkLr2uevEWO7Et&#10;djKlM2r995vDgreE9/Lel9VmdJ160BBazwa+kxQUceVty7WB03E/XYAKEdli55kMvCjAZv0xWWFu&#10;/ZN/6XGItZIQDjkaaGLsc61D1ZDDkPieWLSrHxxGWYda2wGfEu46naXpXDtsWRoa7GnXUHU73J2B&#10;kBW2qH/K8l7sr5e5zRy6c2bM1+e4XYKKNMa3+f+6tII/E1p5RibQ6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pOJyKwgAAANwAAAAPAAAAAAAAAAAAAAAAAJgCAABkcnMvZG93&#10;bnJldi54bWxQSwUGAAAAAAQABAD1AAAAhwMAAAAA&#10;" path="m227,181r7,-6l294,116,415,e" filled="f" strokeweight=".34006mm">
                    <v:path arrowok="t" o:connecttype="custom" o:connectlocs="227,181;234,175;294,116;415,0" o:connectangles="0,0,0,0"/>
                  </v:shape>
                </v:group>
                <v:group id="Group 638" o:spid="_x0000_s1090" style="position:absolute;left:3833;top:-460;width:69;height:69" coordorigin="3833,-460" coordsize="69,6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TJSKAcQAAADcAAAA&#10;DwAAAAAAAAAAAAAAAACqAgAAZHJzL2Rvd25yZXYueG1sUEsFBgAAAAAEAAQA+gAAAJsDAAAAAA==&#10;">
                  <v:shape id="Freeform 639" o:spid="_x0000_s1091" style="position:absolute;left:3833;top:-460;width:69;height:69;visibility:visible;mso-wrap-style:square;v-text-anchor:top" coordsize="69,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67mBcMA&#10;AADcAAAADwAAAGRycy9kb3ducmV2LnhtbESPQW/CMAyF75P4D5GRuI2USUysEBBCQgJ2GYwfYDWm&#10;LTROl4TS/fv5MImbrff83ufFqneN6ijE2rOByTgDRVx4W3Np4Py9fZ2BignZYuOZDPxShNVy8LLA&#10;3PoHH6k7pVJJCMccDVQptbnWsajIYRz7lli0iw8Ok6yh1DbgQ8Jdo9+y7F07rFkaKmxpU1FxO92d&#10;gTu57hg+DhS+Dvvrp96uf/ytNGY07NdzUIn69DT/X++s4E8FX56RCfTy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67mBcMAAADcAAAADwAAAAAAAAAAAAAAAACYAgAAZHJzL2Rv&#10;d25yZXYueG1sUEsFBgAAAAAEAAQA9QAAAIgDAAAAAA==&#10;" path="m53,62l5,54r8,8l22,66r12,2l44,66r9,-4xe" fillcolor="black" stroked="f">
                    <v:path arrowok="t" o:connecttype="custom" o:connectlocs="53,62;5,54;13,62;22,66;34,68;44,66;53,62" o:connectangles="0,0,0,0,0,0,0"/>
                  </v:shape>
                  <v:shape id="Freeform 640" o:spid="_x0000_s1092" style="position:absolute;left:3833;top:-460;width:69;height:69;visibility:visible;mso-wrap-style:square;v-text-anchor:top" coordsize="69,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OJDnsAA&#10;AADcAAAADwAAAGRycy9kb3ducmV2LnhtbERP24rCMBB9X/Afwgi+ramCsluNIoLg5UVdP2Boxrba&#10;TGoSa/17Iwj7Nodznem8NZVoyPnSsoJBPwFBnFldcq7g9Lf6/gHhA7LGyjIpeJKH+azzNcVU2wcf&#10;qDmGXMQQ9ikqKEKoUyl9VpBB37c1ceTO1hkMEbpcaoePGG4qOUySsTRYcmwosKZlQdn1eDcK7mSa&#10;g/vdkttvN5edXC1u9por1eu2iwmIQG34F3/cax3njwbwfiZeIGc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OJDnsAAAADcAAAADwAAAAAAAAAAAAAAAACYAgAAZHJzL2Rvd25y&#10;ZXYueG1sUEsFBgAAAAAEAAQA9QAAAIUDAAAAAA==&#10;" path="m68,34l1,23,,34,1,45r4,9l5,54r48,8l53,62r8,-8l61,54r,l65,45,68,34xe" fillcolor="black" stroked="f">
                    <v:path arrowok="t" o:connecttype="custom" o:connectlocs="68,34;1,23;0,34;1,45;5,54;5,54;53,62;53,62;61,54;61,54;61,54;65,45;68,34" o:connectangles="0,0,0,0,0,0,0,0,0,0,0,0,0"/>
                  </v:shape>
                  <v:shape id="Freeform 641" o:spid="_x0000_s1093" style="position:absolute;left:3833;top:-460;width:69;height:69;visibility:visible;mso-wrap-style:square;v-text-anchor:top" coordsize="69,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Dd6cAA&#10;AADcAAAADwAAAGRycy9kb3ducmV2LnhtbERP24rCMBB9F/yHMAu+abqC4lajiCB4eVm7fsDQzLZd&#10;m0lNYq1/b4QF3+ZwrrNYdaYWLTlfWVbwOUpAEOdWV1woOP9shzMQPiBrrC2Tggd5WC37vQWm2t75&#10;RG0WChFD2KeooAyhSaX0eUkG/cg2xJH7tc5giNAVUju8x3BTy3GSTKXBimNDiQ1tSsov2c0ouJFp&#10;T+7rQO77sP87yu36ai+FUoOPbj0HEagLb/G/e6fj/MkYXs/EC+TyC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kDDd6cAAAADcAAAADwAAAAAAAAAAAAAAAACYAgAAZHJzL2Rvd25y&#10;ZXYueG1sUEsFBgAAAAAEAAQA9QAAAIUDAAAAAA==&#10;" path="m68,34l65,23r,l65,23,61,14r,l53,6,44,2,34,,22,2,13,6r,l13,6,5,14r,l1,23r,l68,34xe" fillcolor="black" stroked="f">
                    <v:path arrowok="t" o:connecttype="custom" o:connectlocs="68,34;65,23;65,23;65,23;61,14;61,14;53,6;44,2;34,0;22,2;13,6;13,6;13,6;5,14;5,14;1,23;1,23;68,34" o:connectangles="0,0,0,0,0,0,0,0,0,0,0,0,0,0,0,0,0,0"/>
                  </v:shape>
                </v:group>
                <v:group id="Group 642" o:spid="_x0000_s1094" style="position:absolute;left:3296;top:-459;width:604;height:156" coordorigin="3296,-459" coordsize="604,15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opSs2wwAAANwAAAAP&#10;AAAAAAAAAAAAAAAAAKoCAABkcnMvZG93bnJldi54bWxQSwUGAAAAAAQABAD6AAAAmgMAAAAA&#10;">
                  <v:shape id="Freeform 643" o:spid="_x0000_s1095" style="position:absolute;left:3296;top:-459;width:604;height:156;visibility:visible;mso-wrap-style:square;v-text-anchor:top" coordsize="604,1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vgqKcAA&#10;AADcAAAADwAAAGRycy9kb3ducmV2LnhtbERP32vCMBB+H/g/hBN8m6niilSj6EDp41Zl7PFozqbY&#10;XEqS2e6/XwaDvd3H9/O2+9F24kE+tI4VLOYZCOLa6ZYbBdfL6XkNIkRkjZ1jUvBNAfa7ydMWC+0G&#10;fqdHFRuRQjgUqMDE2BdShtqQxTB3PXHibs5bjAn6RmqPQwq3nVxmWS4ttpwaDPb0aqi+V19WwRjf&#10;cLnujtfPki99481H0PlZqdl0PGxARBrjv/jPXeo0/2UFv8+kC+Tu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vgqKcAAAADcAAAADwAAAAAAAAAAAAAAAACYAgAAZHJzL2Rvd25y&#10;ZXYueG1sUEsFBgAAAAAEAAQA9QAAAIUDAAAAAA==&#10;" path="m570,l560,1r-8,4l544,12r-5,8l537,30r1,9l541,49r6,7l555,62r10,3l574,65r11,-3l593,56r5,-8l602,39r1,-9l600,20r-4,-8l588,5,580,1,570,xe" filled="f" strokeweight=".51pt">
                    <v:path arrowok="t" o:connecttype="custom" o:connectlocs="570,0;560,1;552,5;544,12;539,20;537,30;538,39;541,49;547,56;555,62;565,65;574,65;585,62;593,56;598,48;602,39;603,30;600,20;596,12;588,5;580,1;570,0" o:connectangles="0,0,0,0,0,0,0,0,0,0,0,0,0,0,0,0,0,0,0,0,0,0"/>
                  </v:shape>
                  <v:shape id="Freeform 644" o:spid="_x0000_s1096" style="position:absolute;left:3296;top:-459;width:604;height:156;visibility:visible;mso-wrap-style:square;v-text-anchor:top" coordsize="604,1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bSPssEA&#10;AADcAAAADwAAAGRycy9kb3ducmV2LnhtbERPTWvDMAy9D/YfjAa7rU4LDSGtE9rBRo5dW8aOIlbj&#10;0FgOttdk/74eDHbT431qW892EDfyoXesYLnIQBC3TvfcKTif3l4KECEiaxwck4IfClBXjw9bLLWb&#10;+INux9iJFMKhRAUmxrGUMrSGLIaFG4kTd3HeYkzQd1J7nFK4HeQqy3JpsefUYHCkV0Pt9fhtFczx&#10;gKti2J+/Gj6NnTefQefvSj0/zbsNiEhz/Bf/uRud5q/X8PtMukBW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20j7LBAAAA3AAAAA8AAAAAAAAAAAAAAAAAmAIAAGRycy9kb3du&#10;cmV2LnhtbFBLBQYAAAAABAAEAPUAAACGAwAAAAA=&#10;" path="m32,89l22,90r-8,5l6,102r-4,7l,120r1,9l4,139r6,7l18,151r10,4l37,155r10,-4l55,146r6,-8l64,129r1,-9l63,109r-5,-7l51,95,43,90,32,89xe" filled="f" strokeweight=".51pt">
                    <v:path arrowok="t" o:connecttype="custom" o:connectlocs="32,89;22,90;14,95;6,102;2,109;0,120;1,129;4,139;10,146;18,151;28,155;37,155;47,151;55,146;61,138;64,129;65,120;63,109;58,102;51,95;43,90;32,89" o:connectangles="0,0,0,0,0,0,0,0,0,0,0,0,0,0,0,0,0,0,0,0,0,0"/>
                  </v:shape>
                </v:group>
                <v:group id="Group 645" o:spid="_x0000_s1097" style="position:absolute;left:3295;top:-372;width:188;height:70" coordorigin="3295,-372" coordsize="188,7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LjSiK7CAAAA3AAAAA8A&#10;AAAAAAAAAAAAAAAAqgIAAGRycy9kb3ducmV2LnhtbFBLBQYAAAAABAAEAPoAAACZAwAAAAA=&#10;">
                  <v:shape id="Freeform 646" o:spid="_x0000_s1098" style="position:absolute;left:3295;top:-372;width:188;height:70;visibility:visible;mso-wrap-style:square;v-text-anchor:top" coordsize="188,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PQucMA&#10;AADcAAAADwAAAGRycy9kb3ducmV2LnhtbERPTWsCMRC9C/0PYQq9uUkFtWyNUqpCC1VwWw/ehs10&#10;s7iZLJtU139vCoK3ebzPmS1614gTdaH2rOE5UyCIS29qrjT8fK+HLyBCRDbYeCYNFwqwmD8MZpgb&#10;f+YdnYpYiRTCIUcNNsY2lzKUlhyGzLfEifv1ncOYYFdJ0+E5hbtGjpSaSIc1pwaLLb1bKo/Fn9Nw&#10;WNn681jsl4fNvjVfl0ott0Fp/fTYv72CiNTHu/jm/jBp/ngK/8+kC+T8C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PQucMAAADcAAAADwAAAAAAAAAAAAAAAACYAgAAZHJzL2Rv&#10;d25yZXYueG1sUEsFBgAAAAAEAAQA9QAAAIgDAAAAAA==&#10;" path="m54,7l44,3,34,1,23,3,54,7xe" fillcolor="black" stroked="f">
                    <v:path arrowok="t" o:connecttype="custom" o:connectlocs="54,7;44,3;34,1;23,3;54,7" o:connectangles="0,0,0,0,0"/>
                  </v:shape>
                  <v:shape id="Freeform 647" o:spid="_x0000_s1099" style="position:absolute;left:3295;top:-372;width:188;height:70;visibility:visible;mso-wrap-style:square;v-text-anchor:top" coordsize="188,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xEy8YA&#10;AADcAAAADwAAAGRycy9kb3ducmV2LnhtbESPQWsCMRCF74X+hzCF3mrSglK2RpHaggUtdFsP3obN&#10;uFncTJZNquu/dw6Ctxnem/e+mc6H0Koj9amJbOF5ZEARV9E1XFv4+/18egWVMrLDNjJZOFOC+ez+&#10;boqFiyf+oWOZayUhnAq04HPuCq1T5SlgGsWOWLR97ANmWftaux5PEh5a/WLMRAdsWBo8dvTuqTqU&#10;/8HC7sM3X4dyu9xttp1bn2uz/E7G2seHYfEGKtOQb+br9coJ/lho5RmZQM8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FxEy8YAAADcAAAADwAAAAAAAAAAAAAAAACYAgAAZHJz&#10;L2Rvd25yZXYueG1sUEsFBgAAAAAEAAQA9QAAAIsDAAAAAA==&#10;" path="m61,55l1,45,6,55r7,7l13,62r10,6l34,69,44,68r,l44,68,54,62r7,-7xe" fillcolor="black" stroked="f">
                    <v:path arrowok="t" o:connecttype="custom" o:connectlocs="61,55;1,45;6,55;13,62;13,62;23,68;34,69;44,68;44,68;44,68;54,62;61,55" o:connectangles="0,0,0,0,0,0,0,0,0,0,0,0"/>
                  </v:shape>
                  <v:shape id="Freeform 648" o:spid="_x0000_s1100" style="position:absolute;left:3295;top:-372;width:188;height:70;visibility:visible;mso-wrap-style:square;v-text-anchor:top" coordsize="188,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DhUMMA&#10;AADcAAAADwAAAGRycy9kb3ducmV2LnhtbERPTWsCMRC9C/0PYQq9uUkFxW6NUqpCC1VwWw/ehs10&#10;s7iZLJtU139vCoK3ebzPmS1614gTdaH2rOE5UyCIS29qrjT8fK+HUxAhIhtsPJOGCwVYzB8GM8yN&#10;P/OOTkWsRArhkKMGG2ObSxlKSw5D5lvixP36zmFMsKuk6fCcwl0jR0pNpMOaU4PFlt4tlcfiz2k4&#10;rGz9eSz2y8Nm35qvS6WW26C0fnrs315BROrjXXxzf5g0f/wC/8+kC+T8C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xDhUMMAAADcAAAADwAAAAAAAAAAAAAAAACYAgAAZHJzL2Rv&#10;d25yZXYueG1sUEsFBgAAAAAEAAQA9QAAAIgDAAAAAA==&#10;" path="m65,24l61,14r,l54,7,23,3,13,7,6,14r,l65,24xe" fillcolor="black" stroked="f">
                    <v:path arrowok="t" o:connecttype="custom" o:connectlocs="65,24;61,14;61,14;54,7;23,3;13,7;6,14;6,14;65,24" o:connectangles="0,0,0,0,0,0,0,0,0"/>
                  </v:shape>
                  <v:shape id="Freeform 649" o:spid="_x0000_s1101" style="position:absolute;left:3295;top:-372;width:188;height:70;visibility:visible;mso-wrap-style:square;v-text-anchor:top" coordsize="188,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aCcMUA&#10;AADcAAAADwAAAGRycy9kb3ducmV2LnhtbESPQWsCMRCF74X+hzCF3mpSDyJbo4hWaEELbuvB27CZ&#10;bhY3k2WT6vrvnUPB2wzvzXvfzBZDaNWZ+tREtvA6MqCIq+gari38fG9epqBSRnbYRiYLV0qwmD8+&#10;zLBw8cJ7Ope5VhLCqUALPueu0DpVngKmUeyIRfuNfcAsa19r1+NFwkOrx8ZMdMCGpcFjRytP1an8&#10;CxaO7775PJWH9XF36Nz2Wpv1VzLWPj8NyzdQmYZ8N/9ffzjBnwi+PCMT6Pk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4RoJwxQAAANwAAAAPAAAAAAAAAAAAAAAAAJgCAABkcnMv&#10;ZG93bnJldi54bWxQSwUGAAAAAAQABAD1AAAAigMAAAAA&#10;" path="m68,35l65,24,6,14,1,24,,35,1,45,61,55,65,45,68,35xe" fillcolor="black" stroked="f">
                    <v:path arrowok="t" o:connecttype="custom" o:connectlocs="68,35;65,24;6,14;1,24;0,35;1,45;61,55;65,45;68,35" o:connectangles="0,0,0,0,0,0,0,0,0"/>
                  </v:shape>
                  <v:shape id="Freeform 650" o:spid="_x0000_s1102" style="position:absolute;left:3295;top:-372;width:188;height:70;visibility:visible;mso-wrap-style:square;v-text-anchor:top" coordsize="188,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on68MA&#10;AADcAAAADwAAAGRycy9kb3ducmV2LnhtbERPS2sCMRC+F/wPYQRvNbEHKVuzIj6ggi10q4e9DZtx&#10;s7iZLJuo679vCoXe5uN7zmI5uFbcqA+NZw2zqQJBXHnTcK3h+L17fgURIrLB1jNpeFCAZT56WmBm&#10;/J2/6FbEWqQQDhlqsDF2mZShsuQwTH1HnLiz7x3GBPtamh7vKdy18kWpuXTYcGqw2NHaUnUprk5D&#10;ubXN/lKcNuXHqTOHR602n0FpPRkPqzcQkYb4L/5zv5s0fz6D32fSBTL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won68MAAADcAAAADwAAAAAAAAAAAAAAAACYAgAAZHJzL2Rv&#10;d25yZXYueG1sUEsFBgAAAAAEAAQA9QAAAIgDAAAAAA==&#10;" path="m164,66l133,62r9,4l153,68r11,-2xe" fillcolor="black" stroked="f">
                    <v:path arrowok="t" o:connecttype="custom" o:connectlocs="164,66;133,62;142,66;153,68;164,66" o:connectangles="0,0,0,0,0"/>
                  </v:shape>
                  <v:shape id="Freeform 651" o:spid="_x0000_s1103" style="position:absolute;left:3295;top:-372;width:188;height:70;visibility:visible;mso-wrap-style:square;v-text-anchor:top" coordsize="188,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i5nMIA&#10;AADcAAAADwAAAGRycy9kb3ducmV2LnhtbERPTWsCMRC9F/wPYQRvNdGDyLpRSlVQsIWu9eBt2Ew3&#10;i5vJsom6/vtGKPQ2j/c5+ap3jbhRF2rPGiZjBYK49KbmSsP3cfs6BxEissHGM2l4UIDVcvCSY2b8&#10;nb/oVsRKpBAOGWqwMbaZlKG05DCMfUucuB/fOYwJdpU0Hd5TuGvkVKmZdFhzarDY0rul8lJcnYbz&#10;xtb7S3Fanz9OrTk8KrX+DErr0bB/W4CI1Md/8Z97Z9L82RSez6QL5PI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n2LmcwgAAANwAAAAPAAAAAAAAAAAAAAAAAJgCAABkcnMvZG93&#10;bnJldi54bWxQSwUGAAAAAAQABAD1AAAAhwMAAAAA&#10;" path="m187,34l185,23r-4,-9l181,14r,l181,14,173,6,164,2,153,,142,2r,l142,2r-9,4l133,6r,l125,14r-4,9l187,34xe" fillcolor="black" stroked="f">
                    <v:path arrowok="t" o:connecttype="custom" o:connectlocs="187,34;185,23;181,14;181,14;181,14;181,14;173,6;164,2;153,0;142,2;142,2;142,2;133,6;133,6;133,6;125,14;121,23;187,34" o:connectangles="0,0,0,0,0,0,0,0,0,0,0,0,0,0,0,0,0,0"/>
                  </v:shape>
                  <v:shape id="Freeform 652" o:spid="_x0000_s1104" style="position:absolute;left:3295;top:-372;width:188;height:70;visibility:visible;mso-wrap-style:square;v-text-anchor:top" coordsize="188,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QcB8IA&#10;AADcAAAADwAAAGRycy9kb3ducmV2LnhtbERPTWsCMRC9F/ofwhS81aQVpKxGEW1BQQtu68HbsBk3&#10;i5vJsom6/nsjCN7m8T5nPO1cLc7Uhsqzho++AkFceFNxqeH/7+f9C0SIyAZrz6ThSgGmk9eXMWbG&#10;X3hL5zyWIoVwyFCDjbHJpAyFJYeh7xvixB186zAm2JbStHhJ4a6Wn0oNpcOKU4PFhuaWimN+chr2&#10;37ZaHfPdYr/ZNWZ9LdXiNyite2/dbAQiUhef4od7adL84QDuz6QL5OQ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IlBwHwgAAANwAAAAPAAAAAAAAAAAAAAAAAJgCAABkcnMvZG93&#10;bnJldi54bWxQSwUGAAAAAAQABAD1AAAAhwMAAAAA&#10;" path="m187,34l121,23r-2,11l119,34r2,11l125,54r8,8l133,62r31,4l164,66r9,-4l173,62r8,-8l185,45r,l187,34xe" fillcolor="black" stroked="f">
                    <v:path arrowok="t" o:connecttype="custom" o:connectlocs="187,34;121,23;119,34;119,34;121,45;125,54;133,62;133,62;164,66;164,66;173,62;173,62;181,54;185,45;185,45;187,34" o:connectangles="0,0,0,0,0,0,0,0,0,0,0,0,0,0,0,0"/>
                  </v:shape>
                </v:group>
                <v:group id="Group 653" o:spid="_x0000_s1105" style="position:absolute;left:3415;top:-392;width:214;height:88" coordorigin="3415,-392" coordsize="214,8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SB5/8MAAADcAAAADwAAAGRycy9kb3ducmV2LnhtbERPS4vCMBC+C/6HMII3&#10;Tau7snSNIqLiQRZ8wLK3oRnbYjMpTWzrv98Igrf5+J4zX3amFA3VrrCsIB5HIIhTqwvOFFzO29EX&#10;COeRNZaWScGDHCwX/d4cE21bPlJz8pkIIewSVJB7XyVSujQng25sK+LAXW1t0AdYZ1LX2IZwU8pJ&#10;FM2kwYJDQ44VrXNKb6e7UbBrsV1N401zuF3Xj7/z58/vISalhoNu9Q3CU+ff4pd7r8P82Qc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pIHn/wwAAANwAAAAP&#10;AAAAAAAAAAAAAAAAAKoCAABkcnMvZG93bnJldi54bWxQSwUGAAAAAAQABAD6AAAAmgMAAAAA&#10;">
                  <v:shape id="Freeform 654" o:spid="_x0000_s1106" style="position:absolute;left:3415;top:-392;width:214;height:88;visibility:visible;mso-wrap-style:square;v-text-anchor:top" coordsize="214,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Tj/gsAA&#10;AADcAAAADwAAAGRycy9kb3ducmV2LnhtbERPS4vCMBC+C/sfwix401RRWapRFrHi1QcL3oZmbIvN&#10;pJvEtv57IyzsbT6+56w2valFS85XlhVMxgkI4tzqigsFl3M2+gLhA7LG2jIpeJKHzfpjsMJU246P&#10;1J5CIWII+xQVlCE0qZQ+L8mgH9uGOHI36wyGCF0htcMuhptaTpNkIQ1WHBtKbGhbUn4/PYyCtuNu&#10;ct5fj9lv5sJ0XiSzH7NTavjZfy9BBOrDv/jPfdBx/mIO72fiBXL9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0Tj/gsAAAADcAAAADwAAAAAAAAAAAAAAAACYAgAAZHJzL2Rvd25y&#10;ZXYueG1sUEsFBgAAAAAEAAQA9QAAAIUDAAAAAA==&#10;" path="m32,21l22,22r-8,5l6,34,2,41,,52r1,9l4,71r6,7l18,83r10,4l37,87,47,83r8,-5l61,70r3,-9l65,52,63,41,58,34,51,27,43,22,32,21xe" filled="f" strokeweight=".51pt">
                    <v:path arrowok="t" o:connecttype="custom" o:connectlocs="32,21;22,22;14,27;6,34;2,41;0,52;1,61;4,71;10,78;18,83;28,87;37,87;47,83;55,78;61,70;64,61;65,52;63,41;58,34;51,27;43,22;32,21" o:connectangles="0,0,0,0,0,0,0,0,0,0,0,0,0,0,0,0,0,0,0,0,0,0"/>
                  </v:shape>
                  <v:shape id="Freeform 655" o:spid="_x0000_s1107" style="position:absolute;left:3415;top:-392;width:214;height:88;visibility:visible;mso-wrap-style:square;v-text-anchor:top" coordsize="214,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eph9cEA&#10;AADcAAAADwAAAGRycy9kb3ducmV2LnhtbERPS2vCQBC+C/6HZYTezEbRIKmrFGmkVx8I3obsNAnN&#10;zsbdbZL++65Q6G0+vuds96NpRU/ON5YVLJIUBHFpdcOVguulmG9A+ICssbVMCn7Iw343nWwx13bg&#10;E/XnUIkYwj5HBXUIXS6lL2sy6BPbEUfu0zqDIUJXSe1wiOGmlcs0zaTBhmNDjR0daiq/zt9GQT/w&#10;sLgc76fiUbiwXFfp6mbelXqZjW+vIAKN4V/85/7QcX6WwfOZeIHc/Q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HqYfXBAAAA3AAAAA8AAAAAAAAAAAAAAAAAmAIAAGRycy9kb3du&#10;cmV2LnhtbFBLBQYAAAAABAAEAPUAAACGAwAAAAA=&#10;" path="m180,l170,1r-8,4l154,12r-5,8l147,30r1,9l151,49r6,7l165,62r10,3l184,65r11,-3l202,56r6,-8l212,39r1,-9l210,20r-4,-8l198,5,190,1,180,xe" filled="f" strokeweight=".51pt">
                    <v:path arrowok="t" o:connecttype="custom" o:connectlocs="180,0;170,1;162,5;154,12;149,20;147,30;148,39;151,49;157,56;165,62;175,65;184,65;195,62;202,56;208,48;212,39;213,30;210,20;206,12;198,5;190,1;180,0" o:connectangles="0,0,0,0,0,0,0,0,0,0,0,0,0,0,0,0,0,0,0,0,0,0"/>
                  </v:shape>
                </v:group>
                <v:group id="Group 656" o:spid="_x0000_s1108" style="position:absolute;left:3562;top:-393;width:69;height:69" coordorigin="3562,-393" coordsize="69,6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fLniMMAAADcAAAADwAAAGRycy9kb3ducmV2LnhtbERPS4vCMBC+C/6HMIK3&#10;Na2yunSNIqLiQRZ8wLK3oRnbYjMpTWzrv98Igrf5+J4zX3amFA3VrrCsIB5FIIhTqwvOFFzO248v&#10;EM4jaywtk4IHOVgu+r05Jtq2fKTm5DMRQtglqCD3vkqkdGlOBt3IVsSBu9raoA+wzqSusQ3hppTj&#10;KJpKgwWHhhwrWueU3k53o2DXYruaxJvmcLuuH3/nz5/fQ0xKDQfd6huEp86/xS/3Xof50xk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Z8ueIwwAAANwAAAAP&#10;AAAAAAAAAAAAAAAAAKoCAABkcnMvZG93bnJldi54bWxQSwUGAAAAAAQABAD6AAAAmgMAAAAA&#10;">
                  <v:shape id="Freeform 657" o:spid="_x0000_s1109" style="position:absolute;left:3562;top:-393;width:69;height:69;visibility:visible;mso-wrap-style:square;v-text-anchor:top" coordsize="69,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7QgvsMA&#10;AADcAAAADwAAAGRycy9kb3ducmV2LnhtbESPQW/CMAyF75P4D5GRuI2UHdAoBISQkAa7ANsPsBrT&#10;FhqnJKF0/x4fJnGz9Z7f+7xY9a5RHYVYezYwGWegiAtvay4N/P5s3z9BxYRssfFMBv4owmo5eFtg&#10;bv2Dj9SdUqkkhGOOBqqU2lzrWFTkMI59Syza2QeHSdZQahvwIeGu0R9ZNtUOa5aGClvaVFRcT3dn&#10;4E6uO4bZnsJhv7t86+365q+lMaNhv56DStSnl/n/+ssK/lRo5RmZQC+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7QgvsMAAADcAAAADwAAAAAAAAAAAAAAAACYAgAAZHJzL2Rv&#10;d25yZXYueG1sUEsFBgAAAAAEAAQA9QAAAIgDAAAAAA==&#10;" path="m65,44l,34,1,44r4,9l13,61r9,4l34,68,44,65r9,-4l53,61r8,-8l65,44xe" fillcolor="black" stroked="f">
                    <v:path arrowok="t" o:connecttype="custom" o:connectlocs="65,44;0,34;1,44;5,53;13,61;22,65;34,68;44,65;53,61;53,61;61,53;65,44" o:connectangles="0,0,0,0,0,0,0,0,0,0,0,0"/>
                  </v:shape>
                  <v:shape id="Freeform 658" o:spid="_x0000_s1110" style="position:absolute;left:3562;top:-393;width:69;height:69;visibility:visible;mso-wrap-style:square;v-text-anchor:top" coordsize="69,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PiFJcIA&#10;AADcAAAADwAAAGRycy9kb3ducmV2LnhtbERPS2rDMBDdF3IHMYHuGjldhMa1bEIh0LqbOMkBBmtq&#10;u7ZGjqQ47u2jQqG7ebzvZMVsBjGR851lBetVAoK4trrjRsH5tH96AeEDssbBMin4IQ9FvnjIMNX2&#10;xhVNx9CIGMI+RQVtCGMqpa9bMuhXdiSO3Jd1BkOErpHa4S2Gm0E+J8lGGuw4NrQ40ltLdX+8GgVX&#10;MlPltiW5Q/nx/Sn3u4vtG6Uel/PuFUSgOfyL/9zvOs7fbOH3mXiBzO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Q+IUlwgAAANwAAAAPAAAAAAAAAAAAAAAAAJgCAABkcnMvZG93&#10;bnJldi54bWxQSwUGAAAAAAQABAD1AAAAhwMAAAAA&#10;" path="m65,23l61,13,53,6r,l53,6,44,1,34,,22,1r,l22,1r,l13,6,5,13r,l65,23xe" fillcolor="black" stroked="f">
                    <v:path arrowok="t" o:connecttype="custom" o:connectlocs="65,23;61,13;53,6;53,6;53,6;44,1;34,0;22,1;22,1;22,1;22,1;13,6;5,13;5,13;65,23" o:connectangles="0,0,0,0,0,0,0,0,0,0,0,0,0,0,0"/>
                  </v:shape>
                  <v:shape id="Freeform 659" o:spid="_x0000_s1111" style="position:absolute;left:3562;top:-393;width:69;height:69;visibility:visible;mso-wrap-style:square;v-text-anchor:top" coordsize="69,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Bu6ZcMA&#10;AADcAAAADwAAAGRycy9kb3ducmV2LnhtbESPQW/CMAyF75P4D5GRuI2UHRgrBISQkIBdBuMHWI1p&#10;C43TJaF0/34+TOJm6z2/93mx6l2jOgqx9mxgMs5AERfe1lwaOH9vX2egYkK22HgmA78UYbUcvCww&#10;t/7BR+pOqVQSwjFHA1VKba51LCpyGMe+JRbt4oPDJGsotQ34kHDX6Lcsm2qHNUtDhS1tKipup7sz&#10;cCfXHcPHgcLXYX/91Nv1j7+VxoyG/XoOKlGfnub/650V/HfBl2dkAr3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Bu6ZcMAAADcAAAADwAAAAAAAAAAAAAAAACYAgAAZHJzL2Rv&#10;d25yZXYueG1sUEsFBgAAAAAEAAQA9QAAAIgDAAAAAA==&#10;" path="m68,34r,l65,23,5,13,1,23r,l,34,65,44r,l68,34xe" fillcolor="black" stroked="f">
                    <v:path arrowok="t" o:connecttype="custom" o:connectlocs="68,34;68,34;65,23;5,13;1,23;1,23;0,34;65,44;65,44;68,34" o:connectangles="0,0,0,0,0,0,0,0,0,0"/>
                  </v:shape>
                </v:group>
                <v:shape id="Freeform 660" o:spid="_x0000_s1112" style="position:absolute;left:3292;top:-3663;width:1;height:3366;visibility:visible;mso-wrap-style:square;v-text-anchor:top" coordsize="1,33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rEMsQA&#10;AADcAAAADwAAAGRycy9kb3ducmV2LnhtbERP22oCMRB9F/yHMIJvmrXSqlujFEEstBTqBV+nm3Gz&#10;upmsm6jr3zdCoW9zONeZzhtbiivVvnCsYNBPQBBnThecK9hulr0xCB+QNZaOScGdPMxn7dYUU+1u&#10;/E3XdchFDGGfogITQpVK6TNDFn3fVcSRO7jaYoiwzqWu8RbDbSmfkuRFWiw4NhisaGEoO60vVsFw&#10;srLSLA/Vz/ljd/z8Op6eR/tEqW6neXsFEagJ/+I/97uO80cDeDwTL5Cz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qxDLEAAAA3AAAAA8AAAAAAAAAAAAAAAAAmAIAAGRycy9k&#10;b3ducmV2LnhtbFBLBQYAAAAABAAEAPUAAACJAwAAAAA=&#10;" path="m,l,3365e" filled="f" strokeweight=".34006mm">
                  <v:path arrowok="t" o:connecttype="custom" o:connectlocs="0,0;0,3365" o:connectangles="0,0"/>
                </v:shape>
                <v:shape id="Freeform 661" o:spid="_x0000_s1113" style="position:absolute;left:3292;top:-298;width:4864;height:1;visibility:visible;mso-wrap-style:square;v-text-anchor:top" coordsize="4864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l0jFsEA&#10;AADcAAAADwAAAGRycy9kb3ducmV2LnhtbERPTYvCMBC9C/6HMMLeNNXDKtUoIu7igits14u3oRmb&#10;YjMpTWzrv98sCN7m8T5nteltJVpqfOlYwXSSgCDOnS65UHD+/RgvQPiArLFyTAoe5GGzHg5WmGrX&#10;8Q+1WShEDGGfogITQp1K6XNDFv3E1cSRu7rGYoiwKaRusIvhtpKzJHmXFkuODQZr2hnKb9ndKmh5&#10;fzl+JnV2/fp+sNG22J7OnVJvo367BBGoDy/x033Qcf58Bv/PxAvk+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ZdIxbBAAAA3AAAAA8AAAAAAAAAAAAAAAAAmAIAAGRycy9kb3du&#10;cmV2LnhtbFBLBQYAAAAABAAEAPUAAACGAwAAAAA=&#10;" path="m4863,l,e" filled="f" strokeweight=".34006mm">
                  <v:path arrowok="t" o:connecttype="custom" o:connectlocs="4863,0;0,0" o:connectangles="0,0"/>
                </v:shape>
                <v:group id="Group 662" o:spid="_x0000_s1114" style="position:absolute;left:4915;top:-878;width:69;height:69" coordorigin="4915,-878" coordsize="69,6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4xB3VsQAAADcAAAA&#10;DwAAAAAAAAAAAAAAAACqAgAAZHJzL2Rvd25yZXYueG1sUEsFBgAAAAAEAAQA+gAAAJsDAAAAAA==&#10;">
                  <v:shape id="Freeform 663" o:spid="_x0000_s1115" style="position:absolute;left:4915;top:-878;width:69;height:69;visibility:visible;mso-wrap-style:square;v-text-anchor:top" coordsize="69,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yC8ZsIA&#10;AADcAAAADwAAAGRycy9kb3ducmV2LnhtbERPzWrCQBC+C77DMkJvurGUWqNrkILQphejPsCQnSZp&#10;srNxd43p23cLhd7m4/udbTaaTgzkfGNZwXKRgCAurW64UnA5H+YvIHxA1thZJgXf5CHbTSdbTLW9&#10;c0HDKVQihrBPUUEdQp9K6cuaDPqF7Ykj92mdwRChq6R2eI/hppOPSfIsDTYcG2rs6bWmsj3djIIb&#10;maFw65zcMX//+pCH/dW2lVIPs3G/ARFoDP/iP/ebjvNXT/D7TLxA7n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7ILxmwgAAANwAAAAPAAAAAAAAAAAAAAAAAJgCAABkcnMvZG93&#10;bnJldi54bWxQSwUGAAAAAAQABAD1AAAAhwMAAAAA&#10;" path="m65,23l61,13,53,6,44,1,34,,22,1r,l22,1,13,6,5,13r,l65,23xe" fillcolor="black" stroked="f">
                    <v:path arrowok="t" o:connecttype="custom" o:connectlocs="65,23;61,13;53,6;44,1;34,0;22,1;22,1;22,1;13,6;5,13;5,13;65,23" o:connectangles="0,0,0,0,0,0,0,0,0,0,0,0"/>
                  </v:shape>
                  <v:shape id="Freeform 664" o:spid="_x0000_s1116" style="position:absolute;left:4915;top:-878;width:69;height:69;visibility:visible;mso-wrap-style:square;v-text-anchor:top" coordsize="69,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GwZ/cIA&#10;AADcAAAADwAAAGRycy9kb3ducmV2LnhtbERPzWrCQBC+C77DMkJvurHQWqNrkILQphejPsCQnSZp&#10;srNxd43p23cLhd7m4/udbTaaTgzkfGNZwXKRgCAurW64UnA5H+YvIHxA1thZJgXf5CHbTSdbTLW9&#10;c0HDKVQihrBPUUEdQp9K6cuaDPqF7Ykj92mdwRChq6R2eI/hppOPSfIsDTYcG2rs6bWmsj3djIIb&#10;maFw65zcMX//+pCH/dW2lVIPs3G/ARFoDP/iP/ebjvNXT/D7TLxA7n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UbBn9wgAAANwAAAAPAAAAAAAAAAAAAAAAAJgCAABkcnMvZG93&#10;bnJldi54bWxQSwUGAAAAAAQABAD1AAAAhwMAAAAA&#10;" path="m68,34l65,23,5,13,1,23,,34,1,44r4,9l13,61r,l13,61r9,4l34,68,44,65r,l53,61r8,-8l65,44,68,34xe" fillcolor="black" stroked="f">
                    <v:path arrowok="t" o:connecttype="custom" o:connectlocs="68,34;65,23;5,13;1,23;0,34;1,44;5,53;13,61;13,61;13,61;22,65;34,68;44,65;44,65;53,61;61,53;65,44;68,34" o:connectangles="0,0,0,0,0,0,0,0,0,0,0,0,0,0,0,0,0,0"/>
                  </v:shape>
                </v:group>
                <v:shape id="Freeform 665" o:spid="_x0000_s1117" style="position:absolute;left:4916;top:-876;width:66;height:66;visibility:visible;mso-wrap-style:square;v-text-anchor:top" coordsize="66,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9RXMMA&#10;AADcAAAADwAAAGRycy9kb3ducmV2LnhtbERPTWvCQBC9C/0PyxR6000taI3ZSBEsPXhp9GBvQ3ZM&#10;otnZsLtN0n/vFgRv83ifk21G04qenG8sK3idJSCIS6sbrhQcD7vpOwgfkDW2lknBH3nY5E+TDFNt&#10;B/6mvgiViCHsU1RQh9ClUvqyJoN+ZjviyJ2tMxgidJXUDocYblo5T5KFNNhwbKixo21N5bX4NQre&#10;3HI4HM+7y6rf/xTN5+mUYGmVenkeP9YgAo3hIb67v3Scv1zA/zPxApn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w9RXMMAAADcAAAADwAAAAAAAAAAAAAAAACYAgAAZHJzL2Rv&#10;d25yZXYueG1sUEsFBgAAAAAEAAQA9QAAAIgDAAAAAA==&#10;" path="m32,l22,1,14,5,6,12,2,20,,30r1,9l4,49r6,7l18,62r10,3l37,65,47,62r8,-6l61,48r3,-9l65,30,63,20,58,12,51,5,43,1,32,xe" filled="f" strokeweight=".51pt">
                  <v:path arrowok="t" o:connecttype="custom" o:connectlocs="32,0;22,1;14,5;6,12;2,20;0,30;1,39;4,49;10,56;18,62;28,65;37,65;47,62;55,56;61,48;64,39;65,30;63,20;58,12;51,5;43,1;32,0" o:connectangles="0,0,0,0,0,0,0,0,0,0,0,0,0,0,0,0,0,0,0,0,0,0"/>
                </v:shape>
                <v:shape id="Freeform 666" o:spid="_x0000_s1118" style="position:absolute;left:3262;top:-3694;width:59;height:110;visibility:visible;mso-wrap-style:square;v-text-anchor:top" coordsize="59,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MyfzsEA&#10;AADcAAAADwAAAGRycy9kb3ducmV2LnhtbERPS0sDMRC+C/6HMII3m7WHrqxNiyjCHvuw7XXcjJvF&#10;zcySxHb9902h0Nt8fM+ZL0ffqyOF2AkbeJ4UoIgbsR23Br62n08voGJCttgLk4F/irBc3N/NsbJy&#10;4jUdN6lVOYRjhQZcSkOldWwceYwTGYgz9yPBY8owtNoGPOVw3+tpUcy0x45zg8OB3h01v5s/byCG&#10;Vf0tUhfN6A77A31MS9ntjXl8GN9eQSUa0018ddc2zy9LuDyTL9CLM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DMn87BAAAA3AAAAA8AAAAAAAAAAAAAAAAAmAIAAGRycy9kb3du&#10;cmV2LnhtbFBLBQYAAAAABAAEAPUAAACGAwAAAAA=&#10;" path="m58,109l29,,,109r29,l58,109xe" fillcolor="black" stroked="f">
                  <v:path arrowok="t" o:connecttype="custom" o:connectlocs="58,109;29,0;0,109;29,109;58,109" o:connectangles="0,0,0,0,0"/>
                </v:shape>
                <v:shape id="Freeform 667" o:spid="_x0000_s1119" style="position:absolute;left:8074;top:-328;width:110;height:30;visibility:visible;mso-wrap-style:square;v-text-anchor:top" coordsize="110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+XDPcMA&#10;AADcAAAADwAAAGRycy9kb3ducmV2LnhtbESPQWvCQBCF7wX/wzJCb3WjlCqpq1ShUHoRo9Ach+w0&#10;G5KdDdmtxn/vHAreZnhv3vtmvR19py40xCawgfksA0VcBdtwbeB8+nxZgYoJ2WIXmAzcKMJ2M3la&#10;Y27DlY90KVKtJIRjjgZcSn2udawceYyz0BOL9hsGj0nWodZ2wKuE+04vsuxNe2xYGhz2tHdUtcWf&#10;N6CXbleGA33fbFuUP6EtNVavxjxPx493UInG9DD/X39ZwV8KrTwjE+jN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+XDPcMAAADcAAAADwAAAAAAAAAAAAAAAACYAgAAZHJzL2Rv&#10;d25yZXYueG1sUEsFBgAAAAAEAAQA9QAAAIgDAAAAAA==&#10;" path="m,l,29r109,l,xe" fillcolor="black" stroked="f">
                  <v:path arrowok="t" o:connecttype="custom" o:connectlocs="0,0;0,29;109,29;0,0" o:connectangles="0,0,0,0"/>
                </v:shape>
                <v:shape id="Picture 668" o:spid="_x0000_s1120" type="#_x0000_t75" style="position:absolute;left:8060;top:-200;width:120;height:16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M84/PCAAAA3AAAAA8AAABkcnMvZG93bnJldi54bWxET0uLwjAQvi/4H8II3ta0i6xajeIWhMJe&#10;fB08Ds3YVptJSaJ2//1mYcHbfHzPWa5704oHOd9YVpCOExDEpdUNVwpOx+37DIQPyBpby6Tghzys&#10;V4O3JWbaPnlPj0OoRAxhn6GCOoQuk9KXNRn0Y9sRR+5incEQoaukdviM4aaVH0nyKQ02HBtq7Civ&#10;qbwd7kbBl652Ke2m6fX7VLgip3N+PU6UGg37zQJEoD68xP/uQsf50zn8PRMvkKt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TPOPzwgAAANwAAAAPAAAAAAAAAAAAAAAAAJ8C&#10;AABkcnMvZG93bnJldi54bWxQSwUGAAAAAAQABAD3AAAAjgMAAAAA&#10;">
                  <v:imagedata r:id="rId110" o:title=""/>
                </v:shape>
                <v:shape id="Freeform 669" o:spid="_x0000_s1121" style="position:absolute;left:8074;top:-298;width:110;height:30;visibility:visible;mso-wrap-style:square;v-text-anchor:top" coordsize="110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Ea/HMMA&#10;AADcAAAADwAAAGRycy9kb3ducmV2LnhtbESPQWvCQBCF7wX/wzJCb3VTKa2krlIFQXopjYI5Dtlp&#10;NiQ7G7Krxn/fOQjeZnhv3vtmuR59py40xCawgddZBoq4Crbh2sDxsHtZgIoJ2WIXmAzcKMJ6NXla&#10;Ym7DlX/pUqRaSQjHHA24lPpc61g58hhnoScW7S8MHpOsQ63tgFcJ952eZ9m79tiwNDjsaeuoaouz&#10;N6A/3KYMP/R9s21RnkJbaqzejHmejl+foBKN6WG+X++t4C8EX56RCfTq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Ea/HMMAAADcAAAADwAAAAAAAAAAAAAAAACYAgAAZHJzL2Rv&#10;d25yZXYueG1sUEsFBgAAAAAEAAQA9QAAAIgDAAAAAA==&#10;" path="m109,l,,,29,109,xe" fillcolor="black" stroked="f">
                  <v:path arrowok="t" o:connecttype="custom" o:connectlocs="109,0;0,0;0,29;109,0" o:connectangles="0,0,0,0"/>
                </v:shape>
                <v:shape id="Freeform 670" o:spid="_x0000_s1122" style="position:absolute;left:7963;top:-298;width:114;height:1;visibility:visible;mso-wrap-style:square;v-text-anchor:top" coordsize="114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BiINcUA&#10;AADcAAAADwAAAGRycy9kb3ducmV2LnhtbESPQWvDMAyF74X9B6PCbq2TsrUlrRvWwWCww0ja3bVY&#10;jUNjOcRekv37eVDoTeK97+lpn0+2FQP1vnGsIF0mIIgrpxuuFZxPb4stCB+QNbaOScEvecgPD7M9&#10;ZtqNXNBQhlrEEPYZKjAhdJmUvjJk0S9dRxy1i+sthrj2tdQ9jjHctnKVJGtpseF4wWBHr4aqa/lj&#10;Y42i5en70zxf0vPH0+a6Oa6/nFHqcT697EAEmsLdfKPfdeS2Kfw/EyeQh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gGIg1xQAAANwAAAAPAAAAAAAAAAAAAAAAAJgCAABkcnMv&#10;ZG93bnJldi54bWxQSwUGAAAAAAQABAD1AAAAigMAAAAA&#10;" path="m113,l,e" filled="f" strokeweight=".51pt">
                  <v:path arrowok="t" o:connecttype="custom" o:connectlocs="113,0;0,0" o:connectangles="0,0"/>
                </v:shape>
                <w10:wrap anchorx="page"/>
              </v:group>
            </w:pict>
          </mc:Fallback>
        </mc:AlternateContent>
      </w:r>
      <w:r w:rsidRPr="0055584F">
        <w:rPr>
          <w:rFonts w:ascii="Times New Roman" w:eastAsiaTheme="minorEastAsia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0" allowOverlap="1" wp14:anchorId="6C803829" wp14:editId="0DF760ED">
                <wp:simplePos x="0" y="0"/>
                <wp:positionH relativeFrom="page">
                  <wp:posOffset>2066925</wp:posOffset>
                </wp:positionH>
                <wp:positionV relativeFrom="paragraph">
                  <wp:posOffset>-102870</wp:posOffset>
                </wp:positionV>
                <wp:extent cx="46355" cy="73025"/>
                <wp:effectExtent l="0" t="0" r="0" b="0"/>
                <wp:wrapNone/>
                <wp:docPr id="84" name="Freeform 6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6355" cy="73025"/>
                        </a:xfrm>
                        <a:custGeom>
                          <a:avLst/>
                          <a:gdLst>
                            <a:gd name="T0" fmla="*/ 71 w 73"/>
                            <a:gd name="T1" fmla="*/ 39 h 115"/>
                            <a:gd name="T2" fmla="*/ 69 w 73"/>
                            <a:gd name="T3" fmla="*/ 29 h 115"/>
                            <a:gd name="T4" fmla="*/ 66 w 73"/>
                            <a:gd name="T5" fmla="*/ 21 h 115"/>
                            <a:gd name="T6" fmla="*/ 62 w 73"/>
                            <a:gd name="T7" fmla="*/ 12 h 115"/>
                            <a:gd name="T8" fmla="*/ 56 w 73"/>
                            <a:gd name="T9" fmla="*/ 6 h 115"/>
                            <a:gd name="T10" fmla="*/ 55 w 73"/>
                            <a:gd name="T11" fmla="*/ 63 h 115"/>
                            <a:gd name="T12" fmla="*/ 54 w 73"/>
                            <a:gd name="T13" fmla="*/ 86 h 115"/>
                            <a:gd name="T14" fmla="*/ 52 w 73"/>
                            <a:gd name="T15" fmla="*/ 94 h 115"/>
                            <a:gd name="T16" fmla="*/ 48 w 73"/>
                            <a:gd name="T17" fmla="*/ 100 h 115"/>
                            <a:gd name="T18" fmla="*/ 41 w 73"/>
                            <a:gd name="T19" fmla="*/ 106 h 115"/>
                            <a:gd name="T20" fmla="*/ 34 w 73"/>
                            <a:gd name="T21" fmla="*/ 107 h 115"/>
                            <a:gd name="T22" fmla="*/ 22 w 73"/>
                            <a:gd name="T23" fmla="*/ 98 h 115"/>
                            <a:gd name="T24" fmla="*/ 20 w 73"/>
                            <a:gd name="T25" fmla="*/ 90 h 115"/>
                            <a:gd name="T26" fmla="*/ 18 w 73"/>
                            <a:gd name="T27" fmla="*/ 79 h 115"/>
                            <a:gd name="T28" fmla="*/ 15 w 73"/>
                            <a:gd name="T29" fmla="*/ 60 h 115"/>
                            <a:gd name="T30" fmla="*/ 17 w 73"/>
                            <a:gd name="T31" fmla="*/ 35 h 115"/>
                            <a:gd name="T32" fmla="*/ 19 w 73"/>
                            <a:gd name="T33" fmla="*/ 26 h 115"/>
                            <a:gd name="T34" fmla="*/ 24 w 73"/>
                            <a:gd name="T35" fmla="*/ 12 h 115"/>
                            <a:gd name="T36" fmla="*/ 36 w 73"/>
                            <a:gd name="T37" fmla="*/ 6 h 115"/>
                            <a:gd name="T38" fmla="*/ 47 w 73"/>
                            <a:gd name="T39" fmla="*/ 13 h 115"/>
                            <a:gd name="T40" fmla="*/ 53 w 73"/>
                            <a:gd name="T41" fmla="*/ 24 h 115"/>
                            <a:gd name="T42" fmla="*/ 54 w 73"/>
                            <a:gd name="T43" fmla="*/ 35 h 115"/>
                            <a:gd name="T44" fmla="*/ 56 w 73"/>
                            <a:gd name="T45" fmla="*/ 55 h 115"/>
                            <a:gd name="T46" fmla="*/ 52 w 73"/>
                            <a:gd name="T47" fmla="*/ 3 h 115"/>
                            <a:gd name="T48" fmla="*/ 43 w 73"/>
                            <a:gd name="T49" fmla="*/ 1 h 115"/>
                            <a:gd name="T50" fmla="*/ 35 w 73"/>
                            <a:gd name="T51" fmla="*/ 0 h 115"/>
                            <a:gd name="T52" fmla="*/ 21 w 73"/>
                            <a:gd name="T53" fmla="*/ 3 h 115"/>
                            <a:gd name="T54" fmla="*/ 12 w 73"/>
                            <a:gd name="T55" fmla="*/ 11 h 115"/>
                            <a:gd name="T56" fmla="*/ 6 w 73"/>
                            <a:gd name="T57" fmla="*/ 22 h 115"/>
                            <a:gd name="T58" fmla="*/ 3 w 73"/>
                            <a:gd name="T59" fmla="*/ 32 h 115"/>
                            <a:gd name="T60" fmla="*/ 1 w 73"/>
                            <a:gd name="T61" fmla="*/ 40 h 115"/>
                            <a:gd name="T62" fmla="*/ 0 w 73"/>
                            <a:gd name="T63" fmla="*/ 63 h 115"/>
                            <a:gd name="T64" fmla="*/ 3 w 73"/>
                            <a:gd name="T65" fmla="*/ 85 h 115"/>
                            <a:gd name="T66" fmla="*/ 5 w 73"/>
                            <a:gd name="T67" fmla="*/ 94 h 115"/>
                            <a:gd name="T68" fmla="*/ 17 w 73"/>
                            <a:gd name="T69" fmla="*/ 108 h 115"/>
                            <a:gd name="T70" fmla="*/ 24 w 73"/>
                            <a:gd name="T71" fmla="*/ 113 h 115"/>
                            <a:gd name="T72" fmla="*/ 45 w 73"/>
                            <a:gd name="T73" fmla="*/ 113 h 115"/>
                            <a:gd name="T74" fmla="*/ 54 w 73"/>
                            <a:gd name="T75" fmla="*/ 108 h 115"/>
                            <a:gd name="T76" fmla="*/ 61 w 73"/>
                            <a:gd name="T77" fmla="*/ 102 h 115"/>
                            <a:gd name="T78" fmla="*/ 64 w 73"/>
                            <a:gd name="T79" fmla="*/ 96 h 115"/>
                            <a:gd name="T80" fmla="*/ 69 w 73"/>
                            <a:gd name="T81" fmla="*/ 85 h 115"/>
                            <a:gd name="T82" fmla="*/ 71 w 73"/>
                            <a:gd name="T83" fmla="*/ 64 h 11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</a:cxnLst>
                          <a:rect l="0" t="0" r="r" b="b"/>
                          <a:pathLst>
                            <a:path w="73" h="115">
                              <a:moveTo>
                                <a:pt x="72" y="51"/>
                              </a:moveTo>
                              <a:lnTo>
                                <a:pt x="71" y="47"/>
                              </a:lnTo>
                              <a:lnTo>
                                <a:pt x="71" y="39"/>
                              </a:lnTo>
                              <a:lnTo>
                                <a:pt x="70" y="36"/>
                              </a:lnTo>
                              <a:lnTo>
                                <a:pt x="70" y="32"/>
                              </a:lnTo>
                              <a:lnTo>
                                <a:pt x="69" y="29"/>
                              </a:lnTo>
                              <a:lnTo>
                                <a:pt x="69" y="27"/>
                              </a:lnTo>
                              <a:lnTo>
                                <a:pt x="68" y="23"/>
                              </a:lnTo>
                              <a:lnTo>
                                <a:pt x="66" y="21"/>
                              </a:lnTo>
                              <a:lnTo>
                                <a:pt x="65" y="18"/>
                              </a:lnTo>
                              <a:lnTo>
                                <a:pt x="63" y="13"/>
                              </a:lnTo>
                              <a:lnTo>
                                <a:pt x="62" y="12"/>
                              </a:lnTo>
                              <a:lnTo>
                                <a:pt x="60" y="9"/>
                              </a:lnTo>
                              <a:lnTo>
                                <a:pt x="57" y="6"/>
                              </a:lnTo>
                              <a:lnTo>
                                <a:pt x="56" y="6"/>
                              </a:lnTo>
                              <a:lnTo>
                                <a:pt x="56" y="55"/>
                              </a:lnTo>
                              <a:lnTo>
                                <a:pt x="56" y="60"/>
                              </a:lnTo>
                              <a:lnTo>
                                <a:pt x="55" y="63"/>
                              </a:lnTo>
                              <a:lnTo>
                                <a:pt x="55" y="79"/>
                              </a:lnTo>
                              <a:lnTo>
                                <a:pt x="54" y="82"/>
                              </a:lnTo>
                              <a:lnTo>
                                <a:pt x="54" y="86"/>
                              </a:lnTo>
                              <a:lnTo>
                                <a:pt x="53" y="88"/>
                              </a:lnTo>
                              <a:lnTo>
                                <a:pt x="53" y="90"/>
                              </a:lnTo>
                              <a:lnTo>
                                <a:pt x="52" y="94"/>
                              </a:lnTo>
                              <a:lnTo>
                                <a:pt x="51" y="96"/>
                              </a:lnTo>
                              <a:lnTo>
                                <a:pt x="51" y="97"/>
                              </a:lnTo>
                              <a:lnTo>
                                <a:pt x="48" y="100"/>
                              </a:lnTo>
                              <a:lnTo>
                                <a:pt x="47" y="103"/>
                              </a:lnTo>
                              <a:lnTo>
                                <a:pt x="45" y="105"/>
                              </a:lnTo>
                              <a:lnTo>
                                <a:pt x="41" y="106"/>
                              </a:lnTo>
                              <a:lnTo>
                                <a:pt x="39" y="107"/>
                              </a:lnTo>
                              <a:lnTo>
                                <a:pt x="36" y="107"/>
                              </a:lnTo>
                              <a:lnTo>
                                <a:pt x="34" y="107"/>
                              </a:lnTo>
                              <a:lnTo>
                                <a:pt x="27" y="104"/>
                              </a:lnTo>
                              <a:lnTo>
                                <a:pt x="24" y="102"/>
                              </a:lnTo>
                              <a:lnTo>
                                <a:pt x="22" y="98"/>
                              </a:lnTo>
                              <a:lnTo>
                                <a:pt x="21" y="95"/>
                              </a:lnTo>
                              <a:lnTo>
                                <a:pt x="20" y="92"/>
                              </a:lnTo>
                              <a:lnTo>
                                <a:pt x="20" y="90"/>
                              </a:lnTo>
                              <a:lnTo>
                                <a:pt x="19" y="88"/>
                              </a:lnTo>
                              <a:lnTo>
                                <a:pt x="18" y="85"/>
                              </a:lnTo>
                              <a:lnTo>
                                <a:pt x="18" y="79"/>
                              </a:lnTo>
                              <a:lnTo>
                                <a:pt x="17" y="75"/>
                              </a:lnTo>
                              <a:lnTo>
                                <a:pt x="17" y="64"/>
                              </a:lnTo>
                              <a:lnTo>
                                <a:pt x="15" y="60"/>
                              </a:lnTo>
                              <a:lnTo>
                                <a:pt x="15" y="52"/>
                              </a:lnTo>
                              <a:lnTo>
                                <a:pt x="17" y="48"/>
                              </a:lnTo>
                              <a:lnTo>
                                <a:pt x="17" y="35"/>
                              </a:lnTo>
                              <a:lnTo>
                                <a:pt x="18" y="32"/>
                              </a:lnTo>
                              <a:lnTo>
                                <a:pt x="18" y="29"/>
                              </a:lnTo>
                              <a:lnTo>
                                <a:pt x="19" y="26"/>
                              </a:lnTo>
                              <a:lnTo>
                                <a:pt x="19" y="22"/>
                              </a:lnTo>
                              <a:lnTo>
                                <a:pt x="22" y="15"/>
                              </a:lnTo>
                              <a:lnTo>
                                <a:pt x="24" y="12"/>
                              </a:lnTo>
                              <a:lnTo>
                                <a:pt x="27" y="10"/>
                              </a:lnTo>
                              <a:lnTo>
                                <a:pt x="29" y="9"/>
                              </a:lnTo>
                              <a:lnTo>
                                <a:pt x="36" y="6"/>
                              </a:lnTo>
                              <a:lnTo>
                                <a:pt x="38" y="7"/>
                              </a:lnTo>
                              <a:lnTo>
                                <a:pt x="41" y="7"/>
                              </a:lnTo>
                              <a:lnTo>
                                <a:pt x="47" y="13"/>
                              </a:lnTo>
                              <a:lnTo>
                                <a:pt x="49" y="18"/>
                              </a:lnTo>
                              <a:lnTo>
                                <a:pt x="52" y="21"/>
                              </a:lnTo>
                              <a:lnTo>
                                <a:pt x="53" y="24"/>
                              </a:lnTo>
                              <a:lnTo>
                                <a:pt x="53" y="29"/>
                              </a:lnTo>
                              <a:lnTo>
                                <a:pt x="54" y="31"/>
                              </a:lnTo>
                              <a:lnTo>
                                <a:pt x="54" y="35"/>
                              </a:lnTo>
                              <a:lnTo>
                                <a:pt x="55" y="37"/>
                              </a:lnTo>
                              <a:lnTo>
                                <a:pt x="55" y="52"/>
                              </a:lnTo>
                              <a:lnTo>
                                <a:pt x="56" y="55"/>
                              </a:lnTo>
                              <a:lnTo>
                                <a:pt x="56" y="6"/>
                              </a:lnTo>
                              <a:lnTo>
                                <a:pt x="55" y="5"/>
                              </a:lnTo>
                              <a:lnTo>
                                <a:pt x="52" y="3"/>
                              </a:lnTo>
                              <a:lnTo>
                                <a:pt x="49" y="2"/>
                              </a:lnTo>
                              <a:lnTo>
                                <a:pt x="46" y="1"/>
                              </a:lnTo>
                              <a:lnTo>
                                <a:pt x="43" y="1"/>
                              </a:lnTo>
                              <a:lnTo>
                                <a:pt x="39" y="0"/>
                              </a:lnTo>
                              <a:lnTo>
                                <a:pt x="36" y="0"/>
                              </a:lnTo>
                              <a:lnTo>
                                <a:pt x="35" y="0"/>
                              </a:lnTo>
                              <a:lnTo>
                                <a:pt x="31" y="1"/>
                              </a:lnTo>
                              <a:lnTo>
                                <a:pt x="28" y="1"/>
                              </a:lnTo>
                              <a:lnTo>
                                <a:pt x="21" y="3"/>
                              </a:lnTo>
                              <a:lnTo>
                                <a:pt x="20" y="4"/>
                              </a:lnTo>
                              <a:lnTo>
                                <a:pt x="17" y="6"/>
                              </a:lnTo>
                              <a:lnTo>
                                <a:pt x="12" y="11"/>
                              </a:lnTo>
                              <a:lnTo>
                                <a:pt x="10" y="14"/>
                              </a:lnTo>
                              <a:lnTo>
                                <a:pt x="7" y="19"/>
                              </a:lnTo>
                              <a:lnTo>
                                <a:pt x="6" y="22"/>
                              </a:lnTo>
                              <a:lnTo>
                                <a:pt x="4" y="24"/>
                              </a:lnTo>
                              <a:lnTo>
                                <a:pt x="4" y="28"/>
                              </a:lnTo>
                              <a:lnTo>
                                <a:pt x="3" y="32"/>
                              </a:lnTo>
                              <a:lnTo>
                                <a:pt x="2" y="35"/>
                              </a:lnTo>
                              <a:lnTo>
                                <a:pt x="2" y="37"/>
                              </a:lnTo>
                              <a:lnTo>
                                <a:pt x="1" y="40"/>
                              </a:lnTo>
                              <a:lnTo>
                                <a:pt x="1" y="47"/>
                              </a:lnTo>
                              <a:lnTo>
                                <a:pt x="0" y="51"/>
                              </a:lnTo>
                              <a:lnTo>
                                <a:pt x="0" y="63"/>
                              </a:lnTo>
                              <a:lnTo>
                                <a:pt x="1" y="66"/>
                              </a:lnTo>
                              <a:lnTo>
                                <a:pt x="1" y="78"/>
                              </a:lnTo>
                              <a:lnTo>
                                <a:pt x="3" y="85"/>
                              </a:lnTo>
                              <a:lnTo>
                                <a:pt x="3" y="88"/>
                              </a:lnTo>
                              <a:lnTo>
                                <a:pt x="4" y="90"/>
                              </a:lnTo>
                              <a:lnTo>
                                <a:pt x="5" y="94"/>
                              </a:lnTo>
                              <a:lnTo>
                                <a:pt x="10" y="103"/>
                              </a:lnTo>
                              <a:lnTo>
                                <a:pt x="14" y="107"/>
                              </a:lnTo>
                              <a:lnTo>
                                <a:pt x="17" y="108"/>
                              </a:lnTo>
                              <a:lnTo>
                                <a:pt x="19" y="111"/>
                              </a:lnTo>
                              <a:lnTo>
                                <a:pt x="22" y="112"/>
                              </a:lnTo>
                              <a:lnTo>
                                <a:pt x="24" y="113"/>
                              </a:lnTo>
                              <a:lnTo>
                                <a:pt x="28" y="114"/>
                              </a:lnTo>
                              <a:lnTo>
                                <a:pt x="43" y="114"/>
                              </a:lnTo>
                              <a:lnTo>
                                <a:pt x="45" y="113"/>
                              </a:lnTo>
                              <a:lnTo>
                                <a:pt x="48" y="112"/>
                              </a:lnTo>
                              <a:lnTo>
                                <a:pt x="51" y="111"/>
                              </a:lnTo>
                              <a:lnTo>
                                <a:pt x="54" y="108"/>
                              </a:lnTo>
                              <a:lnTo>
                                <a:pt x="56" y="107"/>
                              </a:lnTo>
                              <a:lnTo>
                                <a:pt x="58" y="105"/>
                              </a:lnTo>
                              <a:lnTo>
                                <a:pt x="61" y="102"/>
                              </a:lnTo>
                              <a:lnTo>
                                <a:pt x="62" y="99"/>
                              </a:lnTo>
                              <a:lnTo>
                                <a:pt x="63" y="98"/>
                              </a:lnTo>
                              <a:lnTo>
                                <a:pt x="64" y="96"/>
                              </a:lnTo>
                              <a:lnTo>
                                <a:pt x="65" y="92"/>
                              </a:lnTo>
                              <a:lnTo>
                                <a:pt x="68" y="88"/>
                              </a:lnTo>
                              <a:lnTo>
                                <a:pt x="69" y="85"/>
                              </a:lnTo>
                              <a:lnTo>
                                <a:pt x="69" y="81"/>
                              </a:lnTo>
                              <a:lnTo>
                                <a:pt x="71" y="74"/>
                              </a:lnTo>
                              <a:lnTo>
                                <a:pt x="71" y="64"/>
                              </a:lnTo>
                              <a:lnTo>
                                <a:pt x="72" y="60"/>
                              </a:lnTo>
                              <a:lnTo>
                                <a:pt x="72" y="5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71" o:spid="_x0000_s1026" style="position:absolute;margin-left:162.75pt;margin-top:-8.1pt;width:3.65pt;height:5.75pt;z-index:251669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73,1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" o:allowincell="f" path="m72,51l71,47r,-8l70,36r,-4l69,29r,-2l68,23,66,21,65,18,63,13,62,12,60,9,57,6r-1,l56,55r,5l55,63r,16l54,82r,4l53,88r,2l52,94r-1,2l51,97r-3,3l47,103r-2,2l41,106r-2,1l36,107r-2,l27,104r-3,-2l22,98,21,95,20,92r,-2l19,88,18,85r,-6l17,75r,-11l15,60r,-8l17,48r,-13l18,32r,-3l19,26r,-4l22,15r2,-3l27,10,29,9,36,6r2,1l41,7r6,6l49,18r3,3l53,24r,5l54,31r,4l55,37r,15l56,55,56,6,55,5,52,3,49,2,46,1r-3,l39,,36,,35,,31,1r-3,l21,3,20,4,17,6r-5,5l10,14,7,19,6,22,4,24r,4l3,32,2,35r,2l1,40r,7l,51,,63r1,3l1,78r2,7l3,88r1,2l5,94r5,9l14,107r3,1l19,111r3,1l24,113r4,1l43,114r2,-1l48,112r3,-1l54,108r2,-1l58,105r3,-3l62,99r1,-1l64,96r1,-4l68,88r1,-3l69,81r2,-7l71,64r1,-4l72,51xe" fillcolor="black" stroked="f">
                <v:path arrowok="t" o:connecttype="custom" o:connectlocs="45085,24765;43815,18415;41910,13335;39370,7620;35560,3810;34925,40005;34290,54610;33020,59690;30480,63500;26035,67310;21590,67945;13970,62230;12700,57150;11430,50165;9525,38100;10795,22225;12065,16510;15240,7620;22860,3810;29845,8255;33655,15240;34290,22225;35560,34925;33020,1905;27305,635;22225,0;13335,1905;7620,6985;3810,13970;1905,20320;635,25400;0,40005;1905,53975;3175,59690;10795,68580;15240,71755;28575,71755;34290,68580;38735,64770;40640,60960;43815,53975;45085,40640" o:connectangles="0,0,0,0,0,0,0,0,0,0,0,0,0,0,0,0,0,0,0,0,0,0,0,0,0,0,0,0,0,0,0,0,0,0,0,0,0,0,0,0,0,0"/>
                <w10:wrap anchorx="page"/>
              </v:shape>
            </w:pict>
          </mc:Fallback>
        </mc:AlternateContent>
      </w:r>
      <w:r w:rsidRPr="0055584F">
        <w:rPr>
          <w:rFonts w:ascii="Times New Roman" w:eastAsiaTheme="minorEastAsia" w:hAnsi="Times New Roman" w:cs="Times New Roman"/>
          <w:noProof/>
        </w:rPr>
        <mc:AlternateContent>
          <mc:Choice Requires="wpg">
            <w:drawing>
              <wp:anchor distT="0" distB="0" distL="114300" distR="114300" simplePos="0" relativeHeight="251670528" behindDoc="0" locked="0" layoutInCell="0" allowOverlap="1" wp14:anchorId="664E2A74" wp14:editId="5FBF937C">
                <wp:simplePos x="0" y="0"/>
                <wp:positionH relativeFrom="page">
                  <wp:posOffset>2388235</wp:posOffset>
                </wp:positionH>
                <wp:positionV relativeFrom="paragraph">
                  <wp:posOffset>-102235</wp:posOffset>
                </wp:positionV>
                <wp:extent cx="43815" cy="74930"/>
                <wp:effectExtent l="0" t="0" r="0" b="0"/>
                <wp:wrapNone/>
                <wp:docPr id="81" name="Group 6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3815" cy="74930"/>
                          <a:chOff x="3761" y="-161"/>
                          <a:chExt cx="69" cy="118"/>
                        </a:xfrm>
                      </wpg:grpSpPr>
                      <wps:wsp>
                        <wps:cNvPr id="82" name="Freeform 673"/>
                        <wps:cNvSpPr>
                          <a:spLocks/>
                        </wps:cNvSpPr>
                        <wps:spPr bwMode="auto">
                          <a:xfrm>
                            <a:off x="3761" y="-161"/>
                            <a:ext cx="69" cy="118"/>
                          </a:xfrm>
                          <a:custGeom>
                            <a:avLst/>
                            <a:gdLst>
                              <a:gd name="T0" fmla="*/ 51 w 69"/>
                              <a:gd name="T1" fmla="*/ 54 h 118"/>
                              <a:gd name="T2" fmla="*/ 47 w 69"/>
                              <a:gd name="T3" fmla="*/ 53 h 118"/>
                              <a:gd name="T4" fmla="*/ 45 w 69"/>
                              <a:gd name="T5" fmla="*/ 52 h 118"/>
                              <a:gd name="T6" fmla="*/ 41 w 69"/>
                              <a:gd name="T7" fmla="*/ 51 h 118"/>
                              <a:gd name="T8" fmla="*/ 28 w 69"/>
                              <a:gd name="T9" fmla="*/ 51 h 118"/>
                              <a:gd name="T10" fmla="*/ 24 w 69"/>
                              <a:gd name="T11" fmla="*/ 52 h 118"/>
                              <a:gd name="T12" fmla="*/ 21 w 69"/>
                              <a:gd name="T13" fmla="*/ 52 h 118"/>
                              <a:gd name="T14" fmla="*/ 18 w 69"/>
                              <a:gd name="T15" fmla="*/ 53 h 118"/>
                              <a:gd name="T16" fmla="*/ 15 w 69"/>
                              <a:gd name="T17" fmla="*/ 54 h 118"/>
                              <a:gd name="T18" fmla="*/ 51 w 69"/>
                              <a:gd name="T19" fmla="*/ 54 h 1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69" h="118">
                                <a:moveTo>
                                  <a:pt x="51" y="54"/>
                                </a:moveTo>
                                <a:lnTo>
                                  <a:pt x="47" y="53"/>
                                </a:lnTo>
                                <a:lnTo>
                                  <a:pt x="45" y="52"/>
                                </a:lnTo>
                                <a:lnTo>
                                  <a:pt x="41" y="51"/>
                                </a:lnTo>
                                <a:lnTo>
                                  <a:pt x="28" y="51"/>
                                </a:lnTo>
                                <a:lnTo>
                                  <a:pt x="24" y="52"/>
                                </a:lnTo>
                                <a:lnTo>
                                  <a:pt x="21" y="52"/>
                                </a:lnTo>
                                <a:lnTo>
                                  <a:pt x="18" y="53"/>
                                </a:lnTo>
                                <a:lnTo>
                                  <a:pt x="15" y="54"/>
                                </a:lnTo>
                                <a:lnTo>
                                  <a:pt x="51" y="5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3" name="Freeform 674"/>
                        <wps:cNvSpPr>
                          <a:spLocks/>
                        </wps:cNvSpPr>
                        <wps:spPr bwMode="auto">
                          <a:xfrm>
                            <a:off x="3761" y="-161"/>
                            <a:ext cx="69" cy="118"/>
                          </a:xfrm>
                          <a:custGeom>
                            <a:avLst/>
                            <a:gdLst>
                              <a:gd name="T0" fmla="*/ 66 w 69"/>
                              <a:gd name="T1" fmla="*/ 74 h 118"/>
                              <a:gd name="T2" fmla="*/ 65 w 69"/>
                              <a:gd name="T3" fmla="*/ 69 h 118"/>
                              <a:gd name="T4" fmla="*/ 62 w 69"/>
                              <a:gd name="T5" fmla="*/ 63 h 118"/>
                              <a:gd name="T6" fmla="*/ 52 w 69"/>
                              <a:gd name="T7" fmla="*/ 54 h 118"/>
                              <a:gd name="T8" fmla="*/ 15 w 69"/>
                              <a:gd name="T9" fmla="*/ 54 h 118"/>
                              <a:gd name="T10" fmla="*/ 62 w 69"/>
                              <a:gd name="T11" fmla="*/ 18 h 118"/>
                              <a:gd name="T12" fmla="*/ 57 w 69"/>
                              <a:gd name="T13" fmla="*/ 0 h 118"/>
                              <a:gd name="T14" fmla="*/ 54 w 69"/>
                              <a:gd name="T15" fmla="*/ 4 h 118"/>
                              <a:gd name="T16" fmla="*/ 4 w 69"/>
                              <a:gd name="T17" fmla="*/ 58 h 118"/>
                              <a:gd name="T18" fmla="*/ 13 w 69"/>
                              <a:gd name="T19" fmla="*/ 62 h 118"/>
                              <a:gd name="T20" fmla="*/ 29 w 69"/>
                              <a:gd name="T21" fmla="*/ 60 h 118"/>
                              <a:gd name="T22" fmla="*/ 35 w 69"/>
                              <a:gd name="T23" fmla="*/ 60 h 118"/>
                              <a:gd name="T24" fmla="*/ 40 w 69"/>
                              <a:gd name="T25" fmla="*/ 62 h 118"/>
                              <a:gd name="T26" fmla="*/ 45 w 69"/>
                              <a:gd name="T27" fmla="*/ 64 h 118"/>
                              <a:gd name="T28" fmla="*/ 48 w 69"/>
                              <a:gd name="T29" fmla="*/ 70 h 118"/>
                              <a:gd name="T30" fmla="*/ 51 w 69"/>
                              <a:gd name="T31" fmla="*/ 74 h 118"/>
                              <a:gd name="T32" fmla="*/ 52 w 69"/>
                              <a:gd name="T33" fmla="*/ 81 h 118"/>
                              <a:gd name="T34" fmla="*/ 51 w 69"/>
                              <a:gd name="T35" fmla="*/ 94 h 118"/>
                              <a:gd name="T36" fmla="*/ 49 w 69"/>
                              <a:gd name="T37" fmla="*/ 99 h 118"/>
                              <a:gd name="T38" fmla="*/ 46 w 69"/>
                              <a:gd name="T39" fmla="*/ 104 h 118"/>
                              <a:gd name="T40" fmla="*/ 39 w 69"/>
                              <a:gd name="T41" fmla="*/ 108 h 118"/>
                              <a:gd name="T42" fmla="*/ 34 w 69"/>
                              <a:gd name="T43" fmla="*/ 111 h 118"/>
                              <a:gd name="T44" fmla="*/ 19 w 69"/>
                              <a:gd name="T45" fmla="*/ 108 h 118"/>
                              <a:gd name="T46" fmla="*/ 15 w 69"/>
                              <a:gd name="T47" fmla="*/ 106 h 118"/>
                              <a:gd name="T48" fmla="*/ 12 w 69"/>
                              <a:gd name="T49" fmla="*/ 102 h 118"/>
                              <a:gd name="T50" fmla="*/ 0 w 69"/>
                              <a:gd name="T51" fmla="*/ 95 h 118"/>
                              <a:gd name="T52" fmla="*/ 13 w 69"/>
                              <a:gd name="T53" fmla="*/ 116 h 118"/>
                              <a:gd name="T54" fmla="*/ 20 w 69"/>
                              <a:gd name="T55" fmla="*/ 117 h 118"/>
                              <a:gd name="T56" fmla="*/ 44 w 69"/>
                              <a:gd name="T57" fmla="*/ 115 h 118"/>
                              <a:gd name="T58" fmla="*/ 49 w 69"/>
                              <a:gd name="T59" fmla="*/ 114 h 118"/>
                              <a:gd name="T60" fmla="*/ 54 w 69"/>
                              <a:gd name="T61" fmla="*/ 111 h 118"/>
                              <a:gd name="T62" fmla="*/ 58 w 69"/>
                              <a:gd name="T63" fmla="*/ 107 h 118"/>
                              <a:gd name="T64" fmla="*/ 63 w 69"/>
                              <a:gd name="T65" fmla="*/ 102 h 118"/>
                              <a:gd name="T66" fmla="*/ 65 w 69"/>
                              <a:gd name="T67" fmla="*/ 96 h 118"/>
                              <a:gd name="T68" fmla="*/ 66 w 69"/>
                              <a:gd name="T69" fmla="*/ 90 h 118"/>
                              <a:gd name="T70" fmla="*/ 68 w 69"/>
                              <a:gd name="T71" fmla="*/ 78 h 1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69" h="118">
                                <a:moveTo>
                                  <a:pt x="68" y="78"/>
                                </a:moveTo>
                                <a:lnTo>
                                  <a:pt x="66" y="74"/>
                                </a:lnTo>
                                <a:lnTo>
                                  <a:pt x="65" y="72"/>
                                </a:lnTo>
                                <a:lnTo>
                                  <a:pt x="65" y="69"/>
                                </a:lnTo>
                                <a:lnTo>
                                  <a:pt x="63" y="65"/>
                                </a:lnTo>
                                <a:lnTo>
                                  <a:pt x="62" y="63"/>
                                </a:lnTo>
                                <a:lnTo>
                                  <a:pt x="55" y="56"/>
                                </a:lnTo>
                                <a:lnTo>
                                  <a:pt x="52" y="54"/>
                                </a:lnTo>
                                <a:lnTo>
                                  <a:pt x="15" y="54"/>
                                </a:lnTo>
                                <a:lnTo>
                                  <a:pt x="15" y="54"/>
                                </a:lnTo>
                                <a:lnTo>
                                  <a:pt x="15" y="18"/>
                                </a:lnTo>
                                <a:lnTo>
                                  <a:pt x="62" y="18"/>
                                </a:lnTo>
                                <a:lnTo>
                                  <a:pt x="63" y="0"/>
                                </a:lnTo>
                                <a:lnTo>
                                  <a:pt x="57" y="0"/>
                                </a:lnTo>
                                <a:lnTo>
                                  <a:pt x="55" y="3"/>
                                </a:lnTo>
                                <a:lnTo>
                                  <a:pt x="54" y="4"/>
                                </a:lnTo>
                                <a:lnTo>
                                  <a:pt x="4" y="4"/>
                                </a:lnTo>
                                <a:lnTo>
                                  <a:pt x="4" y="58"/>
                                </a:lnTo>
                                <a:lnTo>
                                  <a:pt x="11" y="62"/>
                                </a:lnTo>
                                <a:lnTo>
                                  <a:pt x="13" y="62"/>
                                </a:lnTo>
                                <a:lnTo>
                                  <a:pt x="20" y="60"/>
                                </a:lnTo>
                                <a:lnTo>
                                  <a:pt x="29" y="60"/>
                                </a:lnTo>
                                <a:lnTo>
                                  <a:pt x="29" y="60"/>
                                </a:lnTo>
                                <a:lnTo>
                                  <a:pt x="35" y="60"/>
                                </a:lnTo>
                                <a:lnTo>
                                  <a:pt x="38" y="61"/>
                                </a:lnTo>
                                <a:lnTo>
                                  <a:pt x="40" y="62"/>
                                </a:lnTo>
                                <a:lnTo>
                                  <a:pt x="41" y="63"/>
                                </a:lnTo>
                                <a:lnTo>
                                  <a:pt x="45" y="64"/>
                                </a:lnTo>
                                <a:lnTo>
                                  <a:pt x="47" y="68"/>
                                </a:lnTo>
                                <a:lnTo>
                                  <a:pt x="48" y="70"/>
                                </a:lnTo>
                                <a:lnTo>
                                  <a:pt x="49" y="71"/>
                                </a:lnTo>
                                <a:lnTo>
                                  <a:pt x="51" y="74"/>
                                </a:lnTo>
                                <a:lnTo>
                                  <a:pt x="51" y="78"/>
                                </a:lnTo>
                                <a:lnTo>
                                  <a:pt x="52" y="81"/>
                                </a:lnTo>
                                <a:lnTo>
                                  <a:pt x="52" y="89"/>
                                </a:lnTo>
                                <a:lnTo>
                                  <a:pt x="51" y="94"/>
                                </a:lnTo>
                                <a:lnTo>
                                  <a:pt x="51" y="96"/>
                                </a:lnTo>
                                <a:lnTo>
                                  <a:pt x="49" y="99"/>
                                </a:lnTo>
                                <a:lnTo>
                                  <a:pt x="47" y="102"/>
                                </a:lnTo>
                                <a:lnTo>
                                  <a:pt x="46" y="104"/>
                                </a:lnTo>
                                <a:lnTo>
                                  <a:pt x="43" y="107"/>
                                </a:lnTo>
                                <a:lnTo>
                                  <a:pt x="39" y="108"/>
                                </a:lnTo>
                                <a:lnTo>
                                  <a:pt x="37" y="110"/>
                                </a:lnTo>
                                <a:lnTo>
                                  <a:pt x="34" y="111"/>
                                </a:lnTo>
                                <a:lnTo>
                                  <a:pt x="26" y="111"/>
                                </a:lnTo>
                                <a:lnTo>
                                  <a:pt x="19" y="108"/>
                                </a:lnTo>
                                <a:lnTo>
                                  <a:pt x="17" y="107"/>
                                </a:lnTo>
                                <a:lnTo>
                                  <a:pt x="15" y="106"/>
                                </a:lnTo>
                                <a:lnTo>
                                  <a:pt x="14" y="104"/>
                                </a:lnTo>
                                <a:lnTo>
                                  <a:pt x="12" y="102"/>
                                </a:lnTo>
                                <a:lnTo>
                                  <a:pt x="10" y="95"/>
                                </a:lnTo>
                                <a:lnTo>
                                  <a:pt x="0" y="95"/>
                                </a:lnTo>
                                <a:lnTo>
                                  <a:pt x="0" y="112"/>
                                </a:lnTo>
                                <a:lnTo>
                                  <a:pt x="13" y="116"/>
                                </a:lnTo>
                                <a:lnTo>
                                  <a:pt x="17" y="116"/>
                                </a:lnTo>
                                <a:lnTo>
                                  <a:pt x="20" y="117"/>
                                </a:lnTo>
                                <a:lnTo>
                                  <a:pt x="37" y="117"/>
                                </a:lnTo>
                                <a:lnTo>
                                  <a:pt x="44" y="115"/>
                                </a:lnTo>
                                <a:lnTo>
                                  <a:pt x="47" y="115"/>
                                </a:lnTo>
                                <a:lnTo>
                                  <a:pt x="49" y="114"/>
                                </a:lnTo>
                                <a:lnTo>
                                  <a:pt x="51" y="113"/>
                                </a:lnTo>
                                <a:lnTo>
                                  <a:pt x="54" y="111"/>
                                </a:lnTo>
                                <a:lnTo>
                                  <a:pt x="56" y="110"/>
                                </a:lnTo>
                                <a:lnTo>
                                  <a:pt x="58" y="107"/>
                                </a:lnTo>
                                <a:lnTo>
                                  <a:pt x="61" y="104"/>
                                </a:lnTo>
                                <a:lnTo>
                                  <a:pt x="63" y="102"/>
                                </a:lnTo>
                                <a:lnTo>
                                  <a:pt x="64" y="99"/>
                                </a:lnTo>
                                <a:lnTo>
                                  <a:pt x="65" y="96"/>
                                </a:lnTo>
                                <a:lnTo>
                                  <a:pt x="66" y="94"/>
                                </a:lnTo>
                                <a:lnTo>
                                  <a:pt x="66" y="90"/>
                                </a:lnTo>
                                <a:lnTo>
                                  <a:pt x="68" y="87"/>
                                </a:lnTo>
                                <a:lnTo>
                                  <a:pt x="68" y="7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72" o:spid="_x0000_s1026" style="position:absolute;margin-left:188.05pt;margin-top:-8.05pt;width:3.45pt;height:5.9pt;z-index:251670528;mso-position-horizontal-relative:page" coordorigin="3761,-161" coordsize="69,1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" o:allowincell="f">
                <v:shape id="Freeform 673" o:spid="_x0000_s1027" style="position:absolute;left:3761;top:-161;width:69;height:118;visibility:visible;mso-wrap-style:square;v-text-anchor:top" coordsize="69,1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rC3mcEA&#10;AADbAAAADwAAAGRycy9kb3ducmV2LnhtbESPzarCMBSE9xd8h3AENxdN7cIr1SgiiIJu/AOXh+bY&#10;FpuTkkStb28E4S6HmfmGmc5bU4sHOV9ZVjAcJCCIc6srLhScjqv+GIQPyBpry6TgRR7ms87PFDNt&#10;n7ynxyEUIkLYZ6igDKHJpPR5SQb9wDbE0btaZzBE6QqpHT4j3NQyTZKRNFhxXCixoWVJ+e1wNwrS&#10;dLdp//ItbV0j7e85Qs6XtVK9bruYgAjUhv/wt73RCsYpfL7EHyBn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Kwt5nBAAAA2wAAAA8AAAAAAAAAAAAAAAAAmAIAAGRycy9kb3du&#10;cmV2LnhtbFBLBQYAAAAABAAEAPUAAACGAwAAAAA=&#10;" path="m51,54l47,53,45,52,41,51r-13,l24,52r-3,l18,53r-3,1l51,54xe" fillcolor="black" stroked="f">
                  <v:path arrowok="t" o:connecttype="custom" o:connectlocs="51,54;47,53;45,52;41,51;28,51;24,52;21,52;18,53;15,54;51,54" o:connectangles="0,0,0,0,0,0,0,0,0,0"/>
                </v:shape>
                <v:shape id="Freeform 674" o:spid="_x0000_s1028" style="position:absolute;left:3761;top:-161;width:69;height:118;visibility:visible;mso-wrap-style:square;v-text-anchor:top" coordsize="69,1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fwSAsEA&#10;AADbAAAADwAAAGRycy9kb3ducmV2LnhtbESPQYvCMBSE7wv+h/AEL4umVtiVahQRREEv6yp4fDTP&#10;tti8lCRq/fdGEDwOM/MNM523phY3cr6yrGA4SEAQ51ZXXCg4/K/6YxA+IGusLZOCB3mYzzpfU8y0&#10;vfMf3fahEBHCPkMFZQhNJqXPSzLoB7Yhjt7ZOoMhSldI7fAe4aaWaZL8SIMVx4USG1qWlF/2V6Mg&#10;TXeb9jff0tY10n4fI+R4WivV67aLCYhAbfiE3+2NVjAewetL/AFy9gQ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38EgLBAAAA2wAAAA8AAAAAAAAAAAAAAAAAmAIAAGRycy9kb3du&#10;cmV2LnhtbFBLBQYAAAAABAAEAPUAAACGAwAAAAA=&#10;" path="m68,78l66,74,65,72r,-3l63,65,62,63,55,56,52,54r-37,l15,54r,-36l62,18,63,,57,,55,3,54,4,4,4r,54l11,62r2,l20,60r9,l29,60r6,l38,61r2,1l41,63r4,1l47,68r1,2l49,71r2,3l51,78r1,3l52,89r-1,5l51,96r-2,3l47,102r-1,2l43,107r-4,1l37,110r-3,1l26,111r-7,-3l17,107r-2,-1l14,104r-2,-2l10,95,,95r,17l13,116r4,l20,117r17,l44,115r3,l49,114r2,-1l54,111r2,-1l58,107r3,-3l63,102r1,-3l65,96r1,-2l66,90r2,-3l68,78xe" fillcolor="black" stroked="f">
                  <v:path arrowok="t" o:connecttype="custom" o:connectlocs="66,74;65,69;62,63;52,54;15,54;62,18;57,0;54,4;4,58;13,62;29,60;35,60;40,62;45,64;48,70;51,74;52,81;51,94;49,99;46,104;39,108;34,111;19,108;15,106;12,102;0,95;13,116;20,117;44,115;49,114;54,111;58,107;63,102;65,96;66,90;68,78" o:connectangles="0,0,0,0,0,0,0,0,0,0,0,0,0,0,0,0,0,0,0,0,0,0,0,0,0,0,0,0,0,0,0,0,0,0,0,0"/>
                </v:shape>
                <w10:wrap anchorx="page"/>
              </v:group>
            </w:pict>
          </mc:Fallback>
        </mc:AlternateContent>
      </w:r>
      <w:r w:rsidRPr="0055584F">
        <w:rPr>
          <w:rFonts w:ascii="Times New Roman" w:eastAsiaTheme="minorEastAsia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0" allowOverlap="1" wp14:anchorId="5389D2BD" wp14:editId="69667C91">
                <wp:simplePos x="0" y="0"/>
                <wp:positionH relativeFrom="page">
                  <wp:posOffset>2679700</wp:posOffset>
                </wp:positionH>
                <wp:positionV relativeFrom="paragraph">
                  <wp:posOffset>-103505</wp:posOffset>
                </wp:positionV>
                <wp:extent cx="101600" cy="76200"/>
                <wp:effectExtent l="0" t="0" r="0" b="0"/>
                <wp:wrapNone/>
                <wp:docPr id="80" name="Rectangle 6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1600" cy="76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E7431" w:rsidRDefault="00FE7431" w:rsidP="00943690">
                            <w:pPr>
                              <w:widowControl/>
                              <w:autoSpaceDE/>
                              <w:autoSpaceDN/>
                              <w:adjustRightInd/>
                              <w:spacing w:line="120" w:lineRule="atLeast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noProof/>
                              </w:rPr>
                              <w:drawing>
                                <wp:inline distT="0" distB="0" distL="0" distR="0" wp14:anchorId="5611C078" wp14:editId="0211AF83">
                                  <wp:extent cx="104775" cy="76200"/>
                                  <wp:effectExtent l="0" t="0" r="9525" b="0"/>
                                  <wp:docPr id="23" name="Рисунок 2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4775" cy="762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FE7431" w:rsidRDefault="00FE7431" w:rsidP="00943690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75" o:spid="_x0000_s1033" style="position:absolute;left:0;text-align:left;margin-left:211pt;margin-top:-8.15pt;width:8pt;height:6pt;z-index:251671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" o:allowincell="f" filled="f" stroked="f">
                <v:textbox inset="0,0,0,0">
                  <w:txbxContent>
                    <w:p w:rsidR="00FE7431" w:rsidRDefault="00FE7431" w:rsidP="00943690">
                      <w:pPr>
                        <w:widowControl/>
                        <w:autoSpaceDE/>
                        <w:autoSpaceDN/>
                        <w:adjustRightInd/>
                        <w:spacing w:line="120" w:lineRule="atLeast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  <w:noProof/>
                        </w:rPr>
                        <w:drawing>
                          <wp:inline distT="0" distB="0" distL="0" distR="0" wp14:anchorId="105398A5" wp14:editId="7213BD8B">
                            <wp:extent cx="104775" cy="76200"/>
                            <wp:effectExtent l="0" t="0" r="9525" b="0"/>
                            <wp:docPr id="23" name="Рисунок 2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4775" cy="762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FE7431" w:rsidRDefault="00FE7431" w:rsidP="00943690">
                      <w:pPr>
                        <w:rPr>
                          <w:rFonts w:ascii="Times New Roman" w:hAnsi="Times New Roman" w:cs="Times New Roman"/>
                        </w:rPr>
                      </w:pPr>
                    </w:p>
                  </w:txbxContent>
                </v:textbox>
                <w10:wrap anchorx="page"/>
              </v:rect>
            </w:pict>
          </mc:Fallback>
        </mc:AlternateContent>
      </w:r>
      <w:r w:rsidRPr="0055584F">
        <w:rPr>
          <w:rFonts w:ascii="Times New Roman" w:eastAsiaTheme="minorEastAsia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0" allowOverlap="1" wp14:anchorId="1BC5B3B3" wp14:editId="0A8B9885">
                <wp:simplePos x="0" y="0"/>
                <wp:positionH relativeFrom="page">
                  <wp:posOffset>2999740</wp:posOffset>
                </wp:positionH>
                <wp:positionV relativeFrom="paragraph">
                  <wp:posOffset>-102235</wp:posOffset>
                </wp:positionV>
                <wp:extent cx="101600" cy="76200"/>
                <wp:effectExtent l="0" t="0" r="0" b="0"/>
                <wp:wrapNone/>
                <wp:docPr id="79" name="Rectangle 6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1600" cy="76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E7431" w:rsidRDefault="00FE7431" w:rsidP="00943690">
                            <w:pPr>
                              <w:widowControl/>
                              <w:autoSpaceDE/>
                              <w:autoSpaceDN/>
                              <w:adjustRightInd/>
                              <w:spacing w:line="120" w:lineRule="atLeast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noProof/>
                              </w:rPr>
                              <w:drawing>
                                <wp:inline distT="0" distB="0" distL="0" distR="0" wp14:anchorId="37463407" wp14:editId="1B46CC2F">
                                  <wp:extent cx="104775" cy="76200"/>
                                  <wp:effectExtent l="0" t="0" r="9525" b="0"/>
                                  <wp:docPr id="24" name="Рисунок 2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8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4775" cy="762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FE7431" w:rsidRDefault="00FE7431" w:rsidP="00943690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76" o:spid="_x0000_s1034" style="position:absolute;left:0;text-align:left;margin-left:236.2pt;margin-top:-8.05pt;width:8pt;height:6pt;z-index:251672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" o:allowincell="f" filled="f" stroked="f">
                <v:textbox inset="0,0,0,0">
                  <w:txbxContent>
                    <w:p w:rsidR="00FE7431" w:rsidRDefault="00FE7431" w:rsidP="00943690">
                      <w:pPr>
                        <w:widowControl/>
                        <w:autoSpaceDE/>
                        <w:autoSpaceDN/>
                        <w:adjustRightInd/>
                        <w:spacing w:line="120" w:lineRule="atLeast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  <w:noProof/>
                        </w:rPr>
                        <w:drawing>
                          <wp:inline distT="0" distB="0" distL="0" distR="0" wp14:anchorId="6AF8F00E" wp14:editId="6B1E2CBD">
                            <wp:extent cx="104775" cy="76200"/>
                            <wp:effectExtent l="0" t="0" r="9525" b="0"/>
                            <wp:docPr id="24" name="Рисунок 2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8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4775" cy="762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FE7431" w:rsidRDefault="00FE7431" w:rsidP="00943690">
                      <w:pPr>
                        <w:rPr>
                          <w:rFonts w:ascii="Times New Roman" w:hAnsi="Times New Roman" w:cs="Times New Roman"/>
                        </w:rPr>
                      </w:pPr>
                    </w:p>
                  </w:txbxContent>
                </v:textbox>
                <w10:wrap anchorx="page"/>
              </v:rect>
            </w:pict>
          </mc:Fallback>
        </mc:AlternateContent>
      </w:r>
      <w:r w:rsidRPr="0055584F">
        <w:rPr>
          <w:rFonts w:ascii="Times New Roman" w:eastAsiaTheme="minorEastAsia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0" allowOverlap="1" wp14:anchorId="2866EC87" wp14:editId="0F8CB217">
                <wp:simplePos x="0" y="0"/>
                <wp:positionH relativeFrom="page">
                  <wp:posOffset>3317240</wp:posOffset>
                </wp:positionH>
                <wp:positionV relativeFrom="paragraph">
                  <wp:posOffset>-103505</wp:posOffset>
                </wp:positionV>
                <wp:extent cx="101600" cy="76200"/>
                <wp:effectExtent l="0" t="0" r="0" b="0"/>
                <wp:wrapNone/>
                <wp:docPr id="78" name="Rectangle 6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1600" cy="76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E7431" w:rsidRDefault="00FE7431" w:rsidP="00943690">
                            <w:pPr>
                              <w:widowControl/>
                              <w:autoSpaceDE/>
                              <w:autoSpaceDN/>
                              <w:adjustRightInd/>
                              <w:spacing w:line="120" w:lineRule="atLeast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noProof/>
                              </w:rPr>
                              <w:drawing>
                                <wp:inline distT="0" distB="0" distL="0" distR="0" wp14:anchorId="2CE12790" wp14:editId="54B78F7C">
                                  <wp:extent cx="104775" cy="76200"/>
                                  <wp:effectExtent l="0" t="0" r="9525" b="0"/>
                                  <wp:docPr id="25" name="Рисунок 3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0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4775" cy="762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FE7431" w:rsidRDefault="00FE7431" w:rsidP="00943690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77" o:spid="_x0000_s1035" style="position:absolute;left:0;text-align:left;margin-left:261.2pt;margin-top:-8.15pt;width:8pt;height:6pt;z-index:251673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" o:allowincell="f" filled="f" stroked="f">
                <v:textbox inset="0,0,0,0">
                  <w:txbxContent>
                    <w:p w:rsidR="00FE7431" w:rsidRDefault="00FE7431" w:rsidP="00943690">
                      <w:pPr>
                        <w:widowControl/>
                        <w:autoSpaceDE/>
                        <w:autoSpaceDN/>
                        <w:adjustRightInd/>
                        <w:spacing w:line="120" w:lineRule="atLeast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  <w:noProof/>
                        </w:rPr>
                        <w:drawing>
                          <wp:inline distT="0" distB="0" distL="0" distR="0" wp14:anchorId="0E73FCBE" wp14:editId="12B3AC4A">
                            <wp:extent cx="104775" cy="76200"/>
                            <wp:effectExtent l="0" t="0" r="9525" b="0"/>
                            <wp:docPr id="25" name="Рисунок 3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0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4775" cy="762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FE7431" w:rsidRDefault="00FE7431" w:rsidP="00943690">
                      <w:pPr>
                        <w:rPr>
                          <w:rFonts w:ascii="Times New Roman" w:hAnsi="Times New Roman" w:cs="Times New Roman"/>
                        </w:rPr>
                      </w:pPr>
                    </w:p>
                  </w:txbxContent>
                </v:textbox>
                <w10:wrap anchorx="page"/>
              </v:rect>
            </w:pict>
          </mc:Fallback>
        </mc:AlternateContent>
      </w:r>
      <w:r w:rsidRPr="0055584F">
        <w:rPr>
          <w:rFonts w:ascii="Times New Roman" w:eastAsiaTheme="minorEastAsia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0" allowOverlap="1" wp14:anchorId="2398D4EE" wp14:editId="392D6742">
                <wp:simplePos x="0" y="0"/>
                <wp:positionH relativeFrom="page">
                  <wp:posOffset>3638550</wp:posOffset>
                </wp:positionH>
                <wp:positionV relativeFrom="paragraph">
                  <wp:posOffset>-102235</wp:posOffset>
                </wp:positionV>
                <wp:extent cx="101600" cy="76200"/>
                <wp:effectExtent l="0" t="0" r="0" b="0"/>
                <wp:wrapNone/>
                <wp:docPr id="77" name="Rectangle 6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1600" cy="76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E7431" w:rsidRDefault="00FE7431" w:rsidP="00943690">
                            <w:pPr>
                              <w:widowControl/>
                              <w:autoSpaceDE/>
                              <w:autoSpaceDN/>
                              <w:adjustRightInd/>
                              <w:spacing w:line="120" w:lineRule="atLeast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noProof/>
                              </w:rPr>
                              <w:drawing>
                                <wp:inline distT="0" distB="0" distL="0" distR="0" wp14:anchorId="322A81F0" wp14:editId="23C7AB2E">
                                  <wp:extent cx="104775" cy="76200"/>
                                  <wp:effectExtent l="0" t="0" r="9525" b="0"/>
                                  <wp:docPr id="26" name="Рисунок 3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4775" cy="762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FE7431" w:rsidRDefault="00FE7431" w:rsidP="00943690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78" o:spid="_x0000_s1036" style="position:absolute;left:0;text-align:left;margin-left:286.5pt;margin-top:-8.05pt;width:8pt;height:6pt;z-index:251674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" o:allowincell="f" filled="f" stroked="f">
                <v:textbox inset="0,0,0,0">
                  <w:txbxContent>
                    <w:p w:rsidR="00FE7431" w:rsidRDefault="00FE7431" w:rsidP="00943690">
                      <w:pPr>
                        <w:widowControl/>
                        <w:autoSpaceDE/>
                        <w:autoSpaceDN/>
                        <w:adjustRightInd/>
                        <w:spacing w:line="120" w:lineRule="atLeast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  <w:noProof/>
                        </w:rPr>
                        <w:drawing>
                          <wp:inline distT="0" distB="0" distL="0" distR="0" wp14:anchorId="13BCC50D" wp14:editId="4BE04E0D">
                            <wp:extent cx="104775" cy="76200"/>
                            <wp:effectExtent l="0" t="0" r="9525" b="0"/>
                            <wp:docPr id="26" name="Рисунок 3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4775" cy="762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FE7431" w:rsidRDefault="00FE7431" w:rsidP="00943690">
                      <w:pPr>
                        <w:rPr>
                          <w:rFonts w:ascii="Times New Roman" w:hAnsi="Times New Roman" w:cs="Times New Roman"/>
                        </w:rPr>
                      </w:pPr>
                    </w:p>
                  </w:txbxContent>
                </v:textbox>
                <w10:wrap anchorx="page"/>
              </v:rect>
            </w:pict>
          </mc:Fallback>
        </mc:AlternateContent>
      </w:r>
      <w:r w:rsidRPr="0055584F">
        <w:rPr>
          <w:rFonts w:ascii="Times New Roman" w:eastAsiaTheme="minorEastAsia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0" allowOverlap="1" wp14:anchorId="1DDF1CAE" wp14:editId="135C008D">
                <wp:simplePos x="0" y="0"/>
                <wp:positionH relativeFrom="page">
                  <wp:posOffset>3957955</wp:posOffset>
                </wp:positionH>
                <wp:positionV relativeFrom="paragraph">
                  <wp:posOffset>-103505</wp:posOffset>
                </wp:positionV>
                <wp:extent cx="101600" cy="76200"/>
                <wp:effectExtent l="0" t="0" r="0" b="0"/>
                <wp:wrapNone/>
                <wp:docPr id="76" name="Rectangle 6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1600" cy="76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E7431" w:rsidRDefault="00FE7431" w:rsidP="00943690">
                            <w:pPr>
                              <w:widowControl/>
                              <w:autoSpaceDE/>
                              <w:autoSpaceDN/>
                              <w:adjustRightInd/>
                              <w:spacing w:line="120" w:lineRule="atLeast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noProof/>
                              </w:rPr>
                              <w:drawing>
                                <wp:inline distT="0" distB="0" distL="0" distR="0" wp14:anchorId="1DDE3B65" wp14:editId="7199470A">
                                  <wp:extent cx="104775" cy="76200"/>
                                  <wp:effectExtent l="0" t="0" r="9525" b="0"/>
                                  <wp:docPr id="27" name="Рисунок 3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4775" cy="762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FE7431" w:rsidRDefault="00FE7431" w:rsidP="00943690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79" o:spid="_x0000_s1037" style="position:absolute;left:0;text-align:left;margin-left:311.65pt;margin-top:-8.15pt;width:8pt;height:6pt;z-index:251675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" o:allowincell="f" filled="f" stroked="f">
                <v:textbox inset="0,0,0,0">
                  <w:txbxContent>
                    <w:p w:rsidR="00FE7431" w:rsidRDefault="00FE7431" w:rsidP="00943690">
                      <w:pPr>
                        <w:widowControl/>
                        <w:autoSpaceDE/>
                        <w:autoSpaceDN/>
                        <w:adjustRightInd/>
                        <w:spacing w:line="120" w:lineRule="atLeast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  <w:noProof/>
                        </w:rPr>
                        <w:drawing>
                          <wp:inline distT="0" distB="0" distL="0" distR="0" wp14:anchorId="4DA2B571" wp14:editId="76177BE0">
                            <wp:extent cx="104775" cy="76200"/>
                            <wp:effectExtent l="0" t="0" r="9525" b="0"/>
                            <wp:docPr id="27" name="Рисунок 3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4775" cy="762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FE7431" w:rsidRDefault="00FE7431" w:rsidP="00943690">
                      <w:pPr>
                        <w:rPr>
                          <w:rFonts w:ascii="Times New Roman" w:hAnsi="Times New Roman" w:cs="Times New Roman"/>
                        </w:rPr>
                      </w:pPr>
                    </w:p>
                  </w:txbxContent>
                </v:textbox>
                <w10:wrap anchorx="page"/>
              </v:rect>
            </w:pict>
          </mc:Fallback>
        </mc:AlternateContent>
      </w:r>
      <w:r w:rsidRPr="0055584F">
        <w:rPr>
          <w:rFonts w:ascii="Times New Roman" w:eastAsiaTheme="minorEastAsia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0" allowOverlap="1" wp14:anchorId="4B8DE3AF" wp14:editId="1D648ED6">
                <wp:simplePos x="0" y="0"/>
                <wp:positionH relativeFrom="page">
                  <wp:posOffset>4278630</wp:posOffset>
                </wp:positionH>
                <wp:positionV relativeFrom="paragraph">
                  <wp:posOffset>-102235</wp:posOffset>
                </wp:positionV>
                <wp:extent cx="101600" cy="76200"/>
                <wp:effectExtent l="0" t="0" r="0" b="0"/>
                <wp:wrapNone/>
                <wp:docPr id="75" name="Rectangle 6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1600" cy="76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E7431" w:rsidRDefault="00FE7431" w:rsidP="00943690">
                            <w:pPr>
                              <w:widowControl/>
                              <w:autoSpaceDE/>
                              <w:autoSpaceDN/>
                              <w:adjustRightInd/>
                              <w:spacing w:line="120" w:lineRule="atLeast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noProof/>
                              </w:rPr>
                              <w:drawing>
                                <wp:inline distT="0" distB="0" distL="0" distR="0" wp14:anchorId="602585EB" wp14:editId="1A8F6AAE">
                                  <wp:extent cx="104775" cy="76200"/>
                                  <wp:effectExtent l="0" t="0" r="9525" b="0"/>
                                  <wp:docPr id="28" name="Рисунок 2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4775" cy="762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FE7431" w:rsidRDefault="00FE7431" w:rsidP="00943690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80" o:spid="_x0000_s1038" style="position:absolute;left:0;text-align:left;margin-left:336.9pt;margin-top:-8.05pt;width:8pt;height:6pt;z-index:251676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" o:allowincell="f" filled="f" stroked="f">
                <v:textbox inset="0,0,0,0">
                  <w:txbxContent>
                    <w:p w:rsidR="00FE7431" w:rsidRDefault="00FE7431" w:rsidP="00943690">
                      <w:pPr>
                        <w:widowControl/>
                        <w:autoSpaceDE/>
                        <w:autoSpaceDN/>
                        <w:adjustRightInd/>
                        <w:spacing w:line="120" w:lineRule="atLeast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  <w:noProof/>
                        </w:rPr>
                        <w:drawing>
                          <wp:inline distT="0" distB="0" distL="0" distR="0" wp14:anchorId="5E9FC07B" wp14:editId="31A81ABB">
                            <wp:extent cx="104775" cy="76200"/>
                            <wp:effectExtent l="0" t="0" r="9525" b="0"/>
                            <wp:docPr id="28" name="Рисунок 2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4775" cy="762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FE7431" w:rsidRDefault="00FE7431" w:rsidP="00943690">
                      <w:pPr>
                        <w:rPr>
                          <w:rFonts w:ascii="Times New Roman" w:hAnsi="Times New Roman" w:cs="Times New Roman"/>
                        </w:rPr>
                      </w:pPr>
                    </w:p>
                  </w:txbxContent>
                </v:textbox>
                <w10:wrap anchorx="page"/>
              </v:rect>
            </w:pict>
          </mc:Fallback>
        </mc:AlternateContent>
      </w:r>
      <w:r w:rsidRPr="0055584F">
        <w:rPr>
          <w:rFonts w:ascii="Times New Roman" w:eastAsiaTheme="minorEastAsia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0" allowOverlap="1" wp14:anchorId="35C86E8D" wp14:editId="6545E3A6">
                <wp:simplePos x="0" y="0"/>
                <wp:positionH relativeFrom="page">
                  <wp:posOffset>4596765</wp:posOffset>
                </wp:positionH>
                <wp:positionV relativeFrom="paragraph">
                  <wp:posOffset>-103505</wp:posOffset>
                </wp:positionV>
                <wp:extent cx="101600" cy="76200"/>
                <wp:effectExtent l="0" t="0" r="0" b="0"/>
                <wp:wrapNone/>
                <wp:docPr id="74" name="Rectangle 6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1600" cy="76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E7431" w:rsidRDefault="00FE7431" w:rsidP="00943690">
                            <w:pPr>
                              <w:widowControl/>
                              <w:autoSpaceDE/>
                              <w:autoSpaceDN/>
                              <w:adjustRightInd/>
                              <w:spacing w:line="120" w:lineRule="atLeast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noProof/>
                              </w:rPr>
                              <w:drawing>
                                <wp:inline distT="0" distB="0" distL="0" distR="0" wp14:anchorId="5EA6477B" wp14:editId="2C11116D">
                                  <wp:extent cx="104775" cy="76200"/>
                                  <wp:effectExtent l="0" t="0" r="9525" b="0"/>
                                  <wp:docPr id="29" name="Рисунок 2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8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4775" cy="762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FE7431" w:rsidRDefault="00FE7431" w:rsidP="00943690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81" o:spid="_x0000_s1039" style="position:absolute;left:0;text-align:left;margin-left:361.95pt;margin-top:-8.15pt;width:8pt;height:6pt;z-index:251677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" o:allowincell="f" filled="f" stroked="f">
                <v:textbox inset="0,0,0,0">
                  <w:txbxContent>
                    <w:p w:rsidR="00FE7431" w:rsidRDefault="00FE7431" w:rsidP="00943690">
                      <w:pPr>
                        <w:widowControl/>
                        <w:autoSpaceDE/>
                        <w:autoSpaceDN/>
                        <w:adjustRightInd/>
                        <w:spacing w:line="120" w:lineRule="atLeast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  <w:noProof/>
                        </w:rPr>
                        <w:drawing>
                          <wp:inline distT="0" distB="0" distL="0" distR="0" wp14:anchorId="0500377E" wp14:editId="745D9CC2">
                            <wp:extent cx="104775" cy="76200"/>
                            <wp:effectExtent l="0" t="0" r="9525" b="0"/>
                            <wp:docPr id="29" name="Рисунок 2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8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4775" cy="762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FE7431" w:rsidRDefault="00FE7431" w:rsidP="00943690">
                      <w:pPr>
                        <w:rPr>
                          <w:rFonts w:ascii="Times New Roman" w:hAnsi="Times New Roman" w:cs="Times New Roman"/>
                        </w:rPr>
                      </w:pPr>
                    </w:p>
                  </w:txbxContent>
                </v:textbox>
                <w10:wrap anchorx="page"/>
              </v:rect>
            </w:pict>
          </mc:Fallback>
        </mc:AlternateContent>
      </w:r>
      <w:r w:rsidRPr="0055584F">
        <w:rPr>
          <w:rFonts w:ascii="Times New Roman" w:eastAsiaTheme="minorEastAsia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0" allowOverlap="1" wp14:anchorId="453B3BA2" wp14:editId="0C6B9803">
                <wp:simplePos x="0" y="0"/>
                <wp:positionH relativeFrom="page">
                  <wp:posOffset>4917440</wp:posOffset>
                </wp:positionH>
                <wp:positionV relativeFrom="paragraph">
                  <wp:posOffset>-102235</wp:posOffset>
                </wp:positionV>
                <wp:extent cx="101600" cy="76200"/>
                <wp:effectExtent l="0" t="0" r="0" b="0"/>
                <wp:wrapNone/>
                <wp:docPr id="73" name="Rectangle 6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1600" cy="76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E7431" w:rsidRDefault="00FE7431" w:rsidP="00943690">
                            <w:pPr>
                              <w:widowControl/>
                              <w:autoSpaceDE/>
                              <w:autoSpaceDN/>
                              <w:adjustRightInd/>
                              <w:spacing w:line="120" w:lineRule="atLeast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noProof/>
                              </w:rPr>
                              <w:drawing>
                                <wp:inline distT="0" distB="0" distL="0" distR="0" wp14:anchorId="03489AC5" wp14:editId="13661EAF">
                                  <wp:extent cx="104775" cy="76200"/>
                                  <wp:effectExtent l="0" t="0" r="9525" b="0"/>
                                  <wp:docPr id="30" name="Рисунок 3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0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4775" cy="762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FE7431" w:rsidRDefault="00FE7431" w:rsidP="00943690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82" o:spid="_x0000_s1040" style="position:absolute;left:0;text-align:left;margin-left:387.2pt;margin-top:-8.05pt;width:8pt;height:6pt;z-index:251678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" o:allowincell="f" filled="f" stroked="f">
                <v:textbox inset="0,0,0,0">
                  <w:txbxContent>
                    <w:p w:rsidR="00FE7431" w:rsidRDefault="00FE7431" w:rsidP="00943690">
                      <w:pPr>
                        <w:widowControl/>
                        <w:autoSpaceDE/>
                        <w:autoSpaceDN/>
                        <w:adjustRightInd/>
                        <w:spacing w:line="120" w:lineRule="atLeast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  <w:noProof/>
                        </w:rPr>
                        <w:drawing>
                          <wp:inline distT="0" distB="0" distL="0" distR="0" wp14:anchorId="403E3E95" wp14:editId="2EF3BB76">
                            <wp:extent cx="104775" cy="76200"/>
                            <wp:effectExtent l="0" t="0" r="9525" b="0"/>
                            <wp:docPr id="30" name="Рисунок 3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0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4775" cy="762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FE7431" w:rsidRDefault="00FE7431" w:rsidP="00943690">
                      <w:pPr>
                        <w:rPr>
                          <w:rFonts w:ascii="Times New Roman" w:hAnsi="Times New Roman" w:cs="Times New Roman"/>
                        </w:rPr>
                      </w:pPr>
                    </w:p>
                  </w:txbxContent>
                </v:textbox>
                <w10:wrap anchorx="page"/>
              </v:rect>
            </w:pict>
          </mc:Fallback>
        </mc:AlternateContent>
      </w:r>
      <w:r w:rsidRPr="0055584F">
        <w:rPr>
          <w:rFonts w:ascii="Times New Roman" w:eastAsiaTheme="minorEastAsia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0" allowOverlap="1" wp14:anchorId="16B35C9F" wp14:editId="79F4F5B5">
                <wp:simplePos x="0" y="0"/>
                <wp:positionH relativeFrom="page">
                  <wp:posOffset>1986280</wp:posOffset>
                </wp:positionH>
                <wp:positionV relativeFrom="paragraph">
                  <wp:posOffset>-225425</wp:posOffset>
                </wp:positionV>
                <wp:extent cx="46355" cy="73025"/>
                <wp:effectExtent l="0" t="0" r="0" b="0"/>
                <wp:wrapNone/>
                <wp:docPr id="72" name="Freeform 6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6355" cy="73025"/>
                        </a:xfrm>
                        <a:custGeom>
                          <a:avLst/>
                          <a:gdLst>
                            <a:gd name="T0" fmla="*/ 71 w 73"/>
                            <a:gd name="T1" fmla="*/ 39 h 115"/>
                            <a:gd name="T2" fmla="*/ 69 w 73"/>
                            <a:gd name="T3" fmla="*/ 29 h 115"/>
                            <a:gd name="T4" fmla="*/ 66 w 73"/>
                            <a:gd name="T5" fmla="*/ 21 h 115"/>
                            <a:gd name="T6" fmla="*/ 62 w 73"/>
                            <a:gd name="T7" fmla="*/ 12 h 115"/>
                            <a:gd name="T8" fmla="*/ 56 w 73"/>
                            <a:gd name="T9" fmla="*/ 6 h 115"/>
                            <a:gd name="T10" fmla="*/ 55 w 73"/>
                            <a:gd name="T11" fmla="*/ 63 h 115"/>
                            <a:gd name="T12" fmla="*/ 54 w 73"/>
                            <a:gd name="T13" fmla="*/ 86 h 115"/>
                            <a:gd name="T14" fmla="*/ 52 w 73"/>
                            <a:gd name="T15" fmla="*/ 94 h 115"/>
                            <a:gd name="T16" fmla="*/ 48 w 73"/>
                            <a:gd name="T17" fmla="*/ 100 h 115"/>
                            <a:gd name="T18" fmla="*/ 41 w 73"/>
                            <a:gd name="T19" fmla="*/ 106 h 115"/>
                            <a:gd name="T20" fmla="*/ 34 w 73"/>
                            <a:gd name="T21" fmla="*/ 107 h 115"/>
                            <a:gd name="T22" fmla="*/ 22 w 73"/>
                            <a:gd name="T23" fmla="*/ 98 h 115"/>
                            <a:gd name="T24" fmla="*/ 20 w 73"/>
                            <a:gd name="T25" fmla="*/ 90 h 115"/>
                            <a:gd name="T26" fmla="*/ 18 w 73"/>
                            <a:gd name="T27" fmla="*/ 79 h 115"/>
                            <a:gd name="T28" fmla="*/ 15 w 73"/>
                            <a:gd name="T29" fmla="*/ 60 h 115"/>
                            <a:gd name="T30" fmla="*/ 17 w 73"/>
                            <a:gd name="T31" fmla="*/ 35 h 115"/>
                            <a:gd name="T32" fmla="*/ 19 w 73"/>
                            <a:gd name="T33" fmla="*/ 26 h 115"/>
                            <a:gd name="T34" fmla="*/ 24 w 73"/>
                            <a:gd name="T35" fmla="*/ 12 h 115"/>
                            <a:gd name="T36" fmla="*/ 36 w 73"/>
                            <a:gd name="T37" fmla="*/ 6 h 115"/>
                            <a:gd name="T38" fmla="*/ 47 w 73"/>
                            <a:gd name="T39" fmla="*/ 13 h 115"/>
                            <a:gd name="T40" fmla="*/ 53 w 73"/>
                            <a:gd name="T41" fmla="*/ 24 h 115"/>
                            <a:gd name="T42" fmla="*/ 54 w 73"/>
                            <a:gd name="T43" fmla="*/ 35 h 115"/>
                            <a:gd name="T44" fmla="*/ 56 w 73"/>
                            <a:gd name="T45" fmla="*/ 55 h 115"/>
                            <a:gd name="T46" fmla="*/ 52 w 73"/>
                            <a:gd name="T47" fmla="*/ 3 h 115"/>
                            <a:gd name="T48" fmla="*/ 43 w 73"/>
                            <a:gd name="T49" fmla="*/ 1 h 115"/>
                            <a:gd name="T50" fmla="*/ 35 w 73"/>
                            <a:gd name="T51" fmla="*/ 0 h 115"/>
                            <a:gd name="T52" fmla="*/ 21 w 73"/>
                            <a:gd name="T53" fmla="*/ 3 h 115"/>
                            <a:gd name="T54" fmla="*/ 12 w 73"/>
                            <a:gd name="T55" fmla="*/ 11 h 115"/>
                            <a:gd name="T56" fmla="*/ 6 w 73"/>
                            <a:gd name="T57" fmla="*/ 22 h 115"/>
                            <a:gd name="T58" fmla="*/ 3 w 73"/>
                            <a:gd name="T59" fmla="*/ 32 h 115"/>
                            <a:gd name="T60" fmla="*/ 1 w 73"/>
                            <a:gd name="T61" fmla="*/ 40 h 115"/>
                            <a:gd name="T62" fmla="*/ 0 w 73"/>
                            <a:gd name="T63" fmla="*/ 63 h 115"/>
                            <a:gd name="T64" fmla="*/ 3 w 73"/>
                            <a:gd name="T65" fmla="*/ 85 h 115"/>
                            <a:gd name="T66" fmla="*/ 5 w 73"/>
                            <a:gd name="T67" fmla="*/ 94 h 115"/>
                            <a:gd name="T68" fmla="*/ 17 w 73"/>
                            <a:gd name="T69" fmla="*/ 108 h 115"/>
                            <a:gd name="T70" fmla="*/ 24 w 73"/>
                            <a:gd name="T71" fmla="*/ 113 h 115"/>
                            <a:gd name="T72" fmla="*/ 45 w 73"/>
                            <a:gd name="T73" fmla="*/ 113 h 115"/>
                            <a:gd name="T74" fmla="*/ 54 w 73"/>
                            <a:gd name="T75" fmla="*/ 108 h 115"/>
                            <a:gd name="T76" fmla="*/ 58 w 73"/>
                            <a:gd name="T77" fmla="*/ 105 h 115"/>
                            <a:gd name="T78" fmla="*/ 63 w 73"/>
                            <a:gd name="T79" fmla="*/ 98 h 115"/>
                            <a:gd name="T80" fmla="*/ 68 w 73"/>
                            <a:gd name="T81" fmla="*/ 88 h 115"/>
                            <a:gd name="T82" fmla="*/ 71 w 73"/>
                            <a:gd name="T83" fmla="*/ 74 h 115"/>
                            <a:gd name="T84" fmla="*/ 72 w 73"/>
                            <a:gd name="T85" fmla="*/ 51 h 11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  <a:cxn ang="0">
                              <a:pos x="T84" y="T85"/>
                            </a:cxn>
                          </a:cxnLst>
                          <a:rect l="0" t="0" r="r" b="b"/>
                          <a:pathLst>
                            <a:path w="73" h="115">
                              <a:moveTo>
                                <a:pt x="72" y="51"/>
                              </a:moveTo>
                              <a:lnTo>
                                <a:pt x="71" y="47"/>
                              </a:lnTo>
                              <a:lnTo>
                                <a:pt x="71" y="39"/>
                              </a:lnTo>
                              <a:lnTo>
                                <a:pt x="70" y="36"/>
                              </a:lnTo>
                              <a:lnTo>
                                <a:pt x="70" y="32"/>
                              </a:lnTo>
                              <a:lnTo>
                                <a:pt x="69" y="29"/>
                              </a:lnTo>
                              <a:lnTo>
                                <a:pt x="69" y="27"/>
                              </a:lnTo>
                              <a:lnTo>
                                <a:pt x="68" y="23"/>
                              </a:lnTo>
                              <a:lnTo>
                                <a:pt x="66" y="21"/>
                              </a:lnTo>
                              <a:lnTo>
                                <a:pt x="65" y="18"/>
                              </a:lnTo>
                              <a:lnTo>
                                <a:pt x="63" y="13"/>
                              </a:lnTo>
                              <a:lnTo>
                                <a:pt x="62" y="12"/>
                              </a:lnTo>
                              <a:lnTo>
                                <a:pt x="60" y="9"/>
                              </a:lnTo>
                              <a:lnTo>
                                <a:pt x="57" y="6"/>
                              </a:lnTo>
                              <a:lnTo>
                                <a:pt x="56" y="6"/>
                              </a:lnTo>
                              <a:lnTo>
                                <a:pt x="56" y="55"/>
                              </a:lnTo>
                              <a:lnTo>
                                <a:pt x="56" y="60"/>
                              </a:lnTo>
                              <a:lnTo>
                                <a:pt x="55" y="63"/>
                              </a:lnTo>
                              <a:lnTo>
                                <a:pt x="55" y="79"/>
                              </a:lnTo>
                              <a:lnTo>
                                <a:pt x="54" y="82"/>
                              </a:lnTo>
                              <a:lnTo>
                                <a:pt x="54" y="86"/>
                              </a:lnTo>
                              <a:lnTo>
                                <a:pt x="53" y="88"/>
                              </a:lnTo>
                              <a:lnTo>
                                <a:pt x="53" y="90"/>
                              </a:lnTo>
                              <a:lnTo>
                                <a:pt x="52" y="94"/>
                              </a:lnTo>
                              <a:lnTo>
                                <a:pt x="51" y="96"/>
                              </a:lnTo>
                              <a:lnTo>
                                <a:pt x="51" y="97"/>
                              </a:lnTo>
                              <a:lnTo>
                                <a:pt x="48" y="100"/>
                              </a:lnTo>
                              <a:lnTo>
                                <a:pt x="47" y="103"/>
                              </a:lnTo>
                              <a:lnTo>
                                <a:pt x="45" y="105"/>
                              </a:lnTo>
                              <a:lnTo>
                                <a:pt x="41" y="106"/>
                              </a:lnTo>
                              <a:lnTo>
                                <a:pt x="39" y="107"/>
                              </a:lnTo>
                              <a:lnTo>
                                <a:pt x="36" y="107"/>
                              </a:lnTo>
                              <a:lnTo>
                                <a:pt x="34" y="107"/>
                              </a:lnTo>
                              <a:lnTo>
                                <a:pt x="27" y="104"/>
                              </a:lnTo>
                              <a:lnTo>
                                <a:pt x="24" y="102"/>
                              </a:lnTo>
                              <a:lnTo>
                                <a:pt x="22" y="98"/>
                              </a:lnTo>
                              <a:lnTo>
                                <a:pt x="21" y="95"/>
                              </a:lnTo>
                              <a:lnTo>
                                <a:pt x="20" y="92"/>
                              </a:lnTo>
                              <a:lnTo>
                                <a:pt x="20" y="90"/>
                              </a:lnTo>
                              <a:lnTo>
                                <a:pt x="19" y="88"/>
                              </a:lnTo>
                              <a:lnTo>
                                <a:pt x="18" y="85"/>
                              </a:lnTo>
                              <a:lnTo>
                                <a:pt x="18" y="79"/>
                              </a:lnTo>
                              <a:lnTo>
                                <a:pt x="17" y="75"/>
                              </a:lnTo>
                              <a:lnTo>
                                <a:pt x="17" y="64"/>
                              </a:lnTo>
                              <a:lnTo>
                                <a:pt x="15" y="60"/>
                              </a:lnTo>
                              <a:lnTo>
                                <a:pt x="15" y="52"/>
                              </a:lnTo>
                              <a:lnTo>
                                <a:pt x="17" y="48"/>
                              </a:lnTo>
                              <a:lnTo>
                                <a:pt x="17" y="35"/>
                              </a:lnTo>
                              <a:lnTo>
                                <a:pt x="18" y="32"/>
                              </a:lnTo>
                              <a:lnTo>
                                <a:pt x="18" y="29"/>
                              </a:lnTo>
                              <a:lnTo>
                                <a:pt x="19" y="26"/>
                              </a:lnTo>
                              <a:lnTo>
                                <a:pt x="19" y="22"/>
                              </a:lnTo>
                              <a:lnTo>
                                <a:pt x="22" y="15"/>
                              </a:lnTo>
                              <a:lnTo>
                                <a:pt x="24" y="12"/>
                              </a:lnTo>
                              <a:lnTo>
                                <a:pt x="27" y="10"/>
                              </a:lnTo>
                              <a:lnTo>
                                <a:pt x="29" y="9"/>
                              </a:lnTo>
                              <a:lnTo>
                                <a:pt x="36" y="6"/>
                              </a:lnTo>
                              <a:lnTo>
                                <a:pt x="38" y="7"/>
                              </a:lnTo>
                              <a:lnTo>
                                <a:pt x="41" y="7"/>
                              </a:lnTo>
                              <a:lnTo>
                                <a:pt x="47" y="13"/>
                              </a:lnTo>
                              <a:lnTo>
                                <a:pt x="49" y="18"/>
                              </a:lnTo>
                              <a:lnTo>
                                <a:pt x="52" y="21"/>
                              </a:lnTo>
                              <a:lnTo>
                                <a:pt x="53" y="24"/>
                              </a:lnTo>
                              <a:lnTo>
                                <a:pt x="53" y="29"/>
                              </a:lnTo>
                              <a:lnTo>
                                <a:pt x="54" y="31"/>
                              </a:lnTo>
                              <a:lnTo>
                                <a:pt x="54" y="35"/>
                              </a:lnTo>
                              <a:lnTo>
                                <a:pt x="55" y="37"/>
                              </a:lnTo>
                              <a:lnTo>
                                <a:pt x="55" y="52"/>
                              </a:lnTo>
                              <a:lnTo>
                                <a:pt x="56" y="55"/>
                              </a:lnTo>
                              <a:lnTo>
                                <a:pt x="56" y="6"/>
                              </a:lnTo>
                              <a:lnTo>
                                <a:pt x="55" y="5"/>
                              </a:lnTo>
                              <a:lnTo>
                                <a:pt x="52" y="3"/>
                              </a:lnTo>
                              <a:lnTo>
                                <a:pt x="49" y="2"/>
                              </a:lnTo>
                              <a:lnTo>
                                <a:pt x="46" y="1"/>
                              </a:lnTo>
                              <a:lnTo>
                                <a:pt x="43" y="1"/>
                              </a:lnTo>
                              <a:lnTo>
                                <a:pt x="39" y="0"/>
                              </a:lnTo>
                              <a:lnTo>
                                <a:pt x="36" y="0"/>
                              </a:lnTo>
                              <a:lnTo>
                                <a:pt x="35" y="0"/>
                              </a:lnTo>
                              <a:lnTo>
                                <a:pt x="31" y="1"/>
                              </a:lnTo>
                              <a:lnTo>
                                <a:pt x="28" y="1"/>
                              </a:lnTo>
                              <a:lnTo>
                                <a:pt x="21" y="3"/>
                              </a:lnTo>
                              <a:lnTo>
                                <a:pt x="20" y="4"/>
                              </a:lnTo>
                              <a:lnTo>
                                <a:pt x="17" y="6"/>
                              </a:lnTo>
                              <a:lnTo>
                                <a:pt x="12" y="11"/>
                              </a:lnTo>
                              <a:lnTo>
                                <a:pt x="10" y="14"/>
                              </a:lnTo>
                              <a:lnTo>
                                <a:pt x="7" y="19"/>
                              </a:lnTo>
                              <a:lnTo>
                                <a:pt x="6" y="22"/>
                              </a:lnTo>
                              <a:lnTo>
                                <a:pt x="4" y="24"/>
                              </a:lnTo>
                              <a:lnTo>
                                <a:pt x="4" y="28"/>
                              </a:lnTo>
                              <a:lnTo>
                                <a:pt x="3" y="32"/>
                              </a:lnTo>
                              <a:lnTo>
                                <a:pt x="2" y="35"/>
                              </a:lnTo>
                              <a:lnTo>
                                <a:pt x="2" y="37"/>
                              </a:lnTo>
                              <a:lnTo>
                                <a:pt x="1" y="40"/>
                              </a:lnTo>
                              <a:lnTo>
                                <a:pt x="1" y="47"/>
                              </a:lnTo>
                              <a:lnTo>
                                <a:pt x="0" y="51"/>
                              </a:lnTo>
                              <a:lnTo>
                                <a:pt x="0" y="63"/>
                              </a:lnTo>
                              <a:lnTo>
                                <a:pt x="1" y="66"/>
                              </a:lnTo>
                              <a:lnTo>
                                <a:pt x="1" y="78"/>
                              </a:lnTo>
                              <a:lnTo>
                                <a:pt x="3" y="85"/>
                              </a:lnTo>
                              <a:lnTo>
                                <a:pt x="3" y="88"/>
                              </a:lnTo>
                              <a:lnTo>
                                <a:pt x="4" y="90"/>
                              </a:lnTo>
                              <a:lnTo>
                                <a:pt x="5" y="94"/>
                              </a:lnTo>
                              <a:lnTo>
                                <a:pt x="10" y="103"/>
                              </a:lnTo>
                              <a:lnTo>
                                <a:pt x="14" y="107"/>
                              </a:lnTo>
                              <a:lnTo>
                                <a:pt x="17" y="108"/>
                              </a:lnTo>
                              <a:lnTo>
                                <a:pt x="19" y="111"/>
                              </a:lnTo>
                              <a:lnTo>
                                <a:pt x="22" y="112"/>
                              </a:lnTo>
                              <a:lnTo>
                                <a:pt x="24" y="113"/>
                              </a:lnTo>
                              <a:lnTo>
                                <a:pt x="28" y="114"/>
                              </a:lnTo>
                              <a:lnTo>
                                <a:pt x="43" y="114"/>
                              </a:lnTo>
                              <a:lnTo>
                                <a:pt x="45" y="113"/>
                              </a:lnTo>
                              <a:lnTo>
                                <a:pt x="48" y="112"/>
                              </a:lnTo>
                              <a:lnTo>
                                <a:pt x="51" y="111"/>
                              </a:lnTo>
                              <a:lnTo>
                                <a:pt x="54" y="108"/>
                              </a:lnTo>
                              <a:lnTo>
                                <a:pt x="54" y="108"/>
                              </a:lnTo>
                              <a:lnTo>
                                <a:pt x="56" y="107"/>
                              </a:lnTo>
                              <a:lnTo>
                                <a:pt x="58" y="105"/>
                              </a:lnTo>
                              <a:lnTo>
                                <a:pt x="61" y="102"/>
                              </a:lnTo>
                              <a:lnTo>
                                <a:pt x="62" y="99"/>
                              </a:lnTo>
                              <a:lnTo>
                                <a:pt x="63" y="98"/>
                              </a:lnTo>
                              <a:lnTo>
                                <a:pt x="64" y="96"/>
                              </a:lnTo>
                              <a:lnTo>
                                <a:pt x="65" y="92"/>
                              </a:lnTo>
                              <a:lnTo>
                                <a:pt x="68" y="88"/>
                              </a:lnTo>
                              <a:lnTo>
                                <a:pt x="69" y="85"/>
                              </a:lnTo>
                              <a:lnTo>
                                <a:pt x="69" y="81"/>
                              </a:lnTo>
                              <a:lnTo>
                                <a:pt x="71" y="74"/>
                              </a:lnTo>
                              <a:lnTo>
                                <a:pt x="71" y="64"/>
                              </a:lnTo>
                              <a:lnTo>
                                <a:pt x="72" y="60"/>
                              </a:lnTo>
                              <a:lnTo>
                                <a:pt x="72" y="5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83" o:spid="_x0000_s1026" style="position:absolute;margin-left:156.4pt;margin-top:-17.75pt;width:3.65pt;height:5.75pt;z-index:251679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73,1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" o:allowincell="f" path="m72,51l71,47r,-8l70,36r,-4l69,29r,-2l68,23,66,21,65,18,63,13,62,12,60,9,57,6r-1,l56,55r,5l55,63r,16l54,82r,4l53,88r,2l52,94r-1,2l51,97r-3,3l47,103r-2,2l41,106r-2,1l36,107r-2,l27,104r-3,-2l22,98,21,95,20,92r,-2l19,88,18,85r,-6l17,75r,-11l15,60r,-8l17,48r,-13l18,32r,-3l19,26r,-4l22,15r2,-3l27,10,29,9,36,6r2,1l41,7r6,6l49,18r3,3l53,24r,5l54,31r,4l55,37r,15l56,55,56,6,55,5,52,3,49,2,46,1r-3,l39,,36,,35,,31,1r-3,l21,3,20,4,17,6r-5,5l10,14,7,19,6,22,4,24r,4l3,32,2,35r,2l1,40r,7l,51,,63r1,3l1,78r2,7l3,88r1,2l5,94r5,9l14,107r3,1l19,111r3,1l24,113r4,1l43,114r2,-1l48,112r3,-1l54,108r,l56,107r2,-2l61,102r1,-3l63,98r1,-2l65,92r3,-4l69,85r,-4l71,74r,-10l72,60r,-9xe" fillcolor="black" stroked="f">
                <v:path arrowok="t" o:connecttype="custom" o:connectlocs="45085,24765;43815,18415;41910,13335;39370,7620;35560,3810;34925,40005;34290,54610;33020,59690;30480,63500;26035,67310;21590,67945;13970,62230;12700,57150;11430,50165;9525,38100;10795,22225;12065,16510;15240,7620;22860,3810;29845,8255;33655,15240;34290,22225;35560,34925;33020,1905;27305,635;22225,0;13335,1905;7620,6985;3810,13970;1905,20320;635,25400;0,40005;1905,53975;3175,59690;10795,68580;15240,71755;28575,71755;34290,68580;36830,66675;40005,62230;43180,55880;45085,46990;45720,32385" o:connectangles="0,0,0,0,0,0,0,0,0,0,0,0,0,0,0,0,0,0,0,0,0,0,0,0,0,0,0,0,0,0,0,0,0,0,0,0,0,0,0,0,0,0,0"/>
                <w10:wrap anchorx="page"/>
              </v:shape>
            </w:pict>
          </mc:Fallback>
        </mc:AlternateContent>
      </w:r>
      <w:r w:rsidRPr="0055584F">
        <w:rPr>
          <w:rFonts w:ascii="Times New Roman" w:eastAsiaTheme="minorEastAsia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0" allowOverlap="1" wp14:anchorId="45831890" wp14:editId="5152373C">
                <wp:simplePos x="0" y="0"/>
                <wp:positionH relativeFrom="page">
                  <wp:posOffset>1989455</wp:posOffset>
                </wp:positionH>
                <wp:positionV relativeFrom="paragraph">
                  <wp:posOffset>-612775</wp:posOffset>
                </wp:positionV>
                <wp:extent cx="43815" cy="74930"/>
                <wp:effectExtent l="0" t="0" r="0" b="0"/>
                <wp:wrapNone/>
                <wp:docPr id="71" name="Freeform 6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3815" cy="74930"/>
                        </a:xfrm>
                        <a:custGeom>
                          <a:avLst/>
                          <a:gdLst>
                            <a:gd name="T0" fmla="*/ 66 w 69"/>
                            <a:gd name="T1" fmla="*/ 74 h 118"/>
                            <a:gd name="T2" fmla="*/ 65 w 69"/>
                            <a:gd name="T3" fmla="*/ 69 h 118"/>
                            <a:gd name="T4" fmla="*/ 62 w 69"/>
                            <a:gd name="T5" fmla="*/ 63 h 118"/>
                            <a:gd name="T6" fmla="*/ 52 w 69"/>
                            <a:gd name="T7" fmla="*/ 54 h 118"/>
                            <a:gd name="T8" fmla="*/ 47 w 69"/>
                            <a:gd name="T9" fmla="*/ 53 h 118"/>
                            <a:gd name="T10" fmla="*/ 41 w 69"/>
                            <a:gd name="T11" fmla="*/ 51 h 118"/>
                            <a:gd name="T12" fmla="*/ 24 w 69"/>
                            <a:gd name="T13" fmla="*/ 52 h 118"/>
                            <a:gd name="T14" fmla="*/ 18 w 69"/>
                            <a:gd name="T15" fmla="*/ 53 h 118"/>
                            <a:gd name="T16" fmla="*/ 15 w 69"/>
                            <a:gd name="T17" fmla="*/ 18 h 118"/>
                            <a:gd name="T18" fmla="*/ 63 w 69"/>
                            <a:gd name="T19" fmla="*/ 0 h 118"/>
                            <a:gd name="T20" fmla="*/ 55 w 69"/>
                            <a:gd name="T21" fmla="*/ 3 h 118"/>
                            <a:gd name="T22" fmla="*/ 4 w 69"/>
                            <a:gd name="T23" fmla="*/ 4 h 118"/>
                            <a:gd name="T24" fmla="*/ 4 w 69"/>
                            <a:gd name="T25" fmla="*/ 58 h 118"/>
                            <a:gd name="T26" fmla="*/ 11 w 69"/>
                            <a:gd name="T27" fmla="*/ 62 h 118"/>
                            <a:gd name="T28" fmla="*/ 20 w 69"/>
                            <a:gd name="T29" fmla="*/ 60 h 118"/>
                            <a:gd name="T30" fmla="*/ 35 w 69"/>
                            <a:gd name="T31" fmla="*/ 60 h 118"/>
                            <a:gd name="T32" fmla="*/ 40 w 69"/>
                            <a:gd name="T33" fmla="*/ 62 h 118"/>
                            <a:gd name="T34" fmla="*/ 45 w 69"/>
                            <a:gd name="T35" fmla="*/ 64 h 118"/>
                            <a:gd name="T36" fmla="*/ 48 w 69"/>
                            <a:gd name="T37" fmla="*/ 70 h 118"/>
                            <a:gd name="T38" fmla="*/ 51 w 69"/>
                            <a:gd name="T39" fmla="*/ 74 h 118"/>
                            <a:gd name="T40" fmla="*/ 52 w 69"/>
                            <a:gd name="T41" fmla="*/ 81 h 118"/>
                            <a:gd name="T42" fmla="*/ 51 w 69"/>
                            <a:gd name="T43" fmla="*/ 94 h 118"/>
                            <a:gd name="T44" fmla="*/ 49 w 69"/>
                            <a:gd name="T45" fmla="*/ 99 h 118"/>
                            <a:gd name="T46" fmla="*/ 46 w 69"/>
                            <a:gd name="T47" fmla="*/ 104 h 118"/>
                            <a:gd name="T48" fmla="*/ 39 w 69"/>
                            <a:gd name="T49" fmla="*/ 108 h 118"/>
                            <a:gd name="T50" fmla="*/ 34 w 69"/>
                            <a:gd name="T51" fmla="*/ 111 h 118"/>
                            <a:gd name="T52" fmla="*/ 19 w 69"/>
                            <a:gd name="T53" fmla="*/ 108 h 118"/>
                            <a:gd name="T54" fmla="*/ 15 w 69"/>
                            <a:gd name="T55" fmla="*/ 106 h 118"/>
                            <a:gd name="T56" fmla="*/ 12 w 69"/>
                            <a:gd name="T57" fmla="*/ 102 h 118"/>
                            <a:gd name="T58" fmla="*/ 0 w 69"/>
                            <a:gd name="T59" fmla="*/ 95 h 118"/>
                            <a:gd name="T60" fmla="*/ 13 w 69"/>
                            <a:gd name="T61" fmla="*/ 116 h 118"/>
                            <a:gd name="T62" fmla="*/ 20 w 69"/>
                            <a:gd name="T63" fmla="*/ 117 h 118"/>
                            <a:gd name="T64" fmla="*/ 44 w 69"/>
                            <a:gd name="T65" fmla="*/ 115 h 118"/>
                            <a:gd name="T66" fmla="*/ 49 w 69"/>
                            <a:gd name="T67" fmla="*/ 114 h 118"/>
                            <a:gd name="T68" fmla="*/ 54 w 69"/>
                            <a:gd name="T69" fmla="*/ 111 h 118"/>
                            <a:gd name="T70" fmla="*/ 58 w 69"/>
                            <a:gd name="T71" fmla="*/ 107 h 118"/>
                            <a:gd name="T72" fmla="*/ 63 w 69"/>
                            <a:gd name="T73" fmla="*/ 102 h 118"/>
                            <a:gd name="T74" fmla="*/ 65 w 69"/>
                            <a:gd name="T75" fmla="*/ 96 h 118"/>
                            <a:gd name="T76" fmla="*/ 66 w 69"/>
                            <a:gd name="T77" fmla="*/ 90 h 118"/>
                            <a:gd name="T78" fmla="*/ 68 w 69"/>
                            <a:gd name="T79" fmla="*/ 78 h 11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</a:cxnLst>
                          <a:rect l="0" t="0" r="r" b="b"/>
                          <a:pathLst>
                            <a:path w="69" h="118">
                              <a:moveTo>
                                <a:pt x="68" y="78"/>
                              </a:moveTo>
                              <a:lnTo>
                                <a:pt x="66" y="74"/>
                              </a:lnTo>
                              <a:lnTo>
                                <a:pt x="65" y="72"/>
                              </a:lnTo>
                              <a:lnTo>
                                <a:pt x="65" y="69"/>
                              </a:lnTo>
                              <a:lnTo>
                                <a:pt x="63" y="65"/>
                              </a:lnTo>
                              <a:lnTo>
                                <a:pt x="62" y="63"/>
                              </a:lnTo>
                              <a:lnTo>
                                <a:pt x="55" y="56"/>
                              </a:lnTo>
                              <a:lnTo>
                                <a:pt x="52" y="54"/>
                              </a:lnTo>
                              <a:lnTo>
                                <a:pt x="51" y="54"/>
                              </a:lnTo>
                              <a:lnTo>
                                <a:pt x="47" y="53"/>
                              </a:lnTo>
                              <a:lnTo>
                                <a:pt x="45" y="52"/>
                              </a:lnTo>
                              <a:lnTo>
                                <a:pt x="41" y="51"/>
                              </a:lnTo>
                              <a:lnTo>
                                <a:pt x="28" y="51"/>
                              </a:lnTo>
                              <a:lnTo>
                                <a:pt x="24" y="52"/>
                              </a:lnTo>
                              <a:lnTo>
                                <a:pt x="21" y="52"/>
                              </a:lnTo>
                              <a:lnTo>
                                <a:pt x="18" y="53"/>
                              </a:lnTo>
                              <a:lnTo>
                                <a:pt x="15" y="54"/>
                              </a:lnTo>
                              <a:lnTo>
                                <a:pt x="15" y="18"/>
                              </a:lnTo>
                              <a:lnTo>
                                <a:pt x="62" y="18"/>
                              </a:lnTo>
                              <a:lnTo>
                                <a:pt x="63" y="0"/>
                              </a:lnTo>
                              <a:lnTo>
                                <a:pt x="57" y="0"/>
                              </a:lnTo>
                              <a:lnTo>
                                <a:pt x="55" y="3"/>
                              </a:lnTo>
                              <a:lnTo>
                                <a:pt x="54" y="4"/>
                              </a:lnTo>
                              <a:lnTo>
                                <a:pt x="4" y="4"/>
                              </a:lnTo>
                              <a:lnTo>
                                <a:pt x="4" y="58"/>
                              </a:lnTo>
                              <a:lnTo>
                                <a:pt x="4" y="58"/>
                              </a:lnTo>
                              <a:lnTo>
                                <a:pt x="4" y="58"/>
                              </a:lnTo>
                              <a:lnTo>
                                <a:pt x="11" y="62"/>
                              </a:lnTo>
                              <a:lnTo>
                                <a:pt x="13" y="62"/>
                              </a:lnTo>
                              <a:lnTo>
                                <a:pt x="20" y="60"/>
                              </a:lnTo>
                              <a:lnTo>
                                <a:pt x="29" y="60"/>
                              </a:lnTo>
                              <a:lnTo>
                                <a:pt x="35" y="60"/>
                              </a:lnTo>
                              <a:lnTo>
                                <a:pt x="38" y="61"/>
                              </a:lnTo>
                              <a:lnTo>
                                <a:pt x="40" y="62"/>
                              </a:lnTo>
                              <a:lnTo>
                                <a:pt x="41" y="63"/>
                              </a:lnTo>
                              <a:lnTo>
                                <a:pt x="45" y="64"/>
                              </a:lnTo>
                              <a:lnTo>
                                <a:pt x="47" y="68"/>
                              </a:lnTo>
                              <a:lnTo>
                                <a:pt x="48" y="70"/>
                              </a:lnTo>
                              <a:lnTo>
                                <a:pt x="49" y="71"/>
                              </a:lnTo>
                              <a:lnTo>
                                <a:pt x="51" y="74"/>
                              </a:lnTo>
                              <a:lnTo>
                                <a:pt x="51" y="78"/>
                              </a:lnTo>
                              <a:lnTo>
                                <a:pt x="52" y="81"/>
                              </a:lnTo>
                              <a:lnTo>
                                <a:pt x="52" y="89"/>
                              </a:lnTo>
                              <a:lnTo>
                                <a:pt x="51" y="94"/>
                              </a:lnTo>
                              <a:lnTo>
                                <a:pt x="51" y="96"/>
                              </a:lnTo>
                              <a:lnTo>
                                <a:pt x="49" y="99"/>
                              </a:lnTo>
                              <a:lnTo>
                                <a:pt x="47" y="102"/>
                              </a:lnTo>
                              <a:lnTo>
                                <a:pt x="46" y="104"/>
                              </a:lnTo>
                              <a:lnTo>
                                <a:pt x="43" y="107"/>
                              </a:lnTo>
                              <a:lnTo>
                                <a:pt x="39" y="108"/>
                              </a:lnTo>
                              <a:lnTo>
                                <a:pt x="37" y="109"/>
                              </a:lnTo>
                              <a:lnTo>
                                <a:pt x="34" y="111"/>
                              </a:lnTo>
                              <a:lnTo>
                                <a:pt x="26" y="111"/>
                              </a:lnTo>
                              <a:lnTo>
                                <a:pt x="19" y="108"/>
                              </a:lnTo>
                              <a:lnTo>
                                <a:pt x="17" y="107"/>
                              </a:lnTo>
                              <a:lnTo>
                                <a:pt x="15" y="106"/>
                              </a:lnTo>
                              <a:lnTo>
                                <a:pt x="14" y="104"/>
                              </a:lnTo>
                              <a:lnTo>
                                <a:pt x="12" y="102"/>
                              </a:lnTo>
                              <a:lnTo>
                                <a:pt x="10" y="95"/>
                              </a:lnTo>
                              <a:lnTo>
                                <a:pt x="0" y="95"/>
                              </a:lnTo>
                              <a:lnTo>
                                <a:pt x="0" y="112"/>
                              </a:lnTo>
                              <a:lnTo>
                                <a:pt x="13" y="116"/>
                              </a:lnTo>
                              <a:lnTo>
                                <a:pt x="17" y="116"/>
                              </a:lnTo>
                              <a:lnTo>
                                <a:pt x="20" y="117"/>
                              </a:lnTo>
                              <a:lnTo>
                                <a:pt x="37" y="117"/>
                              </a:lnTo>
                              <a:lnTo>
                                <a:pt x="44" y="115"/>
                              </a:lnTo>
                              <a:lnTo>
                                <a:pt x="47" y="115"/>
                              </a:lnTo>
                              <a:lnTo>
                                <a:pt x="49" y="114"/>
                              </a:lnTo>
                              <a:lnTo>
                                <a:pt x="51" y="113"/>
                              </a:lnTo>
                              <a:lnTo>
                                <a:pt x="54" y="111"/>
                              </a:lnTo>
                              <a:lnTo>
                                <a:pt x="56" y="109"/>
                              </a:lnTo>
                              <a:lnTo>
                                <a:pt x="58" y="107"/>
                              </a:lnTo>
                              <a:lnTo>
                                <a:pt x="61" y="104"/>
                              </a:lnTo>
                              <a:lnTo>
                                <a:pt x="63" y="102"/>
                              </a:lnTo>
                              <a:lnTo>
                                <a:pt x="64" y="99"/>
                              </a:lnTo>
                              <a:lnTo>
                                <a:pt x="65" y="96"/>
                              </a:lnTo>
                              <a:lnTo>
                                <a:pt x="66" y="94"/>
                              </a:lnTo>
                              <a:lnTo>
                                <a:pt x="66" y="90"/>
                              </a:lnTo>
                              <a:lnTo>
                                <a:pt x="68" y="87"/>
                              </a:lnTo>
                              <a:lnTo>
                                <a:pt x="68" y="7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84" o:spid="_x0000_s1026" style="position:absolute;margin-left:156.65pt;margin-top:-48.25pt;width:3.45pt;height:5.9pt;z-index:251680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69,1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" o:allowincell="f" path="m68,78l66,74,65,72r,-3l63,65,62,63,55,56,52,54r-1,l47,53,45,52,41,51r-13,l24,52r-3,l18,53r-3,1l15,18r47,l63,,57,,55,3,54,4,4,4r,54l4,58r,l11,62r2,l20,60r9,l35,60r3,1l40,62r1,1l45,64r2,4l48,70r1,1l51,74r,4l52,81r,8l51,94r,2l49,99r-2,3l46,104r-3,3l39,108r-2,1l34,111r-8,l19,108r-2,-1l15,106r-1,-2l12,102,10,95,,95r,17l13,116r4,l20,117r17,l44,115r3,l49,114r2,-1l54,111r2,-2l58,107r3,-3l63,102r1,-3l65,96r1,-2l66,90r2,-3l68,78xe" fillcolor="black" stroked="f">
                <v:path arrowok="t" o:connecttype="custom" o:connectlocs="41910,46990;41275,43815;39370,40005;33020,34290;29845,33655;26035,32385;15240,33020;11430,33655;9525,11430;40005,0;34925,1905;2540,2540;2540,36830;6985,39370;12700,38100;22225,38100;25400,39370;28575,40640;30480,44450;32385,46990;33020,51435;32385,59690;31115,62865;29210,66040;24765,68580;21590,70485;12065,68580;9525,67310;7620,64770;0,60325;8255,73660;12700,74295;27940,73025;31115,72390;34290,70485;36830,67945;40005,64770;41275,60960;41910,57150;43180,49530" o:connectangles="0,0,0,0,0,0,0,0,0,0,0,0,0,0,0,0,0,0,0,0,0,0,0,0,0,0,0,0,0,0,0,0,0,0,0,0,0,0,0,0"/>
                <w10:wrap anchorx="page"/>
              </v:shape>
            </w:pict>
          </mc:Fallback>
        </mc:AlternateContent>
      </w:r>
      <w:r w:rsidRPr="0055584F">
        <w:rPr>
          <w:rFonts w:ascii="Times New Roman" w:eastAsiaTheme="minorEastAsia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0" allowOverlap="1" wp14:anchorId="5A1DDA5A" wp14:editId="464E9B91">
                <wp:simplePos x="0" y="0"/>
                <wp:positionH relativeFrom="page">
                  <wp:posOffset>1930400</wp:posOffset>
                </wp:positionH>
                <wp:positionV relativeFrom="paragraph">
                  <wp:posOffset>-997585</wp:posOffset>
                </wp:positionV>
                <wp:extent cx="101600" cy="76200"/>
                <wp:effectExtent l="0" t="0" r="0" b="0"/>
                <wp:wrapNone/>
                <wp:docPr id="70" name="Rectangle 6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1600" cy="76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E7431" w:rsidRDefault="00FE7431" w:rsidP="00943690">
                            <w:pPr>
                              <w:widowControl/>
                              <w:autoSpaceDE/>
                              <w:autoSpaceDN/>
                              <w:adjustRightInd/>
                              <w:spacing w:line="120" w:lineRule="atLeast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noProof/>
                              </w:rPr>
                              <w:drawing>
                                <wp:inline distT="0" distB="0" distL="0" distR="0" wp14:anchorId="79B50C39" wp14:editId="31A2F0E0">
                                  <wp:extent cx="104775" cy="76200"/>
                                  <wp:effectExtent l="0" t="0" r="9525" b="0"/>
                                  <wp:docPr id="31" name="Рисунок 3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4775" cy="762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FE7431" w:rsidRDefault="00FE7431" w:rsidP="00943690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85" o:spid="_x0000_s1041" style="position:absolute;left:0;text-align:left;margin-left:152pt;margin-top:-78.55pt;width:8pt;height:6pt;z-index:251681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" o:allowincell="f" filled="f" stroked="f">
                <v:textbox inset="0,0,0,0">
                  <w:txbxContent>
                    <w:p w:rsidR="00FE7431" w:rsidRDefault="00FE7431" w:rsidP="00943690">
                      <w:pPr>
                        <w:widowControl/>
                        <w:autoSpaceDE/>
                        <w:autoSpaceDN/>
                        <w:adjustRightInd/>
                        <w:spacing w:line="120" w:lineRule="atLeast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  <w:noProof/>
                        </w:rPr>
                        <w:drawing>
                          <wp:inline distT="0" distB="0" distL="0" distR="0" wp14:anchorId="64C0D3B8" wp14:editId="54872511">
                            <wp:extent cx="104775" cy="76200"/>
                            <wp:effectExtent l="0" t="0" r="9525" b="0"/>
                            <wp:docPr id="31" name="Рисунок 3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4775" cy="762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FE7431" w:rsidRDefault="00FE7431" w:rsidP="00943690">
                      <w:pPr>
                        <w:rPr>
                          <w:rFonts w:ascii="Times New Roman" w:hAnsi="Times New Roman" w:cs="Times New Roman"/>
                        </w:rPr>
                      </w:pPr>
                    </w:p>
                  </w:txbxContent>
                </v:textbox>
                <w10:wrap anchorx="page"/>
              </v:rect>
            </w:pict>
          </mc:Fallback>
        </mc:AlternateConten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b/>
          <w:bCs/>
          <w:lang w:val="ru"/>
        </w:rPr>
      </w:pPr>
    </w:p>
    <w:tbl>
      <w:tblPr>
        <w:tblW w:w="0" w:type="auto"/>
        <w:tblInd w:w="107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06"/>
        <w:gridCol w:w="4863"/>
        <w:gridCol w:w="2664"/>
      </w:tblGrid>
      <w:tr w:rsidR="00943690" w:rsidRPr="0055584F" w:rsidTr="00943690">
        <w:trPr>
          <w:trHeight w:val="265"/>
        </w:trPr>
        <w:tc>
          <w:tcPr>
            <w:tcW w:w="306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943690" w:rsidRPr="0055584F" w:rsidRDefault="003238A9" w:rsidP="00943690">
            <w:pPr>
              <w:tabs>
                <w:tab w:val="left" w:pos="993"/>
              </w:tabs>
              <w:kinsoku w:val="0"/>
              <w:overflowPunct w:val="0"/>
              <w:ind w:right="-7" w:firstLine="567"/>
              <w:rPr>
                <w:rFonts w:ascii="Times New Roman" w:eastAsiaTheme="minorEastAsia" w:hAnsi="Times New Roman" w:cs="Times New Roman"/>
                <w:color w:val="231F20"/>
                <w:lang w:val="en-US"/>
              </w:rPr>
            </w:pPr>
            <w:r w:rsidRPr="0055584F">
              <w:rPr>
                <w:rFonts w:ascii="Times New Roman" w:eastAsiaTheme="minorEastAsia" w:hAnsi="Times New Roman" w:cs="Times New Roman"/>
                <w:noProof/>
              </w:rPr>
              <mc:AlternateContent>
                <mc:Choice Requires="wpg">
                  <w:drawing>
                    <wp:anchor distT="0" distB="0" distL="114300" distR="114300" simplePos="0" relativeHeight="251687936" behindDoc="1" locked="0" layoutInCell="0" allowOverlap="1" wp14:anchorId="50B2E098" wp14:editId="795EF5AA">
                      <wp:simplePos x="0" y="0"/>
                      <wp:positionH relativeFrom="page">
                        <wp:posOffset>3903980</wp:posOffset>
                      </wp:positionH>
                      <wp:positionV relativeFrom="paragraph">
                        <wp:posOffset>64665</wp:posOffset>
                      </wp:positionV>
                      <wp:extent cx="60325" cy="60325"/>
                      <wp:effectExtent l="0" t="0" r="15875" b="15875"/>
                      <wp:wrapNone/>
                      <wp:docPr id="64" name="Group 6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0325" cy="60325"/>
                                <a:chOff x="5368" y="493"/>
                                <a:chExt cx="95" cy="95"/>
                              </a:xfrm>
                            </wpg:grpSpPr>
                            <wps:wsp>
                              <wps:cNvPr id="65" name="Freeform 687"/>
                              <wps:cNvSpPr>
                                <a:spLocks/>
                              </wps:cNvSpPr>
                              <wps:spPr bwMode="auto">
                                <a:xfrm>
                                  <a:off x="5373" y="498"/>
                                  <a:ext cx="84" cy="84"/>
                                </a:xfrm>
                                <a:custGeom>
                                  <a:avLst/>
                                  <a:gdLst>
                                    <a:gd name="T0" fmla="*/ 41 w 84"/>
                                    <a:gd name="T1" fmla="*/ 0 h 84"/>
                                    <a:gd name="T2" fmla="*/ 30 w 84"/>
                                    <a:gd name="T3" fmla="*/ 1 h 84"/>
                                    <a:gd name="T4" fmla="*/ 20 w 84"/>
                                    <a:gd name="T5" fmla="*/ 5 h 84"/>
                                    <a:gd name="T6" fmla="*/ 12 w 84"/>
                                    <a:gd name="T7" fmla="*/ 12 h 84"/>
                                    <a:gd name="T8" fmla="*/ 5 w 84"/>
                                    <a:gd name="T9" fmla="*/ 21 h 84"/>
                                    <a:gd name="T10" fmla="*/ 1 w 84"/>
                                    <a:gd name="T11" fmla="*/ 30 h 84"/>
                                    <a:gd name="T12" fmla="*/ 0 w 84"/>
                                    <a:gd name="T13" fmla="*/ 41 h 84"/>
                                    <a:gd name="T14" fmla="*/ 1 w 84"/>
                                    <a:gd name="T15" fmla="*/ 53 h 84"/>
                                    <a:gd name="T16" fmla="*/ 5 w 84"/>
                                    <a:gd name="T17" fmla="*/ 63 h 84"/>
                                    <a:gd name="T18" fmla="*/ 12 w 84"/>
                                    <a:gd name="T19" fmla="*/ 71 h 84"/>
                                    <a:gd name="T20" fmla="*/ 21 w 84"/>
                                    <a:gd name="T21" fmla="*/ 78 h 84"/>
                                    <a:gd name="T22" fmla="*/ 30 w 84"/>
                                    <a:gd name="T23" fmla="*/ 82 h 84"/>
                                    <a:gd name="T24" fmla="*/ 41 w 84"/>
                                    <a:gd name="T25" fmla="*/ 83 h 84"/>
                                    <a:gd name="T26" fmla="*/ 53 w 84"/>
                                    <a:gd name="T27" fmla="*/ 82 h 84"/>
                                    <a:gd name="T28" fmla="*/ 63 w 84"/>
                                    <a:gd name="T29" fmla="*/ 78 h 84"/>
                                    <a:gd name="T30" fmla="*/ 71 w 84"/>
                                    <a:gd name="T31" fmla="*/ 71 h 84"/>
                                    <a:gd name="T32" fmla="*/ 78 w 84"/>
                                    <a:gd name="T33" fmla="*/ 62 h 84"/>
                                    <a:gd name="T34" fmla="*/ 82 w 84"/>
                                    <a:gd name="T35" fmla="*/ 53 h 84"/>
                                    <a:gd name="T36" fmla="*/ 83 w 84"/>
                                    <a:gd name="T37" fmla="*/ 41 h 84"/>
                                    <a:gd name="T38" fmla="*/ 82 w 84"/>
                                    <a:gd name="T39" fmla="*/ 30 h 84"/>
                                    <a:gd name="T40" fmla="*/ 78 w 84"/>
                                    <a:gd name="T41" fmla="*/ 21 h 84"/>
                                    <a:gd name="T42" fmla="*/ 71 w 84"/>
                                    <a:gd name="T43" fmla="*/ 12 h 84"/>
                                    <a:gd name="T44" fmla="*/ 62 w 84"/>
                                    <a:gd name="T45" fmla="*/ 5 h 84"/>
                                    <a:gd name="T46" fmla="*/ 53 w 84"/>
                                    <a:gd name="T47" fmla="*/ 1 h 84"/>
                                    <a:gd name="T48" fmla="*/ 41 w 84"/>
                                    <a:gd name="T49" fmla="*/ 0 h 8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</a:cxnLst>
                                  <a:rect l="0" t="0" r="r" b="b"/>
                                  <a:pathLst>
                                    <a:path w="84" h="84">
                                      <a:moveTo>
                                        <a:pt x="41" y="0"/>
                                      </a:moveTo>
                                      <a:lnTo>
                                        <a:pt x="30" y="1"/>
                                      </a:lnTo>
                                      <a:lnTo>
                                        <a:pt x="20" y="5"/>
                                      </a:lnTo>
                                      <a:lnTo>
                                        <a:pt x="12" y="12"/>
                                      </a:lnTo>
                                      <a:lnTo>
                                        <a:pt x="5" y="21"/>
                                      </a:lnTo>
                                      <a:lnTo>
                                        <a:pt x="1" y="30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1" y="53"/>
                                      </a:lnTo>
                                      <a:lnTo>
                                        <a:pt x="5" y="63"/>
                                      </a:lnTo>
                                      <a:lnTo>
                                        <a:pt x="12" y="71"/>
                                      </a:lnTo>
                                      <a:lnTo>
                                        <a:pt x="21" y="78"/>
                                      </a:lnTo>
                                      <a:lnTo>
                                        <a:pt x="30" y="82"/>
                                      </a:lnTo>
                                      <a:lnTo>
                                        <a:pt x="41" y="83"/>
                                      </a:lnTo>
                                      <a:lnTo>
                                        <a:pt x="53" y="82"/>
                                      </a:lnTo>
                                      <a:lnTo>
                                        <a:pt x="63" y="78"/>
                                      </a:lnTo>
                                      <a:lnTo>
                                        <a:pt x="71" y="71"/>
                                      </a:lnTo>
                                      <a:lnTo>
                                        <a:pt x="78" y="62"/>
                                      </a:lnTo>
                                      <a:lnTo>
                                        <a:pt x="82" y="53"/>
                                      </a:lnTo>
                                      <a:lnTo>
                                        <a:pt x="83" y="41"/>
                                      </a:lnTo>
                                      <a:lnTo>
                                        <a:pt x="82" y="30"/>
                                      </a:lnTo>
                                      <a:lnTo>
                                        <a:pt x="78" y="21"/>
                                      </a:lnTo>
                                      <a:lnTo>
                                        <a:pt x="71" y="12"/>
                                      </a:lnTo>
                                      <a:lnTo>
                                        <a:pt x="62" y="5"/>
                                      </a:lnTo>
                                      <a:lnTo>
                                        <a:pt x="53" y="1"/>
                                      </a:lnTo>
                                      <a:lnTo>
                                        <a:pt x="41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6477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g:grpSp>
                              <wpg:cNvPr id="66" name="Group 688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5373" y="497"/>
                                  <a:ext cx="86" cy="86"/>
                                  <a:chOff x="5373" y="497"/>
                                  <a:chExt cx="86" cy="86"/>
                                </a:xfrm>
                              </wpg:grpSpPr>
                              <wps:wsp>
                                <wps:cNvPr id="67" name="Freeform 689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5373" y="497"/>
                                    <a:ext cx="86" cy="86"/>
                                  </a:xfrm>
                                  <a:custGeom>
                                    <a:avLst/>
                                    <a:gdLst>
                                      <a:gd name="T0" fmla="*/ 66 w 86"/>
                                      <a:gd name="T1" fmla="*/ 9 h 86"/>
                                      <a:gd name="T2" fmla="*/ 55 w 86"/>
                                      <a:gd name="T3" fmla="*/ 2 h 86"/>
                                      <a:gd name="T4" fmla="*/ 41 w 86"/>
                                      <a:gd name="T5" fmla="*/ 0 h 86"/>
                                      <a:gd name="T6" fmla="*/ 29 w 86"/>
                                      <a:gd name="T7" fmla="*/ 2 h 86"/>
                                      <a:gd name="T8" fmla="*/ 29 w 86"/>
                                      <a:gd name="T9" fmla="*/ 2 h 86"/>
                                      <a:gd name="T10" fmla="*/ 66 w 86"/>
                                      <a:gd name="T11" fmla="*/ 9 h 86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</a:cxnLst>
                                    <a:rect l="0" t="0" r="r" b="b"/>
                                    <a:pathLst>
                                      <a:path w="86" h="86">
                                        <a:moveTo>
                                          <a:pt x="66" y="9"/>
                                        </a:moveTo>
                                        <a:lnTo>
                                          <a:pt x="55" y="2"/>
                                        </a:lnTo>
                                        <a:lnTo>
                                          <a:pt x="41" y="0"/>
                                        </a:lnTo>
                                        <a:lnTo>
                                          <a:pt x="29" y="2"/>
                                        </a:lnTo>
                                        <a:lnTo>
                                          <a:pt x="29" y="2"/>
                                        </a:lnTo>
                                        <a:lnTo>
                                          <a:pt x="66" y="9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000000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68" name="Freeform 690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5373" y="497"/>
                                    <a:ext cx="86" cy="86"/>
                                  </a:xfrm>
                                  <a:custGeom>
                                    <a:avLst/>
                                    <a:gdLst>
                                      <a:gd name="T0" fmla="*/ 85 w 86"/>
                                      <a:gd name="T1" fmla="*/ 43 h 86"/>
                                      <a:gd name="T2" fmla="*/ 82 w 86"/>
                                      <a:gd name="T3" fmla="*/ 29 h 86"/>
                                      <a:gd name="T4" fmla="*/ 82 w 86"/>
                                      <a:gd name="T5" fmla="*/ 29 h 86"/>
                                      <a:gd name="T6" fmla="*/ 77 w 86"/>
                                      <a:gd name="T7" fmla="*/ 18 h 86"/>
                                      <a:gd name="T8" fmla="*/ 77 w 86"/>
                                      <a:gd name="T9" fmla="*/ 18 h 86"/>
                                      <a:gd name="T10" fmla="*/ 77 w 86"/>
                                      <a:gd name="T11" fmla="*/ 18 h 86"/>
                                      <a:gd name="T12" fmla="*/ 66 w 86"/>
                                      <a:gd name="T13" fmla="*/ 9 h 86"/>
                                      <a:gd name="T14" fmla="*/ 29 w 86"/>
                                      <a:gd name="T15" fmla="*/ 2 h 86"/>
                                      <a:gd name="T16" fmla="*/ 17 w 86"/>
                                      <a:gd name="T17" fmla="*/ 9 h 86"/>
                                      <a:gd name="T18" fmla="*/ 17 w 86"/>
                                      <a:gd name="T19" fmla="*/ 9 h 86"/>
                                      <a:gd name="T20" fmla="*/ 17 w 86"/>
                                      <a:gd name="T21" fmla="*/ 9 h 86"/>
                                      <a:gd name="T22" fmla="*/ 7 w 86"/>
                                      <a:gd name="T23" fmla="*/ 18 h 86"/>
                                      <a:gd name="T24" fmla="*/ 2 w 86"/>
                                      <a:gd name="T25" fmla="*/ 29 h 86"/>
                                      <a:gd name="T26" fmla="*/ 2 w 86"/>
                                      <a:gd name="T27" fmla="*/ 29 h 86"/>
                                      <a:gd name="T28" fmla="*/ 85 w 86"/>
                                      <a:gd name="T29" fmla="*/ 43 h 86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  <a:cxn ang="0">
                                        <a:pos x="T24" y="T25"/>
                                      </a:cxn>
                                      <a:cxn ang="0">
                                        <a:pos x="T26" y="T27"/>
                                      </a:cxn>
                                      <a:cxn ang="0">
                                        <a:pos x="T28" y="T29"/>
                                      </a:cxn>
                                    </a:cxnLst>
                                    <a:rect l="0" t="0" r="r" b="b"/>
                                    <a:pathLst>
                                      <a:path w="86" h="86">
                                        <a:moveTo>
                                          <a:pt x="85" y="43"/>
                                        </a:moveTo>
                                        <a:lnTo>
                                          <a:pt x="82" y="29"/>
                                        </a:lnTo>
                                        <a:lnTo>
                                          <a:pt x="82" y="29"/>
                                        </a:lnTo>
                                        <a:lnTo>
                                          <a:pt x="77" y="18"/>
                                        </a:lnTo>
                                        <a:lnTo>
                                          <a:pt x="77" y="18"/>
                                        </a:lnTo>
                                        <a:lnTo>
                                          <a:pt x="77" y="18"/>
                                        </a:lnTo>
                                        <a:lnTo>
                                          <a:pt x="66" y="9"/>
                                        </a:lnTo>
                                        <a:lnTo>
                                          <a:pt x="29" y="2"/>
                                        </a:lnTo>
                                        <a:lnTo>
                                          <a:pt x="17" y="9"/>
                                        </a:lnTo>
                                        <a:lnTo>
                                          <a:pt x="17" y="9"/>
                                        </a:lnTo>
                                        <a:lnTo>
                                          <a:pt x="17" y="9"/>
                                        </a:lnTo>
                                        <a:lnTo>
                                          <a:pt x="7" y="18"/>
                                        </a:lnTo>
                                        <a:lnTo>
                                          <a:pt x="2" y="29"/>
                                        </a:lnTo>
                                        <a:lnTo>
                                          <a:pt x="2" y="29"/>
                                        </a:lnTo>
                                        <a:lnTo>
                                          <a:pt x="85" y="43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000000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69" name="Freeform 691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5373" y="497"/>
                                    <a:ext cx="86" cy="86"/>
                                  </a:xfrm>
                                  <a:custGeom>
                                    <a:avLst/>
                                    <a:gdLst>
                                      <a:gd name="T0" fmla="*/ 85 w 86"/>
                                      <a:gd name="T1" fmla="*/ 43 h 86"/>
                                      <a:gd name="T2" fmla="*/ 2 w 86"/>
                                      <a:gd name="T3" fmla="*/ 29 h 86"/>
                                      <a:gd name="T4" fmla="*/ 0 w 86"/>
                                      <a:gd name="T5" fmla="*/ 43 h 86"/>
                                      <a:gd name="T6" fmla="*/ 2 w 86"/>
                                      <a:gd name="T7" fmla="*/ 56 h 86"/>
                                      <a:gd name="T8" fmla="*/ 7 w 86"/>
                                      <a:gd name="T9" fmla="*/ 68 h 86"/>
                                      <a:gd name="T10" fmla="*/ 17 w 86"/>
                                      <a:gd name="T11" fmla="*/ 77 h 86"/>
                                      <a:gd name="T12" fmla="*/ 29 w 86"/>
                                      <a:gd name="T13" fmla="*/ 83 h 86"/>
                                      <a:gd name="T14" fmla="*/ 41 w 86"/>
                                      <a:gd name="T15" fmla="*/ 85 h 86"/>
                                      <a:gd name="T16" fmla="*/ 55 w 86"/>
                                      <a:gd name="T17" fmla="*/ 83 h 86"/>
                                      <a:gd name="T18" fmla="*/ 66 w 86"/>
                                      <a:gd name="T19" fmla="*/ 77 h 86"/>
                                      <a:gd name="T20" fmla="*/ 77 w 86"/>
                                      <a:gd name="T21" fmla="*/ 68 h 86"/>
                                      <a:gd name="T22" fmla="*/ 82 w 86"/>
                                      <a:gd name="T23" fmla="*/ 56 h 86"/>
                                      <a:gd name="T24" fmla="*/ 85 w 86"/>
                                      <a:gd name="T25" fmla="*/ 43 h 86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  <a:cxn ang="0">
                                        <a:pos x="T24" y="T25"/>
                                      </a:cxn>
                                    </a:cxnLst>
                                    <a:rect l="0" t="0" r="r" b="b"/>
                                    <a:pathLst>
                                      <a:path w="86" h="86">
                                        <a:moveTo>
                                          <a:pt x="85" y="43"/>
                                        </a:moveTo>
                                        <a:lnTo>
                                          <a:pt x="2" y="29"/>
                                        </a:lnTo>
                                        <a:lnTo>
                                          <a:pt x="0" y="43"/>
                                        </a:lnTo>
                                        <a:lnTo>
                                          <a:pt x="2" y="56"/>
                                        </a:lnTo>
                                        <a:lnTo>
                                          <a:pt x="7" y="68"/>
                                        </a:lnTo>
                                        <a:lnTo>
                                          <a:pt x="17" y="77"/>
                                        </a:lnTo>
                                        <a:lnTo>
                                          <a:pt x="29" y="83"/>
                                        </a:lnTo>
                                        <a:lnTo>
                                          <a:pt x="41" y="85"/>
                                        </a:lnTo>
                                        <a:lnTo>
                                          <a:pt x="55" y="83"/>
                                        </a:lnTo>
                                        <a:lnTo>
                                          <a:pt x="66" y="77"/>
                                        </a:lnTo>
                                        <a:lnTo>
                                          <a:pt x="77" y="68"/>
                                        </a:lnTo>
                                        <a:lnTo>
                                          <a:pt x="82" y="56"/>
                                        </a:lnTo>
                                        <a:lnTo>
                                          <a:pt x="85" y="43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000000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686" o:spid="_x0000_s1026" style="position:absolute;margin-left:307.4pt;margin-top:5.1pt;width:4.75pt;height:4.75pt;z-index:-251628544;mso-position-horizontal-relative:page" coordorigin="5368,493" coordsize="95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" o:allowincell="f">
                      <v:shape id="Freeform 687" o:spid="_x0000_s1027" style="position:absolute;left:5373;top:498;width:84;height:84;visibility:visible;mso-wrap-style:square;v-text-anchor:top" coordsize="84,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pixO8AA&#10;AADbAAAADwAAAGRycy9kb3ducmV2LnhtbESPQYvCMBSE74L/ITxhb5oqKrUaRQTFm6x68Phonm21&#10;eSlJ1O6/N4Kwx2FmvmEWq9bU4knOV5YVDAcJCOLc6ooLBefTtp+C8AFZY22ZFPyRh9Wy21lgpu2L&#10;f+l5DIWIEPYZKihDaDIpfV6SQT+wDXH0rtYZDFG6QmqHrwg3tRwlyVQarDgulNjQpqT8fnwYBfnO&#10;HW5+dpG71KxPhJvxPb1dlPrptes5iEBt+A9/23utYDqBz5f4A+TyD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pixO8AAAADbAAAADwAAAAAAAAAAAAAAAACYAgAAZHJzL2Rvd25y&#10;ZXYueG1sUEsFBgAAAAAEAAQA9QAAAIUDAAAAAA==&#10;" path="m41,l30,1,20,5r-8,7l5,21,1,30,,41,1,53,5,63r7,8l21,78r9,4l41,83,53,82,63,78r8,-7l78,62r4,-9l83,41,82,30,78,21,71,12,62,5,53,1,41,xe" filled="f" strokeweight=".51pt">
                        <v:path arrowok="t" o:connecttype="custom" o:connectlocs="41,0;30,1;20,5;12,12;5,21;1,30;0,41;1,53;5,63;12,71;21,78;30,82;41,83;53,82;63,78;71,71;78,62;82,53;83,41;82,30;78,21;71,12;62,5;53,1;41,0" o:connectangles="0,0,0,0,0,0,0,0,0,0,0,0,0,0,0,0,0,0,0,0,0,0,0,0,0"/>
                      </v:shape>
                      <v:group id="Group 688" o:spid="_x0000_s1028" style="position:absolute;left:5373;top:497;width:86;height:86" coordorigin="5373,497" coordsize="86,8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WejIjFAAAA2wAA&#10;AA8AAAAAAAAAAAAAAAAAqgIAAGRycy9kb3ducmV2LnhtbFBLBQYAAAAABAAEAPoAAACcAwAAAAA=&#10;">
                        <v:shape id="Freeform 689" o:spid="_x0000_s1029" style="position:absolute;left:5373;top:497;width:86;height:86;visibility:visible;mso-wrap-style:square;v-text-anchor:top" coordsize="86,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ex+a8YA&#10;AADbAAAADwAAAGRycy9kb3ducmV2LnhtbESPT2vCQBTE74LfYXlCb7oxtFZSV5FCQXqof1rE4zP7&#10;TEJ336bZNcZv7wpCj8PM/IaZLTprREuNrxwrGI8SEMS50xUXCn6+P4ZTED4gazSOScGVPCzm/d4M&#10;M+0uvKV2FwoRIewzVFCGUGdS+rwki37kauLonVxjMUTZFFI3eIlwa2SaJBNpseK4UGJN7yXlv7uz&#10;VbCZrvX+83xKv/KjMe3fyyE9rJ6Vehp0yzcQgbrwH360V1rB5BXuX+IPkPM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ex+a8YAAADbAAAADwAAAAAAAAAAAAAAAACYAgAAZHJz&#10;L2Rvd25yZXYueG1sUEsFBgAAAAAEAAQA9QAAAIsDAAAAAA==&#10;" path="m66,9l55,2,41,,29,2r,l66,9xe" fillcolor="black" stroked="f">
                          <v:path arrowok="t" o:connecttype="custom" o:connectlocs="66,9;55,2;41,0;29,2;29,2;66,9" o:connectangles="0,0,0,0,0,0"/>
                        </v:shape>
                        <v:shape id="Freeform 690" o:spid="_x0000_s1030" style="position:absolute;left:5373;top:497;width:86;height:86;visibility:visible;mso-wrap-style:square;v-text-anchor:top" coordsize="86,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HPqGcIA&#10;AADbAAAADwAAAGRycy9kb3ducmV2LnhtbERPy2oCMRTdF/oP4Rbc1UwHFRknSikUxEVrbRGX18md&#10;ByY34ySO49+bRcHl4bzz1WCN6KnzjWMFb+MEBHHhdMOVgr/fz9c5CB+QNRrHpOBGHlbL56ccM+2u&#10;/EP9LlQihrDPUEEdQptJ6YuaLPqxa4kjV7rOYoiwq6Tu8BrDrZFpksykxYZjQ40tfdRUnHYXq2A7&#10;/9b7zaVMv4qjMf15ekgP64lSo5fhfQEi0BAe4n/3WiuYxbHxS/wBcnk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c+oZwgAAANsAAAAPAAAAAAAAAAAAAAAAAJgCAABkcnMvZG93&#10;bnJldi54bWxQSwUGAAAAAAQABAD1AAAAhwMAAAAA&#10;" path="m85,43l82,29r,l77,18r,l77,18,66,9,29,2,17,9r,l17,9,7,18,2,29r,l85,43xe" fillcolor="black" stroked="f">
                          <v:path arrowok="t" o:connecttype="custom" o:connectlocs="85,43;82,29;82,29;77,18;77,18;77,18;66,9;29,2;17,9;17,9;17,9;7,18;2,29;2,29;85,43" o:connectangles="0,0,0,0,0,0,0,0,0,0,0,0,0,0,0"/>
                        </v:shape>
                        <v:shape id="Freeform 691" o:spid="_x0000_s1031" style="position:absolute;left:5373;top:497;width:86;height:86;visibility:visible;mso-wrap-style:square;v-text-anchor:top" coordsize="86,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z9PgsYA&#10;AADbAAAADwAAAGRycy9kb3ducmV2LnhtbESPT2vCQBTE7wW/w/KE3urGYEWjq0hBkB7a+gfx+Mw+&#10;k+Du2zS7xvTbdwsFj8PM/IaZLztrREuNrxwrGA4SEMS50xUXCg779csEhA/IGo1jUvBDHpaL3tMc&#10;M+3uvKV2FwoRIewzVFCGUGdS+rwki37gauLoXVxjMUTZFFI3eI9wa2SaJGNpseK4UGJNbyXl193N&#10;KviafOrj++2SfuRnY9rv11N62oyUeu53qxmIQF14hP/bG61gPIW/L/EHyM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z9PgsYAAADbAAAADwAAAAAAAAAAAAAAAACYAgAAZHJz&#10;L2Rvd25yZXYueG1sUEsFBgAAAAAEAAQA9QAAAIsDAAAAAA==&#10;" path="m85,43l2,29,,43,2,56,7,68r10,9l29,83r12,2l55,83,66,77,77,68,82,56,85,43xe" fillcolor="black" stroked="f">
                          <v:path arrowok="t" o:connecttype="custom" o:connectlocs="85,43;2,29;0,43;2,56;7,68;17,77;29,83;41,85;55,83;66,77;77,68;82,56;85,43" o:connectangles="0,0,0,0,0,0,0,0,0,0,0,0,0"/>
                        </v:shape>
                      </v:group>
                      <w10:wrap anchorx="page"/>
                    </v:group>
                  </w:pict>
                </mc:Fallback>
              </mc:AlternateContent>
            </w:r>
            <w:r w:rsidR="00943690" w:rsidRPr="0055584F">
              <w:rPr>
                <w:rFonts w:ascii="Times New Roman" w:eastAsiaTheme="minorEastAsia" w:hAnsi="Times New Roman" w:cs="Times New Roman"/>
                <w:color w:val="231F20"/>
                <w:lang w:val="en-US"/>
              </w:rPr>
              <w:t>X</w:t>
            </w:r>
          </w:p>
        </w:tc>
        <w:tc>
          <w:tcPr>
            <w:tcW w:w="4863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right="-7" w:firstLine="567"/>
              <w:rPr>
                <w:rFonts w:ascii="Times New Roman" w:eastAsiaTheme="minorEastAsia" w:hAnsi="Times New Roman" w:cs="Times New Roman"/>
                <w:color w:val="231F20"/>
                <w:spacing w:val="-4"/>
                <w:lang w:val="ru"/>
              </w:rPr>
            </w:pPr>
            <w:r w:rsidRPr="0055584F">
              <w:rPr>
                <w:rFonts w:ascii="Times New Roman" w:eastAsiaTheme="minorEastAsia" w:hAnsi="Times New Roman" w:cs="Times New Roman"/>
                <w:color w:val="231F20"/>
                <w:spacing w:val="-4"/>
                <w:lang w:val="en-US"/>
              </w:rPr>
              <w:t xml:space="preserve">X   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-4"/>
                <w:lang w:val="ru"/>
              </w:rPr>
              <w:t>WBP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-4"/>
                <w:lang w:val="en-US"/>
              </w:rPr>
              <w:t xml:space="preserve"> 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-4"/>
                <w:lang w:val="ru"/>
              </w:rPr>
              <w:t>%</w:t>
            </w:r>
          </w:p>
        </w:tc>
        <w:tc>
          <w:tcPr>
            <w:tcW w:w="2664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right="-7" w:firstLine="567"/>
              <w:rPr>
                <w:rFonts w:ascii="Times New Roman" w:eastAsiaTheme="minorEastAsia" w:hAnsi="Times New Roman" w:cs="Times New Roman"/>
                <w:color w:val="231F20"/>
                <w:spacing w:val="-2"/>
                <w:lang w:val="ru"/>
              </w:rPr>
            </w:pPr>
            <w:proofErr w:type="spellStart"/>
            <w:r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>измеренн</w:t>
            </w:r>
            <w:r w:rsidRPr="0055584F">
              <w:rPr>
                <w:rFonts w:ascii="Times New Roman" w:eastAsiaTheme="minorEastAsia" w:hAnsi="Times New Roman" w:cs="Times New Roman"/>
                <w:color w:val="231F20"/>
              </w:rPr>
              <w:t>ое</w:t>
            </w:r>
            <w:proofErr w:type="spellEnd"/>
            <w:r w:rsidRPr="0055584F">
              <w:rPr>
                <w:rFonts w:ascii="Times New Roman" w:eastAsiaTheme="minorEastAsia" w:hAnsi="Times New Roman" w:cs="Times New Roman"/>
                <w:color w:val="231F20"/>
                <w:spacing w:val="-3"/>
                <w:lang w:val="ru"/>
              </w:rPr>
              <w:t xml:space="preserve"> </w:t>
            </w:r>
            <w:proofErr w:type="spellStart"/>
            <w:r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>стандартн</w:t>
            </w:r>
            <w:r w:rsidRPr="0055584F">
              <w:rPr>
                <w:rFonts w:ascii="Times New Roman" w:eastAsiaTheme="minorEastAsia" w:hAnsi="Times New Roman" w:cs="Times New Roman"/>
                <w:color w:val="231F20"/>
              </w:rPr>
              <w:t>ое</w:t>
            </w:r>
            <w:proofErr w:type="spellEnd"/>
            <w:r w:rsidRPr="0055584F">
              <w:rPr>
                <w:rFonts w:ascii="Times New Roman" w:eastAsiaTheme="minorEastAsia" w:hAnsi="Times New Roman" w:cs="Times New Roman"/>
                <w:color w:val="231F20"/>
              </w:rPr>
              <w:t xml:space="preserve"> 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-2"/>
                <w:lang w:val="ru"/>
              </w:rPr>
              <w:t>отклонение</w:t>
            </w:r>
          </w:p>
        </w:tc>
      </w:tr>
      <w:tr w:rsidR="00943690" w:rsidRPr="0055584F" w:rsidTr="00943690">
        <w:trPr>
          <w:trHeight w:val="297"/>
        </w:trPr>
        <w:tc>
          <w:tcPr>
            <w:tcW w:w="306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right="-7" w:firstLine="567"/>
              <w:rPr>
                <w:rFonts w:ascii="Times New Roman" w:eastAsiaTheme="minorEastAsia" w:hAnsi="Times New Roman" w:cs="Times New Roman"/>
                <w:color w:val="231F20"/>
                <w:lang w:val="en-US"/>
              </w:rPr>
            </w:pPr>
            <w:r w:rsidRPr="0055584F">
              <w:rPr>
                <w:rFonts w:ascii="Times New Roman" w:eastAsiaTheme="minorEastAsia" w:hAnsi="Times New Roman" w:cs="Times New Roman"/>
                <w:color w:val="231F20"/>
                <w:lang w:val="en-US"/>
              </w:rPr>
              <w:t>Y</w:t>
            </w:r>
          </w:p>
        </w:tc>
        <w:tc>
          <w:tcPr>
            <w:tcW w:w="4863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943690" w:rsidRPr="0055584F" w:rsidRDefault="00943690" w:rsidP="00943690">
            <w:pPr>
              <w:tabs>
                <w:tab w:val="left" w:pos="993"/>
                <w:tab w:val="left" w:pos="3954"/>
                <w:tab w:val="left" w:pos="4606"/>
              </w:tabs>
              <w:kinsoku w:val="0"/>
              <w:overflowPunct w:val="0"/>
              <w:ind w:right="-7" w:firstLine="567"/>
              <w:rPr>
                <w:rFonts w:ascii="Times New Roman" w:eastAsiaTheme="minorEastAsia" w:hAnsi="Times New Roman" w:cs="Times New Roman"/>
                <w:color w:val="231F20"/>
              </w:rPr>
            </w:pPr>
            <w:r w:rsidRPr="0055584F">
              <w:rPr>
                <w:rFonts w:ascii="Times New Roman" w:eastAsiaTheme="minorEastAsia" w:hAnsi="Times New Roman" w:cs="Times New Roman"/>
                <w:noProof/>
                <w:color w:val="231F20"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 wp14:anchorId="4B0381C7" wp14:editId="60969545">
                      <wp:simplePos x="0" y="0"/>
                      <wp:positionH relativeFrom="column">
                        <wp:posOffset>2600699</wp:posOffset>
                      </wp:positionH>
                      <wp:positionV relativeFrom="paragraph">
                        <wp:posOffset>114175</wp:posOffset>
                      </wp:positionV>
                      <wp:extent cx="455634" cy="0"/>
                      <wp:effectExtent l="0" t="0" r="20955" b="19050"/>
                      <wp:wrapNone/>
                      <wp:docPr id="732" name="Прямая соединительная линия 7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455634" cy="0"/>
                              </a:xfrm>
                              <a:prstGeom prst="line">
                                <a:avLst/>
                              </a:prstGeom>
                              <a:noFill/>
                              <a:ln w="6350" cap="flat" cmpd="sng" algn="ctr">
                                <a:solidFill>
                                  <a:sysClr val="windowText" lastClr="000000"/>
                                </a:solidFill>
                                <a:prstDash val="dash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line id="Прямая соединительная линия 732" o:spid="_x0000_s1026" style="position:absolute;z-index:2516899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204.8pt,9pt" to="240.7pt,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" strokecolor="windowText" strokeweight=".5pt">
                      <v:stroke dashstyle="dash"/>
                    </v:line>
                  </w:pict>
                </mc:Fallback>
              </mc:AlternateContent>
            </w:r>
            <w:r w:rsidRPr="0055584F">
              <w:rPr>
                <w:rFonts w:ascii="Times New Roman" w:eastAsiaTheme="minorEastAsia" w:hAnsi="Times New Roman" w:cs="Times New Roman"/>
                <w:color w:val="231F20"/>
                <w:lang w:val="en-US"/>
              </w:rPr>
              <w:t xml:space="preserve">Y   </w:t>
            </w:r>
            <w:proofErr w:type="spellStart"/>
            <w:r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>стандартн</w:t>
            </w:r>
            <w:r w:rsidRPr="0055584F">
              <w:rPr>
                <w:rFonts w:ascii="Times New Roman" w:eastAsiaTheme="minorEastAsia" w:hAnsi="Times New Roman" w:cs="Times New Roman"/>
                <w:color w:val="231F20"/>
              </w:rPr>
              <w:t>ое</w:t>
            </w:r>
            <w:proofErr w:type="spellEnd"/>
            <w:r w:rsidRPr="0055584F">
              <w:rPr>
                <w:rFonts w:ascii="Times New Roman" w:eastAsiaTheme="minorEastAsia" w:hAnsi="Times New Roman" w:cs="Times New Roman"/>
                <w:color w:val="231F20"/>
                <w:spacing w:val="-3"/>
                <w:lang w:val="ru"/>
              </w:rPr>
              <w:t xml:space="preserve"> 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-2"/>
                <w:lang w:val="ru"/>
              </w:rPr>
              <w:t>отклонение</w:t>
            </w:r>
            <w:r w:rsidRPr="0055584F">
              <w:rPr>
                <w:rFonts w:ascii="Times New Roman" w:eastAsiaTheme="minorEastAsia" w:hAnsi="Times New Roman" w:cs="Times New Roman"/>
                <w:color w:val="231F20"/>
              </w:rPr>
              <w:t xml:space="preserve">               </w:t>
            </w:r>
          </w:p>
        </w:tc>
        <w:tc>
          <w:tcPr>
            <w:tcW w:w="2664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right="-7" w:firstLine="567"/>
              <w:rPr>
                <w:rFonts w:ascii="Times New Roman" w:eastAsiaTheme="minorEastAsia" w:hAnsi="Times New Roman" w:cs="Times New Roman"/>
                <w:color w:val="231F20"/>
                <w:spacing w:val="-2"/>
                <w:lang w:val="ru"/>
              </w:rPr>
            </w:pPr>
            <w:proofErr w:type="spellStart"/>
            <w:r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>ожида</w:t>
            </w:r>
            <w:r w:rsidRPr="0055584F">
              <w:rPr>
                <w:rFonts w:ascii="Times New Roman" w:eastAsiaTheme="minorEastAsia" w:hAnsi="Times New Roman" w:cs="Times New Roman"/>
                <w:color w:val="231F20"/>
              </w:rPr>
              <w:t>емое</w:t>
            </w:r>
            <w:proofErr w:type="spellEnd"/>
            <w:r w:rsidRPr="0055584F">
              <w:rPr>
                <w:rFonts w:ascii="Times New Roman" w:eastAsiaTheme="minorEastAsia" w:hAnsi="Times New Roman" w:cs="Times New Roman"/>
                <w:color w:val="231F20"/>
                <w:spacing w:val="-6"/>
                <w:lang w:val="ru"/>
              </w:rPr>
              <w:t xml:space="preserve"> </w:t>
            </w:r>
            <w:proofErr w:type="spellStart"/>
            <w:r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>стандартн</w:t>
            </w:r>
            <w:r w:rsidRPr="0055584F">
              <w:rPr>
                <w:rFonts w:ascii="Times New Roman" w:eastAsiaTheme="minorEastAsia" w:hAnsi="Times New Roman" w:cs="Times New Roman"/>
                <w:color w:val="231F20"/>
              </w:rPr>
              <w:t>ое</w:t>
            </w:r>
            <w:proofErr w:type="spellEnd"/>
            <w:r w:rsidRPr="0055584F">
              <w:rPr>
                <w:rFonts w:ascii="Times New Roman" w:eastAsiaTheme="minorEastAsia" w:hAnsi="Times New Roman" w:cs="Times New Roman"/>
                <w:color w:val="231F20"/>
                <w:spacing w:val="-6"/>
                <w:lang w:val="ru"/>
              </w:rPr>
              <w:t xml:space="preserve"> 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-2"/>
                <w:lang w:val="ru"/>
              </w:rPr>
              <w:t>отклонение</w:t>
            </w:r>
          </w:p>
        </w:tc>
      </w:tr>
      <w:tr w:rsidR="00943690" w:rsidRPr="0055584F" w:rsidTr="00943690">
        <w:trPr>
          <w:trHeight w:val="265"/>
        </w:trPr>
        <w:tc>
          <w:tcPr>
            <w:tcW w:w="306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right="-7" w:firstLine="567"/>
              <w:rPr>
                <w:rFonts w:ascii="Times New Roman" w:eastAsiaTheme="minorEastAsia" w:hAnsi="Times New Roman" w:cs="Times New Roman"/>
                <w:lang w:val="ru"/>
              </w:rPr>
            </w:pPr>
          </w:p>
        </w:tc>
        <w:tc>
          <w:tcPr>
            <w:tcW w:w="4863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right="-7" w:firstLine="567"/>
              <w:jc w:val="right"/>
              <w:rPr>
                <w:rFonts w:ascii="Times New Roman" w:eastAsiaTheme="minorEastAsia" w:hAnsi="Times New Roman" w:cs="Times New Roman"/>
                <w:color w:val="231F20"/>
                <w:lang w:val="ru"/>
              </w:rPr>
            </w:pPr>
            <w:r w:rsidRPr="0055584F">
              <w:rPr>
                <w:rFonts w:ascii="Times New Roman" w:eastAsiaTheme="minorEastAsia" w:hAnsi="Times New Roman" w:cs="Times New Roman"/>
                <w:noProof/>
                <w:color w:val="231F20"/>
                <w:u w:val="single" w:color="000000"/>
              </w:rPr>
              <mc:AlternateContent>
                <mc:Choice Requires="wps">
                  <w:drawing>
                    <wp:anchor distT="0" distB="0" distL="114300" distR="114300" simplePos="0" relativeHeight="251691008" behindDoc="0" locked="0" layoutInCell="1" allowOverlap="1" wp14:anchorId="0BE95A13" wp14:editId="123154DC">
                      <wp:simplePos x="0" y="0"/>
                      <wp:positionH relativeFrom="column">
                        <wp:posOffset>2600699</wp:posOffset>
                      </wp:positionH>
                      <wp:positionV relativeFrom="paragraph">
                        <wp:posOffset>105215</wp:posOffset>
                      </wp:positionV>
                      <wp:extent cx="364638" cy="0"/>
                      <wp:effectExtent l="0" t="0" r="16510" b="19050"/>
                      <wp:wrapNone/>
                      <wp:docPr id="733" name="Прямая соединительная линия 7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364638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lgDash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line id="Прямая соединительная линия 733" o:spid="_x0000_s1026" style="position:absolute;z-index:2516910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204.8pt,8.3pt" to="233.5pt,8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" strokecolor="windowText" strokeweight="1pt">
                      <v:stroke dashstyle="longDash"/>
                    </v:line>
                  </w:pict>
                </mc:Fallback>
              </mc:AlternateContent>
            </w:r>
            <w:r w:rsidRPr="0055584F">
              <w:rPr>
                <w:rFonts w:ascii="Times New Roman" w:eastAsiaTheme="minorEastAsia" w:hAnsi="Times New Roman" w:cs="Times New Roman"/>
                <w:color w:val="231F20"/>
                <w:u w:val="single" w:color="000000"/>
                <w:lang w:val="ru"/>
              </w:rPr>
              <w:t xml:space="preserve">    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-12"/>
                <w:u w:val="single" w:color="000000"/>
                <w:lang w:val="ru"/>
              </w:rPr>
              <w:t xml:space="preserve"> 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 xml:space="preserve"> 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-21"/>
                <w:lang w:val="ru"/>
              </w:rPr>
              <w:t xml:space="preserve"> 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u w:val="single" w:color="000000"/>
                <w:lang w:val="ru"/>
              </w:rPr>
              <w:t xml:space="preserve">  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-24"/>
                <w:u w:val="single" w:color="000000"/>
                <w:lang w:val="ru"/>
              </w:rPr>
              <w:t xml:space="preserve"> </w:t>
            </w:r>
          </w:p>
        </w:tc>
        <w:tc>
          <w:tcPr>
            <w:tcW w:w="2664" w:type="dxa"/>
            <w:tcBorders>
              <w:top w:val="none" w:sz="6" w:space="0" w:color="auto"/>
              <w:left w:val="none" w:sz="6" w:space="0" w:color="auto"/>
              <w:bottom w:val="none" w:sz="6" w:space="0" w:color="auto"/>
              <w:right w:val="none" w:sz="6" w:space="0" w:color="auto"/>
            </w:tcBorders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right="-7" w:firstLine="567"/>
              <w:rPr>
                <w:rFonts w:ascii="Times New Roman" w:eastAsiaTheme="minorEastAsia" w:hAnsi="Times New Roman" w:cs="Times New Roman"/>
                <w:color w:val="231F20"/>
                <w:spacing w:val="-2"/>
                <w:lang w:val="ru"/>
              </w:rPr>
            </w:pPr>
            <w:proofErr w:type="spellStart"/>
            <w:r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>измеренн</w:t>
            </w:r>
            <w:r w:rsidRPr="0055584F">
              <w:rPr>
                <w:rFonts w:ascii="Times New Roman" w:eastAsiaTheme="minorEastAsia" w:hAnsi="Times New Roman" w:cs="Times New Roman"/>
                <w:color w:val="231F20"/>
              </w:rPr>
              <w:t>ое</w:t>
            </w:r>
            <w:proofErr w:type="spellEnd"/>
            <w:r w:rsidRPr="0055584F">
              <w:rPr>
                <w:rFonts w:ascii="Times New Roman" w:eastAsiaTheme="minorEastAsia" w:hAnsi="Times New Roman" w:cs="Times New Roman"/>
                <w:color w:val="231F20"/>
                <w:spacing w:val="-3"/>
                <w:lang w:val="ru"/>
              </w:rPr>
              <w:t xml:space="preserve"> </w:t>
            </w:r>
            <w:proofErr w:type="spellStart"/>
            <w:r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>стандартн</w:t>
            </w:r>
            <w:r w:rsidRPr="0055584F">
              <w:rPr>
                <w:rFonts w:ascii="Times New Roman" w:eastAsiaTheme="minorEastAsia" w:hAnsi="Times New Roman" w:cs="Times New Roman"/>
                <w:color w:val="231F20"/>
              </w:rPr>
              <w:t>ое</w:t>
            </w:r>
            <w:proofErr w:type="spellEnd"/>
            <w:r w:rsidRPr="0055584F">
              <w:rPr>
                <w:rFonts w:ascii="Times New Roman" w:eastAsiaTheme="minorEastAsia" w:hAnsi="Times New Roman" w:cs="Times New Roman"/>
                <w:color w:val="231F20"/>
                <w:spacing w:val="-3"/>
                <w:lang w:val="ru"/>
              </w:rPr>
              <w:t xml:space="preserve"> 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-2"/>
                <w:lang w:val="ru"/>
              </w:rPr>
              <w:t>отклонение</w:t>
            </w:r>
          </w:p>
        </w:tc>
      </w:tr>
    </w:tbl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b/>
          <w:bCs/>
          <w:lang w:val="ru"/>
        </w:rPr>
      </w:pPr>
    </w:p>
    <w:p w:rsidR="00943690" w:rsidRPr="0055584F" w:rsidRDefault="00943690" w:rsidP="003238A9">
      <w:pPr>
        <w:tabs>
          <w:tab w:val="left" w:pos="993"/>
        </w:tabs>
        <w:kinsoku w:val="0"/>
        <w:overflowPunct w:val="0"/>
        <w:ind w:right="-7" w:firstLine="567"/>
        <w:jc w:val="center"/>
        <w:rPr>
          <w:rFonts w:ascii="Times New Roman" w:eastAsiaTheme="minorEastAsia" w:hAnsi="Times New Roman" w:cs="Times New Roman"/>
          <w:b/>
          <w:bCs/>
          <w:color w:val="231F20"/>
          <w:spacing w:val="-4"/>
          <w:lang w:val="ru"/>
        </w:rPr>
      </w:pPr>
      <w:r w:rsidRPr="0055584F">
        <w:rPr>
          <w:rFonts w:ascii="Times New Roman" w:eastAsiaTheme="minorEastAsia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88960" behindDoc="1" locked="0" layoutInCell="0" allowOverlap="1" wp14:anchorId="09913A1E" wp14:editId="236F3B3C">
                <wp:simplePos x="0" y="0"/>
                <wp:positionH relativeFrom="page">
                  <wp:posOffset>3231515</wp:posOffset>
                </wp:positionH>
                <wp:positionV relativeFrom="paragraph">
                  <wp:posOffset>-187960</wp:posOffset>
                </wp:positionV>
                <wp:extent cx="81915" cy="635"/>
                <wp:effectExtent l="0" t="0" r="0" b="0"/>
                <wp:wrapNone/>
                <wp:docPr id="63" name="Freeform 6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1915" cy="635"/>
                        </a:xfrm>
                        <a:custGeom>
                          <a:avLst/>
                          <a:gdLst>
                            <a:gd name="T0" fmla="*/ 0 w 129"/>
                            <a:gd name="T1" fmla="*/ 0 h 1"/>
                            <a:gd name="T2" fmla="*/ 128 w 129"/>
                            <a:gd name="T3" fmla="*/ 0 h 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129" h="1">
                              <a:moveTo>
                                <a:pt x="0" y="0"/>
                              </a:moveTo>
                              <a:lnTo>
                                <a:pt x="128" y="0"/>
                              </a:lnTo>
                            </a:path>
                          </a:pathLst>
                        </a:custGeom>
                        <a:noFill/>
                        <a:ln w="1224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id="Freeform 692" o:spid="_x0000_s1026" style="position:absolute;z-index:-251627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54.45pt,-14.8pt,260.85pt,-14.8pt" coordsize="129,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" o:allowincell="f" filled="f" strokeweight=".34006mm">
                <v:path arrowok="t" o:connecttype="custom" o:connectlocs="0,0;81280,0" o:connectangles="0,0"/>
                <w10:wrap anchorx="page"/>
              </v:polyline>
            </w:pict>
          </mc:Fallback>
        </mc:AlternateContent>
      </w:r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3"/>
        </w:rPr>
        <w:t>Рисунок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3"/>
          <w:lang w:val="ru"/>
        </w:rPr>
        <w:t xml:space="preserve"> </w:t>
      </w:r>
      <w:bookmarkStart w:id="61" w:name="_bookmark45"/>
      <w:bookmarkEnd w:id="61"/>
      <w:r w:rsidR="003238A9" w:rsidRPr="0055584F">
        <w:rPr>
          <w:rFonts w:ascii="Times New Roman" w:eastAsiaTheme="minorEastAsia" w:hAnsi="Times New Roman" w:cs="Times New Roman"/>
          <w:b/>
          <w:bCs/>
          <w:color w:val="231F20"/>
          <w:lang w:val="en-US"/>
        </w:rPr>
        <w:t>F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lang w:val="ru"/>
        </w:rPr>
        <w:t>.1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3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lang w:val="ru"/>
        </w:rPr>
        <w:t>—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4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b/>
          <w:bCs/>
          <w:color w:val="231F20"/>
        </w:rPr>
        <w:t>Стандартное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3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lang w:val="ru"/>
        </w:rPr>
        <w:t>отклонение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4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4"/>
        </w:rPr>
        <w:t xml:space="preserve">метода испытаний 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4"/>
          <w:lang w:val="en-US"/>
        </w:rPr>
        <w:t>WBP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4"/>
        </w:rPr>
        <w:t xml:space="preserve"> как функция </w:t>
      </w:r>
      <w:proofErr w:type="gramStart"/>
      <w:r w:rsidRPr="0055584F">
        <w:rPr>
          <w:rFonts w:ascii="Times New Roman" w:eastAsiaTheme="minorEastAsia" w:hAnsi="Times New Roman" w:cs="Times New Roman"/>
          <w:b/>
          <w:bCs/>
          <w:i/>
          <w:iCs/>
          <w:color w:val="231F20"/>
          <w:spacing w:val="-4"/>
          <w:lang w:val="ru"/>
        </w:rPr>
        <w:t>Р</w:t>
      </w:r>
      <w:proofErr w:type="gramEnd"/>
      <w:r w:rsidRPr="0055584F">
        <w:rPr>
          <w:rFonts w:ascii="Times New Roman" w:eastAsiaTheme="minorEastAsia" w:hAnsi="Times New Roman" w:cs="Times New Roman"/>
          <w:b/>
          <w:bCs/>
          <w:i/>
          <w:iCs/>
          <w:color w:val="231F20"/>
          <w:spacing w:val="-4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-4"/>
          <w:lang w:val="ru"/>
        </w:rPr>
        <w:t>(%)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b/>
          <w:bCs/>
          <w:lang w:val="ru"/>
        </w:rPr>
      </w:pP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000000"/>
        </w:rPr>
      </w:pPr>
      <w:r w:rsidRPr="0055584F">
        <w:rPr>
          <w:rFonts w:ascii="Times New Roman" w:eastAsiaTheme="minorEastAsia" w:hAnsi="Times New Roman" w:cs="Times New Roman"/>
          <w:color w:val="000000"/>
          <w:lang w:val="ru"/>
        </w:rPr>
        <w:t xml:space="preserve">Вследствие того факта, что интервал точности метода WBP увеличивается </w:t>
      </w:r>
      <w:r w:rsidRPr="0055584F">
        <w:rPr>
          <w:rFonts w:ascii="Times New Roman" w:eastAsiaTheme="minorEastAsia" w:hAnsi="Times New Roman" w:cs="Times New Roman"/>
          <w:color w:val="000000"/>
        </w:rPr>
        <w:t>при более</w:t>
      </w:r>
      <w:r w:rsidRPr="0055584F">
        <w:rPr>
          <w:rFonts w:ascii="Times New Roman" w:eastAsiaTheme="minorEastAsia" w:hAnsi="Times New Roman" w:cs="Times New Roman"/>
          <w:color w:val="000000"/>
          <w:lang w:val="ru"/>
        </w:rPr>
        <w:t xml:space="preserve"> высок</w:t>
      </w:r>
      <w:r w:rsidRPr="0055584F">
        <w:rPr>
          <w:rFonts w:ascii="Times New Roman" w:eastAsiaTheme="minorEastAsia" w:hAnsi="Times New Roman" w:cs="Times New Roman"/>
          <w:color w:val="000000"/>
        </w:rPr>
        <w:t xml:space="preserve">их </w:t>
      </w:r>
      <w:r w:rsidRPr="0055584F">
        <w:rPr>
          <w:rFonts w:ascii="Times New Roman" w:eastAsiaTheme="minorEastAsia" w:hAnsi="Times New Roman" w:cs="Times New Roman"/>
          <w:color w:val="000000"/>
          <w:lang w:val="ru"/>
        </w:rPr>
        <w:t>процента</w:t>
      </w:r>
      <w:r w:rsidRPr="0055584F">
        <w:rPr>
          <w:rFonts w:ascii="Times New Roman" w:eastAsiaTheme="minorEastAsia" w:hAnsi="Times New Roman" w:cs="Times New Roman"/>
          <w:color w:val="000000"/>
        </w:rPr>
        <w:t>х</w:t>
      </w:r>
      <w:r w:rsidRPr="0055584F">
        <w:rPr>
          <w:rFonts w:ascii="Times New Roman" w:eastAsiaTheme="minorEastAsia" w:hAnsi="Times New Roman" w:cs="Times New Roman"/>
          <w:color w:val="000000"/>
          <w:lang w:val="ru"/>
        </w:rPr>
        <w:t xml:space="preserve"> WBP, стандартное отклонение значительно увеличивается в абсолютном смысле </w:t>
      </w:r>
      <w:r w:rsidRPr="0055584F">
        <w:rPr>
          <w:rFonts w:ascii="Times New Roman" w:eastAsiaTheme="minorEastAsia" w:hAnsi="Times New Roman" w:cs="Times New Roman"/>
          <w:color w:val="000000"/>
        </w:rPr>
        <w:t xml:space="preserve">при </w:t>
      </w:r>
      <w:r w:rsidRPr="0055584F">
        <w:rPr>
          <w:rFonts w:ascii="Times New Roman" w:eastAsiaTheme="minorEastAsia" w:hAnsi="Times New Roman" w:cs="Times New Roman"/>
          <w:color w:val="000000"/>
          <w:lang w:val="ru"/>
        </w:rPr>
        <w:t>более высок</w:t>
      </w:r>
      <w:r w:rsidRPr="0055584F">
        <w:rPr>
          <w:rFonts w:ascii="Times New Roman" w:eastAsiaTheme="minorEastAsia" w:hAnsi="Times New Roman" w:cs="Times New Roman"/>
          <w:color w:val="000000"/>
        </w:rPr>
        <w:t>их значениях</w:t>
      </w:r>
      <w:r w:rsidRPr="0055584F">
        <w:rPr>
          <w:rFonts w:ascii="Times New Roman" w:eastAsiaTheme="minorEastAsia" w:hAnsi="Times New Roman" w:cs="Times New Roman"/>
          <w:color w:val="000000"/>
          <w:lang w:val="ru"/>
        </w:rPr>
        <w:t xml:space="preserve"> WBP, как показано на рисунке F.1. 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000000"/>
        </w:rPr>
      </w:pPr>
      <w:r w:rsidRPr="0055584F">
        <w:rPr>
          <w:rFonts w:ascii="Times New Roman" w:eastAsiaTheme="minorEastAsia" w:hAnsi="Times New Roman" w:cs="Times New Roman"/>
          <w:color w:val="000000"/>
          <w:lang w:val="ru"/>
        </w:rPr>
        <w:t>Для значений WPB, превышающих 2 P (%), стандартное отклонение не является постоянным, и не является линейной функцией с увеличением</w:t>
      </w:r>
      <w:r w:rsidRPr="0055584F">
        <w:rPr>
          <w:rFonts w:ascii="Times New Roman" w:eastAsiaTheme="minorEastAsia" w:hAnsi="Times New Roman" w:cs="Times New Roman"/>
          <w:color w:val="000000"/>
        </w:rPr>
        <w:t xml:space="preserve"> результатов процента </w:t>
      </w:r>
      <w:r w:rsidRPr="0055584F">
        <w:rPr>
          <w:rFonts w:ascii="Times New Roman" w:eastAsiaTheme="minorEastAsia" w:hAnsi="Times New Roman" w:cs="Times New Roman"/>
          <w:color w:val="000000"/>
          <w:lang w:val="ru"/>
        </w:rPr>
        <w:t>WBP, но увеличивается с коэффициент</w:t>
      </w:r>
      <w:r w:rsidRPr="0055584F">
        <w:rPr>
          <w:rFonts w:ascii="Times New Roman" w:eastAsiaTheme="minorEastAsia" w:hAnsi="Times New Roman" w:cs="Times New Roman"/>
          <w:color w:val="000000"/>
        </w:rPr>
        <w:t>ом</w:t>
      </w:r>
      <w:r w:rsidRPr="0055584F">
        <w:rPr>
          <w:rFonts w:ascii="Times New Roman" w:eastAsiaTheme="minorEastAsia" w:hAnsi="Times New Roman" w:cs="Times New Roman"/>
          <w:color w:val="000000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color w:val="000000"/>
          <w:lang w:val="ru"/>
        </w:rPr>
        <w:t>увеличени</w:t>
      </w:r>
      <w:proofErr w:type="spellEnd"/>
      <w:r w:rsidRPr="0055584F">
        <w:rPr>
          <w:rFonts w:ascii="Times New Roman" w:eastAsiaTheme="minorEastAsia" w:hAnsi="Times New Roman" w:cs="Times New Roman"/>
          <w:color w:val="000000"/>
        </w:rPr>
        <w:t>я</w:t>
      </w:r>
      <w:r w:rsidRPr="0055584F">
        <w:rPr>
          <w:rFonts w:ascii="Times New Roman" w:eastAsiaTheme="minorEastAsia" w:hAnsi="Times New Roman" w:cs="Times New Roman"/>
          <w:color w:val="000000"/>
          <w:lang w:val="ru"/>
        </w:rPr>
        <w:t xml:space="preserve">. Для </w:t>
      </w:r>
      <w:r w:rsidRPr="0055584F">
        <w:rPr>
          <w:rFonts w:ascii="Times New Roman" w:eastAsiaTheme="minorEastAsia" w:hAnsi="Times New Roman" w:cs="Times New Roman"/>
          <w:color w:val="000000"/>
        </w:rPr>
        <w:t>определения</w:t>
      </w:r>
      <w:r w:rsidRPr="0055584F">
        <w:rPr>
          <w:rFonts w:ascii="Times New Roman" w:eastAsiaTheme="minorEastAsia" w:hAnsi="Times New Roman" w:cs="Times New Roman"/>
          <w:color w:val="000000"/>
          <w:lang w:val="ru"/>
        </w:rPr>
        <w:t xml:space="preserve"> верхнего </w:t>
      </w:r>
      <w:r w:rsidRPr="0055584F">
        <w:rPr>
          <w:rFonts w:ascii="Times New Roman" w:eastAsiaTheme="minorEastAsia" w:hAnsi="Times New Roman" w:cs="Times New Roman"/>
          <w:color w:val="000000"/>
        </w:rPr>
        <w:t>п</w:t>
      </w:r>
      <w:r w:rsidRPr="0055584F">
        <w:rPr>
          <w:rFonts w:ascii="Times New Roman" w:eastAsiaTheme="minorEastAsia" w:hAnsi="Times New Roman" w:cs="Times New Roman"/>
          <w:color w:val="000000"/>
          <w:lang w:val="ru"/>
        </w:rPr>
        <w:t>редел</w:t>
      </w:r>
      <w:r w:rsidRPr="0055584F">
        <w:rPr>
          <w:rFonts w:ascii="Times New Roman" w:eastAsiaTheme="minorEastAsia" w:hAnsi="Times New Roman" w:cs="Times New Roman"/>
          <w:color w:val="000000"/>
        </w:rPr>
        <w:t>а значения</w:t>
      </w:r>
      <w:r w:rsidRPr="0055584F">
        <w:rPr>
          <w:rFonts w:ascii="Times New Roman" w:eastAsiaTheme="minorEastAsia" w:hAnsi="Times New Roman" w:cs="Times New Roman"/>
          <w:color w:val="000000"/>
          <w:lang w:val="ru"/>
        </w:rPr>
        <w:t xml:space="preserve"> P(%) </w:t>
      </w:r>
      <w:r w:rsidRPr="0055584F">
        <w:rPr>
          <w:rFonts w:ascii="Times New Roman" w:eastAsiaTheme="minorEastAsia" w:hAnsi="Times New Roman" w:cs="Times New Roman"/>
          <w:color w:val="000000"/>
        </w:rPr>
        <w:t xml:space="preserve">при </w:t>
      </w:r>
      <w:proofErr w:type="spellStart"/>
      <w:r w:rsidRPr="0055584F">
        <w:rPr>
          <w:rFonts w:ascii="Times New Roman" w:eastAsiaTheme="minorEastAsia" w:hAnsi="Times New Roman" w:cs="Times New Roman"/>
          <w:color w:val="000000"/>
          <w:lang w:val="ru"/>
        </w:rPr>
        <w:t>пятикратн</w:t>
      </w:r>
      <w:proofErr w:type="spellEnd"/>
      <w:r w:rsidRPr="0055584F">
        <w:rPr>
          <w:rFonts w:ascii="Times New Roman" w:eastAsiaTheme="minorEastAsia" w:hAnsi="Times New Roman" w:cs="Times New Roman"/>
          <w:color w:val="000000"/>
        </w:rPr>
        <w:t>ом</w:t>
      </w:r>
      <w:r w:rsidRPr="0055584F">
        <w:rPr>
          <w:rFonts w:ascii="Times New Roman" w:eastAsiaTheme="minorEastAsia" w:hAnsi="Times New Roman" w:cs="Times New Roman"/>
          <w:color w:val="000000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color w:val="000000"/>
          <w:lang w:val="ru"/>
        </w:rPr>
        <w:t>измерени</w:t>
      </w:r>
      <w:proofErr w:type="spellEnd"/>
      <w:r w:rsidRPr="0055584F">
        <w:rPr>
          <w:rFonts w:ascii="Times New Roman" w:eastAsiaTheme="minorEastAsia" w:hAnsi="Times New Roman" w:cs="Times New Roman"/>
          <w:color w:val="000000"/>
        </w:rPr>
        <w:t>и</w:t>
      </w:r>
      <w:r w:rsidRPr="0055584F">
        <w:rPr>
          <w:rFonts w:ascii="Times New Roman" w:eastAsiaTheme="minorEastAsia" w:hAnsi="Times New Roman" w:cs="Times New Roman"/>
          <w:color w:val="000000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color w:val="000000"/>
          <w:lang w:val="ru"/>
        </w:rPr>
        <w:t>и</w:t>
      </w:r>
      <w:proofErr w:type="spellEnd"/>
      <w:r w:rsidRPr="0055584F">
        <w:rPr>
          <w:rFonts w:ascii="Times New Roman" w:eastAsiaTheme="minorEastAsia" w:hAnsi="Times New Roman" w:cs="Times New Roman"/>
          <w:color w:val="000000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color w:val="000000"/>
          <w:lang w:val="ru"/>
        </w:rPr>
        <w:t>доверительн</w:t>
      </w:r>
      <w:proofErr w:type="spellEnd"/>
      <w:r w:rsidRPr="0055584F">
        <w:rPr>
          <w:rFonts w:ascii="Times New Roman" w:eastAsiaTheme="minorEastAsia" w:hAnsi="Times New Roman" w:cs="Times New Roman"/>
          <w:color w:val="000000"/>
        </w:rPr>
        <w:t>ом</w:t>
      </w:r>
      <w:r w:rsidRPr="0055584F">
        <w:rPr>
          <w:rFonts w:ascii="Times New Roman" w:eastAsiaTheme="minorEastAsia" w:hAnsi="Times New Roman" w:cs="Times New Roman"/>
          <w:color w:val="000000"/>
          <w:lang w:val="ru"/>
        </w:rPr>
        <w:t xml:space="preserve"> интервал</w:t>
      </w:r>
      <w:r w:rsidRPr="0055584F">
        <w:rPr>
          <w:rFonts w:ascii="Times New Roman" w:eastAsiaTheme="minorEastAsia" w:hAnsi="Times New Roman" w:cs="Times New Roman"/>
          <w:color w:val="000000"/>
        </w:rPr>
        <w:t>е</w:t>
      </w:r>
      <w:r w:rsidRPr="0055584F">
        <w:rPr>
          <w:rFonts w:ascii="Times New Roman" w:eastAsiaTheme="minorEastAsia" w:hAnsi="Times New Roman" w:cs="Times New Roman"/>
          <w:color w:val="000000"/>
          <w:lang w:val="ru"/>
        </w:rPr>
        <w:t xml:space="preserve"> 99,7% (3 сигмы), увеличивающееся </w:t>
      </w:r>
      <w:r w:rsidRPr="0055584F">
        <w:rPr>
          <w:rFonts w:ascii="Times New Roman" w:eastAsiaTheme="minorEastAsia" w:hAnsi="Times New Roman" w:cs="Times New Roman"/>
          <w:color w:val="000000"/>
        </w:rPr>
        <w:t>расчет</w:t>
      </w:r>
      <w:proofErr w:type="spellStart"/>
      <w:r w:rsidRPr="0055584F">
        <w:rPr>
          <w:rFonts w:ascii="Times New Roman" w:eastAsiaTheme="minorEastAsia" w:hAnsi="Times New Roman" w:cs="Times New Roman"/>
          <w:color w:val="000000"/>
          <w:lang w:val="ru"/>
        </w:rPr>
        <w:t>ное</w:t>
      </w:r>
      <w:proofErr w:type="spellEnd"/>
      <w:r w:rsidRPr="0055584F">
        <w:rPr>
          <w:rFonts w:ascii="Times New Roman" w:eastAsiaTheme="minorEastAsia" w:hAnsi="Times New Roman" w:cs="Times New Roman"/>
          <w:color w:val="000000"/>
          <w:lang w:val="ru"/>
        </w:rPr>
        <w:t xml:space="preserve"> стандартное отклонение, </w:t>
      </w:r>
      <w:proofErr w:type="spellStart"/>
      <w:r w:rsidRPr="0055584F">
        <w:rPr>
          <w:rFonts w:ascii="Times New Roman" w:eastAsiaTheme="minorEastAsia" w:hAnsi="Times New Roman" w:cs="Times New Roman"/>
          <w:color w:val="000000"/>
          <w:lang w:val="ru"/>
        </w:rPr>
        <w:t>σ</w:t>
      </w:r>
      <w:r w:rsidRPr="0055584F">
        <w:rPr>
          <w:rFonts w:ascii="Times New Roman" w:eastAsiaTheme="minorEastAsia" w:hAnsi="Times New Roman" w:cs="Times New Roman"/>
          <w:color w:val="000000"/>
          <w:vertAlign w:val="subscript"/>
          <w:lang w:val="ru"/>
        </w:rPr>
        <w:t>c</w:t>
      </w:r>
      <w:proofErr w:type="spellEnd"/>
      <w:r w:rsidRPr="0055584F">
        <w:rPr>
          <w:rFonts w:ascii="Times New Roman" w:eastAsiaTheme="minorEastAsia" w:hAnsi="Times New Roman" w:cs="Times New Roman"/>
          <w:color w:val="000000"/>
          <w:lang w:val="ru"/>
        </w:rPr>
        <w:t xml:space="preserve">, может быть </w:t>
      </w:r>
      <w:r w:rsidRPr="0055584F">
        <w:rPr>
          <w:rFonts w:ascii="Times New Roman" w:eastAsiaTheme="minorEastAsia" w:hAnsi="Times New Roman" w:cs="Times New Roman"/>
          <w:color w:val="000000"/>
        </w:rPr>
        <w:t>представлено</w:t>
      </w:r>
      <w:r w:rsidRPr="0055584F">
        <w:rPr>
          <w:rFonts w:ascii="Times New Roman" w:eastAsiaTheme="minorEastAsia" w:hAnsi="Times New Roman" w:cs="Times New Roman"/>
          <w:color w:val="000000"/>
          <w:lang w:val="ru"/>
        </w:rPr>
        <w:t xml:space="preserve"> формулой:</w:t>
      </w:r>
    </w:p>
    <w:p w:rsidR="00943690" w:rsidRPr="0055584F" w:rsidRDefault="00116121" w:rsidP="00943690">
      <w:pPr>
        <w:tabs>
          <w:tab w:val="left" w:pos="993"/>
        </w:tabs>
        <w:kinsoku w:val="0"/>
        <w:overflowPunct w:val="0"/>
        <w:ind w:right="-7" w:firstLine="567"/>
        <w:jc w:val="center"/>
        <w:rPr>
          <w:rFonts w:ascii="Times New Roman" w:eastAsiaTheme="minorEastAsia" w:hAnsi="Times New Roman" w:cs="Times New Roman"/>
          <w:color w:val="000000"/>
          <w:lang w:val="en-US"/>
        </w:rPr>
      </w:pPr>
      <m:oMathPara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color w:val="000000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color w:val="000000"/>
                </w:rPr>
                <m:t>σ</m:t>
              </m:r>
            </m:e>
            <m:sub>
              <m:r>
                <w:rPr>
                  <w:rFonts w:ascii="Cambria Math" w:eastAsiaTheme="minorEastAsia" w:hAnsi="Cambria Math" w:cs="Times New Roman"/>
                  <w:color w:val="000000"/>
                </w:rPr>
                <m:t>с</m:t>
              </m:r>
            </m:sub>
          </m:sSub>
          <m:r>
            <w:rPr>
              <w:rFonts w:ascii="Cambria Math" w:eastAsiaTheme="minorEastAsia" w:hAnsi="Cambria Math" w:cs="Times New Roman"/>
              <w:color w:val="000000"/>
            </w:rPr>
            <m:t>=0,0077×</m:t>
          </m:r>
          <m:sSup>
            <m:sSupPr>
              <m:ctrlPr>
                <w:rPr>
                  <w:rFonts w:ascii="Cambria Math" w:eastAsiaTheme="minorEastAsia" w:hAnsi="Cambria Math" w:cs="Times New Roman"/>
                  <w:i/>
                  <w:color w:val="000000"/>
                </w:rPr>
              </m:ctrlPr>
            </m:sSupPr>
            <m:e>
              <m:r>
                <w:rPr>
                  <w:rFonts w:ascii="Cambria Math" w:eastAsiaTheme="minorEastAsia" w:hAnsi="Cambria Math" w:cs="Times New Roman"/>
                  <w:color w:val="000000"/>
                  <w:lang w:val="en-US"/>
                </w:rPr>
                <m:t>x</m:t>
              </m:r>
            </m:e>
            <m:sup>
              <m:r>
                <w:rPr>
                  <w:rFonts w:ascii="Cambria Math" w:eastAsiaTheme="minorEastAsia" w:hAnsi="Cambria Math" w:cs="Times New Roman"/>
                  <w:color w:val="000000"/>
                </w:rPr>
                <m:t>2</m:t>
              </m:r>
            </m:sup>
          </m:sSup>
          <m:r>
            <w:rPr>
              <w:rFonts w:ascii="Cambria Math" w:eastAsiaTheme="minorEastAsia" w:hAnsi="Cambria Math" w:cs="Times New Roman"/>
              <w:color w:val="000000"/>
            </w:rPr>
            <m:t>+0,1483×x+0,0513</m:t>
          </m:r>
        </m:oMath>
      </m:oMathPara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</w:rPr>
      </w:pP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color w:val="231F20"/>
          <w:spacing w:val="-2"/>
        </w:rPr>
      </w:pPr>
      <w:r w:rsidRPr="0055584F">
        <w:rPr>
          <w:rFonts w:ascii="Times New Roman" w:eastAsiaTheme="minorEastAsia" w:hAnsi="Times New Roman" w:cs="Times New Roman"/>
          <w:color w:val="231F20"/>
          <w:spacing w:val="-2"/>
        </w:rPr>
        <w:tab/>
        <w:t>где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lang w:val="ru"/>
        </w:rPr>
      </w:pPr>
    </w:p>
    <w:tbl>
      <w:tblPr>
        <w:tblW w:w="0" w:type="auto"/>
        <w:tblInd w:w="50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0"/>
        <w:gridCol w:w="9000"/>
      </w:tblGrid>
      <w:tr w:rsidR="00943690" w:rsidRPr="0055584F" w:rsidTr="00943690">
        <w:trPr>
          <w:trHeight w:val="594"/>
        </w:trPr>
        <w:tc>
          <w:tcPr>
            <w:tcW w:w="50" w:type="dxa"/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right="-7" w:firstLine="567"/>
              <w:rPr>
                <w:rFonts w:ascii="Times New Roman" w:eastAsiaTheme="minorEastAsia" w:hAnsi="Times New Roman" w:cs="Times New Roman"/>
                <w:color w:val="231F20"/>
                <w:spacing w:val="-5"/>
                <w:position w:val="-3"/>
                <w:lang w:val="ru"/>
              </w:rPr>
            </w:pPr>
          </w:p>
        </w:tc>
        <w:tc>
          <w:tcPr>
            <w:tcW w:w="9000" w:type="dxa"/>
          </w:tcPr>
          <w:p w:rsidR="00943690" w:rsidRPr="0055584F" w:rsidRDefault="00116121" w:rsidP="00943690">
            <w:pPr>
              <w:tabs>
                <w:tab w:val="left" w:pos="993"/>
              </w:tabs>
              <w:kinsoku w:val="0"/>
              <w:overflowPunct w:val="0"/>
              <w:ind w:left="154" w:right="-7" w:firstLine="154"/>
              <w:rPr>
                <w:rFonts w:ascii="Times New Roman" w:eastAsiaTheme="minorEastAsia" w:hAnsi="Times New Roman" w:cs="Times New Roman"/>
                <w:color w:val="231F20"/>
                <w:lang w:val="ru"/>
              </w:rPr>
            </w:pPr>
            <m:oMath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color w:val="000000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color w:val="000000"/>
                    </w:rPr>
                    <m:t>σ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color w:val="000000"/>
                    </w:rPr>
                    <m:t>с</m:t>
                  </m:r>
                </m:sub>
              </m:sSub>
              <m:r>
                <w:rPr>
                  <w:rFonts w:ascii="Cambria Math" w:eastAsiaTheme="minorEastAsia" w:hAnsi="Cambria Math" w:cs="Times New Roman"/>
                  <w:color w:val="000000"/>
                </w:rPr>
                <m:t xml:space="preserve">    </m:t>
              </m:r>
            </m:oMath>
            <w:r w:rsidR="00943690"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>расчетное стандартное отклонение, используемое для расчета верхнего предела (UL) на основе</w:t>
            </w:r>
            <w:r w:rsidR="00943690" w:rsidRPr="0055584F">
              <w:rPr>
                <w:rFonts w:ascii="Times New Roman" w:eastAsiaTheme="minorEastAsia" w:hAnsi="Times New Roman" w:cs="Times New Roman"/>
                <w:color w:val="231F20"/>
                <w:spacing w:val="40"/>
                <w:lang w:val="ru"/>
              </w:rPr>
              <w:t xml:space="preserve"> </w:t>
            </w:r>
            <w:proofErr w:type="spellStart"/>
            <w:r w:rsidR="00943690"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>доверительн</w:t>
            </w:r>
            <w:proofErr w:type="spellEnd"/>
            <w:r w:rsidR="00943690" w:rsidRPr="0055584F">
              <w:rPr>
                <w:rFonts w:ascii="Times New Roman" w:eastAsiaTheme="minorEastAsia" w:hAnsi="Times New Roman" w:cs="Times New Roman"/>
                <w:color w:val="231F20"/>
              </w:rPr>
              <w:t>ого</w:t>
            </w:r>
            <w:r w:rsidR="00943690"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 xml:space="preserve"> интервал</w:t>
            </w:r>
            <w:r w:rsidR="00943690" w:rsidRPr="0055584F">
              <w:rPr>
                <w:rFonts w:ascii="Times New Roman" w:eastAsiaTheme="minorEastAsia" w:hAnsi="Times New Roman" w:cs="Times New Roman"/>
                <w:color w:val="231F20"/>
              </w:rPr>
              <w:t>а</w:t>
            </w:r>
            <w:r w:rsidR="00943690"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 xml:space="preserve"> 99,7 % (3 сигма);</w:t>
            </w:r>
          </w:p>
        </w:tc>
      </w:tr>
      <w:tr w:rsidR="00943690" w:rsidRPr="0055584F" w:rsidTr="00943690">
        <w:trPr>
          <w:trHeight w:val="352"/>
        </w:trPr>
        <w:tc>
          <w:tcPr>
            <w:tcW w:w="50" w:type="dxa"/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right="-7" w:firstLine="567"/>
              <w:rPr>
                <w:rFonts w:ascii="Times New Roman" w:eastAsiaTheme="minorEastAsia" w:hAnsi="Times New Roman" w:cs="Times New Roman"/>
                <w:i/>
                <w:iCs/>
                <w:color w:val="231F20"/>
                <w:lang w:val="en-US"/>
              </w:rPr>
            </w:pPr>
            <w:r w:rsidRPr="0055584F">
              <w:rPr>
                <w:rFonts w:ascii="Times New Roman" w:eastAsiaTheme="minorEastAsia" w:hAnsi="Times New Roman" w:cs="Times New Roman"/>
                <w:i/>
                <w:iCs/>
                <w:color w:val="231F20"/>
                <w:lang w:val="en-US"/>
              </w:rPr>
              <w:lastRenderedPageBreak/>
              <w:t>x</w:t>
            </w:r>
          </w:p>
        </w:tc>
        <w:tc>
          <w:tcPr>
            <w:tcW w:w="9000" w:type="dxa"/>
          </w:tcPr>
          <w:p w:rsidR="00943690" w:rsidRPr="0055584F" w:rsidRDefault="00943690" w:rsidP="00943690">
            <w:pPr>
              <w:tabs>
                <w:tab w:val="left" w:pos="993"/>
              </w:tabs>
              <w:kinsoku w:val="0"/>
              <w:overflowPunct w:val="0"/>
              <w:ind w:left="154" w:right="-7" w:firstLine="154"/>
              <w:rPr>
                <w:rFonts w:ascii="Times New Roman" w:eastAsiaTheme="minorEastAsia" w:hAnsi="Times New Roman" w:cs="Times New Roman"/>
                <w:color w:val="231F20"/>
                <w:spacing w:val="-4"/>
                <w:lang w:val="ru"/>
              </w:rPr>
            </w:pPr>
            <w:proofErr w:type="gramStart"/>
            <w:r w:rsidRPr="0055584F">
              <w:rPr>
                <w:rFonts w:ascii="Times New Roman" w:eastAsiaTheme="minorEastAsia" w:hAnsi="Times New Roman" w:cs="Times New Roman"/>
                <w:i/>
                <w:color w:val="231F20"/>
                <w:lang w:val="en-US"/>
              </w:rPr>
              <w:t>x</w:t>
            </w:r>
            <w:proofErr w:type="gramEnd"/>
            <w:r w:rsidRPr="0055584F">
              <w:rPr>
                <w:rFonts w:ascii="Times New Roman" w:eastAsiaTheme="minorEastAsia" w:hAnsi="Times New Roman" w:cs="Times New Roman"/>
                <w:color w:val="231F20"/>
              </w:rPr>
              <w:t xml:space="preserve">    измеренное значение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6"/>
                <w:lang w:val="ru"/>
              </w:rPr>
              <w:t xml:space="preserve"> 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>проник</w:t>
            </w:r>
            <w:r w:rsidRPr="0055584F">
              <w:rPr>
                <w:rFonts w:ascii="Times New Roman" w:eastAsiaTheme="minorEastAsia" w:hAnsi="Times New Roman" w:cs="Times New Roman"/>
                <w:color w:val="231F20"/>
              </w:rPr>
              <w:t>а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lang w:val="ru"/>
              </w:rPr>
              <w:t>ни</w:t>
            </w:r>
            <w:r w:rsidRPr="0055584F">
              <w:rPr>
                <w:rFonts w:ascii="Times New Roman" w:eastAsiaTheme="minorEastAsia" w:hAnsi="Times New Roman" w:cs="Times New Roman"/>
                <w:color w:val="231F20"/>
              </w:rPr>
              <w:t xml:space="preserve">я </w:t>
            </w:r>
            <w:r w:rsidRPr="0055584F">
              <w:rPr>
                <w:rFonts w:ascii="Times New Roman" w:eastAsiaTheme="minorEastAsia" w:hAnsi="Times New Roman" w:cs="Times New Roman"/>
                <w:i/>
                <w:iCs/>
                <w:color w:val="231F20"/>
                <w:spacing w:val="-4"/>
                <w:lang w:val="ru"/>
              </w:rPr>
              <w:t xml:space="preserve">Р 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-4"/>
                <w:lang w:val="ru"/>
              </w:rPr>
              <w:t>(%).</w:t>
            </w:r>
          </w:p>
        </w:tc>
      </w:tr>
    </w:tbl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  <w:lang w:val="ru"/>
        </w:rPr>
      </w:pPr>
      <w:r w:rsidRPr="0055584F">
        <w:rPr>
          <w:rFonts w:ascii="Times New Roman" w:eastAsiaTheme="minorEastAsia" w:hAnsi="Times New Roman" w:cs="Times New Roman"/>
          <w:color w:val="231F20"/>
          <w:lang w:val="ru"/>
        </w:rPr>
        <w:t>Для значений WPB ниже 2 P(%) расчет стандартного отклонения с использованием приведенной выше формулы неприменим. Для диапазона от 0 до 2 P (%) разброс относительно велик из-за сочетания низкого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значения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проник</w:t>
      </w:r>
      <w:r w:rsidRPr="0055584F">
        <w:rPr>
          <w:rFonts w:ascii="Times New Roman" w:eastAsiaTheme="minorEastAsia" w:hAnsi="Times New Roman" w:cs="Times New Roman"/>
          <w:color w:val="231F20"/>
        </w:rPr>
        <w:t>а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ния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и точности измерений. Небольшие абсолютные различия в (очень) низком диапазоне P (%) оказывают очень большое влияние на стандартное отклонение и, следовательно, на точность, что приводит к большому разбросу результатов. Для диапазона от 0 до 2 P(%) "коэффициент точности", f, в таблице 2 следует рассматривать как Верхний предел этого класса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</w:rPr>
      </w:pPr>
    </w:p>
    <w:p w:rsidR="00943690" w:rsidRPr="0055584F" w:rsidRDefault="003238A9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  <w:sz w:val="22"/>
          <w:szCs w:val="22"/>
        </w:rPr>
      </w:pPr>
      <w:proofErr w:type="gramStart"/>
      <w:r w:rsidRPr="0055584F">
        <w:rPr>
          <w:rFonts w:ascii="Times New Roman" w:eastAsiaTheme="minorEastAsia" w:hAnsi="Times New Roman" w:cs="Times New Roman"/>
          <w:b/>
          <w:i/>
          <w:color w:val="231F20"/>
          <w:sz w:val="22"/>
          <w:szCs w:val="22"/>
          <w:lang w:val="ru"/>
        </w:rPr>
        <w:t>Пример</w:t>
      </w:r>
      <w:r w:rsidR="00943690" w:rsidRPr="0055584F">
        <w:rPr>
          <w:rFonts w:ascii="Times New Roman" w:eastAsiaTheme="minorEastAsia" w:hAnsi="Times New Roman" w:cs="Times New Roman"/>
          <w:color w:val="231F20"/>
          <w:sz w:val="22"/>
          <w:szCs w:val="22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sz w:val="22"/>
          <w:szCs w:val="22"/>
        </w:rPr>
        <w:t xml:space="preserve">- </w:t>
      </w:r>
      <w:r w:rsidR="00943690" w:rsidRPr="0055584F">
        <w:rPr>
          <w:rFonts w:ascii="Times New Roman" w:eastAsiaTheme="minorEastAsia" w:hAnsi="Times New Roman" w:cs="Times New Roman"/>
          <w:color w:val="231F20"/>
          <w:sz w:val="22"/>
          <w:szCs w:val="22"/>
          <w:lang w:val="ru"/>
        </w:rPr>
        <w:t xml:space="preserve">Для среднего значения WBP 4,24 %, определенного в </w:t>
      </w:r>
      <w:proofErr w:type="spellStart"/>
      <w:r w:rsidR="00943690" w:rsidRPr="0055584F">
        <w:rPr>
          <w:rFonts w:ascii="Times New Roman" w:eastAsiaTheme="minorEastAsia" w:hAnsi="Times New Roman" w:cs="Times New Roman"/>
          <w:color w:val="231F20"/>
          <w:sz w:val="22"/>
          <w:szCs w:val="22"/>
          <w:lang w:val="ru"/>
        </w:rPr>
        <w:t>пятикратн</w:t>
      </w:r>
      <w:r w:rsidR="00943690" w:rsidRPr="0055584F">
        <w:rPr>
          <w:rFonts w:ascii="Times New Roman" w:eastAsiaTheme="minorEastAsia" w:hAnsi="Times New Roman" w:cs="Times New Roman"/>
          <w:color w:val="231F20"/>
          <w:sz w:val="22"/>
          <w:szCs w:val="22"/>
        </w:rPr>
        <w:t>ых</w:t>
      </w:r>
      <w:proofErr w:type="spellEnd"/>
      <w:r w:rsidR="00943690" w:rsidRPr="0055584F">
        <w:rPr>
          <w:rFonts w:ascii="Times New Roman" w:eastAsiaTheme="minorEastAsia" w:hAnsi="Times New Roman" w:cs="Times New Roman"/>
          <w:color w:val="231F20"/>
          <w:sz w:val="22"/>
          <w:szCs w:val="22"/>
        </w:rPr>
        <w:t xml:space="preserve"> испытаниях</w:t>
      </w:r>
      <w:r w:rsidR="00943690" w:rsidRPr="0055584F">
        <w:rPr>
          <w:rFonts w:ascii="Times New Roman" w:eastAsiaTheme="minorEastAsia" w:hAnsi="Times New Roman" w:cs="Times New Roman"/>
          <w:color w:val="231F20"/>
          <w:sz w:val="22"/>
          <w:szCs w:val="22"/>
          <w:lang w:val="ru"/>
        </w:rPr>
        <w:t xml:space="preserve">, рассчитанное стандартное отклонение, </w:t>
      </w:r>
      <w:proofErr w:type="spellStart"/>
      <w:r w:rsidR="00943690" w:rsidRPr="0055584F">
        <w:rPr>
          <w:rFonts w:ascii="Times New Roman" w:eastAsiaTheme="minorEastAsia" w:hAnsi="Times New Roman" w:cs="Times New Roman"/>
          <w:color w:val="231F20"/>
          <w:sz w:val="22"/>
          <w:szCs w:val="22"/>
          <w:lang w:val="ru"/>
        </w:rPr>
        <w:t>σc</w:t>
      </w:r>
      <w:proofErr w:type="spellEnd"/>
      <w:r w:rsidR="00943690" w:rsidRPr="0055584F">
        <w:rPr>
          <w:rFonts w:ascii="Times New Roman" w:eastAsiaTheme="minorEastAsia" w:hAnsi="Times New Roman" w:cs="Times New Roman"/>
          <w:color w:val="231F20"/>
          <w:sz w:val="22"/>
          <w:szCs w:val="22"/>
          <w:lang w:val="ru"/>
        </w:rPr>
        <w:t xml:space="preserve"> = 0,007 7 × 4,242 + 0,148 3 × 4,24 + 0,051 3 = 0,819 используется для определения верхнего предела с </w:t>
      </w:r>
      <w:r w:rsidR="00943690" w:rsidRPr="0055584F">
        <w:rPr>
          <w:rFonts w:ascii="Times New Roman" w:eastAsiaTheme="minorEastAsia" w:hAnsi="Times New Roman" w:cs="Times New Roman"/>
          <w:color w:val="231F20"/>
          <w:sz w:val="22"/>
          <w:szCs w:val="22"/>
        </w:rPr>
        <w:t>доверительным интервалом</w:t>
      </w:r>
      <w:r w:rsidR="00943690" w:rsidRPr="0055584F">
        <w:rPr>
          <w:rFonts w:ascii="Times New Roman" w:eastAsiaTheme="minorEastAsia" w:hAnsi="Times New Roman" w:cs="Times New Roman"/>
          <w:color w:val="231F20"/>
          <w:sz w:val="22"/>
          <w:szCs w:val="22"/>
          <w:lang w:val="ru"/>
        </w:rPr>
        <w:t xml:space="preserve"> (ДИ) 99,7 %. Для определенного среднего значения WBP 4,24 % верхний предел для диапазона, в котором </w:t>
      </w:r>
      <w:r w:rsidR="00943690" w:rsidRPr="0055584F">
        <w:rPr>
          <w:rFonts w:ascii="Times New Roman" w:eastAsiaTheme="minorEastAsia" w:hAnsi="Times New Roman" w:cs="Times New Roman"/>
          <w:color w:val="231F20"/>
          <w:sz w:val="22"/>
          <w:szCs w:val="22"/>
        </w:rPr>
        <w:t xml:space="preserve">рассматривается </w:t>
      </w:r>
      <w:r w:rsidR="00943690" w:rsidRPr="0055584F">
        <w:rPr>
          <w:rFonts w:ascii="Times New Roman" w:eastAsiaTheme="minorEastAsia" w:hAnsi="Times New Roman" w:cs="Times New Roman"/>
          <w:color w:val="231F20"/>
          <w:sz w:val="22"/>
          <w:szCs w:val="22"/>
          <w:lang w:val="ru"/>
        </w:rPr>
        <w:t xml:space="preserve">истинное значение с доверительным пределом (CL) 99,7 %, составляет 4,24 + 3 × 0,819 = 6,70 %. </w:t>
      </w:r>
      <w:proofErr w:type="gramEnd"/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</w:rPr>
      </w:pP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  <w:sz w:val="20"/>
          <w:szCs w:val="20"/>
        </w:rPr>
      </w:pPr>
      <w:r w:rsidRPr="0055584F">
        <w:rPr>
          <w:rFonts w:ascii="Times New Roman" w:eastAsiaTheme="minorEastAsia" w:hAnsi="Times New Roman" w:cs="Times New Roman"/>
          <w:color w:val="231F20"/>
          <w:sz w:val="20"/>
          <w:szCs w:val="20"/>
        </w:rPr>
        <w:t xml:space="preserve">Примечание </w:t>
      </w:r>
      <w:r w:rsidR="003238A9" w:rsidRPr="0055584F">
        <w:rPr>
          <w:rFonts w:ascii="Times New Roman" w:eastAsiaTheme="minorEastAsia" w:hAnsi="Times New Roman" w:cs="Times New Roman"/>
          <w:color w:val="231F20"/>
          <w:sz w:val="20"/>
          <w:szCs w:val="20"/>
        </w:rPr>
        <w:t xml:space="preserve">- </w:t>
      </w:r>
      <w:r w:rsidRPr="0055584F">
        <w:rPr>
          <w:rFonts w:ascii="Times New Roman" w:eastAsiaTheme="minorEastAsia" w:hAnsi="Times New Roman" w:cs="Times New Roman"/>
          <w:color w:val="231F20"/>
          <w:sz w:val="20"/>
          <w:szCs w:val="20"/>
          <w:lang w:val="ru"/>
        </w:rPr>
        <w:t>нижний предел не учитывается, поскольку нижний предел может быть отрицательным и, что более важно, поскольку только верхний предел имеет значение в отношении спецификаций и/или требований</w:t>
      </w:r>
      <w:r w:rsidRPr="0055584F">
        <w:rPr>
          <w:rFonts w:ascii="Times New Roman" w:eastAsiaTheme="minorEastAsia" w:hAnsi="Times New Roman" w:cs="Times New Roman"/>
          <w:color w:val="231F20"/>
          <w:sz w:val="20"/>
          <w:szCs w:val="20"/>
        </w:rPr>
        <w:t>.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</w:rPr>
      </w:pPr>
    </w:p>
    <w:p w:rsidR="00943690" w:rsidRPr="0055584F" w:rsidRDefault="00943690" w:rsidP="00943690">
      <w:pPr>
        <w:tabs>
          <w:tab w:val="left" w:pos="993"/>
          <w:tab w:val="left" w:pos="1240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000000"/>
        </w:rPr>
      </w:pPr>
      <w:r w:rsidRPr="0055584F">
        <w:rPr>
          <w:rFonts w:ascii="Times New Roman" w:eastAsiaTheme="minorEastAsia" w:hAnsi="Times New Roman" w:cs="Times New Roman"/>
          <w:color w:val="000000"/>
          <w:lang w:val="ru"/>
        </w:rPr>
        <w:t xml:space="preserve">Точность метода WPB, разделенная на 5 различных диапазонов, как показано в таблице 1, соответствует коэффициенту точности, который используется для вычисления UL. Среднее значение P(%) для всех 5 образцов может быть умножено на коэффициент точности, в результате чего P(%)-UL для CI 99,7 %. Относительно высокие верхние пределы могут быть объяснены тем фактом, что стандартное отклонение метода </w:t>
      </w:r>
      <w:r w:rsidRPr="0055584F">
        <w:rPr>
          <w:rFonts w:ascii="Times New Roman" w:eastAsiaTheme="minorEastAsia" w:hAnsi="Times New Roman" w:cs="Times New Roman"/>
          <w:color w:val="000000"/>
        </w:rPr>
        <w:t>испытаний</w:t>
      </w:r>
      <w:r w:rsidRPr="0055584F">
        <w:rPr>
          <w:rFonts w:ascii="Times New Roman" w:eastAsiaTheme="minorEastAsia" w:hAnsi="Times New Roman" w:cs="Times New Roman"/>
          <w:color w:val="000000"/>
          <w:lang w:val="ru"/>
        </w:rPr>
        <w:t xml:space="preserve"> WBP значительно увеличивается с более высоким процентом WBP. </w:t>
      </w:r>
    </w:p>
    <w:p w:rsidR="00943690" w:rsidRPr="0055584F" w:rsidRDefault="00943690" w:rsidP="00943690">
      <w:pPr>
        <w:tabs>
          <w:tab w:val="left" w:pos="993"/>
          <w:tab w:val="left" w:pos="1240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000000"/>
        </w:rPr>
      </w:pPr>
      <w:r w:rsidRPr="0055584F">
        <w:rPr>
          <w:rFonts w:ascii="Times New Roman" w:eastAsiaTheme="minorEastAsia" w:hAnsi="Times New Roman" w:cs="Times New Roman"/>
          <w:color w:val="000000"/>
          <w:lang w:val="ru"/>
        </w:rPr>
        <w:t>Расчет определения верхнего предела для диапазона, в котором истинное значение измеренного P(%) считается с доверительным интервалом (ДИ) 99,7 %:</w:t>
      </w:r>
    </w:p>
    <w:p w:rsidR="00943690" w:rsidRPr="0055584F" w:rsidRDefault="00943690" w:rsidP="003238A9">
      <w:pPr>
        <w:numPr>
          <w:ilvl w:val="0"/>
          <w:numId w:val="4"/>
        </w:numPr>
        <w:tabs>
          <w:tab w:val="left" w:pos="1418"/>
        </w:tabs>
        <w:kinsoku w:val="0"/>
        <w:overflowPunct w:val="0"/>
        <w:ind w:left="0" w:right="-7" w:firstLine="567"/>
        <w:jc w:val="both"/>
        <w:rPr>
          <w:rFonts w:ascii="Times New Roman" w:eastAsiaTheme="minorEastAsia" w:hAnsi="Times New Roman" w:cs="Times New Roman"/>
          <w:color w:val="231F20"/>
          <w:lang w:val="ru"/>
        </w:rPr>
      </w:pP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Рассчитайт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>ь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средний процент проникновения P(%) для всех 5 образцов (см. Раздел 11)</w:t>
      </w:r>
    </w:p>
    <w:p w:rsidR="00943690" w:rsidRPr="0055584F" w:rsidRDefault="00943690" w:rsidP="003238A9">
      <w:pPr>
        <w:numPr>
          <w:ilvl w:val="0"/>
          <w:numId w:val="4"/>
        </w:numPr>
        <w:tabs>
          <w:tab w:val="left" w:pos="1418"/>
        </w:tabs>
        <w:kinsoku w:val="0"/>
        <w:overflowPunct w:val="0"/>
        <w:ind w:left="0" w:right="-7" w:firstLine="567"/>
        <w:jc w:val="both"/>
        <w:rPr>
          <w:rFonts w:ascii="Times New Roman" w:eastAsiaTheme="minorEastAsia" w:hAnsi="Times New Roman" w:cs="Times New Roman"/>
          <w:color w:val="231F20"/>
          <w:lang w:val="ru"/>
        </w:rPr>
      </w:pPr>
      <w:proofErr w:type="spellStart"/>
      <w:r w:rsidRPr="0055584F">
        <w:rPr>
          <w:rFonts w:ascii="Times New Roman" w:eastAsiaTheme="minorEastAsia" w:hAnsi="Times New Roman" w:cs="Times New Roman"/>
          <w:color w:val="231F20"/>
          <w:lang w:val="ru"/>
        </w:rPr>
        <w:t>Выб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</w:rPr>
        <w:t>рать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соответствующий класс точности для среднего значения %-WBP и определит</w:t>
      </w:r>
      <w:r w:rsidRPr="0055584F">
        <w:rPr>
          <w:rFonts w:ascii="Times New Roman" w:eastAsiaTheme="minorEastAsia" w:hAnsi="Times New Roman" w:cs="Times New Roman"/>
          <w:color w:val="231F20"/>
        </w:rPr>
        <w:t>ь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соответствующий коэффициент точности</w:t>
      </w:r>
    </w:p>
    <w:p w:rsidR="00943690" w:rsidRPr="0055584F" w:rsidRDefault="00943690" w:rsidP="003238A9">
      <w:pPr>
        <w:numPr>
          <w:ilvl w:val="0"/>
          <w:numId w:val="4"/>
        </w:numPr>
        <w:tabs>
          <w:tab w:val="left" w:pos="1418"/>
        </w:tabs>
        <w:kinsoku w:val="0"/>
        <w:overflowPunct w:val="0"/>
        <w:ind w:left="0" w:right="-7" w:firstLine="567"/>
        <w:jc w:val="both"/>
        <w:rPr>
          <w:rFonts w:ascii="Times New Roman" w:eastAsiaTheme="minorEastAsia" w:hAnsi="Times New Roman" w:cs="Times New Roman"/>
          <w:color w:val="231F20"/>
          <w:lang w:val="ru"/>
        </w:rPr>
      </w:pPr>
      <w:r w:rsidRPr="0055584F">
        <w:rPr>
          <w:rFonts w:ascii="Times New Roman" w:eastAsiaTheme="minorEastAsia" w:hAnsi="Times New Roman" w:cs="Times New Roman"/>
          <w:color w:val="231F20"/>
          <w:lang w:val="ru"/>
        </w:rPr>
        <w:t>Вычислит</w:t>
      </w:r>
      <w:r w:rsidRPr="0055584F">
        <w:rPr>
          <w:rFonts w:ascii="Times New Roman" w:eastAsiaTheme="minorEastAsia" w:hAnsi="Times New Roman" w:cs="Times New Roman"/>
          <w:color w:val="231F20"/>
        </w:rPr>
        <w:t>ь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верхний предел для диапазона, в котором истинное значение считается достоверным Предел</w:t>
      </w:r>
      <w:r w:rsidRPr="0055584F">
        <w:rPr>
          <w:rFonts w:ascii="Times New Roman" w:eastAsiaTheme="minorEastAsia" w:hAnsi="Times New Roman" w:cs="Times New Roman"/>
          <w:color w:val="231F20"/>
        </w:rPr>
        <w:t>ом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(CL) 99,7 % путем умножения среднего значения %-WBP на коэффициент точности, f.</w:t>
      </w:r>
    </w:p>
    <w:p w:rsidR="00943690" w:rsidRPr="0055584F" w:rsidRDefault="00943690" w:rsidP="003238A9">
      <w:pPr>
        <w:numPr>
          <w:ilvl w:val="0"/>
          <w:numId w:val="4"/>
        </w:numPr>
        <w:tabs>
          <w:tab w:val="left" w:pos="1418"/>
        </w:tabs>
        <w:kinsoku w:val="0"/>
        <w:overflowPunct w:val="0"/>
        <w:ind w:left="0" w:right="-7" w:firstLine="567"/>
        <w:jc w:val="both"/>
        <w:rPr>
          <w:rFonts w:ascii="Times New Roman" w:eastAsiaTheme="minorEastAsia" w:hAnsi="Times New Roman" w:cs="Times New Roman"/>
          <w:color w:val="231F20"/>
          <w:lang w:val="ru"/>
        </w:rPr>
      </w:pPr>
      <w:r w:rsidRPr="0055584F">
        <w:rPr>
          <w:rFonts w:ascii="Times New Roman" w:eastAsiaTheme="minorEastAsia" w:hAnsi="Times New Roman" w:cs="Times New Roman"/>
          <w:color w:val="231F20"/>
          <w:lang w:val="ru"/>
        </w:rPr>
        <w:t>Рассчитанный верхний предел UL %-</w:t>
      </w:r>
      <w:r w:rsidRPr="0055584F">
        <w:rPr>
          <w:rFonts w:ascii="Times New Roman" w:eastAsiaTheme="minorEastAsia" w:hAnsi="Times New Roman" w:cs="Times New Roman"/>
          <w:color w:val="231F20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WPB - это значение, которое следует учитывать с учетом требований и/или технически</w:t>
      </w:r>
      <w:r w:rsidRPr="0055584F">
        <w:rPr>
          <w:rFonts w:ascii="Times New Roman" w:eastAsiaTheme="minorEastAsia" w:hAnsi="Times New Roman" w:cs="Times New Roman"/>
          <w:color w:val="231F20"/>
        </w:rPr>
        <w:t>х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</w:rPr>
        <w:t>спецификаций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>.</w:t>
      </w:r>
    </w:p>
    <w:p w:rsidR="00943690" w:rsidRPr="0055584F" w:rsidRDefault="00943690" w:rsidP="00943690">
      <w:pPr>
        <w:tabs>
          <w:tab w:val="left" w:pos="993"/>
          <w:tab w:val="left" w:pos="1240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000000"/>
        </w:rPr>
      </w:pPr>
    </w:p>
    <w:p w:rsidR="00943690" w:rsidRPr="0055584F" w:rsidRDefault="003238A9" w:rsidP="00943690">
      <w:pPr>
        <w:tabs>
          <w:tab w:val="left" w:pos="993"/>
          <w:tab w:val="left" w:pos="1240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b/>
          <w:color w:val="231F20"/>
          <w:spacing w:val="1"/>
        </w:rPr>
      </w:pPr>
      <w:r w:rsidRPr="0055584F">
        <w:rPr>
          <w:rFonts w:ascii="Times New Roman" w:eastAsiaTheme="minorEastAsia" w:hAnsi="Times New Roman" w:cs="Times New Roman"/>
          <w:b/>
          <w:color w:val="000000"/>
          <w:lang w:val="ru"/>
        </w:rPr>
        <w:t>Пример</w:t>
      </w:r>
      <w:r w:rsidR="00943690" w:rsidRPr="0055584F">
        <w:rPr>
          <w:rFonts w:ascii="Times New Roman" w:eastAsiaTheme="minorEastAsia" w:hAnsi="Times New Roman" w:cs="Times New Roman"/>
          <w:b/>
          <w:color w:val="000000"/>
          <w:lang w:val="ru"/>
        </w:rPr>
        <w:t xml:space="preserve"> расчета определения верхнего предела</w:t>
      </w:r>
      <w:r w:rsidR="00943690" w:rsidRPr="0055584F">
        <w:rPr>
          <w:rFonts w:ascii="Times New Roman" w:eastAsiaTheme="minorEastAsia" w:hAnsi="Times New Roman" w:cs="Times New Roman"/>
          <w:b/>
          <w:color w:val="000000"/>
        </w:rPr>
        <w:t xml:space="preserve"> для</w:t>
      </w:r>
      <w:r w:rsidR="00943690" w:rsidRPr="0055584F">
        <w:rPr>
          <w:rFonts w:ascii="Times New Roman" w:eastAsiaTheme="minorEastAsia" w:hAnsi="Times New Roman" w:cs="Times New Roman"/>
          <w:b/>
          <w:color w:val="000000"/>
          <w:lang w:val="ru"/>
        </w:rPr>
        <w:t xml:space="preserve"> определенного значения </w:t>
      </w:r>
      <w:r w:rsidR="00943690" w:rsidRPr="0055584F">
        <w:rPr>
          <w:rFonts w:ascii="Times New Roman" w:eastAsiaTheme="minorEastAsia" w:hAnsi="Times New Roman" w:cs="Times New Roman"/>
          <w:b/>
          <w:color w:val="000000"/>
        </w:rPr>
        <w:t xml:space="preserve"> </w:t>
      </w:r>
      <w:r w:rsidR="00943690" w:rsidRPr="0055584F">
        <w:rPr>
          <w:rFonts w:ascii="Times New Roman" w:eastAsiaTheme="minorEastAsia" w:hAnsi="Times New Roman" w:cs="Times New Roman"/>
          <w:b/>
          <w:color w:val="000000"/>
          <w:lang w:val="ru"/>
        </w:rPr>
        <w:t>%</w:t>
      </w:r>
      <w:r w:rsidR="00943690" w:rsidRPr="0055584F">
        <w:rPr>
          <w:rFonts w:ascii="Times New Roman" w:eastAsiaTheme="minorEastAsia" w:hAnsi="Times New Roman" w:cs="Times New Roman"/>
          <w:b/>
          <w:color w:val="000000"/>
        </w:rPr>
        <w:t xml:space="preserve"> </w:t>
      </w:r>
      <w:r w:rsidR="00943690" w:rsidRPr="0055584F">
        <w:rPr>
          <w:rFonts w:ascii="Times New Roman" w:eastAsiaTheme="minorEastAsia" w:hAnsi="Times New Roman" w:cs="Times New Roman"/>
          <w:b/>
          <w:color w:val="000000"/>
          <w:lang w:val="ru"/>
        </w:rPr>
        <w:t>WBP</w:t>
      </w:r>
      <w:r w:rsidR="00943690" w:rsidRPr="0055584F">
        <w:rPr>
          <w:rFonts w:ascii="Times New Roman" w:eastAsiaTheme="minorEastAsia" w:hAnsi="Times New Roman" w:cs="Times New Roman"/>
          <w:b/>
          <w:color w:val="231F20"/>
          <w:spacing w:val="1"/>
          <w:lang w:val="ru"/>
        </w:rPr>
        <w:t xml:space="preserve"> </w:t>
      </w:r>
    </w:p>
    <w:p w:rsidR="00943690" w:rsidRPr="0055584F" w:rsidRDefault="00943690" w:rsidP="003238A9">
      <w:pPr>
        <w:pStyle w:val="afb"/>
        <w:numPr>
          <w:ilvl w:val="0"/>
          <w:numId w:val="20"/>
        </w:numPr>
        <w:tabs>
          <w:tab w:val="left" w:pos="993"/>
          <w:tab w:val="left" w:pos="1418"/>
        </w:tabs>
        <w:kinsoku w:val="0"/>
        <w:overflowPunct w:val="0"/>
        <w:ind w:left="0" w:right="-7" w:firstLine="567"/>
        <w:jc w:val="both"/>
        <w:rPr>
          <w:rFonts w:ascii="Times New Roman" w:hAnsi="Times New Roman" w:cs="Times New Roman"/>
          <w:color w:val="231F20"/>
          <w:spacing w:val="-4"/>
        </w:rPr>
      </w:pPr>
      <w:r w:rsidRPr="0055584F">
        <w:rPr>
          <w:rFonts w:ascii="Times New Roman" w:hAnsi="Times New Roman" w:cs="Times New Roman"/>
          <w:color w:val="231F20"/>
        </w:rPr>
        <w:t>Среднее значение %-WBP для 5 чашек составляет 13,6 P(%)</w:t>
      </w:r>
    </w:p>
    <w:p w:rsidR="00943690" w:rsidRPr="0055584F" w:rsidRDefault="00943690" w:rsidP="003238A9">
      <w:pPr>
        <w:pStyle w:val="afb"/>
        <w:numPr>
          <w:ilvl w:val="0"/>
          <w:numId w:val="20"/>
        </w:numPr>
        <w:tabs>
          <w:tab w:val="left" w:pos="993"/>
          <w:tab w:val="left" w:pos="1418"/>
        </w:tabs>
        <w:kinsoku w:val="0"/>
        <w:overflowPunct w:val="0"/>
        <w:ind w:left="0" w:right="-7" w:firstLine="567"/>
        <w:jc w:val="both"/>
        <w:rPr>
          <w:rFonts w:ascii="Times New Roman" w:hAnsi="Times New Roman" w:cs="Times New Roman"/>
          <w:color w:val="231F20"/>
          <w:spacing w:val="-2"/>
        </w:rPr>
      </w:pPr>
      <w:r w:rsidRPr="0055584F">
        <w:rPr>
          <w:rFonts w:ascii="Times New Roman" w:hAnsi="Times New Roman" w:cs="Times New Roman"/>
          <w:color w:val="231F20"/>
        </w:rPr>
        <w:t>Класс точности для значения P(%), равного 13,6, является классом номер 3</w:t>
      </w:r>
    </w:p>
    <w:p w:rsidR="00943690" w:rsidRPr="0055584F" w:rsidRDefault="00943690" w:rsidP="003238A9">
      <w:pPr>
        <w:pStyle w:val="afb"/>
        <w:numPr>
          <w:ilvl w:val="0"/>
          <w:numId w:val="20"/>
        </w:numPr>
        <w:tabs>
          <w:tab w:val="left" w:pos="993"/>
          <w:tab w:val="left" w:pos="1418"/>
        </w:tabs>
        <w:kinsoku w:val="0"/>
        <w:overflowPunct w:val="0"/>
        <w:ind w:left="0" w:right="-7" w:firstLine="567"/>
        <w:jc w:val="both"/>
        <w:rPr>
          <w:rFonts w:ascii="Times New Roman" w:hAnsi="Times New Roman" w:cs="Times New Roman"/>
          <w:color w:val="231F20"/>
          <w:spacing w:val="-2"/>
        </w:rPr>
      </w:pPr>
      <w:r w:rsidRPr="0055584F">
        <w:rPr>
          <w:rFonts w:ascii="Times New Roman" w:hAnsi="Times New Roman" w:cs="Times New Roman"/>
          <w:color w:val="231F20"/>
          <w:spacing w:val="-2"/>
        </w:rPr>
        <w:t xml:space="preserve">Соответствующий коэффициент точности равен 2,04. </w:t>
      </w:r>
    </w:p>
    <w:p w:rsidR="00943690" w:rsidRPr="0055584F" w:rsidRDefault="00943690" w:rsidP="003238A9">
      <w:pPr>
        <w:pStyle w:val="afb"/>
        <w:numPr>
          <w:ilvl w:val="0"/>
          <w:numId w:val="20"/>
        </w:numPr>
        <w:tabs>
          <w:tab w:val="left" w:pos="993"/>
          <w:tab w:val="left" w:pos="1418"/>
        </w:tabs>
        <w:kinsoku w:val="0"/>
        <w:overflowPunct w:val="0"/>
        <w:ind w:left="0" w:right="-7" w:firstLine="567"/>
        <w:jc w:val="both"/>
        <w:rPr>
          <w:rFonts w:ascii="Times New Roman" w:hAnsi="Times New Roman" w:cs="Times New Roman"/>
          <w:color w:val="231F20"/>
          <w:spacing w:val="-2"/>
        </w:rPr>
      </w:pPr>
      <w:r w:rsidRPr="0055584F">
        <w:rPr>
          <w:rFonts w:ascii="Times New Roman" w:hAnsi="Times New Roman" w:cs="Times New Roman"/>
          <w:color w:val="231F20"/>
          <w:spacing w:val="-2"/>
        </w:rPr>
        <w:t>Значение UL для диапазона, в котором истинное значение считается в пределах CL 99,7 %, составляет 13,6 × 2,04 = 27,7 %</w:t>
      </w:r>
    </w:p>
    <w:p w:rsidR="00943690" w:rsidRPr="0055584F" w:rsidRDefault="00943690" w:rsidP="00943690">
      <w:pPr>
        <w:tabs>
          <w:tab w:val="left" w:pos="993"/>
          <w:tab w:val="left" w:pos="1240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  <w:color w:val="231F20"/>
          <w:spacing w:val="-2"/>
        </w:rPr>
      </w:pPr>
      <w:r w:rsidRPr="0055584F">
        <w:rPr>
          <w:rFonts w:ascii="Times New Roman" w:eastAsiaTheme="minorEastAsia" w:hAnsi="Times New Roman" w:cs="Times New Roman"/>
          <w:color w:val="231F20"/>
          <w:spacing w:val="-2"/>
          <w:lang w:val="ru"/>
        </w:rPr>
        <w:t xml:space="preserve">Принимая во внимание точность упомянутого выше метода, рекомендуется провести повторное 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spacing w:val="-2"/>
        </w:rPr>
        <w:t>испытани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spacing w:val="-2"/>
          <w:lang w:val="ru"/>
        </w:rPr>
        <w:t>е. Количество повтор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spacing w:val="-2"/>
        </w:rPr>
        <w:t>ных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spacing w:val="-2"/>
        </w:rPr>
        <w:t xml:space="preserve"> испытаний</w:t>
      </w:r>
      <w:r w:rsidRPr="0055584F">
        <w:rPr>
          <w:rFonts w:ascii="Times New Roman" w:eastAsiaTheme="minorEastAsia" w:hAnsi="Times New Roman" w:cs="Times New Roman"/>
          <w:color w:val="231F20"/>
          <w:spacing w:val="-2"/>
          <w:lang w:val="ru"/>
        </w:rPr>
        <w:t xml:space="preserve"> определяется в соответствии с требуемым уровнем точности</w:t>
      </w:r>
      <w:r w:rsidRPr="0055584F">
        <w:rPr>
          <w:rFonts w:ascii="Times New Roman" w:eastAsiaTheme="minorEastAsia" w:hAnsi="Times New Roman" w:cs="Times New Roman"/>
          <w:color w:val="231F20"/>
          <w:spacing w:val="-2"/>
        </w:rPr>
        <w:t>,</w:t>
      </w:r>
      <w:r w:rsidRPr="0055584F">
        <w:rPr>
          <w:rFonts w:ascii="Times New Roman" w:eastAsiaTheme="minorEastAsia" w:hAnsi="Times New Roman" w:cs="Times New Roman"/>
          <w:color w:val="231F20"/>
          <w:spacing w:val="-2"/>
          <w:lang w:val="ru"/>
        </w:rPr>
        <w:t xml:space="preserve"> с учетом предполагаемого использования результатов испытаний, когда повторение означает проведение полной процедуры испытания. Для</w:t>
      </w:r>
      <w:r w:rsidRPr="0055584F">
        <w:rPr>
          <w:rFonts w:ascii="Times New Roman" w:eastAsiaTheme="minorEastAsia" w:hAnsi="Times New Roman" w:cs="Times New Roman"/>
          <w:color w:val="231F20"/>
          <w:spacing w:val="-2"/>
        </w:rPr>
        <w:t xml:space="preserve"> выполнения установленных</w:t>
      </w:r>
      <w:r w:rsidRPr="0055584F">
        <w:rPr>
          <w:rFonts w:ascii="Times New Roman" w:eastAsiaTheme="minorEastAsia" w:hAnsi="Times New Roman" w:cs="Times New Roman"/>
          <w:color w:val="231F20"/>
          <w:spacing w:val="-2"/>
          <w:lang w:val="ru"/>
        </w:rPr>
        <w:t xml:space="preserve"> требований, спецификаций и/или </w:t>
      </w:r>
      <w:r w:rsidRPr="0055584F">
        <w:rPr>
          <w:rFonts w:ascii="Times New Roman" w:eastAsiaTheme="minorEastAsia" w:hAnsi="Times New Roman" w:cs="Times New Roman"/>
          <w:color w:val="231F20"/>
          <w:spacing w:val="-2"/>
        </w:rPr>
        <w:t xml:space="preserve">межлабораторных </w:t>
      </w:r>
      <w:r w:rsidRPr="0055584F">
        <w:rPr>
          <w:rFonts w:ascii="Times New Roman" w:eastAsiaTheme="minorEastAsia" w:hAnsi="Times New Roman" w:cs="Times New Roman"/>
          <w:color w:val="231F20"/>
          <w:spacing w:val="-2"/>
          <w:lang w:val="ru"/>
        </w:rPr>
        <w:t>срав</w:t>
      </w:r>
      <w:proofErr w:type="spellStart"/>
      <w:r w:rsidRPr="0055584F">
        <w:rPr>
          <w:rFonts w:ascii="Times New Roman" w:eastAsiaTheme="minorEastAsia" w:hAnsi="Times New Roman" w:cs="Times New Roman"/>
          <w:color w:val="231F20"/>
          <w:spacing w:val="-2"/>
        </w:rPr>
        <w:t>нительных</w:t>
      </w:r>
      <w:proofErr w:type="spellEnd"/>
      <w:r w:rsidRPr="0055584F">
        <w:rPr>
          <w:rFonts w:ascii="Times New Roman" w:eastAsiaTheme="minorEastAsia" w:hAnsi="Times New Roman" w:cs="Times New Roman"/>
          <w:color w:val="231F20"/>
          <w:spacing w:val="-2"/>
        </w:rPr>
        <w:t xml:space="preserve"> испытаний</w:t>
      </w:r>
      <w:r w:rsidRPr="0055584F">
        <w:rPr>
          <w:rFonts w:ascii="Times New Roman" w:eastAsiaTheme="minorEastAsia" w:hAnsi="Times New Roman" w:cs="Times New Roman"/>
          <w:color w:val="231F20"/>
          <w:spacing w:val="-2"/>
          <w:lang w:val="ru"/>
        </w:rPr>
        <w:t xml:space="preserve"> рекомендуется оценивать результаты испытаний на основе метода уменьшения log</w:t>
      </w:r>
      <w:r w:rsidRPr="0055584F">
        <w:rPr>
          <w:rFonts w:ascii="Times New Roman" w:eastAsiaTheme="minorEastAsia" w:hAnsi="Times New Roman" w:cs="Times New Roman"/>
          <w:color w:val="231F20"/>
          <w:spacing w:val="-2"/>
          <w:vertAlign w:val="subscript"/>
          <w:lang w:val="ru"/>
        </w:rPr>
        <w:t>10</w:t>
      </w:r>
      <w:r w:rsidRPr="0055584F">
        <w:rPr>
          <w:rFonts w:ascii="Times New Roman" w:eastAsiaTheme="minorEastAsia" w:hAnsi="Times New Roman" w:cs="Times New Roman"/>
          <w:color w:val="231F20"/>
          <w:spacing w:val="-2"/>
          <w:vertAlign w:val="subscript"/>
        </w:rPr>
        <w:t>.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both"/>
        <w:rPr>
          <w:rFonts w:ascii="Times New Roman" w:eastAsiaTheme="minorEastAsia" w:hAnsi="Times New Roman" w:cs="Times New Roman"/>
        </w:rPr>
      </w:pP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jc w:val="center"/>
        <w:outlineLvl w:val="1"/>
        <w:rPr>
          <w:rFonts w:ascii="Times New Roman" w:eastAsiaTheme="minorEastAsia" w:hAnsi="Times New Roman" w:cs="Times New Roman"/>
          <w:b/>
          <w:bCs/>
          <w:color w:val="231F20"/>
          <w:spacing w:val="-2"/>
        </w:rPr>
      </w:pPr>
      <w:bookmarkStart w:id="62" w:name="Bibliography"/>
      <w:bookmarkStart w:id="63" w:name="_bookmark46"/>
      <w:bookmarkEnd w:id="62"/>
      <w:bookmarkEnd w:id="63"/>
      <w:r w:rsidRPr="0055584F">
        <w:rPr>
          <w:rFonts w:ascii="Times New Roman" w:eastAsiaTheme="minorEastAsia" w:hAnsi="Times New Roman" w:cs="Times New Roman"/>
          <w:b/>
          <w:bCs/>
          <w:color w:val="231F20"/>
          <w:spacing w:val="-2"/>
        </w:rPr>
        <w:lastRenderedPageBreak/>
        <w:t>Библиография</w:t>
      </w:r>
    </w:p>
    <w:p w:rsidR="00943690" w:rsidRPr="0055584F" w:rsidRDefault="00943690" w:rsidP="00943690">
      <w:pPr>
        <w:tabs>
          <w:tab w:val="left" w:pos="993"/>
        </w:tabs>
        <w:kinsoku w:val="0"/>
        <w:overflowPunct w:val="0"/>
        <w:ind w:right="-7" w:firstLine="567"/>
        <w:rPr>
          <w:rFonts w:ascii="Times New Roman" w:eastAsiaTheme="minorEastAsia" w:hAnsi="Times New Roman" w:cs="Times New Roman"/>
          <w:b/>
          <w:bCs/>
          <w:lang w:val="ru"/>
        </w:rPr>
      </w:pPr>
    </w:p>
    <w:p w:rsidR="00943690" w:rsidRPr="0055584F" w:rsidRDefault="00943690" w:rsidP="003238A9">
      <w:pPr>
        <w:numPr>
          <w:ilvl w:val="0"/>
          <w:numId w:val="2"/>
        </w:numPr>
        <w:tabs>
          <w:tab w:val="left" w:pos="426"/>
          <w:tab w:val="left" w:pos="993"/>
        </w:tabs>
        <w:kinsoku w:val="0"/>
        <w:overflowPunct w:val="0"/>
        <w:ind w:left="0" w:right="-7" w:firstLine="567"/>
        <w:jc w:val="both"/>
        <w:rPr>
          <w:rFonts w:ascii="Times New Roman" w:eastAsiaTheme="minorEastAsia" w:hAnsi="Times New Roman" w:cs="Times New Roman"/>
          <w:i/>
          <w:iCs/>
          <w:color w:val="231F20"/>
          <w:lang w:val="ru"/>
        </w:rPr>
      </w:pPr>
      <w:r w:rsidRPr="0055584F">
        <w:rPr>
          <w:rFonts w:ascii="Times New Roman" w:eastAsiaTheme="minorEastAsia" w:hAnsi="Times New Roman" w:cs="Times New Roman"/>
          <w:color w:val="231F20"/>
          <w:lang w:val="ru"/>
        </w:rPr>
        <w:t>ИСО</w:t>
      </w:r>
      <w:r w:rsidRPr="0055584F">
        <w:rPr>
          <w:rFonts w:ascii="Times New Roman" w:eastAsiaTheme="minorEastAsia" w:hAnsi="Times New Roman" w:cs="Times New Roman"/>
          <w:color w:val="231F20"/>
          <w:spacing w:val="40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11135, </w:t>
      </w:r>
      <w:proofErr w:type="spellStart"/>
      <w:r w:rsidRPr="0055584F">
        <w:rPr>
          <w:rFonts w:ascii="Times New Roman" w:eastAsiaTheme="minorEastAsia" w:hAnsi="Times New Roman" w:cs="Times New Roman"/>
          <w:lang w:val="ru"/>
        </w:rPr>
        <w:t>Sterilization</w:t>
      </w:r>
      <w:proofErr w:type="spellEnd"/>
      <w:r w:rsidRPr="0055584F">
        <w:rPr>
          <w:rFonts w:ascii="Times New Roman" w:eastAsiaTheme="minorEastAsia" w:hAnsi="Times New Roman" w:cs="Times New Roman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lang w:val="ru"/>
        </w:rPr>
        <w:t>of</w:t>
      </w:r>
      <w:proofErr w:type="spellEnd"/>
      <w:r w:rsidRPr="0055584F">
        <w:rPr>
          <w:rFonts w:ascii="Times New Roman" w:eastAsiaTheme="minorEastAsia" w:hAnsi="Times New Roman" w:cs="Times New Roman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lang w:val="ru"/>
        </w:rPr>
        <w:t>health-care</w:t>
      </w:r>
      <w:proofErr w:type="spellEnd"/>
      <w:r w:rsidRPr="0055584F">
        <w:rPr>
          <w:rFonts w:ascii="Times New Roman" w:eastAsiaTheme="minorEastAsia" w:hAnsi="Times New Roman" w:cs="Times New Roman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lang w:val="ru"/>
        </w:rPr>
        <w:t>products</w:t>
      </w:r>
      <w:proofErr w:type="spellEnd"/>
      <w:r w:rsidRPr="0055584F">
        <w:rPr>
          <w:rFonts w:ascii="Times New Roman" w:eastAsiaTheme="minorEastAsia" w:hAnsi="Times New Roman" w:cs="Times New Roman"/>
          <w:lang w:val="ru"/>
        </w:rPr>
        <w:t xml:space="preserve"> — </w:t>
      </w:r>
      <w:proofErr w:type="spellStart"/>
      <w:r w:rsidRPr="0055584F">
        <w:rPr>
          <w:rFonts w:ascii="Times New Roman" w:eastAsiaTheme="minorEastAsia" w:hAnsi="Times New Roman" w:cs="Times New Roman"/>
          <w:lang w:val="ru"/>
        </w:rPr>
        <w:t>Ethylene</w:t>
      </w:r>
      <w:proofErr w:type="spellEnd"/>
      <w:r w:rsidRPr="0055584F">
        <w:rPr>
          <w:rFonts w:ascii="Times New Roman" w:eastAsiaTheme="minorEastAsia" w:hAnsi="Times New Roman" w:cs="Times New Roman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lang w:val="ru"/>
        </w:rPr>
        <w:t>oxide</w:t>
      </w:r>
      <w:proofErr w:type="spellEnd"/>
      <w:r w:rsidRPr="0055584F">
        <w:rPr>
          <w:rFonts w:ascii="Times New Roman" w:eastAsiaTheme="minorEastAsia" w:hAnsi="Times New Roman" w:cs="Times New Roman"/>
          <w:lang w:val="ru"/>
        </w:rPr>
        <w:t xml:space="preserve"> — </w:t>
      </w:r>
      <w:proofErr w:type="spellStart"/>
      <w:r w:rsidRPr="0055584F">
        <w:rPr>
          <w:rFonts w:ascii="Times New Roman" w:eastAsiaTheme="minorEastAsia" w:hAnsi="Times New Roman" w:cs="Times New Roman"/>
          <w:lang w:val="ru"/>
        </w:rPr>
        <w:t>Requirements</w:t>
      </w:r>
      <w:proofErr w:type="spellEnd"/>
      <w:r w:rsidRPr="0055584F">
        <w:rPr>
          <w:rFonts w:ascii="Times New Roman" w:eastAsiaTheme="minorEastAsia" w:hAnsi="Times New Roman" w:cs="Times New Roman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lang w:val="ru"/>
        </w:rPr>
        <w:t>for</w:t>
      </w:r>
      <w:proofErr w:type="spellEnd"/>
      <w:r w:rsidRPr="0055584F">
        <w:rPr>
          <w:rFonts w:ascii="Times New Roman" w:eastAsiaTheme="minorEastAsia" w:hAnsi="Times New Roman" w:cs="Times New Roman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lang w:val="ru"/>
        </w:rPr>
        <w:t>the</w:t>
      </w:r>
      <w:proofErr w:type="spellEnd"/>
      <w:r w:rsidRPr="0055584F">
        <w:rPr>
          <w:rFonts w:ascii="Times New Roman" w:eastAsiaTheme="minorEastAsia" w:hAnsi="Times New Roman" w:cs="Times New Roman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lang w:val="ru"/>
        </w:rPr>
        <w:t>development</w:t>
      </w:r>
      <w:proofErr w:type="spellEnd"/>
      <w:r w:rsidRPr="0055584F">
        <w:rPr>
          <w:rFonts w:ascii="Times New Roman" w:eastAsiaTheme="minorEastAsia" w:hAnsi="Times New Roman" w:cs="Times New Roman"/>
          <w:lang w:val="ru"/>
        </w:rPr>
        <w:t xml:space="preserve">, </w:t>
      </w:r>
      <w:proofErr w:type="spellStart"/>
      <w:r w:rsidRPr="0055584F">
        <w:rPr>
          <w:rFonts w:ascii="Times New Roman" w:eastAsiaTheme="minorEastAsia" w:hAnsi="Times New Roman" w:cs="Times New Roman"/>
          <w:lang w:val="ru"/>
        </w:rPr>
        <w:t>validation</w:t>
      </w:r>
      <w:proofErr w:type="spellEnd"/>
      <w:r w:rsidRPr="0055584F">
        <w:rPr>
          <w:rFonts w:ascii="Times New Roman" w:eastAsiaTheme="minorEastAsia" w:hAnsi="Times New Roman" w:cs="Times New Roman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lang w:val="ru"/>
        </w:rPr>
        <w:t>and</w:t>
      </w:r>
      <w:proofErr w:type="spellEnd"/>
      <w:r w:rsidRPr="0055584F">
        <w:rPr>
          <w:rFonts w:ascii="Times New Roman" w:eastAsiaTheme="minorEastAsia" w:hAnsi="Times New Roman" w:cs="Times New Roman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lang w:val="ru"/>
        </w:rPr>
        <w:t>routine</w:t>
      </w:r>
      <w:proofErr w:type="spellEnd"/>
      <w:r w:rsidRPr="0055584F">
        <w:rPr>
          <w:rFonts w:ascii="Times New Roman" w:eastAsiaTheme="minorEastAsia" w:hAnsi="Times New Roman" w:cs="Times New Roman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lang w:val="ru"/>
        </w:rPr>
        <w:t>control</w:t>
      </w:r>
      <w:proofErr w:type="spellEnd"/>
      <w:r w:rsidRPr="0055584F">
        <w:rPr>
          <w:rFonts w:ascii="Times New Roman" w:eastAsiaTheme="minorEastAsia" w:hAnsi="Times New Roman" w:cs="Times New Roman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lang w:val="ru"/>
        </w:rPr>
        <w:t>of</w:t>
      </w:r>
      <w:proofErr w:type="spellEnd"/>
      <w:r w:rsidRPr="0055584F">
        <w:rPr>
          <w:rFonts w:ascii="Times New Roman" w:eastAsiaTheme="minorEastAsia" w:hAnsi="Times New Roman" w:cs="Times New Roman"/>
          <w:lang w:val="ru"/>
        </w:rPr>
        <w:t xml:space="preserve"> a </w:t>
      </w:r>
      <w:proofErr w:type="spellStart"/>
      <w:r w:rsidRPr="0055584F">
        <w:rPr>
          <w:rFonts w:ascii="Times New Roman" w:eastAsiaTheme="minorEastAsia" w:hAnsi="Times New Roman" w:cs="Times New Roman"/>
          <w:lang w:val="ru"/>
        </w:rPr>
        <w:t>sterilization</w:t>
      </w:r>
      <w:proofErr w:type="spellEnd"/>
      <w:r w:rsidRPr="0055584F">
        <w:rPr>
          <w:rFonts w:ascii="Times New Roman" w:eastAsiaTheme="minorEastAsia" w:hAnsi="Times New Roman" w:cs="Times New Roman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lang w:val="ru"/>
        </w:rPr>
        <w:t>process</w:t>
      </w:r>
      <w:proofErr w:type="spellEnd"/>
      <w:r w:rsidRPr="0055584F">
        <w:rPr>
          <w:rFonts w:ascii="Times New Roman" w:eastAsiaTheme="minorEastAsia" w:hAnsi="Times New Roman" w:cs="Times New Roman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lang w:val="ru"/>
        </w:rPr>
        <w:t>for</w:t>
      </w:r>
      <w:proofErr w:type="spellEnd"/>
      <w:r w:rsidRPr="0055584F">
        <w:rPr>
          <w:rFonts w:ascii="Times New Roman" w:eastAsiaTheme="minorEastAsia" w:hAnsi="Times New Roman" w:cs="Times New Roman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lang w:val="ru"/>
        </w:rPr>
        <w:t>medical</w:t>
      </w:r>
      <w:proofErr w:type="spellEnd"/>
      <w:r w:rsidRPr="0055584F">
        <w:rPr>
          <w:rFonts w:ascii="Times New Roman" w:eastAsiaTheme="minorEastAsia" w:hAnsi="Times New Roman" w:cs="Times New Roman"/>
          <w:lang w:val="ru"/>
        </w:rPr>
        <w:t xml:space="preserve"> </w:t>
      </w:r>
      <w:proofErr w:type="spellStart"/>
      <w:r w:rsidRPr="0055584F">
        <w:rPr>
          <w:rFonts w:ascii="Times New Roman" w:eastAsiaTheme="minorEastAsia" w:hAnsi="Times New Roman" w:cs="Times New Roman"/>
          <w:lang w:val="ru"/>
        </w:rPr>
        <w:t>devices</w:t>
      </w:r>
      <w:proofErr w:type="spellEnd"/>
      <w:r w:rsidRPr="0055584F">
        <w:rPr>
          <w:rFonts w:ascii="Times New Roman" w:eastAsiaTheme="minorEastAsia" w:hAnsi="Times New Roman" w:cs="Times New Roman"/>
        </w:rPr>
        <w:t xml:space="preserve"> (</w:t>
      </w:r>
      <w:r w:rsidRPr="0055584F">
        <w:rPr>
          <w:rFonts w:ascii="Times New Roman" w:eastAsiaTheme="minorEastAsia" w:hAnsi="Times New Roman" w:cs="Times New Roman"/>
          <w:i/>
          <w:iCs/>
          <w:color w:val="231F20"/>
          <w:lang w:val="ru"/>
        </w:rPr>
        <w:t xml:space="preserve">Стерилизация медицинских изделий — Окись этилена — Требования к разработке, </w:t>
      </w:r>
      <w:proofErr w:type="spellStart"/>
      <w:r w:rsidRPr="0055584F">
        <w:rPr>
          <w:rFonts w:ascii="Times New Roman" w:eastAsiaTheme="minorEastAsia" w:hAnsi="Times New Roman" w:cs="Times New Roman"/>
          <w:i/>
          <w:iCs/>
          <w:color w:val="231F20"/>
          <w:lang w:val="ru"/>
        </w:rPr>
        <w:t>валидации</w:t>
      </w:r>
      <w:proofErr w:type="spellEnd"/>
      <w:r w:rsidRPr="0055584F">
        <w:rPr>
          <w:rFonts w:ascii="Times New Roman" w:eastAsiaTheme="minorEastAsia" w:hAnsi="Times New Roman" w:cs="Times New Roman"/>
          <w:i/>
          <w:iCs/>
          <w:color w:val="231F20"/>
          <w:lang w:val="ru"/>
        </w:rPr>
        <w:t xml:space="preserve"> и текущему контролю процесса стерилизации медицинских изделий</w:t>
      </w:r>
      <w:r w:rsidRPr="0055584F">
        <w:rPr>
          <w:rFonts w:ascii="Times New Roman" w:eastAsiaTheme="minorEastAsia" w:hAnsi="Times New Roman" w:cs="Times New Roman"/>
          <w:i/>
          <w:iCs/>
          <w:color w:val="231F20"/>
        </w:rPr>
        <w:t>)</w:t>
      </w:r>
    </w:p>
    <w:p w:rsidR="00943690" w:rsidRPr="0055584F" w:rsidRDefault="003238A9" w:rsidP="003238A9">
      <w:pPr>
        <w:pStyle w:val="Style24"/>
        <w:widowControl/>
        <w:tabs>
          <w:tab w:val="left" w:pos="426"/>
        </w:tabs>
        <w:ind w:firstLine="567"/>
        <w:jc w:val="both"/>
        <w:rPr>
          <w:rFonts w:ascii="Times New Roman" w:hAnsi="Times New Roman" w:cs="Times New Roman"/>
          <w:i/>
          <w:color w:val="000000"/>
          <w:lang w:val="ru"/>
        </w:rPr>
      </w:pPr>
      <w:r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[2] </w:t>
      </w:r>
      <w:r w:rsidR="00943690"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EN 12353 </w:t>
      </w:r>
      <w:proofErr w:type="spellStart"/>
      <w:r w:rsidR="00943690" w:rsidRPr="0055584F">
        <w:rPr>
          <w:rFonts w:ascii="Times New Roman" w:eastAsiaTheme="minorEastAsia" w:hAnsi="Times New Roman" w:cs="Times New Roman"/>
          <w:color w:val="231F20"/>
          <w:lang w:val="ru"/>
        </w:rPr>
        <w:t>Chemical</w:t>
      </w:r>
      <w:proofErr w:type="spellEnd"/>
      <w:r w:rsidR="00943690"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proofErr w:type="spellStart"/>
      <w:r w:rsidR="00943690" w:rsidRPr="0055584F">
        <w:rPr>
          <w:rFonts w:ascii="Times New Roman" w:eastAsiaTheme="minorEastAsia" w:hAnsi="Times New Roman" w:cs="Times New Roman"/>
          <w:color w:val="231F20"/>
          <w:lang w:val="ru"/>
        </w:rPr>
        <w:t>disinfectants</w:t>
      </w:r>
      <w:proofErr w:type="spellEnd"/>
      <w:r w:rsidR="00943690"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proofErr w:type="spellStart"/>
      <w:r w:rsidR="00943690" w:rsidRPr="0055584F">
        <w:rPr>
          <w:rFonts w:ascii="Times New Roman" w:eastAsiaTheme="minorEastAsia" w:hAnsi="Times New Roman" w:cs="Times New Roman"/>
          <w:color w:val="231F20"/>
          <w:lang w:val="ru"/>
        </w:rPr>
        <w:t>and</w:t>
      </w:r>
      <w:proofErr w:type="spellEnd"/>
      <w:r w:rsidR="00943690"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proofErr w:type="spellStart"/>
      <w:r w:rsidR="00943690" w:rsidRPr="0055584F">
        <w:rPr>
          <w:rFonts w:ascii="Times New Roman" w:eastAsiaTheme="minorEastAsia" w:hAnsi="Times New Roman" w:cs="Times New Roman"/>
          <w:color w:val="231F20"/>
          <w:lang w:val="ru"/>
        </w:rPr>
        <w:t>antiseptics</w:t>
      </w:r>
      <w:proofErr w:type="spellEnd"/>
      <w:r w:rsidR="00943690"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— </w:t>
      </w:r>
      <w:proofErr w:type="spellStart"/>
      <w:r w:rsidR="00943690" w:rsidRPr="0055584F">
        <w:rPr>
          <w:rFonts w:ascii="Times New Roman" w:eastAsiaTheme="minorEastAsia" w:hAnsi="Times New Roman" w:cs="Times New Roman"/>
          <w:color w:val="231F20"/>
          <w:lang w:val="ru"/>
        </w:rPr>
        <w:t>Preservation</w:t>
      </w:r>
      <w:proofErr w:type="spellEnd"/>
      <w:r w:rsidR="00943690"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proofErr w:type="spellStart"/>
      <w:r w:rsidR="00943690" w:rsidRPr="0055584F">
        <w:rPr>
          <w:rFonts w:ascii="Times New Roman" w:eastAsiaTheme="minorEastAsia" w:hAnsi="Times New Roman" w:cs="Times New Roman"/>
          <w:color w:val="231F20"/>
          <w:lang w:val="ru"/>
        </w:rPr>
        <w:t>of</w:t>
      </w:r>
      <w:proofErr w:type="spellEnd"/>
      <w:r w:rsidR="00943690"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proofErr w:type="spellStart"/>
      <w:r w:rsidR="00943690" w:rsidRPr="0055584F">
        <w:rPr>
          <w:rFonts w:ascii="Times New Roman" w:eastAsiaTheme="minorEastAsia" w:hAnsi="Times New Roman" w:cs="Times New Roman"/>
          <w:color w:val="231F20"/>
          <w:lang w:val="ru"/>
        </w:rPr>
        <w:t>test</w:t>
      </w:r>
      <w:proofErr w:type="spellEnd"/>
      <w:r w:rsidR="00943690"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proofErr w:type="spellStart"/>
      <w:r w:rsidR="00943690" w:rsidRPr="0055584F">
        <w:rPr>
          <w:rFonts w:ascii="Times New Roman" w:eastAsiaTheme="minorEastAsia" w:hAnsi="Times New Roman" w:cs="Times New Roman"/>
          <w:color w:val="231F20"/>
          <w:lang w:val="ru"/>
        </w:rPr>
        <w:t>organisms</w:t>
      </w:r>
      <w:proofErr w:type="spellEnd"/>
      <w:r w:rsidR="00943690"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proofErr w:type="spellStart"/>
      <w:r w:rsidR="00943690" w:rsidRPr="0055584F">
        <w:rPr>
          <w:rFonts w:ascii="Times New Roman" w:eastAsiaTheme="minorEastAsia" w:hAnsi="Times New Roman" w:cs="Times New Roman"/>
          <w:color w:val="231F20"/>
          <w:lang w:val="ru"/>
        </w:rPr>
        <w:t>used</w:t>
      </w:r>
      <w:proofErr w:type="spellEnd"/>
      <w:r w:rsidR="00943690"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proofErr w:type="spellStart"/>
      <w:r w:rsidR="00943690" w:rsidRPr="0055584F">
        <w:rPr>
          <w:rFonts w:ascii="Times New Roman" w:eastAsiaTheme="minorEastAsia" w:hAnsi="Times New Roman" w:cs="Times New Roman"/>
          <w:color w:val="231F20"/>
          <w:lang w:val="ru"/>
        </w:rPr>
        <w:t>for</w:t>
      </w:r>
      <w:proofErr w:type="spellEnd"/>
      <w:r w:rsidR="00943690"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proofErr w:type="spellStart"/>
      <w:r w:rsidR="00943690" w:rsidRPr="0055584F">
        <w:rPr>
          <w:rFonts w:ascii="Times New Roman" w:eastAsiaTheme="minorEastAsia" w:hAnsi="Times New Roman" w:cs="Times New Roman"/>
          <w:color w:val="231F20"/>
          <w:lang w:val="ru"/>
        </w:rPr>
        <w:t>the</w:t>
      </w:r>
      <w:proofErr w:type="spellEnd"/>
      <w:r w:rsidR="00943690"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proofErr w:type="spellStart"/>
      <w:r w:rsidR="00943690" w:rsidRPr="0055584F">
        <w:rPr>
          <w:rFonts w:ascii="Times New Roman" w:eastAsiaTheme="minorEastAsia" w:hAnsi="Times New Roman" w:cs="Times New Roman"/>
          <w:color w:val="231F20"/>
          <w:lang w:val="ru"/>
        </w:rPr>
        <w:t>determination</w:t>
      </w:r>
      <w:proofErr w:type="spellEnd"/>
      <w:r w:rsidR="00943690"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proofErr w:type="spellStart"/>
      <w:r w:rsidR="00943690" w:rsidRPr="0055584F">
        <w:rPr>
          <w:rFonts w:ascii="Times New Roman" w:eastAsiaTheme="minorEastAsia" w:hAnsi="Times New Roman" w:cs="Times New Roman"/>
          <w:color w:val="231F20"/>
          <w:lang w:val="ru"/>
        </w:rPr>
        <w:t>of</w:t>
      </w:r>
      <w:proofErr w:type="spellEnd"/>
      <w:r w:rsidR="00943690"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proofErr w:type="spellStart"/>
      <w:r w:rsidR="00943690" w:rsidRPr="0055584F">
        <w:rPr>
          <w:rFonts w:ascii="Times New Roman" w:eastAsiaTheme="minorEastAsia" w:hAnsi="Times New Roman" w:cs="Times New Roman"/>
          <w:color w:val="231F20"/>
          <w:lang w:val="ru"/>
        </w:rPr>
        <w:t>bactericidal</w:t>
      </w:r>
      <w:proofErr w:type="spellEnd"/>
      <w:r w:rsidR="00943690"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, </w:t>
      </w:r>
      <w:proofErr w:type="spellStart"/>
      <w:r w:rsidR="00943690" w:rsidRPr="0055584F">
        <w:rPr>
          <w:rFonts w:ascii="Times New Roman" w:eastAsiaTheme="minorEastAsia" w:hAnsi="Times New Roman" w:cs="Times New Roman"/>
          <w:color w:val="231F20"/>
          <w:lang w:val="ru"/>
        </w:rPr>
        <w:t>mycobactericidal</w:t>
      </w:r>
      <w:proofErr w:type="spellEnd"/>
      <w:r w:rsidR="00943690"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, </w:t>
      </w:r>
      <w:proofErr w:type="spellStart"/>
      <w:r w:rsidR="00943690" w:rsidRPr="0055584F">
        <w:rPr>
          <w:rFonts w:ascii="Times New Roman" w:eastAsiaTheme="minorEastAsia" w:hAnsi="Times New Roman" w:cs="Times New Roman"/>
          <w:color w:val="231F20"/>
          <w:lang w:val="ru"/>
        </w:rPr>
        <w:t>sporicidal</w:t>
      </w:r>
      <w:proofErr w:type="spellEnd"/>
      <w:r w:rsidR="00943690"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proofErr w:type="spellStart"/>
      <w:r w:rsidR="00943690" w:rsidRPr="0055584F">
        <w:rPr>
          <w:rFonts w:ascii="Times New Roman" w:eastAsiaTheme="minorEastAsia" w:hAnsi="Times New Roman" w:cs="Times New Roman"/>
          <w:color w:val="231F20"/>
          <w:lang w:val="ru"/>
        </w:rPr>
        <w:t>and</w:t>
      </w:r>
      <w:proofErr w:type="spellEnd"/>
      <w:r w:rsidR="00943690"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proofErr w:type="spellStart"/>
      <w:r w:rsidR="00943690" w:rsidRPr="0055584F">
        <w:rPr>
          <w:rFonts w:ascii="Times New Roman" w:eastAsiaTheme="minorEastAsia" w:hAnsi="Times New Roman" w:cs="Times New Roman"/>
          <w:color w:val="231F20"/>
          <w:lang w:val="ru"/>
        </w:rPr>
        <w:t>fungicidal</w:t>
      </w:r>
      <w:proofErr w:type="spellEnd"/>
      <w:r w:rsidR="00943690"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proofErr w:type="spellStart"/>
      <w:r w:rsidR="00943690" w:rsidRPr="0055584F">
        <w:rPr>
          <w:rFonts w:ascii="Times New Roman" w:eastAsiaTheme="minorEastAsia" w:hAnsi="Times New Roman" w:cs="Times New Roman"/>
          <w:color w:val="231F20"/>
          <w:lang w:val="ru"/>
        </w:rPr>
        <w:t>activity</w:t>
      </w:r>
      <w:proofErr w:type="spellEnd"/>
      <w:r w:rsidR="00943690" w:rsidRPr="0055584F">
        <w:rPr>
          <w:rFonts w:ascii="Times New Roman" w:eastAsiaTheme="minorEastAsia" w:hAnsi="Times New Roman" w:cs="Times New Roman"/>
          <w:color w:val="231F20"/>
          <w:lang w:val="ru"/>
        </w:rPr>
        <w:t xml:space="preserve"> </w:t>
      </w:r>
      <w:r w:rsidRPr="0055584F">
        <w:rPr>
          <w:rFonts w:ascii="Times New Roman" w:eastAsiaTheme="minorEastAsia" w:hAnsi="Times New Roman" w:cs="Times New Roman"/>
          <w:i/>
          <w:color w:val="231F20"/>
          <w:lang w:val="ru"/>
        </w:rPr>
        <w:t>(</w:t>
      </w:r>
      <w:r w:rsidR="00943690" w:rsidRPr="0055584F">
        <w:rPr>
          <w:rFonts w:ascii="Times New Roman" w:eastAsiaTheme="minorEastAsia" w:hAnsi="Times New Roman" w:cs="Times New Roman"/>
          <w:i/>
          <w:color w:val="231F20"/>
          <w:lang w:val="ru"/>
        </w:rPr>
        <w:t xml:space="preserve">Химические дезинфицирующие средства и антисептики — Сохранение тест-организмов, </w:t>
      </w:r>
      <w:proofErr w:type="gramStart"/>
      <w:r w:rsidR="00943690" w:rsidRPr="0055584F">
        <w:rPr>
          <w:rFonts w:ascii="Times New Roman" w:eastAsiaTheme="minorEastAsia" w:hAnsi="Times New Roman" w:cs="Times New Roman"/>
          <w:i/>
          <w:color w:val="231F20"/>
          <w:lang w:val="ru"/>
        </w:rPr>
        <w:t>используемых</w:t>
      </w:r>
      <w:proofErr w:type="gramEnd"/>
      <w:r w:rsidR="00943690" w:rsidRPr="0055584F">
        <w:rPr>
          <w:rFonts w:ascii="Times New Roman" w:eastAsiaTheme="minorEastAsia" w:hAnsi="Times New Roman" w:cs="Times New Roman"/>
          <w:i/>
          <w:color w:val="231F20"/>
          <w:lang w:val="ru"/>
        </w:rPr>
        <w:t xml:space="preserve"> для определения бактерицидной, </w:t>
      </w:r>
      <w:proofErr w:type="spellStart"/>
      <w:r w:rsidR="00943690" w:rsidRPr="0055584F">
        <w:rPr>
          <w:rFonts w:ascii="Times New Roman" w:eastAsiaTheme="minorEastAsia" w:hAnsi="Times New Roman" w:cs="Times New Roman"/>
          <w:i/>
          <w:color w:val="231F20"/>
          <w:lang w:val="ru"/>
        </w:rPr>
        <w:t>микобактерицидной</w:t>
      </w:r>
      <w:proofErr w:type="spellEnd"/>
      <w:r w:rsidR="00943690" w:rsidRPr="0055584F">
        <w:rPr>
          <w:rFonts w:ascii="Times New Roman" w:eastAsiaTheme="minorEastAsia" w:hAnsi="Times New Roman" w:cs="Times New Roman"/>
          <w:i/>
          <w:color w:val="231F20"/>
          <w:lang w:val="ru"/>
        </w:rPr>
        <w:t xml:space="preserve">, спорицидной и </w:t>
      </w:r>
      <w:proofErr w:type="spellStart"/>
      <w:r w:rsidR="00943690" w:rsidRPr="0055584F">
        <w:rPr>
          <w:rFonts w:ascii="Times New Roman" w:eastAsiaTheme="minorEastAsia" w:hAnsi="Times New Roman" w:cs="Times New Roman"/>
          <w:i/>
          <w:color w:val="231F20"/>
          <w:lang w:val="ru"/>
        </w:rPr>
        <w:t>фунгицидной</w:t>
      </w:r>
      <w:proofErr w:type="spellEnd"/>
      <w:r w:rsidR="00943690" w:rsidRPr="0055584F">
        <w:rPr>
          <w:rFonts w:ascii="Times New Roman" w:eastAsiaTheme="minorEastAsia" w:hAnsi="Times New Roman" w:cs="Times New Roman"/>
          <w:i/>
          <w:color w:val="231F20"/>
          <w:lang w:val="ru"/>
        </w:rPr>
        <w:t xml:space="preserve"> активности</w:t>
      </w:r>
      <w:r w:rsidRPr="0055584F">
        <w:rPr>
          <w:rFonts w:ascii="Times New Roman" w:eastAsiaTheme="minorEastAsia" w:hAnsi="Times New Roman" w:cs="Times New Roman"/>
          <w:i/>
          <w:color w:val="231F20"/>
          <w:lang w:val="ru"/>
        </w:rPr>
        <w:t>)</w:t>
      </w:r>
    </w:p>
    <w:p w:rsidR="001A025B" w:rsidRPr="0055584F" w:rsidRDefault="001A025B" w:rsidP="003238A9">
      <w:pPr>
        <w:pStyle w:val="Style24"/>
        <w:widowControl/>
        <w:tabs>
          <w:tab w:val="left" w:pos="426"/>
        </w:tabs>
        <w:ind w:firstLine="720"/>
        <w:jc w:val="both"/>
        <w:rPr>
          <w:rStyle w:val="FontStyle98"/>
          <w:rFonts w:ascii="Times New Roman" w:hAnsi="Times New Roman" w:cs="Times New Roman"/>
          <w:sz w:val="24"/>
          <w:szCs w:val="24"/>
          <w:lang w:eastAsia="en-US"/>
        </w:rPr>
      </w:pPr>
    </w:p>
    <w:p w:rsidR="009C5AF2" w:rsidRPr="0055584F" w:rsidRDefault="009C5AF2" w:rsidP="00871968">
      <w:pPr>
        <w:pStyle w:val="Style24"/>
        <w:widowControl/>
        <w:ind w:firstLine="720"/>
        <w:jc w:val="both"/>
        <w:rPr>
          <w:rStyle w:val="FontStyle98"/>
          <w:rFonts w:ascii="Times New Roman" w:hAnsi="Times New Roman" w:cs="Times New Roman"/>
          <w:i w:val="0"/>
          <w:sz w:val="28"/>
          <w:szCs w:val="28"/>
          <w:lang w:eastAsia="en-US"/>
        </w:rPr>
      </w:pPr>
    </w:p>
    <w:p w:rsidR="009C5AF2" w:rsidRPr="0055584F" w:rsidRDefault="009C5AF2">
      <w:pPr>
        <w:widowControl/>
        <w:autoSpaceDE/>
        <w:autoSpaceDN/>
        <w:adjustRightInd/>
        <w:rPr>
          <w:rStyle w:val="FontStyle98"/>
          <w:rFonts w:ascii="Times New Roman" w:hAnsi="Times New Roman" w:cs="Times New Roman"/>
          <w:i w:val="0"/>
          <w:sz w:val="28"/>
          <w:szCs w:val="28"/>
          <w:lang w:eastAsia="en-US"/>
        </w:rPr>
      </w:pPr>
      <w:r w:rsidRPr="0055584F">
        <w:rPr>
          <w:rStyle w:val="FontStyle98"/>
          <w:rFonts w:ascii="Times New Roman" w:hAnsi="Times New Roman" w:cs="Times New Roman"/>
          <w:i w:val="0"/>
          <w:sz w:val="28"/>
          <w:szCs w:val="28"/>
          <w:lang w:eastAsia="en-US"/>
        </w:rPr>
        <w:br w:type="page"/>
      </w:r>
    </w:p>
    <w:p w:rsidR="009C5AF2" w:rsidRPr="0055584F" w:rsidRDefault="009C5AF2" w:rsidP="009C5AF2">
      <w:pPr>
        <w:widowControl/>
        <w:autoSpaceDE/>
        <w:autoSpaceDN/>
        <w:adjustRightInd/>
        <w:jc w:val="center"/>
        <w:rPr>
          <w:rFonts w:ascii="Times New Roman" w:hAnsi="Times New Roman" w:cs="Times New Roman"/>
          <w:b/>
        </w:rPr>
      </w:pPr>
      <w:r w:rsidRPr="0055584F">
        <w:rPr>
          <w:rFonts w:ascii="Times New Roman" w:hAnsi="Times New Roman" w:cs="Times New Roman"/>
          <w:b/>
        </w:rPr>
        <w:lastRenderedPageBreak/>
        <w:t xml:space="preserve">Приложение </w:t>
      </w:r>
      <w:r w:rsidRPr="0055584F">
        <w:rPr>
          <w:rFonts w:ascii="Times New Roman" w:hAnsi="Times New Roman" w:cs="Times New Roman"/>
          <w:b/>
          <w:lang w:val="en-US"/>
        </w:rPr>
        <w:t>B</w:t>
      </w:r>
      <w:r w:rsidRPr="0055584F">
        <w:rPr>
          <w:rFonts w:ascii="Times New Roman" w:hAnsi="Times New Roman" w:cs="Times New Roman"/>
          <w:b/>
        </w:rPr>
        <w:t>.</w:t>
      </w:r>
      <w:r w:rsidRPr="0055584F">
        <w:rPr>
          <w:rFonts w:ascii="Times New Roman" w:hAnsi="Times New Roman" w:cs="Times New Roman"/>
          <w:b/>
          <w:lang w:val="en-US"/>
        </w:rPr>
        <w:t>A</w:t>
      </w:r>
    </w:p>
    <w:p w:rsidR="009C5AF2" w:rsidRPr="0055584F" w:rsidRDefault="009C5AF2" w:rsidP="009C5AF2">
      <w:pPr>
        <w:widowControl/>
        <w:autoSpaceDE/>
        <w:autoSpaceDN/>
        <w:adjustRightInd/>
        <w:jc w:val="center"/>
        <w:rPr>
          <w:rFonts w:ascii="Times New Roman" w:hAnsi="Times New Roman" w:cs="Times New Roman"/>
          <w:i/>
        </w:rPr>
      </w:pPr>
      <w:r w:rsidRPr="0055584F">
        <w:rPr>
          <w:rFonts w:ascii="Times New Roman" w:hAnsi="Times New Roman" w:cs="Times New Roman"/>
          <w:i/>
        </w:rPr>
        <w:t>(информационное)</w:t>
      </w:r>
    </w:p>
    <w:p w:rsidR="009C5AF2" w:rsidRPr="0055584F" w:rsidRDefault="009C5AF2" w:rsidP="009C5AF2">
      <w:pPr>
        <w:widowControl/>
        <w:autoSpaceDE/>
        <w:autoSpaceDN/>
        <w:adjustRightInd/>
        <w:jc w:val="center"/>
        <w:rPr>
          <w:rFonts w:ascii="Times New Roman" w:hAnsi="Times New Roman" w:cs="Times New Roman"/>
          <w:b/>
          <w:i/>
        </w:rPr>
      </w:pPr>
    </w:p>
    <w:p w:rsidR="009C5AF2" w:rsidRPr="0055584F" w:rsidRDefault="009C5AF2" w:rsidP="009C5AF2">
      <w:pPr>
        <w:widowControl/>
        <w:autoSpaceDE/>
        <w:autoSpaceDN/>
        <w:adjustRightInd/>
        <w:jc w:val="center"/>
        <w:rPr>
          <w:rFonts w:ascii="Times New Roman" w:hAnsi="Times New Roman" w:cs="Times New Roman"/>
          <w:b/>
          <w:lang w:val="kk-KZ"/>
        </w:rPr>
      </w:pPr>
      <w:r w:rsidRPr="0055584F">
        <w:rPr>
          <w:rFonts w:ascii="Times New Roman" w:hAnsi="Times New Roman" w:cs="Times New Roman"/>
          <w:b/>
        </w:rPr>
        <w:t xml:space="preserve">Сведения о соответствии </w:t>
      </w:r>
      <w:r w:rsidRPr="0055584F">
        <w:rPr>
          <w:rFonts w:ascii="Times New Roman" w:hAnsi="Times New Roman" w:cs="Times New Roman"/>
          <w:b/>
          <w:lang w:val="kk-KZ"/>
        </w:rPr>
        <w:t>стандартов</w:t>
      </w:r>
      <w:r w:rsidRPr="0055584F">
        <w:rPr>
          <w:rFonts w:ascii="Times New Roman" w:hAnsi="Times New Roman" w:cs="Times New Roman"/>
          <w:b/>
        </w:rPr>
        <w:t xml:space="preserve"> ссылочном </w:t>
      </w:r>
      <w:r w:rsidRPr="0055584F">
        <w:rPr>
          <w:rFonts w:ascii="Times New Roman" w:hAnsi="Times New Roman" w:cs="Times New Roman"/>
          <w:b/>
          <w:lang w:val="kk-KZ"/>
        </w:rPr>
        <w:t>международным</w:t>
      </w:r>
      <w:r w:rsidRPr="0055584F">
        <w:rPr>
          <w:rFonts w:ascii="Times New Roman" w:hAnsi="Times New Roman" w:cs="Times New Roman"/>
          <w:b/>
        </w:rPr>
        <w:t xml:space="preserve"> </w:t>
      </w:r>
      <w:r w:rsidRPr="0055584F">
        <w:rPr>
          <w:rFonts w:ascii="Times New Roman" w:hAnsi="Times New Roman" w:cs="Times New Roman"/>
          <w:b/>
          <w:lang w:val="kk-KZ"/>
        </w:rPr>
        <w:t>стандартам</w:t>
      </w:r>
    </w:p>
    <w:p w:rsidR="009C5AF2" w:rsidRPr="0055584F" w:rsidRDefault="009C5AF2" w:rsidP="009C5AF2">
      <w:pPr>
        <w:widowControl/>
        <w:autoSpaceDE/>
        <w:autoSpaceDN/>
        <w:adjustRightInd/>
        <w:jc w:val="center"/>
        <w:rPr>
          <w:rFonts w:ascii="Times New Roman" w:hAnsi="Times New Roman" w:cs="Times New Roman"/>
          <w:b/>
        </w:rPr>
      </w:pPr>
    </w:p>
    <w:p w:rsidR="009C5AF2" w:rsidRPr="0055584F" w:rsidRDefault="009C5AF2" w:rsidP="009C5AF2">
      <w:pPr>
        <w:widowControl/>
        <w:autoSpaceDE/>
        <w:autoSpaceDN/>
        <w:adjustRightInd/>
        <w:jc w:val="center"/>
        <w:rPr>
          <w:rFonts w:ascii="Times New Roman" w:hAnsi="Times New Roman" w:cs="Times New Roman"/>
          <w:b/>
          <w:lang w:val="kk-KZ"/>
        </w:rPr>
      </w:pPr>
      <w:r w:rsidRPr="0055584F">
        <w:rPr>
          <w:rFonts w:ascii="Times New Roman" w:hAnsi="Times New Roman" w:cs="Times New Roman"/>
          <w:b/>
        </w:rPr>
        <w:t>Таблица В.А</w:t>
      </w:r>
      <w:proofErr w:type="gramStart"/>
      <w:r w:rsidRPr="0055584F">
        <w:rPr>
          <w:rFonts w:ascii="Times New Roman" w:hAnsi="Times New Roman" w:cs="Times New Roman"/>
          <w:b/>
        </w:rPr>
        <w:t>1</w:t>
      </w:r>
      <w:proofErr w:type="gramEnd"/>
      <w:r w:rsidRPr="0055584F">
        <w:rPr>
          <w:rFonts w:ascii="Times New Roman" w:hAnsi="Times New Roman" w:cs="Times New Roman"/>
          <w:b/>
        </w:rPr>
        <w:t xml:space="preserve"> – Сведения о соответствии </w:t>
      </w:r>
      <w:r w:rsidRPr="0055584F">
        <w:rPr>
          <w:rFonts w:ascii="Times New Roman" w:hAnsi="Times New Roman" w:cs="Times New Roman"/>
          <w:b/>
          <w:lang w:val="kk-KZ"/>
        </w:rPr>
        <w:t>стандартов</w:t>
      </w:r>
      <w:r w:rsidRPr="0055584F">
        <w:rPr>
          <w:rFonts w:ascii="Times New Roman" w:hAnsi="Times New Roman" w:cs="Times New Roman"/>
          <w:b/>
        </w:rPr>
        <w:t xml:space="preserve"> ссылочном </w:t>
      </w:r>
      <w:r w:rsidRPr="0055584F">
        <w:rPr>
          <w:rFonts w:ascii="Times New Roman" w:hAnsi="Times New Roman" w:cs="Times New Roman"/>
          <w:b/>
          <w:lang w:val="kk-KZ"/>
        </w:rPr>
        <w:t>международным</w:t>
      </w:r>
      <w:r w:rsidRPr="0055584F">
        <w:rPr>
          <w:rFonts w:ascii="Times New Roman" w:hAnsi="Times New Roman" w:cs="Times New Roman"/>
          <w:b/>
        </w:rPr>
        <w:t xml:space="preserve"> </w:t>
      </w:r>
      <w:r w:rsidRPr="0055584F">
        <w:rPr>
          <w:rFonts w:ascii="Times New Roman" w:hAnsi="Times New Roman" w:cs="Times New Roman"/>
          <w:b/>
          <w:lang w:val="kk-KZ"/>
        </w:rPr>
        <w:t>стандартам</w:t>
      </w:r>
    </w:p>
    <w:p w:rsidR="009C5AF2" w:rsidRPr="0055584F" w:rsidRDefault="009C5AF2" w:rsidP="009C5AF2">
      <w:pPr>
        <w:widowControl/>
        <w:autoSpaceDE/>
        <w:autoSpaceDN/>
        <w:adjustRightInd/>
        <w:spacing w:after="120"/>
        <w:jc w:val="center"/>
        <w:rPr>
          <w:rFonts w:ascii="Times New Roman" w:hAnsi="Times New Roman" w:cs="Times New Roman"/>
          <w:b/>
        </w:rPr>
      </w:pPr>
    </w:p>
    <w:tbl>
      <w:tblPr>
        <w:tblStyle w:val="aa"/>
        <w:tblW w:w="5000" w:type="pct"/>
        <w:tblLook w:val="04A0" w:firstRow="1" w:lastRow="0" w:firstColumn="1" w:lastColumn="0" w:noHBand="0" w:noVBand="1"/>
      </w:tblPr>
      <w:tblGrid>
        <w:gridCol w:w="3714"/>
        <w:gridCol w:w="2185"/>
        <w:gridCol w:w="3674"/>
      </w:tblGrid>
      <w:tr w:rsidR="009C5AF2" w:rsidRPr="0055584F" w:rsidTr="00B13567">
        <w:tc>
          <w:tcPr>
            <w:tcW w:w="1940" w:type="pct"/>
            <w:tcBorders>
              <w:bottom w:val="double" w:sz="4" w:space="0" w:color="auto"/>
            </w:tcBorders>
          </w:tcPr>
          <w:p w:rsidR="009C5AF2" w:rsidRPr="0055584F" w:rsidRDefault="009C5AF2" w:rsidP="003279A0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/>
                <w:sz w:val="22"/>
              </w:rPr>
            </w:pPr>
            <w:r w:rsidRPr="0055584F">
              <w:rPr>
                <w:rFonts w:ascii="Times New Roman" w:hAnsi="Times New Roman"/>
                <w:sz w:val="22"/>
              </w:rPr>
              <w:t xml:space="preserve">Обозначение и наименование ссылочного международного/ </w:t>
            </w:r>
            <w:r w:rsidR="003279A0" w:rsidRPr="0055584F">
              <w:rPr>
                <w:rFonts w:ascii="Times New Roman" w:hAnsi="Times New Roman"/>
                <w:sz w:val="22"/>
              </w:rPr>
              <w:t>европей</w:t>
            </w:r>
            <w:r w:rsidRPr="0055584F">
              <w:rPr>
                <w:rFonts w:ascii="Times New Roman" w:hAnsi="Times New Roman"/>
                <w:sz w:val="22"/>
              </w:rPr>
              <w:t>ского стандарта</w:t>
            </w:r>
          </w:p>
        </w:tc>
        <w:tc>
          <w:tcPr>
            <w:tcW w:w="1141" w:type="pct"/>
            <w:tcBorders>
              <w:bottom w:val="double" w:sz="4" w:space="0" w:color="auto"/>
            </w:tcBorders>
          </w:tcPr>
          <w:p w:rsidR="009C5AF2" w:rsidRPr="0055584F" w:rsidRDefault="009C5AF2" w:rsidP="00D43015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/>
                <w:sz w:val="22"/>
              </w:rPr>
            </w:pPr>
            <w:r w:rsidRPr="0055584F">
              <w:rPr>
                <w:rFonts w:ascii="Times New Roman" w:hAnsi="Times New Roman"/>
                <w:sz w:val="22"/>
              </w:rPr>
              <w:t xml:space="preserve">Степень </w:t>
            </w:r>
          </w:p>
          <w:p w:rsidR="009C5AF2" w:rsidRPr="0055584F" w:rsidRDefault="009C5AF2" w:rsidP="00D43015">
            <w:pPr>
              <w:jc w:val="center"/>
              <w:rPr>
                <w:rFonts w:ascii="Times New Roman" w:hAnsi="Times New Roman"/>
                <w:sz w:val="22"/>
              </w:rPr>
            </w:pPr>
            <w:r w:rsidRPr="0055584F">
              <w:rPr>
                <w:rFonts w:ascii="Times New Roman" w:hAnsi="Times New Roman"/>
                <w:sz w:val="22"/>
              </w:rPr>
              <w:t>соответствия</w:t>
            </w:r>
          </w:p>
        </w:tc>
        <w:tc>
          <w:tcPr>
            <w:tcW w:w="1919" w:type="pct"/>
            <w:tcBorders>
              <w:bottom w:val="double" w:sz="4" w:space="0" w:color="auto"/>
            </w:tcBorders>
          </w:tcPr>
          <w:p w:rsidR="009C5AF2" w:rsidRPr="0055584F" w:rsidRDefault="009C5AF2" w:rsidP="003279A0">
            <w:pPr>
              <w:widowControl/>
              <w:autoSpaceDE/>
              <w:autoSpaceDN/>
              <w:adjustRightInd/>
              <w:jc w:val="both"/>
              <w:rPr>
                <w:rFonts w:ascii="Times New Roman" w:hAnsi="Times New Roman"/>
                <w:sz w:val="22"/>
              </w:rPr>
            </w:pPr>
            <w:r w:rsidRPr="0055584F">
              <w:rPr>
                <w:rFonts w:ascii="Times New Roman" w:hAnsi="Times New Roman"/>
                <w:sz w:val="22"/>
              </w:rPr>
              <w:t>Обозначение и наименовани</w:t>
            </w:r>
            <w:r w:rsidR="003279A0" w:rsidRPr="0055584F">
              <w:rPr>
                <w:rFonts w:ascii="Times New Roman" w:hAnsi="Times New Roman"/>
                <w:sz w:val="22"/>
              </w:rPr>
              <w:t>е</w:t>
            </w:r>
            <w:r w:rsidRPr="0055584F">
              <w:rPr>
                <w:rFonts w:ascii="Times New Roman" w:hAnsi="Times New Roman"/>
                <w:sz w:val="22"/>
              </w:rPr>
              <w:t xml:space="preserve"> национального</w:t>
            </w:r>
            <w:r w:rsidR="003279A0" w:rsidRPr="0055584F">
              <w:rPr>
                <w:rFonts w:ascii="Times New Roman" w:hAnsi="Times New Roman"/>
                <w:sz w:val="22"/>
              </w:rPr>
              <w:t>/ межгосударственного</w:t>
            </w:r>
            <w:r w:rsidRPr="0055584F">
              <w:rPr>
                <w:rFonts w:ascii="Times New Roman" w:hAnsi="Times New Roman"/>
                <w:sz w:val="22"/>
              </w:rPr>
              <w:t xml:space="preserve"> стандарта</w:t>
            </w:r>
          </w:p>
        </w:tc>
      </w:tr>
      <w:tr w:rsidR="00102514" w:rsidRPr="0055584F" w:rsidTr="00B13567">
        <w:tc>
          <w:tcPr>
            <w:tcW w:w="1940" w:type="pct"/>
            <w:tcBorders>
              <w:top w:val="double" w:sz="4" w:space="0" w:color="auto"/>
              <w:bottom w:val="single" w:sz="4" w:space="0" w:color="auto"/>
            </w:tcBorders>
          </w:tcPr>
          <w:p w:rsidR="00102514" w:rsidRPr="0055584F" w:rsidRDefault="00102514" w:rsidP="00102514">
            <w:pPr>
              <w:widowControl/>
              <w:shd w:val="clear" w:color="auto" w:fill="FFFFFF"/>
              <w:autoSpaceDE/>
              <w:autoSpaceDN/>
              <w:adjustRightInd/>
              <w:ind w:firstLine="284"/>
              <w:jc w:val="both"/>
              <w:rPr>
                <w:rFonts w:ascii="Times New Roman" w:hAnsi="Times New Roman" w:cs="Times New Roman"/>
                <w:sz w:val="23"/>
                <w:szCs w:val="23"/>
                <w:lang w:val="en-US"/>
              </w:rPr>
            </w:pPr>
            <w:r w:rsidRPr="0055584F">
              <w:rPr>
                <w:rFonts w:ascii="Times New Roman" w:hAnsi="Times New Roman" w:cs="Times New Roman"/>
                <w:sz w:val="23"/>
                <w:szCs w:val="23"/>
                <w:lang w:val="en-US"/>
              </w:rPr>
              <w:t>ISO  11607</w:t>
            </w:r>
            <w:r w:rsidR="00B13567" w:rsidRPr="0055584F">
              <w:rPr>
                <w:rFonts w:ascii="Times New Roman" w:hAnsi="Times New Roman" w:cs="Times New Roman"/>
                <w:sz w:val="23"/>
                <w:szCs w:val="23"/>
                <w:lang w:val="en-US"/>
              </w:rPr>
              <w:t>-1</w:t>
            </w:r>
            <w:r w:rsidRPr="0055584F">
              <w:rPr>
                <w:rFonts w:ascii="Times New Roman" w:hAnsi="Times New Roman" w:cs="Times New Roman"/>
                <w:sz w:val="23"/>
                <w:szCs w:val="23"/>
                <w:lang w:val="en-US"/>
              </w:rPr>
              <w:t>:</w:t>
            </w:r>
            <w:r w:rsidR="00B13567" w:rsidRPr="0055584F">
              <w:rPr>
                <w:rFonts w:ascii="Times New Roman" w:hAnsi="Times New Roman" w:cs="Times New Roman"/>
                <w:sz w:val="23"/>
                <w:szCs w:val="23"/>
                <w:lang w:val="en-US"/>
              </w:rPr>
              <w:t xml:space="preserve">2006 + </w:t>
            </w:r>
            <w:r w:rsidR="00B13567" w:rsidRPr="0055584F">
              <w:rPr>
                <w:rFonts w:ascii="Times New Roman" w:hAnsi="Times New Roman" w:cs="Times New Roman"/>
                <w:shd w:val="clear" w:color="auto" w:fill="FFFFFF"/>
                <w:lang w:val="en-US"/>
              </w:rPr>
              <w:t>Amd.1:2014</w:t>
            </w:r>
            <w:r w:rsidRPr="0055584F">
              <w:rPr>
                <w:rFonts w:ascii="Times New Roman" w:hAnsi="Times New Roman" w:cs="Times New Roman"/>
                <w:sz w:val="23"/>
                <w:szCs w:val="23"/>
                <w:lang w:val="en-US"/>
              </w:rPr>
              <w:t xml:space="preserve">  </w:t>
            </w:r>
          </w:p>
          <w:p w:rsidR="00102514" w:rsidRPr="0055584F" w:rsidRDefault="00B13567" w:rsidP="00102514">
            <w:pPr>
              <w:widowControl/>
              <w:shd w:val="clear" w:color="auto" w:fill="FFFFFF"/>
              <w:autoSpaceDE/>
              <w:autoSpaceDN/>
              <w:adjustRightInd/>
              <w:ind w:firstLine="284"/>
              <w:jc w:val="both"/>
              <w:rPr>
                <w:rFonts w:ascii="Times New Roman" w:eastAsiaTheme="minorEastAsia" w:hAnsi="Times New Roman" w:cs="Times New Roman"/>
                <w:color w:val="231F20"/>
                <w:lang w:val="en-US"/>
              </w:rPr>
            </w:pPr>
            <w:r w:rsidRPr="0055584F">
              <w:rPr>
                <w:rFonts w:ascii="Times New Roman" w:hAnsi="Times New Roman" w:cs="Times New Roman"/>
                <w:sz w:val="23"/>
                <w:szCs w:val="23"/>
                <w:lang w:val="en-US"/>
              </w:rPr>
              <w:t>Packaging for terminally sterilized medical devices. Part 1. Requirements for materials, sterile barrier systems and packaging systems</w:t>
            </w:r>
          </w:p>
        </w:tc>
        <w:tc>
          <w:tcPr>
            <w:tcW w:w="1141" w:type="pct"/>
            <w:tcBorders>
              <w:top w:val="double" w:sz="4" w:space="0" w:color="auto"/>
              <w:bottom w:val="single" w:sz="4" w:space="0" w:color="auto"/>
            </w:tcBorders>
          </w:tcPr>
          <w:p w:rsidR="00102514" w:rsidRPr="0055584F" w:rsidRDefault="00102514" w:rsidP="00A6221C">
            <w:pPr>
              <w:jc w:val="center"/>
              <w:rPr>
                <w:rFonts w:ascii="Times New Roman" w:hAnsi="Times New Roman"/>
                <w:sz w:val="22"/>
                <w:lang w:val="en-US"/>
              </w:rPr>
            </w:pPr>
            <w:r w:rsidRPr="0055584F">
              <w:rPr>
                <w:rFonts w:ascii="Times New Roman" w:hAnsi="Times New Roman"/>
                <w:sz w:val="22"/>
                <w:lang w:val="en-US"/>
              </w:rPr>
              <w:t>IDT</w:t>
            </w:r>
          </w:p>
        </w:tc>
        <w:tc>
          <w:tcPr>
            <w:tcW w:w="1919" w:type="pct"/>
            <w:tcBorders>
              <w:top w:val="double" w:sz="4" w:space="0" w:color="auto"/>
              <w:bottom w:val="single" w:sz="4" w:space="0" w:color="auto"/>
            </w:tcBorders>
          </w:tcPr>
          <w:p w:rsidR="00102514" w:rsidRPr="0055584F" w:rsidRDefault="00102514" w:rsidP="00102514">
            <w:pPr>
              <w:widowControl/>
              <w:shd w:val="clear" w:color="auto" w:fill="FFFFFF"/>
              <w:autoSpaceDE/>
              <w:autoSpaceDN/>
              <w:adjustRightInd/>
              <w:ind w:firstLine="284"/>
              <w:jc w:val="both"/>
              <w:rPr>
                <w:rFonts w:ascii="Times New Roman" w:hAnsi="Times New Roman" w:cs="Times New Roman"/>
                <w:sz w:val="23"/>
                <w:szCs w:val="23"/>
              </w:rPr>
            </w:pPr>
            <w:r w:rsidRPr="0055584F">
              <w:rPr>
                <w:rFonts w:ascii="Times New Roman" w:hAnsi="Times New Roman" w:cs="Times New Roman"/>
                <w:sz w:val="23"/>
                <w:szCs w:val="23"/>
              </w:rPr>
              <w:t xml:space="preserve">ГОСТ </w:t>
            </w:r>
            <w:r w:rsidRPr="0055584F">
              <w:rPr>
                <w:rFonts w:ascii="Times New Roman" w:hAnsi="Times New Roman" w:cs="Times New Roman"/>
                <w:sz w:val="23"/>
                <w:szCs w:val="23"/>
                <w:lang w:val="en-US"/>
              </w:rPr>
              <w:t>ISO</w:t>
            </w:r>
            <w:r w:rsidRPr="0055584F">
              <w:rPr>
                <w:rFonts w:ascii="Times New Roman" w:hAnsi="Times New Roman" w:cs="Times New Roman"/>
                <w:sz w:val="23"/>
                <w:szCs w:val="23"/>
              </w:rPr>
              <w:t xml:space="preserve">  11607:201</w:t>
            </w:r>
            <w:r w:rsidR="00B13567" w:rsidRPr="0055584F">
              <w:rPr>
                <w:rFonts w:ascii="Times New Roman" w:hAnsi="Times New Roman" w:cs="Times New Roman"/>
                <w:sz w:val="23"/>
                <w:szCs w:val="23"/>
              </w:rPr>
              <w:t>8</w:t>
            </w:r>
            <w:r w:rsidRPr="0055584F">
              <w:rPr>
                <w:rFonts w:ascii="Times New Roman" w:hAnsi="Times New Roman" w:cs="Times New Roman"/>
                <w:sz w:val="23"/>
                <w:szCs w:val="23"/>
              </w:rPr>
              <w:t xml:space="preserve">  </w:t>
            </w:r>
          </w:p>
          <w:p w:rsidR="00102514" w:rsidRPr="0055584F" w:rsidRDefault="00B13567" w:rsidP="00B13567">
            <w:pPr>
              <w:widowControl/>
              <w:autoSpaceDE/>
              <w:autoSpaceDN/>
              <w:adjustRightInd/>
              <w:jc w:val="both"/>
              <w:rPr>
                <w:rFonts w:ascii="Times New Roman" w:hAnsi="Times New Roman"/>
                <w:sz w:val="22"/>
              </w:rPr>
            </w:pPr>
            <w:r w:rsidRPr="0055584F">
              <w:rPr>
                <w:rFonts w:ascii="Times New Roman" w:hAnsi="Times New Roman"/>
                <w:sz w:val="22"/>
              </w:rPr>
              <w:t>Упаковка для медицинских изделий, подлежащих финишной стерилизации. Часть 1. Требования к материалам, барьерным системам для стерилизации и упаковочным системам</w:t>
            </w:r>
          </w:p>
        </w:tc>
      </w:tr>
      <w:tr w:rsidR="001C2316" w:rsidRPr="0055584F" w:rsidTr="00B13567">
        <w:tc>
          <w:tcPr>
            <w:tcW w:w="1940" w:type="pct"/>
            <w:tcBorders>
              <w:top w:val="double" w:sz="4" w:space="0" w:color="auto"/>
              <w:bottom w:val="single" w:sz="4" w:space="0" w:color="auto"/>
            </w:tcBorders>
          </w:tcPr>
          <w:p w:rsidR="001C2316" w:rsidRPr="0055584F" w:rsidRDefault="003238A9" w:rsidP="00F44C53">
            <w:pPr>
              <w:tabs>
                <w:tab w:val="left" w:pos="993"/>
              </w:tabs>
              <w:kinsoku w:val="0"/>
              <w:overflowPunct w:val="0"/>
              <w:ind w:right="-7" w:firstLine="567"/>
              <w:jc w:val="both"/>
              <w:rPr>
                <w:rStyle w:val="FontStyle98"/>
                <w:rFonts w:ascii="Times New Roman" w:hAnsi="Times New Roman" w:cs="Times New Roman"/>
                <w:i w:val="0"/>
                <w:sz w:val="22"/>
                <w:szCs w:val="22"/>
                <w:lang w:val="en-US"/>
              </w:rPr>
            </w:pPr>
            <w:r w:rsidRPr="0055584F">
              <w:rPr>
                <w:rFonts w:ascii="Times New Roman" w:eastAsiaTheme="minorEastAsia" w:hAnsi="Times New Roman" w:cs="Times New Roman"/>
                <w:color w:val="231F20"/>
                <w:lang w:val="en-US"/>
              </w:rPr>
              <w:t xml:space="preserve">ISO 11607-1:2019 Packaging for terminally sterilized medical devices — Part 1: Requirements for materials, sterile barrier systems and packaging systems </w:t>
            </w:r>
          </w:p>
        </w:tc>
        <w:tc>
          <w:tcPr>
            <w:tcW w:w="1141" w:type="pct"/>
            <w:tcBorders>
              <w:top w:val="double" w:sz="4" w:space="0" w:color="auto"/>
              <w:bottom w:val="single" w:sz="4" w:space="0" w:color="auto"/>
            </w:tcBorders>
          </w:tcPr>
          <w:p w:rsidR="001C2316" w:rsidRPr="0055584F" w:rsidRDefault="00102514" w:rsidP="00A6221C">
            <w:pPr>
              <w:jc w:val="center"/>
              <w:rPr>
                <w:rFonts w:ascii="Times New Roman" w:hAnsi="Times New Roman"/>
                <w:sz w:val="22"/>
              </w:rPr>
            </w:pPr>
            <w:r w:rsidRPr="0055584F">
              <w:rPr>
                <w:rFonts w:ascii="Times New Roman" w:hAnsi="Times New Roman"/>
                <w:sz w:val="22"/>
              </w:rPr>
              <w:t>-</w:t>
            </w:r>
          </w:p>
        </w:tc>
        <w:tc>
          <w:tcPr>
            <w:tcW w:w="1919" w:type="pct"/>
            <w:tcBorders>
              <w:top w:val="double" w:sz="4" w:space="0" w:color="auto"/>
              <w:bottom w:val="single" w:sz="4" w:space="0" w:color="auto"/>
            </w:tcBorders>
          </w:tcPr>
          <w:p w:rsidR="001C2316" w:rsidRPr="0055584F" w:rsidRDefault="00102514" w:rsidP="006F56CA">
            <w:pPr>
              <w:widowControl/>
              <w:autoSpaceDE/>
              <w:autoSpaceDN/>
              <w:adjustRightInd/>
              <w:jc w:val="both"/>
              <w:rPr>
                <w:rFonts w:ascii="Times New Roman" w:hAnsi="Times New Roman"/>
                <w:sz w:val="22"/>
                <w:lang w:val="kk-KZ"/>
              </w:rPr>
            </w:pPr>
            <w:r w:rsidRPr="0055584F">
              <w:rPr>
                <w:rFonts w:ascii="Times New Roman" w:hAnsi="Times New Roman"/>
                <w:sz w:val="22"/>
              </w:rPr>
              <w:t>*</w:t>
            </w:r>
          </w:p>
        </w:tc>
      </w:tr>
      <w:tr w:rsidR="008E0E37" w:rsidRPr="0055584F" w:rsidTr="00B13567">
        <w:tc>
          <w:tcPr>
            <w:tcW w:w="1940" w:type="pct"/>
            <w:tcBorders>
              <w:top w:val="single" w:sz="4" w:space="0" w:color="auto"/>
              <w:bottom w:val="single" w:sz="4" w:space="0" w:color="auto"/>
            </w:tcBorders>
          </w:tcPr>
          <w:p w:rsidR="008E0E37" w:rsidRPr="0055584F" w:rsidRDefault="00F44C53" w:rsidP="00F44C53">
            <w:pPr>
              <w:tabs>
                <w:tab w:val="left" w:pos="993"/>
              </w:tabs>
              <w:kinsoku w:val="0"/>
              <w:overflowPunct w:val="0"/>
              <w:ind w:right="-7" w:firstLine="567"/>
              <w:jc w:val="both"/>
              <w:rPr>
                <w:rStyle w:val="FontStyle98"/>
                <w:rFonts w:ascii="Times New Roman" w:hAnsi="Times New Roman" w:cs="Times New Roman"/>
                <w:i w:val="0"/>
                <w:sz w:val="22"/>
                <w:szCs w:val="24"/>
                <w:lang w:val="en-US" w:eastAsia="en-US"/>
              </w:rPr>
            </w:pPr>
            <w:r w:rsidRPr="0055584F">
              <w:rPr>
                <w:rFonts w:ascii="Times New Roman" w:eastAsiaTheme="minorEastAsia" w:hAnsi="Times New Roman" w:cs="Times New Roman"/>
                <w:color w:val="231F20"/>
                <w:lang w:val="en-US"/>
              </w:rPr>
              <w:t>ISO/IEC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-10"/>
                <w:lang w:val="en-US"/>
              </w:rPr>
              <w:t xml:space="preserve"> 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lang w:val="en-US"/>
              </w:rPr>
              <w:t xml:space="preserve">17025-2017,  </w:t>
            </w:r>
            <w:r w:rsidRPr="0055584F">
              <w:rPr>
                <w:rFonts w:ascii="Times New Roman" w:eastAsiaTheme="minorEastAsia" w:hAnsi="Times New Roman" w:cs="Times New Roman"/>
                <w:lang w:val="en-US"/>
              </w:rPr>
              <w:t>General requirements for the competence of testing and calibration laboratories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lang w:val="en-US"/>
              </w:rPr>
              <w:t xml:space="preserve"> </w:t>
            </w:r>
          </w:p>
        </w:tc>
        <w:tc>
          <w:tcPr>
            <w:tcW w:w="1141" w:type="pct"/>
            <w:tcBorders>
              <w:top w:val="single" w:sz="4" w:space="0" w:color="auto"/>
              <w:bottom w:val="single" w:sz="4" w:space="0" w:color="auto"/>
            </w:tcBorders>
          </w:tcPr>
          <w:p w:rsidR="008E0E37" w:rsidRPr="0055584F" w:rsidRDefault="00102514" w:rsidP="00D43015">
            <w:pPr>
              <w:jc w:val="center"/>
              <w:rPr>
                <w:rFonts w:ascii="Times New Roman" w:hAnsi="Times New Roman"/>
                <w:sz w:val="22"/>
              </w:rPr>
            </w:pPr>
            <w:r w:rsidRPr="0055584F">
              <w:rPr>
                <w:rFonts w:ascii="Times New Roman" w:hAnsi="Times New Roman"/>
                <w:sz w:val="22"/>
                <w:lang w:val="en-US"/>
              </w:rPr>
              <w:t>IDT</w:t>
            </w:r>
          </w:p>
        </w:tc>
        <w:tc>
          <w:tcPr>
            <w:tcW w:w="1919" w:type="pct"/>
            <w:tcBorders>
              <w:top w:val="single" w:sz="4" w:space="0" w:color="auto"/>
              <w:bottom w:val="single" w:sz="4" w:space="0" w:color="auto"/>
            </w:tcBorders>
          </w:tcPr>
          <w:p w:rsidR="008E0E37" w:rsidRPr="0055584F" w:rsidRDefault="003279A0" w:rsidP="00102514">
            <w:pPr>
              <w:widowControl/>
              <w:autoSpaceDE/>
              <w:autoSpaceDN/>
              <w:adjustRightInd/>
              <w:jc w:val="both"/>
              <w:rPr>
                <w:rFonts w:ascii="Times New Roman" w:hAnsi="Times New Roman"/>
                <w:sz w:val="22"/>
              </w:rPr>
            </w:pPr>
            <w:r w:rsidRPr="0055584F">
              <w:rPr>
                <w:rFonts w:ascii="Times New Roman" w:hAnsi="Times New Roman"/>
                <w:sz w:val="22"/>
              </w:rPr>
              <w:t xml:space="preserve">ГОСТ </w:t>
            </w:r>
            <w:r w:rsidR="00FE7431" w:rsidRPr="0055584F">
              <w:rPr>
                <w:rFonts w:ascii="Times New Roman" w:hAnsi="Times New Roman"/>
                <w:sz w:val="22"/>
                <w:lang w:val="en-US"/>
              </w:rPr>
              <w:t>ISO</w:t>
            </w:r>
            <w:r w:rsidR="00FE7431" w:rsidRPr="0055584F">
              <w:rPr>
                <w:rFonts w:ascii="Times New Roman" w:hAnsi="Times New Roman"/>
                <w:sz w:val="22"/>
              </w:rPr>
              <w:t>/</w:t>
            </w:r>
            <w:r w:rsidR="00FE7431" w:rsidRPr="0055584F">
              <w:rPr>
                <w:rFonts w:ascii="Times New Roman" w:hAnsi="Times New Roman"/>
                <w:sz w:val="22"/>
                <w:lang w:val="en-US"/>
              </w:rPr>
              <w:t>IEC</w:t>
            </w:r>
            <w:r w:rsidR="00FE7431" w:rsidRPr="0055584F">
              <w:rPr>
                <w:rFonts w:ascii="Times New Roman" w:hAnsi="Times New Roman"/>
                <w:sz w:val="22"/>
              </w:rPr>
              <w:t xml:space="preserve"> </w:t>
            </w:r>
            <w:r w:rsidR="00102514" w:rsidRPr="0055584F">
              <w:rPr>
                <w:rFonts w:ascii="Times New Roman" w:hAnsi="Times New Roman"/>
                <w:sz w:val="22"/>
              </w:rPr>
              <w:t>17025</w:t>
            </w:r>
            <w:r w:rsidR="00F875DA" w:rsidRPr="0055584F">
              <w:rPr>
                <w:rFonts w:eastAsia="Times New Roman"/>
              </w:rPr>
              <w:t xml:space="preserve"> </w:t>
            </w:r>
            <w:r w:rsidR="00102514" w:rsidRPr="0055584F">
              <w:rPr>
                <w:rFonts w:ascii="Times New Roman" w:eastAsia="Times New Roman" w:hAnsi="Times New Roman" w:cs="Times New Roman"/>
              </w:rPr>
              <w:t>– 2019</w:t>
            </w:r>
            <w:r w:rsidR="00102514" w:rsidRPr="0055584F">
              <w:rPr>
                <w:rFonts w:eastAsia="Times New Roman"/>
              </w:rPr>
              <w:t xml:space="preserve"> </w:t>
            </w:r>
            <w:r w:rsidR="00102514" w:rsidRPr="0055584F">
              <w:rPr>
                <w:rFonts w:ascii="Times New Roman" w:eastAsia="Times New Roman" w:hAnsi="Times New Roman" w:cs="Times New Roman"/>
              </w:rPr>
              <w:t>Общие требования к компетентности испытательных и калибровочных лабораторий</w:t>
            </w:r>
          </w:p>
        </w:tc>
      </w:tr>
      <w:tr w:rsidR="00B13567" w:rsidRPr="0055584F" w:rsidTr="00B13567">
        <w:tc>
          <w:tcPr>
            <w:tcW w:w="1940" w:type="pct"/>
            <w:tcBorders>
              <w:top w:val="single" w:sz="4" w:space="0" w:color="auto"/>
              <w:bottom w:val="single" w:sz="4" w:space="0" w:color="auto"/>
            </w:tcBorders>
          </w:tcPr>
          <w:p w:rsidR="00B13567" w:rsidRPr="0055584F" w:rsidRDefault="00B13567" w:rsidP="00754BD7">
            <w:pPr>
              <w:pStyle w:val="Style27"/>
              <w:rPr>
                <w:rFonts w:ascii="Times New Roman" w:hAnsi="Times New Roman" w:cs="Times New Roman"/>
                <w:bCs/>
                <w:color w:val="000000"/>
                <w:sz w:val="22"/>
                <w:lang w:val="en-US" w:eastAsia="en-US"/>
              </w:rPr>
            </w:pPr>
            <w:r w:rsidRPr="0055584F">
              <w:rPr>
                <w:rFonts w:ascii="Times New Roman" w:eastAsiaTheme="minorEastAsia" w:hAnsi="Times New Roman" w:cs="Times New Roman"/>
                <w:color w:val="231F20"/>
                <w:spacing w:val="-2"/>
                <w:lang w:val="en-US"/>
              </w:rPr>
              <w:t>ISO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-8"/>
                <w:lang w:val="en-US"/>
              </w:rPr>
              <w:t xml:space="preserve"> 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-2"/>
                <w:lang w:val="en-US"/>
              </w:rPr>
              <w:t>17665-1- 2006,</w:t>
            </w:r>
            <w:r w:rsidRPr="0055584F">
              <w:rPr>
                <w:rFonts w:ascii="Times New Roman" w:eastAsiaTheme="minorEastAsia" w:hAnsi="Times New Roman" w:cs="Times New Roman"/>
                <w:color w:val="231F20"/>
                <w:spacing w:val="-8"/>
                <w:lang w:val="en-US"/>
              </w:rPr>
              <w:t xml:space="preserve"> Sterilization of health care products— Moist heat— Part 1: Requirements for the development, validation and routine control of a sterilization process for medical devices</w:t>
            </w:r>
          </w:p>
        </w:tc>
        <w:tc>
          <w:tcPr>
            <w:tcW w:w="1141" w:type="pct"/>
            <w:tcBorders>
              <w:top w:val="single" w:sz="4" w:space="0" w:color="auto"/>
              <w:bottom w:val="single" w:sz="4" w:space="0" w:color="auto"/>
            </w:tcBorders>
          </w:tcPr>
          <w:p w:rsidR="00B13567" w:rsidRPr="0055584F" w:rsidRDefault="00B13567" w:rsidP="00FE7431">
            <w:pPr>
              <w:jc w:val="center"/>
              <w:rPr>
                <w:rFonts w:ascii="Times New Roman" w:hAnsi="Times New Roman"/>
                <w:sz w:val="22"/>
              </w:rPr>
            </w:pPr>
            <w:r w:rsidRPr="0055584F">
              <w:rPr>
                <w:rFonts w:ascii="Times New Roman" w:hAnsi="Times New Roman"/>
                <w:sz w:val="22"/>
              </w:rPr>
              <w:t>-</w:t>
            </w:r>
          </w:p>
        </w:tc>
        <w:tc>
          <w:tcPr>
            <w:tcW w:w="1919" w:type="pct"/>
            <w:tcBorders>
              <w:top w:val="single" w:sz="4" w:space="0" w:color="auto"/>
              <w:bottom w:val="single" w:sz="4" w:space="0" w:color="auto"/>
            </w:tcBorders>
          </w:tcPr>
          <w:p w:rsidR="00B13567" w:rsidRPr="0055584F" w:rsidRDefault="00B13567" w:rsidP="00FE7431">
            <w:pPr>
              <w:widowControl/>
              <w:autoSpaceDE/>
              <w:autoSpaceDN/>
              <w:adjustRightInd/>
              <w:jc w:val="both"/>
              <w:rPr>
                <w:rFonts w:ascii="Times New Roman" w:hAnsi="Times New Roman"/>
                <w:sz w:val="22"/>
                <w:lang w:val="kk-KZ"/>
              </w:rPr>
            </w:pPr>
            <w:r w:rsidRPr="0055584F">
              <w:rPr>
                <w:rFonts w:ascii="Times New Roman" w:hAnsi="Times New Roman"/>
                <w:sz w:val="22"/>
              </w:rPr>
              <w:t>*</w:t>
            </w:r>
          </w:p>
        </w:tc>
      </w:tr>
      <w:tr w:rsidR="00EB27E0" w:rsidRPr="0055584F" w:rsidTr="00B13567">
        <w:tc>
          <w:tcPr>
            <w:tcW w:w="5000" w:type="pct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EB27E0" w:rsidRPr="0055584F" w:rsidRDefault="00EB27E0" w:rsidP="00EB27E0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5584F">
              <w:rPr>
                <w:rFonts w:ascii="Times New Roman" w:hAnsi="Times New Roman" w:cs="Times New Roman"/>
                <w:sz w:val="20"/>
                <w:szCs w:val="20"/>
              </w:rPr>
              <w:t>__________________</w:t>
            </w:r>
          </w:p>
          <w:p w:rsidR="00EB27E0" w:rsidRPr="0055584F" w:rsidRDefault="00EB27E0" w:rsidP="00EB27E0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5584F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sym w:font="Symbol" w:char="F02A"/>
            </w:r>
            <w:r w:rsidRPr="0055584F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 xml:space="preserve"> </w:t>
            </w:r>
            <w:r w:rsidRPr="0055584F">
              <w:rPr>
                <w:rFonts w:ascii="Times New Roman" w:hAnsi="Times New Roman" w:cs="Times New Roman"/>
                <w:sz w:val="20"/>
                <w:szCs w:val="20"/>
              </w:rPr>
              <w:t xml:space="preserve">Соответствующий национальный стандарт отсутствует. Для его принятия рекомендуется использовать перевод на русский язык данного международного стандарта. </w:t>
            </w:r>
          </w:p>
          <w:p w:rsidR="00EB27E0" w:rsidRPr="0055584F" w:rsidRDefault="00EB27E0" w:rsidP="00EB27E0">
            <w:pPr>
              <w:jc w:val="both"/>
              <w:rPr>
                <w:rFonts w:ascii="Times New Roman" w:hAnsi="Times New Roman" w:cs="Times New Roman"/>
                <w:spacing w:val="2"/>
                <w:sz w:val="20"/>
                <w:szCs w:val="20"/>
                <w:shd w:val="clear" w:color="auto" w:fill="FFFFFF"/>
              </w:rPr>
            </w:pPr>
            <w:r w:rsidRPr="0055584F">
              <w:rPr>
                <w:rFonts w:ascii="Times New Roman" w:hAnsi="Times New Roman" w:cs="Times New Roman"/>
                <w:spacing w:val="40"/>
                <w:sz w:val="20"/>
                <w:szCs w:val="20"/>
                <w:shd w:val="clear" w:color="auto" w:fill="FFFFFF"/>
              </w:rPr>
              <w:t>Примечание</w:t>
            </w:r>
            <w:r w:rsidRPr="0055584F">
              <w:rPr>
                <w:rFonts w:ascii="Times New Roman" w:hAnsi="Times New Roman" w:cs="Times New Roman"/>
                <w:spacing w:val="2"/>
                <w:sz w:val="20"/>
                <w:szCs w:val="20"/>
                <w:shd w:val="clear" w:color="auto" w:fill="FFFFFF"/>
              </w:rPr>
              <w:t xml:space="preserve"> - В настоящей таблице использовано следующее условное обозначение степени соответствия стандартов:</w:t>
            </w:r>
          </w:p>
          <w:p w:rsidR="00F875DA" w:rsidRPr="0055584F" w:rsidRDefault="00EB27E0" w:rsidP="00B13567">
            <w:pPr>
              <w:widowControl/>
              <w:autoSpaceDE/>
              <w:autoSpaceDN/>
              <w:adjustRightInd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5584F">
              <w:rPr>
                <w:rFonts w:ascii="Times New Roman" w:hAnsi="Times New Roman" w:cs="Times New Roman"/>
                <w:spacing w:val="2"/>
                <w:sz w:val="20"/>
                <w:szCs w:val="20"/>
                <w:shd w:val="clear" w:color="auto" w:fill="FFFFFF"/>
              </w:rPr>
              <w:t>- IDT - идентичные стандарты</w:t>
            </w:r>
            <w:r w:rsidR="00F875DA" w:rsidRPr="0055584F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</w:tc>
      </w:tr>
    </w:tbl>
    <w:p w:rsidR="00A567A9" w:rsidRPr="0055584F" w:rsidRDefault="00A567A9" w:rsidP="00871968">
      <w:pPr>
        <w:pStyle w:val="Style24"/>
        <w:widowControl/>
        <w:ind w:firstLine="720"/>
        <w:jc w:val="both"/>
        <w:rPr>
          <w:rStyle w:val="FontStyle98"/>
          <w:rFonts w:ascii="Times New Roman" w:hAnsi="Times New Roman" w:cs="Times New Roman"/>
          <w:i w:val="0"/>
          <w:sz w:val="28"/>
          <w:szCs w:val="28"/>
          <w:lang w:eastAsia="en-US"/>
        </w:rPr>
      </w:pPr>
    </w:p>
    <w:p w:rsidR="00B970E2" w:rsidRPr="0055584F" w:rsidRDefault="00B970E2" w:rsidP="00871968">
      <w:pPr>
        <w:pStyle w:val="Style24"/>
        <w:widowControl/>
        <w:ind w:firstLine="720"/>
        <w:jc w:val="both"/>
        <w:rPr>
          <w:rStyle w:val="FontStyle98"/>
          <w:rFonts w:ascii="Times New Roman" w:hAnsi="Times New Roman" w:cs="Times New Roman"/>
          <w:i w:val="0"/>
          <w:sz w:val="28"/>
          <w:szCs w:val="28"/>
          <w:lang w:eastAsia="en-US"/>
        </w:rPr>
      </w:pPr>
    </w:p>
    <w:p w:rsidR="00B970E2" w:rsidRPr="0055584F" w:rsidRDefault="00B970E2" w:rsidP="00871968">
      <w:pPr>
        <w:pStyle w:val="Style24"/>
        <w:widowControl/>
        <w:ind w:firstLine="720"/>
        <w:jc w:val="both"/>
        <w:rPr>
          <w:rStyle w:val="FontStyle98"/>
          <w:rFonts w:ascii="Times New Roman" w:hAnsi="Times New Roman" w:cs="Times New Roman"/>
          <w:i w:val="0"/>
          <w:sz w:val="28"/>
          <w:szCs w:val="28"/>
          <w:lang w:eastAsia="en-US"/>
        </w:rPr>
      </w:pPr>
    </w:p>
    <w:p w:rsidR="003279A0" w:rsidRPr="0055584F" w:rsidRDefault="003279A0" w:rsidP="00871968">
      <w:pPr>
        <w:pStyle w:val="Style24"/>
        <w:widowControl/>
        <w:ind w:firstLine="720"/>
        <w:jc w:val="both"/>
        <w:rPr>
          <w:rStyle w:val="FontStyle98"/>
          <w:rFonts w:ascii="Times New Roman" w:hAnsi="Times New Roman" w:cs="Times New Roman"/>
          <w:i w:val="0"/>
          <w:sz w:val="28"/>
          <w:szCs w:val="28"/>
          <w:lang w:eastAsia="en-US"/>
        </w:rPr>
      </w:pPr>
    </w:p>
    <w:p w:rsidR="003279A0" w:rsidRPr="0055584F" w:rsidRDefault="003279A0" w:rsidP="00871968">
      <w:pPr>
        <w:pStyle w:val="Style24"/>
        <w:widowControl/>
        <w:ind w:firstLine="720"/>
        <w:jc w:val="both"/>
        <w:rPr>
          <w:rStyle w:val="FontStyle98"/>
          <w:rFonts w:ascii="Times New Roman" w:hAnsi="Times New Roman" w:cs="Times New Roman"/>
          <w:i w:val="0"/>
          <w:sz w:val="28"/>
          <w:szCs w:val="28"/>
          <w:lang w:eastAsia="en-US"/>
        </w:rPr>
      </w:pPr>
    </w:p>
    <w:p w:rsidR="003279A0" w:rsidRPr="0055584F" w:rsidRDefault="003279A0" w:rsidP="00871968">
      <w:pPr>
        <w:pStyle w:val="Style24"/>
        <w:widowControl/>
        <w:ind w:firstLine="720"/>
        <w:jc w:val="both"/>
        <w:rPr>
          <w:rStyle w:val="FontStyle98"/>
          <w:rFonts w:ascii="Times New Roman" w:hAnsi="Times New Roman" w:cs="Times New Roman"/>
          <w:i w:val="0"/>
          <w:sz w:val="28"/>
          <w:szCs w:val="28"/>
          <w:lang w:eastAsia="en-US"/>
        </w:rPr>
      </w:pPr>
    </w:p>
    <w:p w:rsidR="004E6BA4" w:rsidRPr="0055584F" w:rsidRDefault="004E6BA4" w:rsidP="00871968">
      <w:pPr>
        <w:pStyle w:val="Style24"/>
        <w:widowControl/>
        <w:ind w:firstLine="720"/>
        <w:jc w:val="both"/>
        <w:rPr>
          <w:rStyle w:val="FontStyle98"/>
          <w:rFonts w:ascii="Times New Roman" w:hAnsi="Times New Roman" w:cs="Times New Roman"/>
          <w:i w:val="0"/>
          <w:sz w:val="28"/>
          <w:szCs w:val="28"/>
          <w:lang w:eastAsia="en-US"/>
        </w:rPr>
      </w:pPr>
    </w:p>
    <w:p w:rsidR="00B970E2" w:rsidRPr="0055584F" w:rsidRDefault="00B970E2" w:rsidP="00871968">
      <w:pPr>
        <w:pStyle w:val="Style24"/>
        <w:widowControl/>
        <w:ind w:firstLine="720"/>
        <w:jc w:val="both"/>
        <w:rPr>
          <w:rStyle w:val="FontStyle98"/>
          <w:rFonts w:ascii="Times New Roman" w:hAnsi="Times New Roman" w:cs="Times New Roman"/>
          <w:i w:val="0"/>
          <w:sz w:val="28"/>
          <w:szCs w:val="28"/>
          <w:lang w:eastAsia="en-US"/>
        </w:rPr>
      </w:pPr>
    </w:p>
    <w:p w:rsidR="00B970E2" w:rsidRPr="0055584F" w:rsidRDefault="00B970E2" w:rsidP="00871968">
      <w:pPr>
        <w:pStyle w:val="Style24"/>
        <w:widowControl/>
        <w:ind w:firstLine="720"/>
        <w:jc w:val="both"/>
        <w:rPr>
          <w:rStyle w:val="FontStyle98"/>
          <w:rFonts w:ascii="Times New Roman" w:hAnsi="Times New Roman" w:cs="Times New Roman"/>
          <w:i w:val="0"/>
          <w:sz w:val="28"/>
          <w:szCs w:val="28"/>
          <w:lang w:eastAsia="en-US"/>
        </w:rPr>
      </w:pPr>
    </w:p>
    <w:p w:rsidR="00B970E2" w:rsidRPr="0055584F" w:rsidRDefault="00B970E2" w:rsidP="00871968">
      <w:pPr>
        <w:pStyle w:val="Style24"/>
        <w:widowControl/>
        <w:ind w:firstLine="720"/>
        <w:jc w:val="both"/>
        <w:rPr>
          <w:rStyle w:val="FontStyle98"/>
          <w:rFonts w:ascii="Times New Roman" w:hAnsi="Times New Roman" w:cs="Times New Roman"/>
          <w:i w:val="0"/>
          <w:sz w:val="28"/>
          <w:szCs w:val="28"/>
          <w:lang w:eastAsia="en-US"/>
        </w:rPr>
      </w:pPr>
    </w:p>
    <w:p w:rsidR="00B970E2" w:rsidRPr="0055584F" w:rsidRDefault="00B970E2" w:rsidP="00871968">
      <w:pPr>
        <w:pStyle w:val="Style24"/>
        <w:widowControl/>
        <w:ind w:firstLine="720"/>
        <w:jc w:val="both"/>
        <w:rPr>
          <w:rStyle w:val="FontStyle98"/>
          <w:rFonts w:ascii="Times New Roman" w:hAnsi="Times New Roman" w:cs="Times New Roman"/>
          <w:i w:val="0"/>
          <w:sz w:val="28"/>
          <w:szCs w:val="28"/>
          <w:lang w:eastAsia="en-US"/>
        </w:rPr>
      </w:pPr>
    </w:p>
    <w:p w:rsidR="00A567A9" w:rsidRPr="0055584F" w:rsidRDefault="00A567A9">
      <w:pPr>
        <w:widowControl/>
        <w:autoSpaceDE/>
        <w:autoSpaceDN/>
        <w:adjustRightInd/>
        <w:rPr>
          <w:rStyle w:val="FontStyle98"/>
          <w:rFonts w:ascii="Times New Roman" w:hAnsi="Times New Roman" w:cs="Times New Roman"/>
          <w:i w:val="0"/>
          <w:sz w:val="28"/>
          <w:szCs w:val="28"/>
          <w:lang w:eastAsia="en-US"/>
        </w:rPr>
      </w:pPr>
      <w:r w:rsidRPr="0055584F">
        <w:rPr>
          <w:rStyle w:val="FontStyle98"/>
          <w:rFonts w:ascii="Times New Roman" w:hAnsi="Times New Roman" w:cs="Times New Roman"/>
          <w:i w:val="0"/>
          <w:sz w:val="28"/>
          <w:szCs w:val="28"/>
          <w:lang w:eastAsia="en-US"/>
        </w:rPr>
        <w:br w:type="page"/>
      </w:r>
    </w:p>
    <w:tbl>
      <w:tblPr>
        <w:tblW w:w="0" w:type="auto"/>
        <w:tblBorders>
          <w:top w:val="single" w:sz="4" w:space="0" w:color="auto"/>
          <w:bottom w:val="single" w:sz="4" w:space="0" w:color="auto"/>
        </w:tblBorders>
        <w:tblLook w:val="01E0" w:firstRow="1" w:lastRow="1" w:firstColumn="1" w:lastColumn="1" w:noHBand="0" w:noVBand="0"/>
      </w:tblPr>
      <w:tblGrid>
        <w:gridCol w:w="9570"/>
      </w:tblGrid>
      <w:tr w:rsidR="00E07F01" w:rsidRPr="0055584F" w:rsidTr="00D43015">
        <w:tc>
          <w:tcPr>
            <w:tcW w:w="9570" w:type="dxa"/>
            <w:shd w:val="clear" w:color="auto" w:fill="auto"/>
          </w:tcPr>
          <w:p w:rsidR="00E07F01" w:rsidRPr="0055584F" w:rsidRDefault="00E07F01" w:rsidP="00D43015">
            <w:pPr>
              <w:ind w:firstLine="567"/>
              <w:jc w:val="right"/>
              <w:rPr>
                <w:rFonts w:ascii="Times New Roman" w:hAnsi="Times New Roman" w:cs="Times New Roman"/>
              </w:rPr>
            </w:pPr>
            <w:r w:rsidRPr="0055584F">
              <w:rPr>
                <w:rFonts w:ascii="Times New Roman" w:hAnsi="Times New Roman" w:cs="Times New Roman"/>
                <w:b/>
                <w:spacing w:val="1"/>
              </w:rPr>
              <w:lastRenderedPageBreak/>
              <w:t>МКС</w:t>
            </w:r>
            <w:r w:rsidRPr="0055584F">
              <w:rPr>
                <w:rFonts w:ascii="Times New Roman" w:hAnsi="Times New Roman" w:cs="Times New Roman"/>
                <w:b/>
              </w:rPr>
              <w:t xml:space="preserve"> </w:t>
            </w:r>
            <w:r w:rsidR="004E6BA4" w:rsidRPr="0055584F">
              <w:rPr>
                <w:rFonts w:ascii="Times New Roman" w:hAnsi="Times New Roman" w:cs="Times New Roman"/>
                <w:b/>
              </w:rPr>
              <w:t>13</w:t>
            </w:r>
            <w:r w:rsidRPr="0055584F">
              <w:rPr>
                <w:rFonts w:ascii="Times New Roman" w:hAnsi="Times New Roman" w:cs="Times New Roman"/>
                <w:b/>
              </w:rPr>
              <w:t>.</w:t>
            </w:r>
            <w:r w:rsidR="004E6BA4" w:rsidRPr="0055584F">
              <w:rPr>
                <w:rFonts w:ascii="Times New Roman" w:hAnsi="Times New Roman" w:cs="Times New Roman"/>
                <w:b/>
              </w:rPr>
              <w:t>3</w:t>
            </w:r>
            <w:r w:rsidRPr="0055584F">
              <w:rPr>
                <w:rFonts w:ascii="Times New Roman" w:hAnsi="Times New Roman" w:cs="Times New Roman"/>
                <w:b/>
                <w:lang w:val="kk-KZ"/>
              </w:rPr>
              <w:t>4</w:t>
            </w:r>
            <w:r w:rsidRPr="0055584F">
              <w:rPr>
                <w:rFonts w:ascii="Times New Roman" w:hAnsi="Times New Roman" w:cs="Times New Roman"/>
                <w:b/>
              </w:rPr>
              <w:t>0</w:t>
            </w:r>
            <w:r w:rsidR="004E6BA4" w:rsidRPr="0055584F">
              <w:rPr>
                <w:rFonts w:ascii="Times New Roman" w:hAnsi="Times New Roman" w:cs="Times New Roman"/>
                <w:b/>
              </w:rPr>
              <w:t>.</w:t>
            </w:r>
            <w:r w:rsidR="004E6BA4" w:rsidRPr="0055584F">
              <w:rPr>
                <w:rFonts w:ascii="Times New Roman" w:hAnsi="Times New Roman" w:cs="Times New Roman"/>
                <w:b/>
                <w:lang w:val="en-US"/>
              </w:rPr>
              <w:t>10</w:t>
            </w:r>
            <w:r w:rsidRPr="0055584F">
              <w:rPr>
                <w:rFonts w:ascii="Times New Roman" w:hAnsi="Times New Roman" w:cs="Times New Roman"/>
                <w:b/>
              </w:rPr>
              <w:t xml:space="preserve">             IDT</w:t>
            </w:r>
          </w:p>
          <w:p w:rsidR="00E07F01" w:rsidRPr="0055584F" w:rsidRDefault="00E07F01" w:rsidP="00D43015">
            <w:pPr>
              <w:shd w:val="clear" w:color="auto" w:fill="FFFFFF"/>
              <w:ind w:firstLine="567"/>
              <w:jc w:val="both"/>
              <w:rPr>
                <w:rFonts w:ascii="Times New Roman" w:hAnsi="Times New Roman" w:cs="Times New Roman"/>
                <w:b/>
                <w:spacing w:val="1"/>
              </w:rPr>
            </w:pPr>
          </w:p>
          <w:p w:rsidR="00E07F01" w:rsidRPr="0055584F" w:rsidRDefault="00E07F01" w:rsidP="00D43015">
            <w:pPr>
              <w:shd w:val="clear" w:color="auto" w:fill="FFFFFF"/>
              <w:ind w:firstLine="567"/>
              <w:jc w:val="both"/>
              <w:rPr>
                <w:rFonts w:ascii="Times New Roman" w:hAnsi="Times New Roman" w:cs="Times New Roman"/>
                <w:spacing w:val="1"/>
                <w:lang w:val="kk-KZ"/>
              </w:rPr>
            </w:pPr>
            <w:r w:rsidRPr="0055584F">
              <w:rPr>
                <w:rFonts w:ascii="Times New Roman" w:hAnsi="Times New Roman" w:cs="Times New Roman"/>
                <w:b/>
                <w:spacing w:val="1"/>
              </w:rPr>
              <w:t>Ключевые слова:</w:t>
            </w:r>
            <w:r w:rsidRPr="0055584F">
              <w:rPr>
                <w:rFonts w:ascii="Times New Roman" w:hAnsi="Times New Roman" w:cs="Times New Roman"/>
                <w:spacing w:val="1"/>
              </w:rPr>
              <w:t xml:space="preserve"> </w:t>
            </w:r>
          </w:p>
          <w:p w:rsidR="00E07F01" w:rsidRPr="0055584F" w:rsidRDefault="00E07F01" w:rsidP="00D43015">
            <w:pPr>
              <w:shd w:val="clear" w:color="auto" w:fill="FFFFFF"/>
              <w:ind w:firstLine="567"/>
              <w:jc w:val="both"/>
              <w:rPr>
                <w:rFonts w:ascii="Times New Roman" w:hAnsi="Times New Roman" w:cs="Times New Roman"/>
                <w:lang w:val="kk-KZ"/>
              </w:rPr>
            </w:pPr>
          </w:p>
        </w:tc>
      </w:tr>
    </w:tbl>
    <w:p w:rsidR="00E07F01" w:rsidRPr="0055584F" w:rsidRDefault="00E07F01" w:rsidP="00E07F01">
      <w:pPr>
        <w:suppressAutoHyphens/>
        <w:ind w:firstLine="567"/>
        <w:jc w:val="both"/>
        <w:rPr>
          <w:rFonts w:ascii="Times New Roman" w:hAnsi="Times New Roman" w:cs="Times New Roman"/>
        </w:rPr>
      </w:pPr>
    </w:p>
    <w:p w:rsidR="00E07F01" w:rsidRPr="0055584F" w:rsidRDefault="00E07F01" w:rsidP="00E07F01">
      <w:pPr>
        <w:suppressAutoHyphens/>
        <w:ind w:firstLine="567"/>
        <w:jc w:val="both"/>
        <w:rPr>
          <w:rFonts w:ascii="Times New Roman" w:hAnsi="Times New Roman" w:cs="Times New Roman"/>
          <w:b/>
        </w:rPr>
      </w:pPr>
      <w:r w:rsidRPr="0055584F">
        <w:rPr>
          <w:rFonts w:ascii="Times New Roman" w:hAnsi="Times New Roman" w:cs="Times New Roman"/>
          <w:b/>
        </w:rPr>
        <w:t xml:space="preserve">РАЗРАБОТЧИК </w:t>
      </w:r>
    </w:p>
    <w:p w:rsidR="00E07F01" w:rsidRPr="0055584F" w:rsidRDefault="00E07F01" w:rsidP="00E07F01">
      <w:pPr>
        <w:suppressAutoHyphens/>
        <w:ind w:firstLine="567"/>
        <w:jc w:val="both"/>
        <w:rPr>
          <w:rFonts w:ascii="Times New Roman" w:hAnsi="Times New Roman" w:cs="Times New Roman"/>
        </w:rPr>
      </w:pPr>
    </w:p>
    <w:p w:rsidR="00E07F01" w:rsidRPr="0055584F" w:rsidRDefault="00E07F01" w:rsidP="00E07F01">
      <w:pPr>
        <w:widowControl/>
        <w:tabs>
          <w:tab w:val="num" w:pos="-993"/>
        </w:tabs>
        <w:autoSpaceDE/>
        <w:autoSpaceDN/>
        <w:adjustRightInd/>
        <w:ind w:firstLine="567"/>
        <w:jc w:val="both"/>
        <w:rPr>
          <w:rFonts w:ascii="Times New Roman" w:hAnsi="Times New Roman" w:cs="Times New Roman"/>
        </w:rPr>
      </w:pPr>
      <w:r w:rsidRPr="0055584F">
        <w:rPr>
          <w:rFonts w:ascii="Times New Roman" w:hAnsi="Times New Roman" w:cs="Times New Roman"/>
        </w:rPr>
        <w:t>РГП на ПХВ «Казахстанский институт стандартизации и метрологии» Комитета технического регулирования и метрологии Министерства торговли и интеграции Республики Казахстан</w:t>
      </w:r>
    </w:p>
    <w:p w:rsidR="00E07F01" w:rsidRPr="0055584F" w:rsidRDefault="00E07F01" w:rsidP="00E07F01">
      <w:pPr>
        <w:widowControl/>
        <w:tabs>
          <w:tab w:val="num" w:pos="-993"/>
        </w:tabs>
        <w:autoSpaceDE/>
        <w:autoSpaceDN/>
        <w:adjustRightInd/>
        <w:ind w:firstLine="567"/>
        <w:jc w:val="both"/>
        <w:rPr>
          <w:rFonts w:ascii="Times New Roman" w:hAnsi="Times New Roman" w:cs="Times New Roman"/>
          <w:lang w:val="kk-KZ"/>
        </w:rPr>
      </w:pPr>
    </w:p>
    <w:p w:rsidR="00E07F01" w:rsidRPr="0055584F" w:rsidRDefault="00E07F01" w:rsidP="00E07F01">
      <w:pPr>
        <w:widowControl/>
        <w:tabs>
          <w:tab w:val="num" w:pos="-993"/>
        </w:tabs>
        <w:autoSpaceDE/>
        <w:autoSpaceDN/>
        <w:adjustRightInd/>
        <w:ind w:firstLine="567"/>
        <w:jc w:val="both"/>
        <w:rPr>
          <w:rFonts w:ascii="Times New Roman" w:hAnsi="Times New Roman" w:cs="Times New Roman"/>
          <w:lang w:val="kk-KZ"/>
        </w:rPr>
      </w:pPr>
    </w:p>
    <w:p w:rsidR="00E07F01" w:rsidRPr="0055584F" w:rsidRDefault="00E07F01" w:rsidP="00E07F01">
      <w:pPr>
        <w:ind w:firstLine="567"/>
        <w:jc w:val="both"/>
        <w:rPr>
          <w:rFonts w:ascii="Times New Roman" w:hAnsi="Times New Roman" w:cs="Times New Roman"/>
          <w:b/>
          <w:bCs/>
          <w:color w:val="000000"/>
        </w:rPr>
      </w:pPr>
      <w:r w:rsidRPr="0055584F">
        <w:rPr>
          <w:rFonts w:ascii="Times New Roman" w:hAnsi="Times New Roman" w:cs="Times New Roman"/>
          <w:b/>
          <w:bCs/>
          <w:color w:val="000000"/>
        </w:rPr>
        <w:t xml:space="preserve">Заместитель </w:t>
      </w:r>
    </w:p>
    <w:p w:rsidR="00E07F01" w:rsidRPr="0055584F" w:rsidRDefault="00E07F01" w:rsidP="00E07F01">
      <w:pPr>
        <w:ind w:firstLine="567"/>
        <w:jc w:val="both"/>
        <w:rPr>
          <w:rFonts w:ascii="Times New Roman" w:hAnsi="Times New Roman" w:cs="Times New Roman"/>
          <w:b/>
          <w:bCs/>
          <w:color w:val="000000"/>
        </w:rPr>
      </w:pPr>
      <w:r w:rsidRPr="0055584F">
        <w:rPr>
          <w:rFonts w:ascii="Times New Roman" w:hAnsi="Times New Roman" w:cs="Times New Roman"/>
          <w:b/>
          <w:bCs/>
          <w:color w:val="000000"/>
        </w:rPr>
        <w:t>Генерального директора</w:t>
      </w:r>
      <w:r w:rsidRPr="0055584F">
        <w:rPr>
          <w:rFonts w:ascii="Times New Roman" w:hAnsi="Times New Roman" w:cs="Times New Roman"/>
          <w:b/>
          <w:bCs/>
          <w:color w:val="000000"/>
        </w:rPr>
        <w:tab/>
      </w:r>
      <w:r w:rsidRPr="0055584F">
        <w:rPr>
          <w:rFonts w:ascii="Times New Roman" w:hAnsi="Times New Roman" w:cs="Times New Roman"/>
          <w:b/>
          <w:bCs/>
          <w:color w:val="000000"/>
        </w:rPr>
        <w:tab/>
      </w:r>
      <w:r w:rsidRPr="0055584F">
        <w:rPr>
          <w:rFonts w:ascii="Times New Roman" w:hAnsi="Times New Roman" w:cs="Times New Roman"/>
          <w:b/>
          <w:bCs/>
          <w:color w:val="000000"/>
        </w:rPr>
        <w:tab/>
      </w:r>
      <w:r w:rsidRPr="0055584F">
        <w:rPr>
          <w:rFonts w:ascii="Times New Roman" w:hAnsi="Times New Roman" w:cs="Times New Roman"/>
          <w:b/>
          <w:bCs/>
          <w:color w:val="000000"/>
        </w:rPr>
        <w:tab/>
      </w:r>
      <w:r w:rsidRPr="0055584F">
        <w:rPr>
          <w:rFonts w:ascii="Times New Roman" w:hAnsi="Times New Roman" w:cs="Times New Roman"/>
          <w:b/>
          <w:bCs/>
          <w:color w:val="000000"/>
        </w:rPr>
        <w:tab/>
      </w:r>
      <w:r w:rsidRPr="0055584F">
        <w:rPr>
          <w:rFonts w:ascii="Times New Roman" w:hAnsi="Times New Roman" w:cs="Times New Roman"/>
          <w:b/>
          <w:bCs/>
          <w:color w:val="000000"/>
        </w:rPr>
        <w:tab/>
      </w:r>
      <w:r w:rsidRPr="0055584F">
        <w:rPr>
          <w:rFonts w:ascii="Times New Roman" w:hAnsi="Times New Roman" w:cs="Times New Roman"/>
          <w:b/>
          <w:bCs/>
          <w:color w:val="000000"/>
        </w:rPr>
        <w:tab/>
        <w:t xml:space="preserve">      С. </w:t>
      </w:r>
      <w:proofErr w:type="spellStart"/>
      <w:r w:rsidRPr="0055584F">
        <w:rPr>
          <w:rFonts w:ascii="Times New Roman" w:hAnsi="Times New Roman" w:cs="Times New Roman"/>
          <w:b/>
          <w:bCs/>
          <w:color w:val="000000"/>
        </w:rPr>
        <w:t>Радаев</w:t>
      </w:r>
      <w:proofErr w:type="spellEnd"/>
    </w:p>
    <w:p w:rsidR="00E07F01" w:rsidRPr="0055584F" w:rsidRDefault="00E07F01" w:rsidP="00E07F01">
      <w:pPr>
        <w:ind w:firstLine="567"/>
        <w:jc w:val="both"/>
        <w:rPr>
          <w:rFonts w:ascii="Times New Roman" w:hAnsi="Times New Roman" w:cs="Times New Roman"/>
          <w:b/>
          <w:bCs/>
          <w:color w:val="000000"/>
        </w:rPr>
      </w:pPr>
    </w:p>
    <w:p w:rsidR="00E07F01" w:rsidRPr="0055584F" w:rsidRDefault="00E07F01" w:rsidP="00E07F01">
      <w:pPr>
        <w:ind w:firstLine="567"/>
        <w:jc w:val="both"/>
        <w:rPr>
          <w:rFonts w:ascii="Times New Roman" w:hAnsi="Times New Roman" w:cs="Times New Roman"/>
          <w:b/>
          <w:bCs/>
          <w:color w:val="000000"/>
        </w:rPr>
      </w:pPr>
      <w:r w:rsidRPr="0055584F">
        <w:rPr>
          <w:rFonts w:ascii="Times New Roman" w:hAnsi="Times New Roman" w:cs="Times New Roman"/>
          <w:b/>
          <w:bCs/>
          <w:color w:val="000000"/>
        </w:rPr>
        <w:t xml:space="preserve">Руководитель </w:t>
      </w:r>
    </w:p>
    <w:p w:rsidR="00E07F01" w:rsidRPr="0055584F" w:rsidRDefault="00E07F01" w:rsidP="003D6294">
      <w:pPr>
        <w:ind w:firstLine="567"/>
        <w:jc w:val="both"/>
        <w:rPr>
          <w:rFonts w:ascii="Times New Roman" w:hAnsi="Times New Roman" w:cs="Times New Roman"/>
          <w:b/>
          <w:bCs/>
          <w:color w:val="000000"/>
        </w:rPr>
      </w:pPr>
      <w:r w:rsidRPr="0055584F">
        <w:rPr>
          <w:rFonts w:ascii="Times New Roman" w:hAnsi="Times New Roman" w:cs="Times New Roman"/>
          <w:b/>
          <w:bCs/>
          <w:color w:val="000000"/>
        </w:rPr>
        <w:t xml:space="preserve">Департамента </w:t>
      </w:r>
      <w:r w:rsidR="00B970E2" w:rsidRPr="0055584F">
        <w:rPr>
          <w:rFonts w:ascii="Times New Roman" w:hAnsi="Times New Roman" w:cs="Times New Roman"/>
          <w:b/>
          <w:bCs/>
          <w:color w:val="000000"/>
        </w:rPr>
        <w:t>разработки НТД</w:t>
      </w:r>
      <w:r w:rsidRPr="0055584F">
        <w:rPr>
          <w:rFonts w:ascii="Times New Roman" w:hAnsi="Times New Roman" w:cs="Times New Roman"/>
          <w:b/>
          <w:bCs/>
          <w:color w:val="000000"/>
        </w:rPr>
        <w:tab/>
      </w:r>
      <w:r w:rsidRPr="0055584F">
        <w:rPr>
          <w:rFonts w:ascii="Times New Roman" w:hAnsi="Times New Roman" w:cs="Times New Roman"/>
          <w:b/>
          <w:bCs/>
          <w:color w:val="000000"/>
        </w:rPr>
        <w:tab/>
      </w:r>
      <w:r w:rsidRPr="0055584F">
        <w:rPr>
          <w:rFonts w:ascii="Times New Roman" w:hAnsi="Times New Roman" w:cs="Times New Roman"/>
          <w:b/>
          <w:bCs/>
          <w:color w:val="000000"/>
        </w:rPr>
        <w:tab/>
      </w:r>
      <w:r w:rsidRPr="0055584F">
        <w:rPr>
          <w:rFonts w:ascii="Times New Roman" w:hAnsi="Times New Roman" w:cs="Times New Roman"/>
          <w:b/>
          <w:bCs/>
          <w:color w:val="000000"/>
        </w:rPr>
        <w:tab/>
      </w:r>
      <w:r w:rsidRPr="0055584F">
        <w:rPr>
          <w:rFonts w:ascii="Times New Roman" w:hAnsi="Times New Roman" w:cs="Times New Roman"/>
          <w:b/>
          <w:bCs/>
          <w:color w:val="000000"/>
        </w:rPr>
        <w:tab/>
      </w:r>
      <w:r w:rsidR="00B970E2" w:rsidRPr="0055584F">
        <w:rPr>
          <w:rFonts w:ascii="Times New Roman" w:hAnsi="Times New Roman" w:cs="Times New Roman"/>
          <w:b/>
          <w:bCs/>
          <w:color w:val="000000"/>
        </w:rPr>
        <w:t xml:space="preserve">       </w:t>
      </w:r>
      <w:r w:rsidRPr="0055584F">
        <w:rPr>
          <w:rFonts w:ascii="Times New Roman" w:hAnsi="Times New Roman" w:cs="Times New Roman"/>
          <w:b/>
          <w:bCs/>
          <w:color w:val="000000"/>
        </w:rPr>
        <w:t xml:space="preserve">      </w:t>
      </w:r>
      <w:r w:rsidR="00B970E2" w:rsidRPr="0055584F">
        <w:rPr>
          <w:rFonts w:ascii="Times New Roman" w:hAnsi="Times New Roman" w:cs="Times New Roman"/>
          <w:b/>
          <w:bCs/>
          <w:color w:val="000000"/>
          <w:lang w:val="kk-KZ"/>
        </w:rPr>
        <w:t>А. Сопбеков</w:t>
      </w:r>
    </w:p>
    <w:p w:rsidR="00E07F01" w:rsidRPr="0055584F" w:rsidRDefault="00E07F01" w:rsidP="00E07F01">
      <w:pPr>
        <w:ind w:firstLine="567"/>
        <w:jc w:val="both"/>
        <w:rPr>
          <w:rFonts w:ascii="Times New Roman" w:hAnsi="Times New Roman" w:cs="Times New Roman"/>
          <w:b/>
          <w:bCs/>
          <w:color w:val="000000"/>
        </w:rPr>
      </w:pPr>
    </w:p>
    <w:p w:rsidR="00E07F01" w:rsidRPr="0055584F" w:rsidRDefault="00B970E2" w:rsidP="00E07F01">
      <w:pPr>
        <w:ind w:firstLine="567"/>
        <w:jc w:val="both"/>
        <w:rPr>
          <w:rFonts w:ascii="Times New Roman" w:hAnsi="Times New Roman" w:cs="Times New Roman"/>
          <w:b/>
          <w:bCs/>
          <w:color w:val="000000"/>
        </w:rPr>
      </w:pPr>
      <w:r w:rsidRPr="0055584F">
        <w:rPr>
          <w:rFonts w:ascii="Times New Roman" w:hAnsi="Times New Roman" w:cs="Times New Roman"/>
          <w:b/>
          <w:bCs/>
          <w:color w:val="000000"/>
        </w:rPr>
        <w:t>Главный с</w:t>
      </w:r>
      <w:r w:rsidR="00E07F01" w:rsidRPr="0055584F">
        <w:rPr>
          <w:rFonts w:ascii="Times New Roman" w:hAnsi="Times New Roman" w:cs="Times New Roman"/>
          <w:b/>
          <w:bCs/>
          <w:color w:val="000000"/>
        </w:rPr>
        <w:t xml:space="preserve">пециалист </w:t>
      </w:r>
    </w:p>
    <w:p w:rsidR="00E07F01" w:rsidRPr="00E700A0" w:rsidRDefault="00E07F01" w:rsidP="00E07F01">
      <w:pPr>
        <w:ind w:firstLine="567"/>
        <w:jc w:val="both"/>
        <w:rPr>
          <w:rFonts w:ascii="Times New Roman" w:hAnsi="Times New Roman" w:cs="Times New Roman"/>
          <w:b/>
          <w:bCs/>
          <w:color w:val="000000"/>
        </w:rPr>
      </w:pPr>
      <w:r w:rsidRPr="0055584F">
        <w:rPr>
          <w:rFonts w:ascii="Times New Roman" w:hAnsi="Times New Roman" w:cs="Times New Roman"/>
          <w:b/>
          <w:bCs/>
          <w:color w:val="000000"/>
        </w:rPr>
        <w:t>Департамента</w:t>
      </w:r>
      <w:r w:rsidR="00B970E2" w:rsidRPr="0055584F">
        <w:rPr>
          <w:rFonts w:ascii="Times New Roman" w:hAnsi="Times New Roman" w:cs="Times New Roman"/>
          <w:b/>
          <w:bCs/>
          <w:color w:val="000000"/>
        </w:rPr>
        <w:t xml:space="preserve"> разработки НТД</w:t>
      </w:r>
      <w:r w:rsidRPr="0055584F">
        <w:rPr>
          <w:rFonts w:ascii="Times New Roman" w:hAnsi="Times New Roman" w:cs="Times New Roman"/>
          <w:b/>
          <w:bCs/>
          <w:color w:val="000000"/>
        </w:rPr>
        <w:tab/>
      </w:r>
      <w:r w:rsidRPr="0055584F">
        <w:rPr>
          <w:rFonts w:ascii="Times New Roman" w:hAnsi="Times New Roman" w:cs="Times New Roman"/>
          <w:b/>
          <w:bCs/>
          <w:color w:val="000000"/>
        </w:rPr>
        <w:tab/>
      </w:r>
      <w:r w:rsidRPr="0055584F">
        <w:rPr>
          <w:rFonts w:ascii="Times New Roman" w:hAnsi="Times New Roman" w:cs="Times New Roman"/>
          <w:b/>
          <w:bCs/>
          <w:color w:val="000000"/>
        </w:rPr>
        <w:tab/>
      </w:r>
      <w:r w:rsidRPr="0055584F">
        <w:rPr>
          <w:rFonts w:ascii="Times New Roman" w:hAnsi="Times New Roman" w:cs="Times New Roman"/>
          <w:b/>
          <w:bCs/>
          <w:color w:val="000000"/>
        </w:rPr>
        <w:tab/>
      </w:r>
      <w:r w:rsidR="00B970E2" w:rsidRPr="0055584F">
        <w:rPr>
          <w:rFonts w:ascii="Times New Roman" w:hAnsi="Times New Roman" w:cs="Times New Roman"/>
          <w:b/>
          <w:bCs/>
          <w:color w:val="000000"/>
        </w:rPr>
        <w:tab/>
        <w:t xml:space="preserve">         К. </w:t>
      </w:r>
      <w:proofErr w:type="spellStart"/>
      <w:r w:rsidR="00B970E2" w:rsidRPr="0055584F">
        <w:rPr>
          <w:rFonts w:ascii="Times New Roman" w:hAnsi="Times New Roman" w:cs="Times New Roman"/>
          <w:b/>
          <w:bCs/>
          <w:color w:val="000000"/>
        </w:rPr>
        <w:t>Саттыбаева</w:t>
      </w:r>
      <w:proofErr w:type="spellEnd"/>
    </w:p>
    <w:p w:rsidR="00E07F01" w:rsidRPr="00E700A0" w:rsidRDefault="00E07F01" w:rsidP="00E07F01">
      <w:pPr>
        <w:widowControl/>
        <w:tabs>
          <w:tab w:val="num" w:pos="-993"/>
        </w:tabs>
        <w:autoSpaceDE/>
        <w:autoSpaceDN/>
        <w:adjustRightInd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9C5AF2" w:rsidRPr="009C5AF2" w:rsidRDefault="009C5AF2" w:rsidP="00871968">
      <w:pPr>
        <w:pStyle w:val="Style24"/>
        <w:widowControl/>
        <w:ind w:firstLine="720"/>
        <w:jc w:val="both"/>
        <w:rPr>
          <w:rStyle w:val="FontStyle98"/>
          <w:rFonts w:ascii="Times New Roman" w:hAnsi="Times New Roman" w:cs="Times New Roman"/>
          <w:i w:val="0"/>
          <w:sz w:val="28"/>
          <w:szCs w:val="28"/>
          <w:lang w:eastAsia="en-US"/>
        </w:rPr>
      </w:pPr>
    </w:p>
    <w:sectPr w:rsidR="009C5AF2" w:rsidRPr="009C5AF2" w:rsidSect="00277131">
      <w:pgSz w:w="11909" w:h="16834"/>
      <w:pgMar w:top="1134" w:right="1134" w:bottom="1134" w:left="1418" w:header="720" w:footer="720" w:gutter="0"/>
      <w:cols w:space="720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16121" w:rsidRDefault="00116121">
      <w:r>
        <w:separator/>
      </w:r>
    </w:p>
  </w:endnote>
  <w:endnote w:type="continuationSeparator" w:id="0">
    <w:p w:rsidR="00116121" w:rsidRDefault="0011612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 Black">
    <w:panose1 w:val="020B0A04020102020204"/>
    <w:charset w:val="CC"/>
    <w:family w:val="swiss"/>
    <w:pitch w:val="variable"/>
    <w:sig w:usb0="A00002AF" w:usb1="400078FB" w:usb2="00000000" w:usb3="00000000" w:csb0="0000009F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Fonts w:ascii="Times New Roman" w:hAnsi="Times New Roman" w:cs="Times New Roman"/>
      </w:rPr>
      <w:id w:val="-2047899941"/>
      <w:docPartObj>
        <w:docPartGallery w:val="Page Numbers (Bottom of Page)"/>
        <w:docPartUnique/>
      </w:docPartObj>
    </w:sdtPr>
    <w:sdtEndPr/>
    <w:sdtContent>
      <w:p w:rsidR="00FE7431" w:rsidRPr="00525481" w:rsidRDefault="00FE7431">
        <w:pPr>
          <w:pStyle w:val="af0"/>
          <w:rPr>
            <w:rFonts w:ascii="Times New Roman" w:hAnsi="Times New Roman" w:cs="Times New Roman"/>
          </w:rPr>
        </w:pPr>
        <w:r w:rsidRPr="00525481">
          <w:rPr>
            <w:rFonts w:ascii="Times New Roman" w:hAnsi="Times New Roman" w:cs="Times New Roman"/>
          </w:rPr>
          <w:fldChar w:fldCharType="begin"/>
        </w:r>
        <w:r w:rsidRPr="00525481">
          <w:rPr>
            <w:rFonts w:ascii="Times New Roman" w:hAnsi="Times New Roman" w:cs="Times New Roman"/>
          </w:rPr>
          <w:instrText>PAGE   \* MERGEFORMAT</w:instrText>
        </w:r>
        <w:r w:rsidRPr="00525481">
          <w:rPr>
            <w:rFonts w:ascii="Times New Roman" w:hAnsi="Times New Roman" w:cs="Times New Roman"/>
          </w:rPr>
          <w:fldChar w:fldCharType="separate"/>
        </w:r>
        <w:r w:rsidR="0055584F">
          <w:rPr>
            <w:rFonts w:ascii="Times New Roman" w:hAnsi="Times New Roman" w:cs="Times New Roman"/>
            <w:noProof/>
          </w:rPr>
          <w:t>ii</w:t>
        </w:r>
        <w:r w:rsidRPr="00525481">
          <w:rPr>
            <w:rFonts w:ascii="Times New Roman" w:hAnsi="Times New Roman" w:cs="Times New Roman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527720386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</w:rPr>
    </w:sdtEndPr>
    <w:sdtContent>
      <w:p w:rsidR="00FE7431" w:rsidRPr="00D43015" w:rsidRDefault="00FE7431" w:rsidP="00D43015">
        <w:pPr>
          <w:pStyle w:val="af0"/>
          <w:jc w:val="right"/>
          <w:rPr>
            <w:rFonts w:ascii="Times New Roman" w:hAnsi="Times New Roman" w:cs="Times New Roman"/>
          </w:rPr>
        </w:pPr>
        <w:r w:rsidRPr="00D43015">
          <w:rPr>
            <w:rFonts w:ascii="Times New Roman" w:hAnsi="Times New Roman" w:cs="Times New Roman"/>
          </w:rPr>
          <w:fldChar w:fldCharType="begin"/>
        </w:r>
        <w:r w:rsidRPr="00D43015">
          <w:rPr>
            <w:rFonts w:ascii="Times New Roman" w:hAnsi="Times New Roman" w:cs="Times New Roman"/>
          </w:rPr>
          <w:instrText>PAGE   \* MERGEFORMAT</w:instrText>
        </w:r>
        <w:r w:rsidRPr="00D43015">
          <w:rPr>
            <w:rFonts w:ascii="Times New Roman" w:hAnsi="Times New Roman" w:cs="Times New Roman"/>
          </w:rPr>
          <w:fldChar w:fldCharType="separate"/>
        </w:r>
        <w:r w:rsidR="0055584F">
          <w:rPr>
            <w:rFonts w:ascii="Times New Roman" w:hAnsi="Times New Roman" w:cs="Times New Roman"/>
            <w:noProof/>
          </w:rPr>
          <w:t>iii</w:t>
        </w:r>
        <w:r w:rsidRPr="00D43015">
          <w:rPr>
            <w:rFonts w:ascii="Times New Roman" w:hAnsi="Times New Roman" w:cs="Times New Roman"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7431" w:rsidRDefault="00FE7431">
    <w:pPr>
      <w:pStyle w:val="af7"/>
      <w:kinsoku w:val="0"/>
      <w:overflowPunct w:val="0"/>
      <w:spacing w:line="14" w:lineRule="auto"/>
      <w:rPr>
        <w:rFonts w:ascii="Times New Roman" w:hAnsi="Times New Roman" w:cs="Times New Roman"/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0" allowOverlap="1" wp14:anchorId="5CFEEDD8" wp14:editId="3AF75834">
              <wp:simplePos x="0" y="0"/>
              <wp:positionH relativeFrom="page">
                <wp:posOffset>431956</wp:posOffset>
              </wp:positionH>
              <wp:positionV relativeFrom="page">
                <wp:posOffset>10187426</wp:posOffset>
              </wp:positionV>
              <wp:extent cx="342199" cy="189230"/>
              <wp:effectExtent l="0" t="0" r="1270" b="1270"/>
              <wp:wrapNone/>
              <wp:docPr id="6" name="Text 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42199" cy="1892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FE7431" w:rsidRPr="00943690" w:rsidRDefault="00FE7431">
                          <w:pPr>
                            <w:pStyle w:val="af7"/>
                            <w:kinsoku w:val="0"/>
                            <w:overflowPunct w:val="0"/>
                            <w:spacing w:before="20"/>
                            <w:ind w:left="60"/>
                            <w:rPr>
                              <w:rFonts w:ascii="Times New Roman" w:hAnsi="Times New Roman" w:cs="Times New Roman"/>
                              <w:bCs/>
                              <w:color w:val="231F20"/>
                            </w:rPr>
                          </w:pPr>
                          <w:r w:rsidRPr="00943690">
                            <w:rPr>
                              <w:rFonts w:ascii="Times New Roman" w:hAnsi="Times New Roman" w:cs="Times New Roman"/>
                              <w:bCs/>
                              <w:color w:val="231F20"/>
                            </w:rPr>
                            <w:fldChar w:fldCharType="begin"/>
                          </w:r>
                          <w:r w:rsidRPr="00943690">
                            <w:rPr>
                              <w:rFonts w:ascii="Times New Roman" w:hAnsi="Times New Roman" w:cs="Times New Roman"/>
                              <w:bCs/>
                              <w:color w:val="231F20"/>
                            </w:rPr>
                            <w:instrText xml:space="preserve"> PAGE </w:instrText>
                          </w:r>
                          <w:r w:rsidRPr="00943690">
                            <w:rPr>
                              <w:rFonts w:ascii="Times New Roman" w:hAnsi="Times New Roman" w:cs="Times New Roman"/>
                              <w:bCs/>
                              <w:color w:val="231F20"/>
                            </w:rPr>
                            <w:fldChar w:fldCharType="separate"/>
                          </w:r>
                          <w:r w:rsidR="0055584F">
                            <w:rPr>
                              <w:rFonts w:ascii="Times New Roman" w:hAnsi="Times New Roman" w:cs="Times New Roman"/>
                              <w:bCs/>
                              <w:noProof/>
                              <w:color w:val="231F20"/>
                            </w:rPr>
                            <w:t>4</w:t>
                          </w:r>
                          <w:r w:rsidRPr="00943690">
                            <w:rPr>
                              <w:rFonts w:ascii="Times New Roman" w:hAnsi="Times New Roman" w:cs="Times New Roman"/>
                              <w:bCs/>
                              <w:color w:val="231F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1" o:spid="_x0000_s1044" type="#_x0000_t202" style="position:absolute;margin-left:34pt;margin-top:802.15pt;width:26.95pt;height:14.9pt;z-index:-251653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" o:allowincell="f" filled="f" stroked="f">
              <v:textbox inset="0,0,0,0">
                <w:txbxContent>
                  <w:p w:rsidR="00FE7431" w:rsidRPr="00943690" w:rsidRDefault="00FE7431">
                    <w:pPr>
                      <w:pStyle w:val="af7"/>
                      <w:kinsoku w:val="0"/>
                      <w:overflowPunct w:val="0"/>
                      <w:spacing w:before="20"/>
                      <w:ind w:left="60"/>
                      <w:rPr>
                        <w:rFonts w:ascii="Times New Roman" w:hAnsi="Times New Roman" w:cs="Times New Roman"/>
                        <w:bCs/>
                        <w:color w:val="231F20"/>
                      </w:rPr>
                    </w:pPr>
                    <w:r w:rsidRPr="00943690">
                      <w:rPr>
                        <w:rFonts w:ascii="Times New Roman" w:hAnsi="Times New Roman" w:cs="Times New Roman"/>
                        <w:bCs/>
                        <w:color w:val="231F20"/>
                      </w:rPr>
                      <w:fldChar w:fldCharType="begin"/>
                    </w:r>
                    <w:r w:rsidRPr="00943690">
                      <w:rPr>
                        <w:rFonts w:ascii="Times New Roman" w:hAnsi="Times New Roman" w:cs="Times New Roman"/>
                        <w:bCs/>
                        <w:color w:val="231F20"/>
                      </w:rPr>
                      <w:instrText xml:space="preserve"> PAGE </w:instrText>
                    </w:r>
                    <w:r w:rsidRPr="00943690">
                      <w:rPr>
                        <w:rFonts w:ascii="Times New Roman" w:hAnsi="Times New Roman" w:cs="Times New Roman"/>
                        <w:bCs/>
                        <w:color w:val="231F20"/>
                      </w:rPr>
                      <w:fldChar w:fldCharType="separate"/>
                    </w:r>
                    <w:r w:rsidR="0055584F">
                      <w:rPr>
                        <w:rFonts w:ascii="Times New Roman" w:hAnsi="Times New Roman" w:cs="Times New Roman"/>
                        <w:bCs/>
                        <w:noProof/>
                        <w:color w:val="231F20"/>
                      </w:rPr>
                      <w:t>4</w:t>
                    </w:r>
                    <w:r w:rsidRPr="00943690">
                      <w:rPr>
                        <w:rFonts w:ascii="Times New Roman" w:hAnsi="Times New Roman" w:cs="Times New Roman"/>
                        <w:bCs/>
                        <w:color w:val="231F20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7431" w:rsidRDefault="00FE7431">
    <w:pPr>
      <w:pStyle w:val="af7"/>
      <w:kinsoku w:val="0"/>
      <w:overflowPunct w:val="0"/>
      <w:spacing w:line="14" w:lineRule="auto"/>
      <w:rPr>
        <w:rFonts w:ascii="Times New Roman" w:hAnsi="Times New Roman" w:cs="Times New Roman"/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1312" behindDoc="1" locked="0" layoutInCell="0" allowOverlap="1" wp14:anchorId="3DFF8979" wp14:editId="0F49C4D8">
              <wp:simplePos x="0" y="0"/>
              <wp:positionH relativeFrom="page">
                <wp:posOffset>6888480</wp:posOffset>
              </wp:positionH>
              <wp:positionV relativeFrom="page">
                <wp:posOffset>10186670</wp:posOffset>
              </wp:positionV>
              <wp:extent cx="254635" cy="189230"/>
              <wp:effectExtent l="0" t="0" r="0" b="0"/>
              <wp:wrapNone/>
              <wp:docPr id="4" name="Text Box 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54635" cy="1892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FE7431" w:rsidRPr="00AB480E" w:rsidRDefault="00FE7431">
                          <w:pPr>
                            <w:pStyle w:val="af7"/>
                            <w:kinsoku w:val="0"/>
                            <w:overflowPunct w:val="0"/>
                            <w:spacing w:before="20"/>
                            <w:ind w:left="60"/>
                            <w:rPr>
                              <w:rFonts w:ascii="Times New Roman" w:hAnsi="Times New Roman" w:cs="Times New Roman"/>
                              <w:bCs/>
                              <w:color w:val="231F20"/>
                              <w:spacing w:val="-5"/>
                            </w:rPr>
                          </w:pPr>
                          <w:r w:rsidRPr="00AB480E">
                            <w:rPr>
                              <w:rFonts w:ascii="Times New Roman" w:hAnsi="Times New Roman" w:cs="Times New Roman"/>
                              <w:bCs/>
                              <w:color w:val="231F20"/>
                              <w:spacing w:val="-5"/>
                            </w:rPr>
                            <w:fldChar w:fldCharType="begin"/>
                          </w:r>
                          <w:r w:rsidRPr="00AB480E">
                            <w:rPr>
                              <w:rFonts w:ascii="Times New Roman" w:hAnsi="Times New Roman" w:cs="Times New Roman"/>
                              <w:bCs/>
                              <w:color w:val="231F20"/>
                              <w:spacing w:val="-5"/>
                            </w:rPr>
                            <w:instrText xml:space="preserve"> PAGE </w:instrText>
                          </w:r>
                          <w:r w:rsidRPr="00AB480E">
                            <w:rPr>
                              <w:rFonts w:ascii="Times New Roman" w:hAnsi="Times New Roman" w:cs="Times New Roman"/>
                              <w:bCs/>
                              <w:color w:val="231F20"/>
                              <w:spacing w:val="-5"/>
                            </w:rPr>
                            <w:fldChar w:fldCharType="separate"/>
                          </w:r>
                          <w:r w:rsidR="0055584F">
                            <w:rPr>
                              <w:rFonts w:ascii="Times New Roman" w:hAnsi="Times New Roman" w:cs="Times New Roman"/>
                              <w:bCs/>
                              <w:noProof/>
                              <w:color w:val="231F20"/>
                              <w:spacing w:val="-5"/>
                            </w:rPr>
                            <w:t>5</w:t>
                          </w:r>
                          <w:r w:rsidRPr="00AB480E">
                            <w:rPr>
                              <w:rFonts w:ascii="Times New Roman" w:hAnsi="Times New Roman" w:cs="Times New Roman"/>
                              <w:bCs/>
                              <w:color w:val="231F20"/>
                              <w:spacing w:val="-5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9" o:spid="_x0000_s1045" type="#_x0000_t202" style="position:absolute;margin-left:542.4pt;margin-top:802.1pt;width:20.05pt;height:14.9pt;z-index:-25165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" o:allowincell="f" filled="f" stroked="f">
              <v:textbox inset="0,0,0,0">
                <w:txbxContent>
                  <w:p w:rsidR="00FE7431" w:rsidRPr="00AB480E" w:rsidRDefault="00FE7431">
                    <w:pPr>
                      <w:pStyle w:val="af7"/>
                      <w:kinsoku w:val="0"/>
                      <w:overflowPunct w:val="0"/>
                      <w:spacing w:before="20"/>
                      <w:ind w:left="60"/>
                      <w:rPr>
                        <w:rFonts w:ascii="Times New Roman" w:hAnsi="Times New Roman" w:cs="Times New Roman"/>
                        <w:bCs/>
                        <w:color w:val="231F20"/>
                        <w:spacing w:val="-5"/>
                      </w:rPr>
                    </w:pPr>
                    <w:r w:rsidRPr="00AB480E">
                      <w:rPr>
                        <w:rFonts w:ascii="Times New Roman" w:hAnsi="Times New Roman" w:cs="Times New Roman"/>
                        <w:bCs/>
                        <w:color w:val="231F20"/>
                        <w:spacing w:val="-5"/>
                      </w:rPr>
                      <w:fldChar w:fldCharType="begin"/>
                    </w:r>
                    <w:r w:rsidRPr="00AB480E">
                      <w:rPr>
                        <w:rFonts w:ascii="Times New Roman" w:hAnsi="Times New Roman" w:cs="Times New Roman"/>
                        <w:bCs/>
                        <w:color w:val="231F20"/>
                        <w:spacing w:val="-5"/>
                      </w:rPr>
                      <w:instrText xml:space="preserve"> PAGE </w:instrText>
                    </w:r>
                    <w:r w:rsidRPr="00AB480E">
                      <w:rPr>
                        <w:rFonts w:ascii="Times New Roman" w:hAnsi="Times New Roman" w:cs="Times New Roman"/>
                        <w:bCs/>
                        <w:color w:val="231F20"/>
                        <w:spacing w:val="-5"/>
                      </w:rPr>
                      <w:fldChar w:fldCharType="separate"/>
                    </w:r>
                    <w:r w:rsidR="0055584F">
                      <w:rPr>
                        <w:rFonts w:ascii="Times New Roman" w:hAnsi="Times New Roman" w:cs="Times New Roman"/>
                        <w:bCs/>
                        <w:noProof/>
                        <w:color w:val="231F20"/>
                        <w:spacing w:val="-5"/>
                      </w:rPr>
                      <w:t>5</w:t>
                    </w:r>
                    <w:r w:rsidRPr="00AB480E">
                      <w:rPr>
                        <w:rFonts w:ascii="Times New Roman" w:hAnsi="Times New Roman" w:cs="Times New Roman"/>
                        <w:bCs/>
                        <w:color w:val="231F20"/>
                        <w:spacing w:val="-5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16121" w:rsidRDefault="00116121">
      <w:r>
        <w:separator/>
      </w:r>
    </w:p>
  </w:footnote>
  <w:footnote w:type="continuationSeparator" w:id="0">
    <w:p w:rsidR="00116121" w:rsidRDefault="00116121">
      <w:r>
        <w:continuationSeparator/>
      </w:r>
    </w:p>
  </w:footnote>
  <w:footnote w:id="1">
    <w:p w:rsidR="00FE7431" w:rsidRPr="00F86551" w:rsidRDefault="00FE7431" w:rsidP="008C53C4">
      <w:pPr>
        <w:pStyle w:val="a7"/>
        <w:jc w:val="both"/>
      </w:pPr>
      <w:r>
        <w:rPr>
          <w:rStyle w:val="a9"/>
        </w:rPr>
        <w:footnoteRef/>
      </w:r>
      <w:r>
        <w:t xml:space="preserve"> </w:t>
      </w:r>
      <w:r w:rsidRPr="00F86551">
        <w:rPr>
          <w:rFonts w:ascii="Times New Roman" w:hAnsi="Times New Roman" w:cs="Times New Roman"/>
        </w:rPr>
        <w:t>На стадии разработки Изменение 1</w:t>
      </w:r>
      <w:r w:rsidRPr="008C53C4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 xml:space="preserve">к </w:t>
      </w:r>
      <w:r w:rsidRPr="00F86551">
        <w:rPr>
          <w:rFonts w:ascii="Times New Roman" w:eastAsiaTheme="minorEastAsia" w:hAnsi="Times New Roman" w:cs="Times New Roman"/>
          <w:color w:val="231F20"/>
          <w:lang w:val="en-US"/>
        </w:rPr>
        <w:t>ISO</w:t>
      </w:r>
      <w:r w:rsidRPr="00F86551">
        <w:rPr>
          <w:rFonts w:ascii="Times New Roman" w:eastAsiaTheme="minorEastAsia" w:hAnsi="Times New Roman" w:cs="Times New Roman"/>
          <w:color w:val="231F20"/>
        </w:rPr>
        <w:t xml:space="preserve"> 11607-1:2019</w:t>
      </w:r>
      <w:r>
        <w:rPr>
          <w:rFonts w:ascii="Times New Roman" w:eastAsiaTheme="minorEastAsia" w:hAnsi="Times New Roman" w:cs="Times New Roman"/>
          <w:color w:val="231F20"/>
        </w:rPr>
        <w:t xml:space="preserve">. На дату опубликования настоящего стандарта находится на этапе разработки </w:t>
      </w:r>
      <w:r w:rsidRPr="00F86551">
        <w:rPr>
          <w:rFonts w:ascii="Times New Roman" w:eastAsiaTheme="minorEastAsia" w:hAnsi="Times New Roman" w:cs="Times New Roman"/>
          <w:color w:val="231F20"/>
          <w:lang w:val="en-US"/>
        </w:rPr>
        <w:t>ISO</w:t>
      </w:r>
      <w:r w:rsidRPr="00F86551">
        <w:rPr>
          <w:rFonts w:ascii="Times New Roman" w:eastAsiaTheme="minorEastAsia" w:hAnsi="Times New Roman" w:cs="Times New Roman"/>
          <w:color w:val="231F20"/>
        </w:rPr>
        <w:t xml:space="preserve"> 11607-1:2019/</w:t>
      </w:r>
      <w:r w:rsidRPr="00F86551">
        <w:rPr>
          <w:rFonts w:ascii="Times New Roman" w:eastAsiaTheme="minorEastAsia" w:hAnsi="Times New Roman" w:cs="Times New Roman"/>
          <w:color w:val="231F20"/>
          <w:lang w:val="en-US"/>
        </w:rPr>
        <w:t>CD</w:t>
      </w:r>
      <w:r w:rsidRPr="00F86551">
        <w:rPr>
          <w:rFonts w:ascii="Times New Roman" w:eastAsiaTheme="minorEastAsia" w:hAnsi="Times New Roman" w:cs="Times New Roman"/>
          <w:color w:val="231F20"/>
        </w:rPr>
        <w:t xml:space="preserve"> </w:t>
      </w:r>
      <w:r w:rsidRPr="00F86551">
        <w:rPr>
          <w:rFonts w:ascii="Times New Roman" w:eastAsiaTheme="minorEastAsia" w:hAnsi="Times New Roman" w:cs="Times New Roman"/>
          <w:color w:val="231F20"/>
          <w:lang w:val="en-US"/>
        </w:rPr>
        <w:t>AMD</w:t>
      </w:r>
      <w:r w:rsidRPr="00F86551">
        <w:rPr>
          <w:rFonts w:ascii="Times New Roman" w:eastAsiaTheme="minorEastAsia" w:hAnsi="Times New Roman" w:cs="Times New Roman"/>
          <w:color w:val="231F20"/>
        </w:rPr>
        <w:t xml:space="preserve"> 1</w:t>
      </w:r>
    </w:p>
  </w:footnote>
  <w:footnote w:id="2">
    <w:p w:rsidR="00FE7431" w:rsidRPr="008C53C4" w:rsidRDefault="00FE7431" w:rsidP="008C53C4">
      <w:pPr>
        <w:pStyle w:val="a7"/>
        <w:jc w:val="both"/>
        <w:rPr>
          <w:rFonts w:ascii="Times New Roman" w:hAnsi="Times New Roman" w:cs="Times New Roman"/>
        </w:rPr>
      </w:pPr>
      <w:r>
        <w:rPr>
          <w:rStyle w:val="a9"/>
        </w:rPr>
        <w:footnoteRef/>
      </w:r>
      <w:r w:rsidRPr="008C53C4">
        <w:t xml:space="preserve"> </w:t>
      </w:r>
      <w:r w:rsidRPr="008C53C4">
        <w:rPr>
          <w:rFonts w:ascii="Times New Roman" w:hAnsi="Times New Roman" w:cs="Times New Roman"/>
        </w:rPr>
        <w:t xml:space="preserve">Будет заменен </w:t>
      </w:r>
      <w:r w:rsidRPr="008C53C4">
        <w:rPr>
          <w:rFonts w:ascii="Times New Roman" w:hAnsi="Times New Roman" w:cs="Times New Roman"/>
          <w:lang w:val="en-US"/>
        </w:rPr>
        <w:t>ISO</w:t>
      </w:r>
      <w:r w:rsidRPr="008C53C4">
        <w:rPr>
          <w:rFonts w:ascii="Times New Roman" w:hAnsi="Times New Roman" w:cs="Times New Roman"/>
        </w:rPr>
        <w:t xml:space="preserve"> 17665, который на дату опубликования настоящего стандарта находится на этапе разработки </w:t>
      </w:r>
      <w:r w:rsidRPr="008C53C4">
        <w:rPr>
          <w:rFonts w:ascii="Times New Roman" w:hAnsi="Times New Roman" w:cs="Times New Roman"/>
          <w:bCs/>
          <w:lang w:val="en-US"/>
        </w:rPr>
        <w:t>ISO</w:t>
      </w:r>
      <w:r w:rsidRPr="008C53C4">
        <w:rPr>
          <w:rFonts w:ascii="Times New Roman" w:hAnsi="Times New Roman" w:cs="Times New Roman"/>
          <w:bCs/>
        </w:rPr>
        <w:t>/</w:t>
      </w:r>
      <w:r w:rsidRPr="008C53C4">
        <w:rPr>
          <w:rFonts w:ascii="Times New Roman" w:hAnsi="Times New Roman" w:cs="Times New Roman"/>
          <w:bCs/>
          <w:lang w:val="en-US"/>
        </w:rPr>
        <w:t>CD</w:t>
      </w:r>
      <w:r w:rsidRPr="008C53C4">
        <w:rPr>
          <w:rFonts w:ascii="Times New Roman" w:hAnsi="Times New Roman" w:cs="Times New Roman"/>
          <w:bCs/>
        </w:rPr>
        <w:t xml:space="preserve"> 17665</w:t>
      </w:r>
      <w:r w:rsidRPr="008C53C4">
        <w:rPr>
          <w:rFonts w:ascii="Times New Roman" w:hAnsi="Times New Roman" w:cs="Times New Roman"/>
          <w:b/>
          <w:bCs/>
        </w:rPr>
        <w:t xml:space="preserve"> </w:t>
      </w:r>
      <w:r w:rsidRPr="008C53C4">
        <w:rPr>
          <w:rFonts w:ascii="Times New Roman" w:hAnsi="Times New Roman" w:cs="Times New Roman"/>
          <w:lang w:val="en-US"/>
        </w:rPr>
        <w:t>Sterilization</w:t>
      </w:r>
      <w:r w:rsidRPr="008C53C4">
        <w:rPr>
          <w:rFonts w:ascii="Times New Roman" w:hAnsi="Times New Roman" w:cs="Times New Roman"/>
        </w:rPr>
        <w:t xml:space="preserve"> </w:t>
      </w:r>
      <w:r w:rsidRPr="008C53C4">
        <w:rPr>
          <w:rFonts w:ascii="Times New Roman" w:hAnsi="Times New Roman" w:cs="Times New Roman"/>
          <w:lang w:val="en-US"/>
        </w:rPr>
        <w:t>of</w:t>
      </w:r>
      <w:r w:rsidRPr="008C53C4">
        <w:rPr>
          <w:rFonts w:ascii="Times New Roman" w:hAnsi="Times New Roman" w:cs="Times New Roman"/>
        </w:rPr>
        <w:t xml:space="preserve"> </w:t>
      </w:r>
      <w:r w:rsidRPr="008C53C4">
        <w:rPr>
          <w:rFonts w:ascii="Times New Roman" w:hAnsi="Times New Roman" w:cs="Times New Roman"/>
          <w:lang w:val="en-US"/>
        </w:rPr>
        <w:t>health</w:t>
      </w:r>
      <w:r w:rsidRPr="008C53C4">
        <w:rPr>
          <w:rFonts w:ascii="Times New Roman" w:hAnsi="Times New Roman" w:cs="Times New Roman"/>
        </w:rPr>
        <w:t xml:space="preserve"> </w:t>
      </w:r>
      <w:r w:rsidRPr="008C53C4">
        <w:rPr>
          <w:rFonts w:ascii="Times New Roman" w:hAnsi="Times New Roman" w:cs="Times New Roman"/>
          <w:lang w:val="en-US"/>
        </w:rPr>
        <w:t>care</w:t>
      </w:r>
      <w:r w:rsidRPr="008C53C4">
        <w:rPr>
          <w:rFonts w:ascii="Times New Roman" w:hAnsi="Times New Roman" w:cs="Times New Roman"/>
        </w:rPr>
        <w:t xml:space="preserve"> </w:t>
      </w:r>
      <w:r w:rsidRPr="008C53C4">
        <w:rPr>
          <w:rFonts w:ascii="Times New Roman" w:hAnsi="Times New Roman" w:cs="Times New Roman"/>
          <w:lang w:val="en-US"/>
        </w:rPr>
        <w:t>products</w:t>
      </w:r>
      <w:r w:rsidRPr="008C53C4">
        <w:rPr>
          <w:rFonts w:ascii="Times New Roman" w:hAnsi="Times New Roman" w:cs="Times New Roman"/>
        </w:rPr>
        <w:t xml:space="preserve"> — </w:t>
      </w:r>
      <w:r w:rsidRPr="008C53C4">
        <w:rPr>
          <w:rFonts w:ascii="Times New Roman" w:hAnsi="Times New Roman" w:cs="Times New Roman"/>
          <w:lang w:val="en-US"/>
        </w:rPr>
        <w:t>Moist</w:t>
      </w:r>
      <w:r w:rsidRPr="008C53C4">
        <w:rPr>
          <w:rFonts w:ascii="Times New Roman" w:hAnsi="Times New Roman" w:cs="Times New Roman"/>
        </w:rPr>
        <w:t xml:space="preserve"> </w:t>
      </w:r>
      <w:r w:rsidRPr="008C53C4">
        <w:rPr>
          <w:rFonts w:ascii="Times New Roman" w:hAnsi="Times New Roman" w:cs="Times New Roman"/>
          <w:lang w:val="en-US"/>
        </w:rPr>
        <w:t>heat</w:t>
      </w:r>
      <w:r w:rsidRPr="008C53C4">
        <w:rPr>
          <w:rFonts w:ascii="Times New Roman" w:hAnsi="Times New Roman" w:cs="Times New Roman"/>
        </w:rPr>
        <w:t xml:space="preserve"> — </w:t>
      </w:r>
      <w:r w:rsidRPr="008C53C4">
        <w:rPr>
          <w:rFonts w:ascii="Times New Roman" w:hAnsi="Times New Roman" w:cs="Times New Roman"/>
          <w:lang w:val="en-US"/>
        </w:rPr>
        <w:t>Requirements</w:t>
      </w:r>
      <w:r w:rsidRPr="008C53C4">
        <w:rPr>
          <w:rFonts w:ascii="Times New Roman" w:hAnsi="Times New Roman" w:cs="Times New Roman"/>
        </w:rPr>
        <w:t xml:space="preserve"> </w:t>
      </w:r>
      <w:r w:rsidRPr="008C53C4">
        <w:rPr>
          <w:rFonts w:ascii="Times New Roman" w:hAnsi="Times New Roman" w:cs="Times New Roman"/>
          <w:lang w:val="en-US"/>
        </w:rPr>
        <w:t>for</w:t>
      </w:r>
      <w:r w:rsidRPr="008C53C4">
        <w:rPr>
          <w:rFonts w:ascii="Times New Roman" w:hAnsi="Times New Roman" w:cs="Times New Roman"/>
        </w:rPr>
        <w:t xml:space="preserve"> </w:t>
      </w:r>
      <w:r w:rsidRPr="008C53C4">
        <w:rPr>
          <w:rFonts w:ascii="Times New Roman" w:hAnsi="Times New Roman" w:cs="Times New Roman"/>
          <w:lang w:val="en-US"/>
        </w:rPr>
        <w:t>the</w:t>
      </w:r>
      <w:r w:rsidRPr="008C53C4">
        <w:rPr>
          <w:rFonts w:ascii="Times New Roman" w:hAnsi="Times New Roman" w:cs="Times New Roman"/>
        </w:rPr>
        <w:t xml:space="preserve"> </w:t>
      </w:r>
      <w:r w:rsidRPr="008C53C4">
        <w:rPr>
          <w:rFonts w:ascii="Times New Roman" w:hAnsi="Times New Roman" w:cs="Times New Roman"/>
          <w:lang w:val="en-US"/>
        </w:rPr>
        <w:t>development</w:t>
      </w:r>
      <w:r w:rsidRPr="008C53C4">
        <w:rPr>
          <w:rFonts w:ascii="Times New Roman" w:hAnsi="Times New Roman" w:cs="Times New Roman"/>
        </w:rPr>
        <w:t xml:space="preserve">, </w:t>
      </w:r>
      <w:r w:rsidRPr="008C53C4">
        <w:rPr>
          <w:rFonts w:ascii="Times New Roman" w:hAnsi="Times New Roman" w:cs="Times New Roman"/>
          <w:lang w:val="en-US"/>
        </w:rPr>
        <w:t>validation</w:t>
      </w:r>
      <w:r w:rsidRPr="008C53C4">
        <w:rPr>
          <w:rFonts w:ascii="Times New Roman" w:hAnsi="Times New Roman" w:cs="Times New Roman"/>
        </w:rPr>
        <w:t xml:space="preserve"> </w:t>
      </w:r>
      <w:r w:rsidRPr="008C53C4">
        <w:rPr>
          <w:rFonts w:ascii="Times New Roman" w:hAnsi="Times New Roman" w:cs="Times New Roman"/>
          <w:lang w:val="en-US"/>
        </w:rPr>
        <w:t>and</w:t>
      </w:r>
      <w:r w:rsidRPr="008C53C4">
        <w:rPr>
          <w:rFonts w:ascii="Times New Roman" w:hAnsi="Times New Roman" w:cs="Times New Roman"/>
        </w:rPr>
        <w:t xml:space="preserve"> </w:t>
      </w:r>
      <w:r w:rsidRPr="008C53C4">
        <w:rPr>
          <w:rFonts w:ascii="Times New Roman" w:hAnsi="Times New Roman" w:cs="Times New Roman"/>
          <w:lang w:val="en-US"/>
        </w:rPr>
        <w:t>routine</w:t>
      </w:r>
      <w:r w:rsidRPr="008C53C4">
        <w:rPr>
          <w:rFonts w:ascii="Times New Roman" w:hAnsi="Times New Roman" w:cs="Times New Roman"/>
        </w:rPr>
        <w:t xml:space="preserve"> </w:t>
      </w:r>
      <w:r w:rsidRPr="008C53C4">
        <w:rPr>
          <w:rFonts w:ascii="Times New Roman" w:hAnsi="Times New Roman" w:cs="Times New Roman"/>
          <w:lang w:val="en-US"/>
        </w:rPr>
        <w:t>control</w:t>
      </w:r>
      <w:r w:rsidRPr="008C53C4">
        <w:rPr>
          <w:rFonts w:ascii="Times New Roman" w:hAnsi="Times New Roman" w:cs="Times New Roman"/>
        </w:rPr>
        <w:t xml:space="preserve"> </w:t>
      </w:r>
      <w:r w:rsidRPr="008C53C4">
        <w:rPr>
          <w:rFonts w:ascii="Times New Roman" w:hAnsi="Times New Roman" w:cs="Times New Roman"/>
          <w:lang w:val="en-US"/>
        </w:rPr>
        <w:t>of</w:t>
      </w:r>
      <w:r w:rsidRPr="008C53C4">
        <w:rPr>
          <w:rFonts w:ascii="Times New Roman" w:hAnsi="Times New Roman" w:cs="Times New Roman"/>
        </w:rPr>
        <w:t xml:space="preserve"> </w:t>
      </w:r>
      <w:r w:rsidRPr="008C53C4">
        <w:rPr>
          <w:rFonts w:ascii="Times New Roman" w:hAnsi="Times New Roman" w:cs="Times New Roman"/>
          <w:lang w:val="en-US"/>
        </w:rPr>
        <w:t>a</w:t>
      </w:r>
      <w:r w:rsidRPr="008C53C4">
        <w:rPr>
          <w:rFonts w:ascii="Times New Roman" w:hAnsi="Times New Roman" w:cs="Times New Roman"/>
        </w:rPr>
        <w:t xml:space="preserve"> </w:t>
      </w:r>
      <w:r w:rsidRPr="008C53C4">
        <w:rPr>
          <w:rFonts w:ascii="Times New Roman" w:hAnsi="Times New Roman" w:cs="Times New Roman"/>
          <w:lang w:val="en-US"/>
        </w:rPr>
        <w:t>sterilization</w:t>
      </w:r>
      <w:r w:rsidRPr="008C53C4">
        <w:rPr>
          <w:rFonts w:ascii="Times New Roman" w:hAnsi="Times New Roman" w:cs="Times New Roman"/>
        </w:rPr>
        <w:t xml:space="preserve"> </w:t>
      </w:r>
      <w:r w:rsidRPr="008C53C4">
        <w:rPr>
          <w:rFonts w:ascii="Times New Roman" w:hAnsi="Times New Roman" w:cs="Times New Roman"/>
          <w:lang w:val="en-US"/>
        </w:rPr>
        <w:t>process</w:t>
      </w:r>
      <w:r w:rsidRPr="008C53C4">
        <w:rPr>
          <w:rFonts w:ascii="Times New Roman" w:hAnsi="Times New Roman" w:cs="Times New Roman"/>
        </w:rPr>
        <w:t xml:space="preserve"> </w:t>
      </w:r>
      <w:r w:rsidRPr="008C53C4">
        <w:rPr>
          <w:rFonts w:ascii="Times New Roman" w:hAnsi="Times New Roman" w:cs="Times New Roman"/>
          <w:lang w:val="en-US"/>
        </w:rPr>
        <w:t>for</w:t>
      </w:r>
      <w:r w:rsidRPr="008C53C4">
        <w:rPr>
          <w:rFonts w:ascii="Times New Roman" w:hAnsi="Times New Roman" w:cs="Times New Roman"/>
        </w:rPr>
        <w:t xml:space="preserve"> </w:t>
      </w:r>
      <w:r w:rsidRPr="008C53C4">
        <w:rPr>
          <w:rFonts w:ascii="Times New Roman" w:hAnsi="Times New Roman" w:cs="Times New Roman"/>
          <w:lang w:val="en-US"/>
        </w:rPr>
        <w:t>medical</w:t>
      </w:r>
      <w:r w:rsidRPr="008C53C4">
        <w:rPr>
          <w:rFonts w:ascii="Times New Roman" w:hAnsi="Times New Roman" w:cs="Times New Roman"/>
        </w:rPr>
        <w:t xml:space="preserve"> </w:t>
      </w:r>
      <w:r w:rsidRPr="008C53C4">
        <w:rPr>
          <w:rFonts w:ascii="Times New Roman" w:hAnsi="Times New Roman" w:cs="Times New Roman"/>
          <w:lang w:val="en-US"/>
        </w:rPr>
        <w:t>devices</w:t>
      </w:r>
      <w:r w:rsidRPr="008C53C4">
        <w:rPr>
          <w:rFonts w:ascii="Times New Roman" w:hAnsi="Times New Roman" w:cs="Times New Roman"/>
        </w:rPr>
        <w:t xml:space="preserve"> (</w:t>
      </w:r>
      <w:r w:rsidRPr="008C53C4">
        <w:rPr>
          <w:rFonts w:ascii="Times New Roman" w:hAnsi="Times New Roman" w:cs="Times New Roman"/>
          <w:i/>
          <w:iCs/>
        </w:rPr>
        <w:t xml:space="preserve">Стерилизация медицинских изделий — Влажное тепло </w:t>
      </w:r>
      <w:proofErr w:type="gramStart"/>
      <w:r w:rsidRPr="008C53C4">
        <w:rPr>
          <w:rFonts w:ascii="Times New Roman" w:hAnsi="Times New Roman" w:cs="Times New Roman"/>
          <w:i/>
          <w:iCs/>
        </w:rPr>
        <w:t>—Т</w:t>
      </w:r>
      <w:proofErr w:type="gramEnd"/>
      <w:r w:rsidRPr="008C53C4">
        <w:rPr>
          <w:rFonts w:ascii="Times New Roman" w:hAnsi="Times New Roman" w:cs="Times New Roman"/>
          <w:i/>
          <w:iCs/>
        </w:rPr>
        <w:t xml:space="preserve">ребования к разработке, </w:t>
      </w:r>
      <w:proofErr w:type="spellStart"/>
      <w:r w:rsidRPr="008C53C4">
        <w:rPr>
          <w:rFonts w:ascii="Times New Roman" w:hAnsi="Times New Roman" w:cs="Times New Roman"/>
          <w:i/>
          <w:iCs/>
        </w:rPr>
        <w:t>валидации</w:t>
      </w:r>
      <w:proofErr w:type="spellEnd"/>
      <w:r w:rsidRPr="008C53C4">
        <w:rPr>
          <w:rFonts w:ascii="Times New Roman" w:hAnsi="Times New Roman" w:cs="Times New Roman"/>
          <w:i/>
          <w:iCs/>
        </w:rPr>
        <w:t xml:space="preserve"> и текущему контролю процесса стерилизации медицинских изделий</w:t>
      </w:r>
      <w:r>
        <w:rPr>
          <w:rFonts w:ascii="Times New Roman" w:hAnsi="Times New Roman" w:cs="Times New Roman"/>
          <w:i/>
          <w:iCs/>
        </w:rPr>
        <w:t>)</w:t>
      </w:r>
    </w:p>
    <w:p w:rsidR="00FE7431" w:rsidRPr="008C53C4" w:rsidRDefault="00FE7431" w:rsidP="00F86551">
      <w:pPr>
        <w:pStyle w:val="a7"/>
        <w:rPr>
          <w:rFonts w:ascii="Times New Roman" w:hAnsi="Times New Roman" w:cs="Times New Roman"/>
        </w:rPr>
      </w:pPr>
    </w:p>
  </w:footnote>
  <w:footnote w:id="3">
    <w:p w:rsidR="00FE7431" w:rsidRPr="00AB480E" w:rsidRDefault="00FE7431" w:rsidP="00AB480E">
      <w:pPr>
        <w:pStyle w:val="a7"/>
        <w:jc w:val="both"/>
        <w:rPr>
          <w:rFonts w:ascii="Times New Roman" w:hAnsi="Times New Roman" w:cs="Times New Roman"/>
        </w:rPr>
      </w:pPr>
      <w:r>
        <w:rPr>
          <w:rStyle w:val="a9"/>
        </w:rPr>
        <w:footnoteRef/>
      </w:r>
      <w:r>
        <w:t xml:space="preserve"> </w:t>
      </w:r>
      <w:r w:rsidRPr="00AB480E">
        <w:rPr>
          <w:rFonts w:ascii="Times New Roman" w:hAnsi="Times New Roman" w:cs="Times New Roman"/>
          <w:lang w:val="ru"/>
        </w:rPr>
        <w:t xml:space="preserve">Суспензию спор в спиртовом растворе можно приобрести в SIMICON </w:t>
      </w:r>
      <w:proofErr w:type="spellStart"/>
      <w:r w:rsidRPr="00AB480E">
        <w:rPr>
          <w:rFonts w:ascii="Times New Roman" w:hAnsi="Times New Roman" w:cs="Times New Roman"/>
          <w:lang w:val="ru"/>
        </w:rPr>
        <w:t>Gmbh</w:t>
      </w:r>
      <w:proofErr w:type="spellEnd"/>
      <w:r w:rsidRPr="00AB480E">
        <w:rPr>
          <w:rFonts w:ascii="Times New Roman" w:hAnsi="Times New Roman" w:cs="Times New Roman"/>
          <w:lang w:val="ru"/>
        </w:rPr>
        <w:t xml:space="preserve"> – Мюнхен. Эта информация предоставлена для удобства пользователей настоящего Международного стандарта и не означает одобрение </w:t>
      </w:r>
      <w:r w:rsidRPr="00AB480E">
        <w:rPr>
          <w:rFonts w:ascii="Times New Roman" w:hAnsi="Times New Roman" w:cs="Times New Roman"/>
          <w:lang w:val="en-US"/>
        </w:rPr>
        <w:t>ISO</w:t>
      </w:r>
      <w:r w:rsidRPr="00AB480E">
        <w:rPr>
          <w:rFonts w:ascii="Times New Roman" w:hAnsi="Times New Roman" w:cs="Times New Roman"/>
          <w:lang w:val="ru"/>
        </w:rPr>
        <w:t xml:space="preserve"> данного продукта</w:t>
      </w:r>
    </w:p>
  </w:footnote>
  <w:footnote w:id="4">
    <w:p w:rsidR="00FE7431" w:rsidRPr="00AB480E" w:rsidRDefault="00FE7431" w:rsidP="00AB480E">
      <w:pPr>
        <w:pStyle w:val="a7"/>
        <w:jc w:val="both"/>
        <w:rPr>
          <w:rFonts w:ascii="Times New Roman" w:hAnsi="Times New Roman" w:cs="Times New Roman"/>
        </w:rPr>
      </w:pPr>
      <w:r w:rsidRPr="00AB480E">
        <w:rPr>
          <w:rStyle w:val="a9"/>
          <w:rFonts w:ascii="Times New Roman" w:hAnsi="Times New Roman" w:cs="Times New Roman"/>
        </w:rPr>
        <w:footnoteRef/>
      </w:r>
      <w:r w:rsidRPr="00AB480E">
        <w:rPr>
          <w:rFonts w:ascii="Times New Roman" w:hAnsi="Times New Roman" w:cs="Times New Roman"/>
        </w:rPr>
        <w:t xml:space="preserve"> </w:t>
      </w:r>
      <w:r w:rsidRPr="00AB480E">
        <w:rPr>
          <w:rFonts w:ascii="Times New Roman" w:hAnsi="Times New Roman" w:cs="Times New Roman"/>
          <w:lang w:val="ru"/>
        </w:rPr>
        <w:t xml:space="preserve">Подходящий донорский материал можно приобрести в </w:t>
      </w:r>
      <w:proofErr w:type="spellStart"/>
      <w:r w:rsidRPr="00AB480E">
        <w:rPr>
          <w:rFonts w:ascii="Times New Roman" w:hAnsi="Times New Roman" w:cs="Times New Roman"/>
          <w:lang w:val="ru"/>
        </w:rPr>
        <w:t>Gerlinger</w:t>
      </w:r>
      <w:proofErr w:type="spellEnd"/>
      <w:r w:rsidRPr="00AB480E">
        <w:rPr>
          <w:rFonts w:ascii="Times New Roman" w:hAnsi="Times New Roman" w:cs="Times New Roman"/>
          <w:lang w:val="ru"/>
        </w:rPr>
        <w:t xml:space="preserve"> </w:t>
      </w:r>
      <w:proofErr w:type="spellStart"/>
      <w:r w:rsidRPr="00AB480E">
        <w:rPr>
          <w:rFonts w:ascii="Times New Roman" w:hAnsi="Times New Roman" w:cs="Times New Roman"/>
          <w:lang w:val="ru"/>
        </w:rPr>
        <w:t>Industries</w:t>
      </w:r>
      <w:proofErr w:type="spellEnd"/>
      <w:r w:rsidRPr="00AB480E">
        <w:rPr>
          <w:rFonts w:ascii="Times New Roman" w:hAnsi="Times New Roman" w:cs="Times New Roman"/>
          <w:lang w:val="ru"/>
        </w:rPr>
        <w:t xml:space="preserve"> </w:t>
      </w:r>
      <w:proofErr w:type="spellStart"/>
      <w:r w:rsidRPr="00AB480E">
        <w:rPr>
          <w:rFonts w:ascii="Times New Roman" w:hAnsi="Times New Roman" w:cs="Times New Roman"/>
          <w:lang w:val="ru"/>
        </w:rPr>
        <w:t>GmbH</w:t>
      </w:r>
      <w:proofErr w:type="spellEnd"/>
      <w:r w:rsidRPr="00AB480E">
        <w:rPr>
          <w:rFonts w:ascii="Times New Roman" w:hAnsi="Times New Roman" w:cs="Times New Roman"/>
          <w:lang w:val="ru"/>
        </w:rPr>
        <w:t xml:space="preserve">, </w:t>
      </w:r>
      <w:proofErr w:type="spellStart"/>
      <w:r w:rsidRPr="00AB480E">
        <w:rPr>
          <w:rFonts w:ascii="Times New Roman" w:hAnsi="Times New Roman" w:cs="Times New Roman"/>
          <w:lang w:val="ru"/>
        </w:rPr>
        <w:t>Шварцхаммермюле</w:t>
      </w:r>
      <w:proofErr w:type="spellEnd"/>
      <w:r w:rsidRPr="00AB480E">
        <w:rPr>
          <w:rFonts w:ascii="Times New Roman" w:hAnsi="Times New Roman" w:cs="Times New Roman"/>
          <w:lang w:val="ru"/>
        </w:rPr>
        <w:t xml:space="preserve">, D-08491 </w:t>
      </w:r>
      <w:proofErr w:type="spellStart"/>
      <w:r w:rsidRPr="00AB480E">
        <w:rPr>
          <w:rFonts w:ascii="Times New Roman" w:hAnsi="Times New Roman" w:cs="Times New Roman"/>
          <w:lang w:val="ru"/>
        </w:rPr>
        <w:t>Нетцшкау</w:t>
      </w:r>
      <w:proofErr w:type="spellEnd"/>
      <w:r w:rsidRPr="00AB480E">
        <w:rPr>
          <w:rFonts w:ascii="Times New Roman" w:hAnsi="Times New Roman" w:cs="Times New Roman"/>
          <w:lang w:val="ru"/>
        </w:rPr>
        <w:t xml:space="preserve">, Германия (ссылка: 4220 М или 4220). Материал также можно заказать у </w:t>
      </w:r>
      <w:r w:rsidRPr="00AB480E">
        <w:rPr>
          <w:rFonts w:ascii="Times New Roman" w:hAnsi="Times New Roman" w:cs="Times New Roman"/>
          <w:lang w:val="en-US"/>
        </w:rPr>
        <w:t>S</w:t>
      </w:r>
      <w:proofErr w:type="spellStart"/>
      <w:r w:rsidRPr="00AB480E">
        <w:rPr>
          <w:rFonts w:ascii="Times New Roman" w:hAnsi="Times New Roman" w:cs="Times New Roman"/>
          <w:lang w:val="ru"/>
        </w:rPr>
        <w:t>chuett-biotec</w:t>
      </w:r>
      <w:proofErr w:type="spellEnd"/>
      <w:r w:rsidRPr="00AB480E">
        <w:rPr>
          <w:rFonts w:ascii="Times New Roman" w:hAnsi="Times New Roman" w:cs="Times New Roman"/>
          <w:lang w:val="ru"/>
        </w:rPr>
        <w:t xml:space="preserve"> </w:t>
      </w:r>
      <w:proofErr w:type="spellStart"/>
      <w:r w:rsidRPr="00AB480E">
        <w:rPr>
          <w:rFonts w:ascii="Times New Roman" w:hAnsi="Times New Roman" w:cs="Times New Roman"/>
          <w:lang w:val="ru"/>
        </w:rPr>
        <w:t>GmbH</w:t>
      </w:r>
      <w:proofErr w:type="spellEnd"/>
      <w:r w:rsidRPr="00AB480E">
        <w:rPr>
          <w:rFonts w:ascii="Times New Roman" w:hAnsi="Times New Roman" w:cs="Times New Roman"/>
          <w:lang w:val="ru"/>
        </w:rPr>
        <w:t>, Рудольф-</w:t>
      </w:r>
      <w:proofErr w:type="spellStart"/>
      <w:r w:rsidRPr="00AB480E">
        <w:rPr>
          <w:rFonts w:ascii="Times New Roman" w:hAnsi="Times New Roman" w:cs="Times New Roman"/>
          <w:lang w:val="ru"/>
        </w:rPr>
        <w:t>Виссель</w:t>
      </w:r>
      <w:proofErr w:type="spellEnd"/>
      <w:r w:rsidRPr="00AB480E">
        <w:rPr>
          <w:rFonts w:ascii="Times New Roman" w:hAnsi="Times New Roman" w:cs="Times New Roman"/>
          <w:lang w:val="ru"/>
        </w:rPr>
        <w:t xml:space="preserve">-ул. 13, D-37079 Геттинген в составе комплекта для испытаний. Эта информация предоставлена для удобства пользователей настоящего Международного стандарта и не означает одобрение </w:t>
      </w:r>
      <w:r w:rsidRPr="00AB480E">
        <w:rPr>
          <w:rFonts w:ascii="Times New Roman" w:hAnsi="Times New Roman" w:cs="Times New Roman"/>
          <w:lang w:val="en-US"/>
        </w:rPr>
        <w:t>ISO</w:t>
      </w:r>
      <w:r w:rsidRPr="00AB480E">
        <w:rPr>
          <w:rFonts w:ascii="Times New Roman" w:hAnsi="Times New Roman" w:cs="Times New Roman"/>
          <w:lang w:val="ru"/>
        </w:rPr>
        <w:t xml:space="preserve"> данного продукта.</w:t>
      </w:r>
    </w:p>
  </w:footnote>
  <w:footnote w:id="5">
    <w:p w:rsidR="00FE7431" w:rsidRPr="0024120A" w:rsidRDefault="00FE7431" w:rsidP="0024120A">
      <w:pPr>
        <w:pStyle w:val="a7"/>
        <w:jc w:val="both"/>
        <w:rPr>
          <w:rFonts w:ascii="Times New Roman" w:hAnsi="Times New Roman" w:cs="Times New Roman"/>
        </w:rPr>
      </w:pPr>
      <w:r>
        <w:rPr>
          <w:rStyle w:val="a9"/>
        </w:rPr>
        <w:footnoteRef/>
      </w:r>
      <w:r>
        <w:t xml:space="preserve"> </w:t>
      </w:r>
      <w:r w:rsidRPr="0024120A">
        <w:rPr>
          <w:rFonts w:ascii="Times New Roman" w:hAnsi="Times New Roman" w:cs="Times New Roman"/>
        </w:rPr>
        <w:t xml:space="preserve">Подходящую покрывающую пленку можно приобрести, например, в </w:t>
      </w:r>
      <w:proofErr w:type="spellStart"/>
      <w:r w:rsidRPr="0024120A">
        <w:rPr>
          <w:rFonts w:ascii="Times New Roman" w:hAnsi="Times New Roman" w:cs="Times New Roman"/>
        </w:rPr>
        <w:t>Mo</w:t>
      </w:r>
      <w:proofErr w:type="spellEnd"/>
      <w:r w:rsidRPr="0024120A">
        <w:rPr>
          <w:rFonts w:ascii="Times New Roman" w:hAnsi="Times New Roman" w:cs="Times New Roman"/>
        </w:rPr>
        <w:t xml:space="preserve"> </w:t>
      </w:r>
      <w:proofErr w:type="spellStart"/>
      <w:r w:rsidRPr="0024120A">
        <w:rPr>
          <w:rFonts w:ascii="Times New Roman" w:hAnsi="Times New Roman" w:cs="Times New Roman"/>
        </w:rPr>
        <w:t>Industri</w:t>
      </w:r>
      <w:proofErr w:type="spellEnd"/>
      <w:r w:rsidRPr="0024120A">
        <w:rPr>
          <w:rFonts w:ascii="Times New Roman" w:hAnsi="Times New Roman" w:cs="Times New Roman"/>
        </w:rPr>
        <w:t xml:space="preserve"> AB, </w:t>
      </w:r>
      <w:proofErr w:type="spellStart"/>
      <w:r w:rsidRPr="0024120A">
        <w:rPr>
          <w:rFonts w:ascii="Times New Roman" w:hAnsi="Times New Roman" w:cs="Times New Roman"/>
        </w:rPr>
        <w:t>Stråkenvägen</w:t>
      </w:r>
      <w:proofErr w:type="spellEnd"/>
      <w:r w:rsidRPr="0024120A">
        <w:rPr>
          <w:rFonts w:ascii="Times New Roman" w:hAnsi="Times New Roman" w:cs="Times New Roman"/>
        </w:rPr>
        <w:t xml:space="preserve"> 3, SE-56576 </w:t>
      </w:r>
      <w:proofErr w:type="spellStart"/>
      <w:r w:rsidRPr="0024120A">
        <w:rPr>
          <w:rFonts w:ascii="Times New Roman" w:hAnsi="Times New Roman" w:cs="Times New Roman"/>
        </w:rPr>
        <w:t>Bottnaryd</w:t>
      </w:r>
      <w:proofErr w:type="spellEnd"/>
      <w:r w:rsidRPr="0024120A">
        <w:rPr>
          <w:rFonts w:ascii="Times New Roman" w:hAnsi="Times New Roman" w:cs="Times New Roman"/>
        </w:rPr>
        <w:t xml:space="preserve">, Швеция (ссылка: 1623-001). Материал также можно приобрести у </w:t>
      </w:r>
      <w:proofErr w:type="spellStart"/>
      <w:r w:rsidRPr="0024120A">
        <w:rPr>
          <w:rFonts w:ascii="Times New Roman" w:hAnsi="Times New Roman" w:cs="Times New Roman"/>
        </w:rPr>
        <w:t>schuett-biotec</w:t>
      </w:r>
      <w:proofErr w:type="spellEnd"/>
      <w:r w:rsidRPr="0024120A">
        <w:rPr>
          <w:rFonts w:ascii="Times New Roman" w:hAnsi="Times New Roman" w:cs="Times New Roman"/>
        </w:rPr>
        <w:t xml:space="preserve"> </w:t>
      </w:r>
      <w:proofErr w:type="spellStart"/>
      <w:r w:rsidRPr="0024120A">
        <w:rPr>
          <w:rFonts w:ascii="Times New Roman" w:hAnsi="Times New Roman" w:cs="Times New Roman"/>
        </w:rPr>
        <w:t>GmbH</w:t>
      </w:r>
      <w:proofErr w:type="spellEnd"/>
      <w:r w:rsidRPr="0024120A">
        <w:rPr>
          <w:rFonts w:ascii="Times New Roman" w:hAnsi="Times New Roman" w:cs="Times New Roman"/>
        </w:rPr>
        <w:t xml:space="preserve">, </w:t>
      </w:r>
      <w:proofErr w:type="spellStart"/>
      <w:r w:rsidRPr="0024120A">
        <w:rPr>
          <w:rFonts w:ascii="Times New Roman" w:hAnsi="Times New Roman" w:cs="Times New Roman"/>
        </w:rPr>
        <w:t>Rudolf-Wissell-Str</w:t>
      </w:r>
      <w:proofErr w:type="spellEnd"/>
      <w:r w:rsidRPr="0024120A">
        <w:rPr>
          <w:rFonts w:ascii="Times New Roman" w:hAnsi="Times New Roman" w:cs="Times New Roman"/>
        </w:rPr>
        <w:t xml:space="preserve">. 13, </w:t>
      </w:r>
    </w:p>
    <w:p w:rsidR="00FE7431" w:rsidRPr="0024120A" w:rsidRDefault="00FE7431" w:rsidP="0024120A">
      <w:pPr>
        <w:pStyle w:val="a7"/>
        <w:jc w:val="both"/>
        <w:rPr>
          <w:rFonts w:ascii="Times New Roman" w:hAnsi="Times New Roman" w:cs="Times New Roman"/>
        </w:rPr>
      </w:pPr>
      <w:r w:rsidRPr="0024120A">
        <w:rPr>
          <w:rFonts w:ascii="Times New Roman" w:hAnsi="Times New Roman" w:cs="Times New Roman"/>
        </w:rPr>
        <w:t xml:space="preserve">D-37079 Геттинген в составе комплекта для испытаний. Эта информация предоставлена для удобства пользователей этого Международного стандарта и не означает одобрения </w:t>
      </w:r>
      <w:r w:rsidRPr="0024120A">
        <w:rPr>
          <w:rFonts w:ascii="Times New Roman" w:hAnsi="Times New Roman" w:cs="Times New Roman"/>
          <w:lang w:val="en-US"/>
        </w:rPr>
        <w:t>ISO</w:t>
      </w:r>
      <w:r w:rsidRPr="0024120A">
        <w:rPr>
          <w:rFonts w:ascii="Times New Roman" w:hAnsi="Times New Roman" w:cs="Times New Roman"/>
        </w:rPr>
        <w:t xml:space="preserve"> данного продукта.</w:t>
      </w:r>
    </w:p>
  </w:footnote>
  <w:footnote w:id="6">
    <w:p w:rsidR="00FE7431" w:rsidRPr="0024120A" w:rsidRDefault="00FE7431" w:rsidP="0024120A">
      <w:pPr>
        <w:pStyle w:val="a7"/>
        <w:jc w:val="both"/>
        <w:rPr>
          <w:rFonts w:ascii="Times New Roman" w:hAnsi="Times New Roman" w:cs="Times New Roman"/>
        </w:rPr>
      </w:pPr>
      <w:r w:rsidRPr="0024120A">
        <w:rPr>
          <w:rStyle w:val="a9"/>
          <w:rFonts w:ascii="Times New Roman" w:hAnsi="Times New Roman" w:cs="Times New Roman"/>
        </w:rPr>
        <w:footnoteRef/>
      </w:r>
      <w:r w:rsidRPr="0024120A">
        <w:rPr>
          <w:rFonts w:ascii="Times New Roman" w:hAnsi="Times New Roman" w:cs="Times New Roman"/>
        </w:rPr>
        <w:t xml:space="preserve">Доступно </w:t>
      </w:r>
      <w:r>
        <w:rPr>
          <w:rFonts w:ascii="Times New Roman" w:hAnsi="Times New Roman" w:cs="Times New Roman"/>
        </w:rPr>
        <w:t>в</w:t>
      </w:r>
      <w:r w:rsidRPr="0024120A">
        <w:rPr>
          <w:rFonts w:ascii="Times New Roman" w:hAnsi="Times New Roman" w:cs="Times New Roman"/>
        </w:rPr>
        <w:t xml:space="preserve"> </w:t>
      </w:r>
      <w:proofErr w:type="spellStart"/>
      <w:r w:rsidRPr="0024120A">
        <w:rPr>
          <w:rFonts w:ascii="Times New Roman" w:hAnsi="Times New Roman" w:cs="Times New Roman"/>
        </w:rPr>
        <w:t>Rotecno</w:t>
      </w:r>
      <w:proofErr w:type="spellEnd"/>
      <w:r w:rsidRPr="0024120A">
        <w:rPr>
          <w:rFonts w:ascii="Times New Roman" w:hAnsi="Times New Roman" w:cs="Times New Roman"/>
        </w:rPr>
        <w:t xml:space="preserve"> AG, </w:t>
      </w:r>
      <w:proofErr w:type="spellStart"/>
      <w:r w:rsidRPr="0024120A">
        <w:rPr>
          <w:rFonts w:ascii="Times New Roman" w:hAnsi="Times New Roman" w:cs="Times New Roman"/>
        </w:rPr>
        <w:t>Via</w:t>
      </w:r>
      <w:proofErr w:type="spellEnd"/>
      <w:r w:rsidRPr="0024120A">
        <w:rPr>
          <w:rFonts w:ascii="Times New Roman" w:hAnsi="Times New Roman" w:cs="Times New Roman"/>
        </w:rPr>
        <w:t xml:space="preserve"> </w:t>
      </w:r>
      <w:proofErr w:type="spellStart"/>
      <w:r w:rsidRPr="0024120A">
        <w:rPr>
          <w:rFonts w:ascii="Times New Roman" w:hAnsi="Times New Roman" w:cs="Times New Roman"/>
        </w:rPr>
        <w:t>Vite</w:t>
      </w:r>
      <w:proofErr w:type="spellEnd"/>
      <w:r w:rsidRPr="0024120A">
        <w:rPr>
          <w:rFonts w:ascii="Times New Roman" w:hAnsi="Times New Roman" w:cs="Times New Roman"/>
        </w:rPr>
        <w:t xml:space="preserve"> 3, CH-6855 </w:t>
      </w:r>
      <w:proofErr w:type="spellStart"/>
      <w:r w:rsidRPr="0024120A">
        <w:rPr>
          <w:rFonts w:ascii="Times New Roman" w:hAnsi="Times New Roman" w:cs="Times New Roman"/>
        </w:rPr>
        <w:t>Стабио</w:t>
      </w:r>
      <w:proofErr w:type="spellEnd"/>
      <w:r w:rsidRPr="0024120A">
        <w:rPr>
          <w:rFonts w:ascii="Times New Roman" w:hAnsi="Times New Roman" w:cs="Times New Roman"/>
        </w:rPr>
        <w:t xml:space="preserve">, Швейцария. Материал также можно заказать в </w:t>
      </w:r>
      <w:proofErr w:type="spellStart"/>
      <w:r w:rsidRPr="0024120A">
        <w:rPr>
          <w:rFonts w:ascii="Times New Roman" w:hAnsi="Times New Roman" w:cs="Times New Roman"/>
        </w:rPr>
        <w:t>schuett-biotec</w:t>
      </w:r>
      <w:proofErr w:type="spellEnd"/>
      <w:r w:rsidRPr="0024120A">
        <w:rPr>
          <w:rFonts w:ascii="Times New Roman" w:hAnsi="Times New Roman" w:cs="Times New Roman"/>
        </w:rPr>
        <w:t xml:space="preserve"> </w:t>
      </w:r>
      <w:proofErr w:type="spellStart"/>
      <w:r w:rsidRPr="0024120A">
        <w:rPr>
          <w:rFonts w:ascii="Times New Roman" w:hAnsi="Times New Roman" w:cs="Times New Roman"/>
        </w:rPr>
        <w:t>GmbH</w:t>
      </w:r>
      <w:proofErr w:type="spellEnd"/>
      <w:r w:rsidRPr="0024120A">
        <w:rPr>
          <w:rFonts w:ascii="Times New Roman" w:hAnsi="Times New Roman" w:cs="Times New Roman"/>
        </w:rPr>
        <w:t xml:space="preserve">, ул. Рудольфа </w:t>
      </w:r>
      <w:proofErr w:type="spellStart"/>
      <w:r w:rsidRPr="0024120A">
        <w:rPr>
          <w:rFonts w:ascii="Times New Roman" w:hAnsi="Times New Roman" w:cs="Times New Roman"/>
        </w:rPr>
        <w:t>Висселя</w:t>
      </w:r>
      <w:proofErr w:type="spellEnd"/>
      <w:r w:rsidRPr="0024120A">
        <w:rPr>
          <w:rFonts w:ascii="Times New Roman" w:hAnsi="Times New Roman" w:cs="Times New Roman"/>
        </w:rPr>
        <w:t xml:space="preserve">, 13, D-37079 Геттинген. Эта информация предоставлена для удобства пользователей настоящего Международного стандарта и не является одобрением </w:t>
      </w:r>
      <w:r w:rsidRPr="0024120A">
        <w:rPr>
          <w:rFonts w:ascii="Times New Roman" w:hAnsi="Times New Roman" w:cs="Times New Roman"/>
          <w:lang w:val="en-US"/>
        </w:rPr>
        <w:t>ISO</w:t>
      </w:r>
      <w:r w:rsidRPr="0024120A">
        <w:rPr>
          <w:rFonts w:ascii="Times New Roman" w:hAnsi="Times New Roman" w:cs="Times New Roman"/>
        </w:rPr>
        <w:t xml:space="preserve"> данного продукта </w:t>
      </w:r>
    </w:p>
  </w:footnote>
  <w:footnote w:id="7">
    <w:p w:rsidR="00FE7431" w:rsidRPr="0024120A" w:rsidRDefault="00FE7431" w:rsidP="0024120A">
      <w:pPr>
        <w:pStyle w:val="a7"/>
        <w:jc w:val="both"/>
        <w:rPr>
          <w:rFonts w:ascii="Times New Roman" w:hAnsi="Times New Roman" w:cs="Times New Roman"/>
        </w:rPr>
      </w:pPr>
      <w:r w:rsidRPr="0024120A">
        <w:rPr>
          <w:rStyle w:val="a9"/>
          <w:rFonts w:ascii="Times New Roman" w:hAnsi="Times New Roman" w:cs="Times New Roman"/>
        </w:rPr>
        <w:footnoteRef/>
      </w:r>
      <w:r w:rsidRPr="0024120A">
        <w:rPr>
          <w:rFonts w:ascii="Times New Roman" w:hAnsi="Times New Roman" w:cs="Times New Roman"/>
          <w:lang w:val="en-US"/>
        </w:rPr>
        <w:t xml:space="preserve"> </w:t>
      </w:r>
      <w:r w:rsidRPr="0024120A">
        <w:rPr>
          <w:rFonts w:ascii="Times New Roman" w:hAnsi="Times New Roman" w:cs="Times New Roman"/>
          <w:lang w:val="ru"/>
        </w:rPr>
        <w:t>Доступно</w:t>
      </w:r>
      <w:r w:rsidRPr="0024120A">
        <w:rPr>
          <w:rFonts w:ascii="Times New Roman" w:hAnsi="Times New Roman" w:cs="Times New Roman"/>
          <w:lang w:val="en-US"/>
        </w:rPr>
        <w:t xml:space="preserve"> </w:t>
      </w:r>
      <w:r w:rsidRPr="0024120A">
        <w:rPr>
          <w:rFonts w:ascii="Times New Roman" w:hAnsi="Times New Roman" w:cs="Times New Roman"/>
          <w:lang w:val="ru"/>
        </w:rPr>
        <w:t>в</w:t>
      </w:r>
      <w:r w:rsidRPr="0024120A">
        <w:rPr>
          <w:rFonts w:ascii="Times New Roman" w:hAnsi="Times New Roman" w:cs="Times New Roman"/>
          <w:lang w:val="en-US"/>
        </w:rPr>
        <w:t xml:space="preserve"> </w:t>
      </w:r>
      <w:proofErr w:type="spellStart"/>
      <w:r w:rsidRPr="0024120A">
        <w:rPr>
          <w:rFonts w:ascii="Times New Roman" w:hAnsi="Times New Roman" w:cs="Times New Roman"/>
          <w:lang w:val="en-US"/>
        </w:rPr>
        <w:t>schuett-biotec</w:t>
      </w:r>
      <w:proofErr w:type="spellEnd"/>
      <w:r w:rsidRPr="0024120A">
        <w:rPr>
          <w:rFonts w:ascii="Times New Roman" w:hAnsi="Times New Roman" w:cs="Times New Roman"/>
          <w:lang w:val="en-US"/>
        </w:rPr>
        <w:t xml:space="preserve"> GmbH, Rudolf-</w:t>
      </w:r>
      <w:proofErr w:type="spellStart"/>
      <w:r w:rsidRPr="0024120A">
        <w:rPr>
          <w:rFonts w:ascii="Times New Roman" w:hAnsi="Times New Roman" w:cs="Times New Roman"/>
          <w:lang w:val="en-US"/>
        </w:rPr>
        <w:t>Wissell</w:t>
      </w:r>
      <w:proofErr w:type="spellEnd"/>
      <w:r w:rsidRPr="0024120A">
        <w:rPr>
          <w:rFonts w:ascii="Times New Roman" w:hAnsi="Times New Roman" w:cs="Times New Roman"/>
          <w:lang w:val="en-US"/>
        </w:rPr>
        <w:t xml:space="preserve">-Str. </w:t>
      </w:r>
      <w:r w:rsidRPr="0024120A">
        <w:rPr>
          <w:rFonts w:ascii="Times New Roman" w:hAnsi="Times New Roman" w:cs="Times New Roman"/>
          <w:lang w:val="ru"/>
        </w:rPr>
        <w:t xml:space="preserve">13, D-37079 Геттинген, Германия. Эта информация предоставлена для удобства пользователей настоящего Международного стандарта и не является одобрением </w:t>
      </w:r>
      <w:r w:rsidRPr="0024120A">
        <w:rPr>
          <w:rFonts w:ascii="Times New Roman" w:hAnsi="Times New Roman" w:cs="Times New Roman"/>
          <w:lang w:val="en-US"/>
        </w:rPr>
        <w:t>ISO</w:t>
      </w:r>
      <w:r w:rsidRPr="0024120A">
        <w:rPr>
          <w:rFonts w:ascii="Times New Roman" w:hAnsi="Times New Roman" w:cs="Times New Roman"/>
          <w:lang w:val="ru"/>
        </w:rPr>
        <w:t xml:space="preserve"> данного продукта. 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7431" w:rsidRPr="001C2316" w:rsidRDefault="00FE7431" w:rsidP="00BC1247">
    <w:pPr>
      <w:pStyle w:val="ae"/>
      <w:rPr>
        <w:rFonts w:ascii="Times New Roman" w:hAnsi="Times New Roman" w:cs="Times New Roman"/>
        <w:b/>
      </w:rPr>
    </w:pPr>
    <w:proofErr w:type="gramStart"/>
    <w:r w:rsidRPr="001C2316">
      <w:rPr>
        <w:rFonts w:ascii="Times New Roman" w:hAnsi="Times New Roman" w:cs="Times New Roman"/>
        <w:b/>
      </w:rPr>
      <w:t>СТ</w:t>
    </w:r>
    <w:proofErr w:type="gramEnd"/>
    <w:r w:rsidRPr="001C2316">
      <w:rPr>
        <w:rFonts w:ascii="Times New Roman" w:hAnsi="Times New Roman" w:cs="Times New Roman"/>
        <w:b/>
      </w:rPr>
      <w:t xml:space="preserve"> РК </w:t>
    </w:r>
    <w:r>
      <w:rPr>
        <w:rFonts w:ascii="Times New Roman" w:hAnsi="Times New Roman" w:cs="Times New Roman"/>
        <w:b/>
        <w:lang w:val="en-US"/>
      </w:rPr>
      <w:t>ISO</w:t>
    </w:r>
    <w:r w:rsidRPr="00FE7431">
      <w:rPr>
        <w:rFonts w:ascii="Times New Roman" w:hAnsi="Times New Roman" w:cs="Times New Roman"/>
        <w:b/>
      </w:rPr>
      <w:t xml:space="preserve"> 22610</w:t>
    </w:r>
  </w:p>
  <w:p w:rsidR="00FE7431" w:rsidRPr="00BC1247" w:rsidRDefault="00FE7431" w:rsidP="00BC1247">
    <w:pPr>
      <w:pStyle w:val="ae"/>
      <w:rPr>
        <w:rFonts w:ascii="Times New Roman" w:hAnsi="Times New Roman" w:cs="Times New Roman"/>
        <w:i/>
      </w:rPr>
    </w:pPr>
    <w:r w:rsidRPr="00BC1247">
      <w:rPr>
        <w:rFonts w:ascii="Times New Roman" w:hAnsi="Times New Roman" w:cs="Times New Roman"/>
        <w:i/>
      </w:rPr>
      <w:t xml:space="preserve">(проект, </w:t>
    </w:r>
    <w:r>
      <w:rPr>
        <w:rFonts w:ascii="Times New Roman" w:hAnsi="Times New Roman" w:cs="Times New Roman"/>
        <w:i/>
      </w:rPr>
      <w:t>1</w:t>
    </w:r>
    <w:r w:rsidRPr="00BC1247">
      <w:rPr>
        <w:rFonts w:ascii="Times New Roman" w:hAnsi="Times New Roman" w:cs="Times New Roman"/>
        <w:i/>
      </w:rPr>
      <w:t xml:space="preserve"> редакция)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7431" w:rsidRPr="001C2316" w:rsidRDefault="00FE7431" w:rsidP="00BC1247">
    <w:pPr>
      <w:pStyle w:val="ae"/>
      <w:jc w:val="right"/>
      <w:rPr>
        <w:rFonts w:ascii="Times New Roman" w:hAnsi="Times New Roman" w:cs="Times New Roman"/>
        <w:b/>
      </w:rPr>
    </w:pPr>
    <w:proofErr w:type="gramStart"/>
    <w:r w:rsidRPr="001C2316">
      <w:rPr>
        <w:rFonts w:ascii="Times New Roman" w:hAnsi="Times New Roman" w:cs="Times New Roman"/>
        <w:b/>
      </w:rPr>
      <w:t>СТ</w:t>
    </w:r>
    <w:proofErr w:type="gramEnd"/>
    <w:r w:rsidRPr="001C2316">
      <w:rPr>
        <w:rFonts w:ascii="Times New Roman" w:hAnsi="Times New Roman" w:cs="Times New Roman"/>
        <w:b/>
      </w:rPr>
      <w:t xml:space="preserve"> РК </w:t>
    </w:r>
    <w:r>
      <w:rPr>
        <w:rFonts w:ascii="Times New Roman" w:hAnsi="Times New Roman" w:cs="Times New Roman"/>
        <w:b/>
        <w:lang w:val="en-US"/>
      </w:rPr>
      <w:t>ISO</w:t>
    </w:r>
    <w:r w:rsidRPr="00FE7431">
      <w:rPr>
        <w:rFonts w:ascii="Times New Roman" w:hAnsi="Times New Roman" w:cs="Times New Roman"/>
        <w:b/>
      </w:rPr>
      <w:t xml:space="preserve"> 22610</w:t>
    </w:r>
  </w:p>
  <w:p w:rsidR="00FE7431" w:rsidRPr="00BC1247" w:rsidRDefault="00FE7431" w:rsidP="00BC1247">
    <w:pPr>
      <w:pStyle w:val="ae"/>
      <w:jc w:val="right"/>
      <w:rPr>
        <w:rFonts w:ascii="Times New Roman" w:hAnsi="Times New Roman" w:cs="Times New Roman"/>
        <w:i/>
      </w:rPr>
    </w:pPr>
    <w:r w:rsidRPr="00BC1247">
      <w:rPr>
        <w:rFonts w:ascii="Times New Roman" w:hAnsi="Times New Roman" w:cs="Times New Roman"/>
        <w:i/>
      </w:rPr>
      <w:t xml:space="preserve">(проект, </w:t>
    </w:r>
    <w:r>
      <w:rPr>
        <w:rFonts w:ascii="Times New Roman" w:hAnsi="Times New Roman" w:cs="Times New Roman"/>
        <w:i/>
      </w:rPr>
      <w:t>1</w:t>
    </w:r>
    <w:r w:rsidRPr="00BC1247">
      <w:rPr>
        <w:rFonts w:ascii="Times New Roman" w:hAnsi="Times New Roman" w:cs="Times New Roman"/>
        <w:i/>
      </w:rPr>
      <w:t xml:space="preserve"> редакция)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7431" w:rsidRPr="001C2316" w:rsidRDefault="00FE7431" w:rsidP="00AB480E">
    <w:pPr>
      <w:pStyle w:val="ae"/>
      <w:rPr>
        <w:rFonts w:ascii="Times New Roman" w:hAnsi="Times New Roman" w:cs="Times New Roman"/>
        <w:b/>
      </w:rPr>
    </w:pPr>
    <w:proofErr w:type="gramStart"/>
    <w:r w:rsidRPr="001C2316">
      <w:rPr>
        <w:rFonts w:ascii="Times New Roman" w:hAnsi="Times New Roman" w:cs="Times New Roman"/>
        <w:b/>
      </w:rPr>
      <w:t>СТ</w:t>
    </w:r>
    <w:proofErr w:type="gramEnd"/>
    <w:r w:rsidRPr="001C2316">
      <w:rPr>
        <w:rFonts w:ascii="Times New Roman" w:hAnsi="Times New Roman" w:cs="Times New Roman"/>
        <w:b/>
      </w:rPr>
      <w:t xml:space="preserve"> РК </w:t>
    </w:r>
    <w:r>
      <w:rPr>
        <w:rFonts w:ascii="Times New Roman" w:hAnsi="Times New Roman" w:cs="Times New Roman"/>
        <w:b/>
        <w:lang w:val="en-US"/>
      </w:rPr>
      <w:t>ISO</w:t>
    </w:r>
    <w:r w:rsidRPr="00AB480E">
      <w:rPr>
        <w:rFonts w:ascii="Times New Roman" w:hAnsi="Times New Roman" w:cs="Times New Roman"/>
        <w:b/>
      </w:rPr>
      <w:t xml:space="preserve"> 22610</w:t>
    </w:r>
  </w:p>
  <w:p w:rsidR="00FE7431" w:rsidRDefault="00FE7431">
    <w:pPr>
      <w:pStyle w:val="ae"/>
    </w:pPr>
    <w:r w:rsidRPr="00BC1247">
      <w:rPr>
        <w:rFonts w:ascii="Times New Roman" w:hAnsi="Times New Roman" w:cs="Times New Roman"/>
        <w:i/>
      </w:rPr>
      <w:t xml:space="preserve">(проект, </w:t>
    </w:r>
    <w:r>
      <w:rPr>
        <w:rFonts w:ascii="Times New Roman" w:hAnsi="Times New Roman" w:cs="Times New Roman"/>
        <w:i/>
      </w:rPr>
      <w:t>1</w:t>
    </w:r>
    <w:r w:rsidRPr="00BC1247">
      <w:rPr>
        <w:rFonts w:ascii="Times New Roman" w:hAnsi="Times New Roman" w:cs="Times New Roman"/>
        <w:i/>
      </w:rPr>
      <w:t xml:space="preserve"> редакция)</w:t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7431" w:rsidRDefault="00FE7431">
    <w:pPr>
      <w:pStyle w:val="af7"/>
      <w:kinsoku w:val="0"/>
      <w:overflowPunct w:val="0"/>
      <w:spacing w:line="14" w:lineRule="auto"/>
      <w:rPr>
        <w:rFonts w:ascii="Times New Roman" w:hAnsi="Times New Roman" w:cs="Times New Roman"/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1" locked="0" layoutInCell="0" allowOverlap="1" wp14:anchorId="15FDF4DA" wp14:editId="4AA70A63">
              <wp:simplePos x="0" y="0"/>
              <wp:positionH relativeFrom="page">
                <wp:posOffset>454395</wp:posOffset>
              </wp:positionH>
              <wp:positionV relativeFrom="page">
                <wp:posOffset>235612</wp:posOffset>
              </wp:positionV>
              <wp:extent cx="1363980" cy="377817"/>
              <wp:effectExtent l="0" t="0" r="7620" b="3810"/>
              <wp:wrapNone/>
              <wp:docPr id="8" name="Text Box 2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63980" cy="377817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FE7431" w:rsidRPr="001C2316" w:rsidRDefault="00FE7431" w:rsidP="00AB480E">
                          <w:pPr>
                            <w:pStyle w:val="ae"/>
                            <w:rPr>
                              <w:rFonts w:ascii="Times New Roman" w:hAnsi="Times New Roman" w:cs="Times New Roman"/>
                              <w:b/>
                            </w:rPr>
                          </w:pPr>
                          <w:proofErr w:type="gramStart"/>
                          <w:r w:rsidRPr="001C2316">
                            <w:rPr>
                              <w:rFonts w:ascii="Times New Roman" w:hAnsi="Times New Roman" w:cs="Times New Roman"/>
                              <w:b/>
                            </w:rPr>
                            <w:t>СТ</w:t>
                          </w:r>
                          <w:proofErr w:type="gramEnd"/>
                          <w:r w:rsidRPr="001C2316">
                            <w:rPr>
                              <w:rFonts w:ascii="Times New Roman" w:hAnsi="Times New Roman" w:cs="Times New Roman"/>
                              <w:b/>
                            </w:rPr>
                            <w:t xml:space="preserve"> РК </w:t>
                          </w:r>
                          <w:r>
                            <w:rPr>
                              <w:rFonts w:ascii="Times New Roman" w:hAnsi="Times New Roman" w:cs="Times New Roman"/>
                              <w:b/>
                              <w:lang w:val="en-US"/>
                            </w:rPr>
                            <w:t>ISO</w:t>
                          </w:r>
                          <w:r w:rsidRPr="00AB480E">
                            <w:rPr>
                              <w:rFonts w:ascii="Times New Roman" w:hAnsi="Times New Roman" w:cs="Times New Roman"/>
                              <w:b/>
                            </w:rPr>
                            <w:t xml:space="preserve"> 22610</w:t>
                          </w:r>
                        </w:p>
                        <w:p w:rsidR="00FE7431" w:rsidRPr="00BC1247" w:rsidRDefault="00FE7431" w:rsidP="00AB480E">
                          <w:pPr>
                            <w:pStyle w:val="ae"/>
                            <w:rPr>
                              <w:rFonts w:ascii="Times New Roman" w:hAnsi="Times New Roman" w:cs="Times New Roman"/>
                              <w:i/>
                            </w:rPr>
                          </w:pPr>
                          <w:r w:rsidRPr="00BC1247">
                            <w:rPr>
                              <w:rFonts w:ascii="Times New Roman" w:hAnsi="Times New Roman" w:cs="Times New Roman"/>
                              <w:i/>
                            </w:rPr>
                            <w:t xml:space="preserve">(проект, </w:t>
                          </w:r>
                          <w:r>
                            <w:rPr>
                              <w:rFonts w:ascii="Times New Roman" w:hAnsi="Times New Roman" w:cs="Times New Roman"/>
                              <w:i/>
                            </w:rPr>
                            <w:t>1</w:t>
                          </w:r>
                          <w:r w:rsidRPr="00BC1247">
                            <w:rPr>
                              <w:rFonts w:ascii="Times New Roman" w:hAnsi="Times New Roman" w:cs="Times New Roman"/>
                              <w:i/>
                            </w:rPr>
                            <w:t xml:space="preserve"> редакция)</w:t>
                          </w:r>
                        </w:p>
                        <w:p w:rsidR="00FE7431" w:rsidRPr="00943690" w:rsidRDefault="00FE7431">
                          <w:pPr>
                            <w:pStyle w:val="af7"/>
                            <w:kinsoku w:val="0"/>
                            <w:overflowPunct w:val="0"/>
                            <w:spacing w:before="20"/>
                            <w:ind w:left="20"/>
                            <w:rPr>
                              <w:rFonts w:ascii="Times New Roman" w:hAnsi="Times New Roman" w:cs="Times New Roman"/>
                              <w:b/>
                              <w:bCs/>
                              <w:color w:val="231F20"/>
                              <w:spacing w:val="-2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8" o:spid="_x0000_s1042" type="#_x0000_t202" style="position:absolute;margin-left:35.8pt;margin-top:18.55pt;width:107.4pt;height:29.75pt;z-index:-25165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" o:allowincell="f" filled="f" stroked="f">
              <v:textbox inset="0,0,0,0">
                <w:txbxContent>
                  <w:p w:rsidR="00FE7431" w:rsidRPr="001C2316" w:rsidRDefault="00FE7431" w:rsidP="00AB480E">
                    <w:pPr>
                      <w:pStyle w:val="ae"/>
                      <w:rPr>
                        <w:rFonts w:ascii="Times New Roman" w:hAnsi="Times New Roman" w:cs="Times New Roman"/>
                        <w:b/>
                      </w:rPr>
                    </w:pPr>
                    <w:proofErr w:type="gramStart"/>
                    <w:r w:rsidRPr="001C2316">
                      <w:rPr>
                        <w:rFonts w:ascii="Times New Roman" w:hAnsi="Times New Roman" w:cs="Times New Roman"/>
                        <w:b/>
                      </w:rPr>
                      <w:t>СТ</w:t>
                    </w:r>
                    <w:proofErr w:type="gramEnd"/>
                    <w:r w:rsidRPr="001C2316">
                      <w:rPr>
                        <w:rFonts w:ascii="Times New Roman" w:hAnsi="Times New Roman" w:cs="Times New Roman"/>
                        <w:b/>
                      </w:rPr>
                      <w:t xml:space="preserve"> РК </w:t>
                    </w:r>
                    <w:r>
                      <w:rPr>
                        <w:rFonts w:ascii="Times New Roman" w:hAnsi="Times New Roman" w:cs="Times New Roman"/>
                        <w:b/>
                        <w:lang w:val="en-US"/>
                      </w:rPr>
                      <w:t>ISO</w:t>
                    </w:r>
                    <w:r w:rsidRPr="00AB480E">
                      <w:rPr>
                        <w:rFonts w:ascii="Times New Roman" w:hAnsi="Times New Roman" w:cs="Times New Roman"/>
                        <w:b/>
                      </w:rPr>
                      <w:t xml:space="preserve"> 22610</w:t>
                    </w:r>
                  </w:p>
                  <w:p w:rsidR="00FE7431" w:rsidRPr="00BC1247" w:rsidRDefault="00FE7431" w:rsidP="00AB480E">
                    <w:pPr>
                      <w:pStyle w:val="ae"/>
                      <w:rPr>
                        <w:rFonts w:ascii="Times New Roman" w:hAnsi="Times New Roman" w:cs="Times New Roman"/>
                        <w:i/>
                      </w:rPr>
                    </w:pPr>
                    <w:r w:rsidRPr="00BC1247">
                      <w:rPr>
                        <w:rFonts w:ascii="Times New Roman" w:hAnsi="Times New Roman" w:cs="Times New Roman"/>
                        <w:i/>
                      </w:rPr>
                      <w:t xml:space="preserve">(проект, </w:t>
                    </w:r>
                    <w:r>
                      <w:rPr>
                        <w:rFonts w:ascii="Times New Roman" w:hAnsi="Times New Roman" w:cs="Times New Roman"/>
                        <w:i/>
                      </w:rPr>
                      <w:t>1</w:t>
                    </w:r>
                    <w:r w:rsidRPr="00BC1247">
                      <w:rPr>
                        <w:rFonts w:ascii="Times New Roman" w:hAnsi="Times New Roman" w:cs="Times New Roman"/>
                        <w:i/>
                      </w:rPr>
                      <w:t xml:space="preserve"> редакция)</w:t>
                    </w:r>
                  </w:p>
                  <w:p w:rsidR="00FE7431" w:rsidRPr="00943690" w:rsidRDefault="00FE7431">
                    <w:pPr>
                      <w:pStyle w:val="af7"/>
                      <w:kinsoku w:val="0"/>
                      <w:overflowPunct w:val="0"/>
                      <w:spacing w:before="20"/>
                      <w:ind w:left="20"/>
                      <w:rPr>
                        <w:rFonts w:ascii="Times New Roman" w:hAnsi="Times New Roman" w:cs="Times New Roman"/>
                        <w:b/>
                        <w:bCs/>
                        <w:color w:val="231F20"/>
                        <w:spacing w:val="-2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7431" w:rsidRDefault="00FE7431">
    <w:pPr>
      <w:pStyle w:val="af7"/>
      <w:kinsoku w:val="0"/>
      <w:overflowPunct w:val="0"/>
      <w:spacing w:line="14" w:lineRule="auto"/>
      <w:rPr>
        <w:rFonts w:ascii="Times New Roman" w:hAnsi="Times New Roman" w:cs="Times New Roman"/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1" locked="0" layoutInCell="0" allowOverlap="1" wp14:anchorId="054664D7" wp14:editId="78973CA8">
              <wp:simplePos x="0" y="0"/>
              <wp:positionH relativeFrom="page">
                <wp:posOffset>5705183</wp:posOffset>
              </wp:positionH>
              <wp:positionV relativeFrom="page">
                <wp:posOffset>207563</wp:posOffset>
              </wp:positionV>
              <wp:extent cx="1363980" cy="426093"/>
              <wp:effectExtent l="0" t="0" r="7620" b="12065"/>
              <wp:wrapNone/>
              <wp:docPr id="7" name="Text Box 2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63980" cy="426093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FE7431" w:rsidRDefault="00FE7431" w:rsidP="00AB480E">
                          <w:pPr>
                            <w:pStyle w:val="ae"/>
                            <w:rPr>
                              <w:rFonts w:ascii="Times New Roman" w:hAnsi="Times New Roman" w:cs="Times New Roman"/>
                              <w:b/>
                            </w:rPr>
                          </w:pPr>
                          <w:proofErr w:type="gramStart"/>
                          <w:r w:rsidRPr="001C2316">
                            <w:rPr>
                              <w:rFonts w:ascii="Times New Roman" w:hAnsi="Times New Roman" w:cs="Times New Roman"/>
                              <w:b/>
                            </w:rPr>
                            <w:t>СТ</w:t>
                          </w:r>
                          <w:proofErr w:type="gramEnd"/>
                          <w:r w:rsidRPr="001C2316">
                            <w:rPr>
                              <w:rFonts w:ascii="Times New Roman" w:hAnsi="Times New Roman" w:cs="Times New Roman"/>
                              <w:b/>
                            </w:rPr>
                            <w:t xml:space="preserve"> РК </w:t>
                          </w:r>
                          <w:r>
                            <w:rPr>
                              <w:rFonts w:ascii="Times New Roman" w:hAnsi="Times New Roman" w:cs="Times New Roman"/>
                              <w:b/>
                              <w:lang w:val="en-US"/>
                            </w:rPr>
                            <w:t>ISO</w:t>
                          </w:r>
                          <w:r w:rsidRPr="00AB480E">
                            <w:rPr>
                              <w:rFonts w:ascii="Times New Roman" w:hAnsi="Times New Roman" w:cs="Times New Roman"/>
                              <w:b/>
                            </w:rPr>
                            <w:t xml:space="preserve"> 22610</w:t>
                          </w:r>
                        </w:p>
                        <w:p w:rsidR="00FE7431" w:rsidRPr="00BC1247" w:rsidRDefault="00FE7431" w:rsidP="00AB480E">
                          <w:pPr>
                            <w:pStyle w:val="ae"/>
                            <w:rPr>
                              <w:rFonts w:ascii="Times New Roman" w:hAnsi="Times New Roman" w:cs="Times New Roman"/>
                              <w:i/>
                            </w:rPr>
                          </w:pPr>
                          <w:r w:rsidRPr="00BC1247">
                            <w:rPr>
                              <w:rFonts w:ascii="Times New Roman" w:hAnsi="Times New Roman" w:cs="Times New Roman"/>
                              <w:i/>
                            </w:rPr>
                            <w:t xml:space="preserve">(проект, </w:t>
                          </w:r>
                          <w:r>
                            <w:rPr>
                              <w:rFonts w:ascii="Times New Roman" w:hAnsi="Times New Roman" w:cs="Times New Roman"/>
                              <w:i/>
                            </w:rPr>
                            <w:t>1</w:t>
                          </w:r>
                          <w:r w:rsidRPr="00BC1247">
                            <w:rPr>
                              <w:rFonts w:ascii="Times New Roman" w:hAnsi="Times New Roman" w:cs="Times New Roman"/>
                              <w:i/>
                            </w:rPr>
                            <w:t xml:space="preserve"> редакция)</w:t>
                          </w:r>
                        </w:p>
                        <w:p w:rsidR="00FE7431" w:rsidRDefault="00FE7431">
                          <w:pPr>
                            <w:pStyle w:val="af7"/>
                            <w:kinsoku w:val="0"/>
                            <w:overflowPunct w:val="0"/>
                            <w:spacing w:before="20"/>
                            <w:ind w:left="20"/>
                            <w:rPr>
                              <w:b/>
                              <w:bCs/>
                              <w:color w:val="231F20"/>
                              <w:spacing w:val="-2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7" o:spid="_x0000_s1043" type="#_x0000_t202" style="position:absolute;margin-left:449.25pt;margin-top:16.35pt;width:107.4pt;height:33.55pt;z-index:-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" o:allowincell="f" filled="f" stroked="f">
              <v:textbox inset="0,0,0,0">
                <w:txbxContent>
                  <w:p w:rsidR="00FE7431" w:rsidRDefault="00FE7431" w:rsidP="00AB480E">
                    <w:pPr>
                      <w:pStyle w:val="ae"/>
                      <w:rPr>
                        <w:rFonts w:ascii="Times New Roman" w:hAnsi="Times New Roman" w:cs="Times New Roman"/>
                        <w:b/>
                      </w:rPr>
                    </w:pPr>
                    <w:proofErr w:type="gramStart"/>
                    <w:r w:rsidRPr="001C2316">
                      <w:rPr>
                        <w:rFonts w:ascii="Times New Roman" w:hAnsi="Times New Roman" w:cs="Times New Roman"/>
                        <w:b/>
                      </w:rPr>
                      <w:t>СТ</w:t>
                    </w:r>
                    <w:proofErr w:type="gramEnd"/>
                    <w:r w:rsidRPr="001C2316">
                      <w:rPr>
                        <w:rFonts w:ascii="Times New Roman" w:hAnsi="Times New Roman" w:cs="Times New Roman"/>
                        <w:b/>
                      </w:rPr>
                      <w:t xml:space="preserve"> РК </w:t>
                    </w:r>
                    <w:r>
                      <w:rPr>
                        <w:rFonts w:ascii="Times New Roman" w:hAnsi="Times New Roman" w:cs="Times New Roman"/>
                        <w:b/>
                        <w:lang w:val="en-US"/>
                      </w:rPr>
                      <w:t>ISO</w:t>
                    </w:r>
                    <w:r w:rsidRPr="00AB480E">
                      <w:rPr>
                        <w:rFonts w:ascii="Times New Roman" w:hAnsi="Times New Roman" w:cs="Times New Roman"/>
                        <w:b/>
                      </w:rPr>
                      <w:t xml:space="preserve"> 22610</w:t>
                    </w:r>
                  </w:p>
                  <w:p w:rsidR="00FE7431" w:rsidRPr="00BC1247" w:rsidRDefault="00FE7431" w:rsidP="00AB480E">
                    <w:pPr>
                      <w:pStyle w:val="ae"/>
                      <w:rPr>
                        <w:rFonts w:ascii="Times New Roman" w:hAnsi="Times New Roman" w:cs="Times New Roman"/>
                        <w:i/>
                      </w:rPr>
                    </w:pPr>
                    <w:r w:rsidRPr="00BC1247">
                      <w:rPr>
                        <w:rFonts w:ascii="Times New Roman" w:hAnsi="Times New Roman" w:cs="Times New Roman"/>
                        <w:i/>
                      </w:rPr>
                      <w:t xml:space="preserve">(проект, </w:t>
                    </w:r>
                    <w:r>
                      <w:rPr>
                        <w:rFonts w:ascii="Times New Roman" w:hAnsi="Times New Roman" w:cs="Times New Roman"/>
                        <w:i/>
                      </w:rPr>
                      <w:t>1</w:t>
                    </w:r>
                    <w:r w:rsidRPr="00BC1247">
                      <w:rPr>
                        <w:rFonts w:ascii="Times New Roman" w:hAnsi="Times New Roman" w:cs="Times New Roman"/>
                        <w:i/>
                      </w:rPr>
                      <w:t xml:space="preserve"> редакция)</w:t>
                    </w:r>
                  </w:p>
                  <w:p w:rsidR="00FE7431" w:rsidRDefault="00FE7431">
                    <w:pPr>
                      <w:pStyle w:val="af7"/>
                      <w:kinsoku w:val="0"/>
                      <w:overflowPunct w:val="0"/>
                      <w:spacing w:before="20"/>
                      <w:ind w:left="20"/>
                      <w:rPr>
                        <w:b/>
                        <w:bCs/>
                        <w:color w:val="231F20"/>
                        <w:spacing w:val="-2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4"/>
    <w:multiLevelType w:val="hybridMultilevel"/>
    <w:tmpl w:val="12200854"/>
    <w:lvl w:ilvl="0" w:tplc="FFFFFFFF">
      <w:start w:val="1"/>
      <w:numFmt w:val="lowerLetter"/>
      <w:lvlText w:val="%1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1">
    <w:nsid w:val="00000402"/>
    <w:multiLevelType w:val="multilevel"/>
    <w:tmpl w:val="00000885"/>
    <w:lvl w:ilvl="0">
      <w:start w:val="1"/>
      <w:numFmt w:val="decimal"/>
      <w:lvlText w:val="%1"/>
      <w:lvlJc w:val="left"/>
      <w:pPr>
        <w:ind w:left="1517" w:hanging="681"/>
      </w:pPr>
      <w:rPr>
        <w:rFonts w:ascii="Cambria" w:hAnsi="Cambria" w:cs="Cambria"/>
        <w:b/>
        <w:bCs/>
        <w:i w:val="0"/>
        <w:iCs w:val="0"/>
        <w:color w:val="231F20"/>
        <w:w w:val="100"/>
        <w:sz w:val="22"/>
        <w:szCs w:val="22"/>
      </w:rPr>
    </w:lvl>
    <w:lvl w:ilvl="1">
      <w:start w:val="1"/>
      <w:numFmt w:val="decimal"/>
      <w:lvlText w:val="%1.%2"/>
      <w:lvlJc w:val="left"/>
      <w:pPr>
        <w:ind w:left="2197" w:hanging="681"/>
      </w:pPr>
      <w:rPr>
        <w:rFonts w:ascii="Cambria" w:hAnsi="Cambria" w:cs="Cambria"/>
        <w:b w:val="0"/>
        <w:bCs w:val="0"/>
        <w:i w:val="0"/>
        <w:iCs w:val="0"/>
        <w:color w:val="231F20"/>
        <w:w w:val="100"/>
        <w:sz w:val="22"/>
        <w:szCs w:val="22"/>
      </w:rPr>
    </w:lvl>
    <w:lvl w:ilvl="2">
      <w:start w:val="1"/>
      <w:numFmt w:val="decimal"/>
      <w:lvlText w:val="%1.%2.%3"/>
      <w:lvlJc w:val="left"/>
      <w:pPr>
        <w:ind w:left="2991" w:hanging="794"/>
      </w:pPr>
      <w:rPr>
        <w:rFonts w:ascii="Cambria" w:hAnsi="Cambria" w:cs="Cambria"/>
        <w:b w:val="0"/>
        <w:bCs w:val="0"/>
        <w:i w:val="0"/>
        <w:iCs w:val="0"/>
        <w:color w:val="231F20"/>
        <w:w w:val="100"/>
        <w:sz w:val="22"/>
        <w:szCs w:val="22"/>
      </w:rPr>
    </w:lvl>
    <w:lvl w:ilvl="3">
      <w:numFmt w:val="bullet"/>
      <w:lvlText w:val="•"/>
      <w:lvlJc w:val="left"/>
      <w:pPr>
        <w:ind w:left="3968" w:hanging="794"/>
      </w:pPr>
    </w:lvl>
    <w:lvl w:ilvl="4">
      <w:numFmt w:val="bullet"/>
      <w:lvlText w:val="•"/>
      <w:lvlJc w:val="left"/>
      <w:pPr>
        <w:ind w:left="4936" w:hanging="794"/>
      </w:pPr>
    </w:lvl>
    <w:lvl w:ilvl="5">
      <w:numFmt w:val="bullet"/>
      <w:lvlText w:val="•"/>
      <w:lvlJc w:val="left"/>
      <w:pPr>
        <w:ind w:left="5904" w:hanging="794"/>
      </w:pPr>
    </w:lvl>
    <w:lvl w:ilvl="6">
      <w:numFmt w:val="bullet"/>
      <w:lvlText w:val="•"/>
      <w:lvlJc w:val="left"/>
      <w:pPr>
        <w:ind w:left="6872" w:hanging="794"/>
      </w:pPr>
    </w:lvl>
    <w:lvl w:ilvl="7">
      <w:numFmt w:val="bullet"/>
      <w:lvlText w:val="•"/>
      <w:lvlJc w:val="left"/>
      <w:pPr>
        <w:ind w:left="7840" w:hanging="794"/>
      </w:pPr>
    </w:lvl>
    <w:lvl w:ilvl="8">
      <w:numFmt w:val="bullet"/>
      <w:lvlText w:val="•"/>
      <w:lvlJc w:val="left"/>
      <w:pPr>
        <w:ind w:left="8809" w:hanging="794"/>
      </w:pPr>
    </w:lvl>
  </w:abstractNum>
  <w:abstractNum w:abstractNumId="2">
    <w:nsid w:val="00000403"/>
    <w:multiLevelType w:val="multilevel"/>
    <w:tmpl w:val="00000886"/>
    <w:lvl w:ilvl="0">
      <w:numFmt w:val="bullet"/>
      <w:lvlText w:val="—"/>
      <w:lvlJc w:val="left"/>
      <w:pPr>
        <w:ind w:left="559" w:hanging="403"/>
      </w:pPr>
      <w:rPr>
        <w:rFonts w:ascii="Cambria" w:hAnsi="Cambria" w:cs="Cambria"/>
        <w:b w:val="0"/>
        <w:bCs w:val="0"/>
        <w:i w:val="0"/>
        <w:iCs w:val="0"/>
        <w:color w:val="231F20"/>
        <w:w w:val="100"/>
        <w:sz w:val="22"/>
        <w:szCs w:val="22"/>
      </w:rPr>
    </w:lvl>
    <w:lvl w:ilvl="1">
      <w:numFmt w:val="bullet"/>
      <w:lvlText w:val="—"/>
      <w:lvlJc w:val="left"/>
      <w:pPr>
        <w:ind w:left="1239" w:hanging="403"/>
      </w:pPr>
      <w:rPr>
        <w:rFonts w:ascii="Cambria" w:hAnsi="Cambria" w:cs="Cambria"/>
        <w:b w:val="0"/>
        <w:bCs w:val="0"/>
        <w:i w:val="0"/>
        <w:iCs w:val="0"/>
        <w:color w:val="231F20"/>
        <w:w w:val="100"/>
        <w:sz w:val="22"/>
        <w:szCs w:val="22"/>
      </w:rPr>
    </w:lvl>
    <w:lvl w:ilvl="2">
      <w:numFmt w:val="bullet"/>
      <w:lvlText w:val="•"/>
      <w:lvlJc w:val="left"/>
      <w:pPr>
        <w:ind w:left="2296" w:hanging="403"/>
      </w:pPr>
    </w:lvl>
    <w:lvl w:ilvl="3">
      <w:numFmt w:val="bullet"/>
      <w:lvlText w:val="•"/>
      <w:lvlJc w:val="left"/>
      <w:pPr>
        <w:ind w:left="3352" w:hanging="403"/>
      </w:pPr>
    </w:lvl>
    <w:lvl w:ilvl="4">
      <w:numFmt w:val="bullet"/>
      <w:lvlText w:val="•"/>
      <w:lvlJc w:val="left"/>
      <w:pPr>
        <w:ind w:left="4408" w:hanging="403"/>
      </w:pPr>
    </w:lvl>
    <w:lvl w:ilvl="5">
      <w:numFmt w:val="bullet"/>
      <w:lvlText w:val="•"/>
      <w:lvlJc w:val="left"/>
      <w:pPr>
        <w:ind w:left="5464" w:hanging="403"/>
      </w:pPr>
    </w:lvl>
    <w:lvl w:ilvl="6">
      <w:numFmt w:val="bullet"/>
      <w:lvlText w:val="•"/>
      <w:lvlJc w:val="left"/>
      <w:pPr>
        <w:ind w:left="6520" w:hanging="403"/>
      </w:pPr>
    </w:lvl>
    <w:lvl w:ilvl="7">
      <w:numFmt w:val="bullet"/>
      <w:lvlText w:val="•"/>
      <w:lvlJc w:val="left"/>
      <w:pPr>
        <w:ind w:left="7577" w:hanging="403"/>
      </w:pPr>
    </w:lvl>
    <w:lvl w:ilvl="8">
      <w:numFmt w:val="bullet"/>
      <w:lvlText w:val="•"/>
      <w:lvlJc w:val="left"/>
      <w:pPr>
        <w:ind w:left="8633" w:hanging="403"/>
      </w:pPr>
    </w:lvl>
  </w:abstractNum>
  <w:abstractNum w:abstractNumId="3">
    <w:nsid w:val="00000404"/>
    <w:multiLevelType w:val="multilevel"/>
    <w:tmpl w:val="00000887"/>
    <w:lvl w:ilvl="0">
      <w:start w:val="1"/>
      <w:numFmt w:val="decimal"/>
      <w:lvlText w:val="%1"/>
      <w:lvlJc w:val="left"/>
      <w:pPr>
        <w:ind w:left="1234" w:hanging="397"/>
      </w:pPr>
      <w:rPr>
        <w:rFonts w:ascii="Cambria" w:hAnsi="Cambria" w:cs="Cambria"/>
        <w:b/>
        <w:bCs/>
        <w:i w:val="0"/>
        <w:iCs w:val="0"/>
        <w:color w:val="231F20"/>
        <w:w w:val="100"/>
        <w:sz w:val="26"/>
        <w:szCs w:val="26"/>
      </w:rPr>
    </w:lvl>
    <w:lvl w:ilvl="1">
      <w:start w:val="1"/>
      <w:numFmt w:val="decimal"/>
      <w:lvlText w:val="%1.%2"/>
      <w:lvlJc w:val="left"/>
      <w:pPr>
        <w:ind w:left="567" w:hanging="567"/>
      </w:pPr>
      <w:rPr>
        <w:rFonts w:ascii="Cambria" w:hAnsi="Cambria" w:cs="Cambria"/>
        <w:b/>
        <w:bCs/>
        <w:i w:val="0"/>
        <w:iCs w:val="0"/>
        <w:color w:val="231F20"/>
        <w:spacing w:val="-1"/>
        <w:w w:val="100"/>
        <w:sz w:val="22"/>
        <w:szCs w:val="22"/>
      </w:rPr>
    </w:lvl>
    <w:lvl w:ilvl="2">
      <w:numFmt w:val="bullet"/>
      <w:lvlText w:val="•"/>
      <w:lvlJc w:val="left"/>
      <w:pPr>
        <w:ind w:left="2438" w:hanging="567"/>
      </w:pPr>
    </w:lvl>
    <w:lvl w:ilvl="3">
      <w:numFmt w:val="bullet"/>
      <w:lvlText w:val="•"/>
      <w:lvlJc w:val="left"/>
      <w:pPr>
        <w:ind w:left="3476" w:hanging="567"/>
      </w:pPr>
    </w:lvl>
    <w:lvl w:ilvl="4">
      <w:numFmt w:val="bullet"/>
      <w:lvlText w:val="•"/>
      <w:lvlJc w:val="left"/>
      <w:pPr>
        <w:ind w:left="4515" w:hanging="567"/>
      </w:pPr>
    </w:lvl>
    <w:lvl w:ilvl="5">
      <w:numFmt w:val="bullet"/>
      <w:lvlText w:val="•"/>
      <w:lvlJc w:val="left"/>
      <w:pPr>
        <w:ind w:left="5553" w:hanging="567"/>
      </w:pPr>
    </w:lvl>
    <w:lvl w:ilvl="6">
      <w:numFmt w:val="bullet"/>
      <w:lvlText w:val="•"/>
      <w:lvlJc w:val="left"/>
      <w:pPr>
        <w:ind w:left="6591" w:hanging="567"/>
      </w:pPr>
    </w:lvl>
    <w:lvl w:ilvl="7">
      <w:numFmt w:val="bullet"/>
      <w:lvlText w:val="•"/>
      <w:lvlJc w:val="left"/>
      <w:pPr>
        <w:ind w:left="7630" w:hanging="567"/>
      </w:pPr>
    </w:lvl>
    <w:lvl w:ilvl="8">
      <w:numFmt w:val="bullet"/>
      <w:lvlText w:val="•"/>
      <w:lvlJc w:val="left"/>
      <w:pPr>
        <w:ind w:left="8668" w:hanging="567"/>
      </w:pPr>
    </w:lvl>
  </w:abstractNum>
  <w:abstractNum w:abstractNumId="4">
    <w:nsid w:val="00000405"/>
    <w:multiLevelType w:val="multilevel"/>
    <w:tmpl w:val="00000888"/>
    <w:lvl w:ilvl="0">
      <w:start w:val="1"/>
      <w:numFmt w:val="decimal"/>
      <w:lvlText w:val="%1)"/>
      <w:lvlJc w:val="left"/>
      <w:pPr>
        <w:ind w:left="1557" w:hanging="720"/>
      </w:pPr>
      <w:rPr>
        <w:rFonts w:ascii="Cambria" w:hAnsi="Cambria" w:cs="Cambria"/>
        <w:b w:val="0"/>
        <w:bCs w:val="0"/>
        <w:i w:val="0"/>
        <w:iCs w:val="0"/>
        <w:color w:val="231F20"/>
        <w:w w:val="100"/>
        <w:sz w:val="20"/>
        <w:szCs w:val="20"/>
      </w:rPr>
    </w:lvl>
    <w:lvl w:ilvl="1">
      <w:numFmt w:val="bullet"/>
      <w:lvlText w:val="•"/>
      <w:lvlJc w:val="left"/>
      <w:pPr>
        <w:ind w:left="2478" w:hanging="720"/>
      </w:pPr>
    </w:lvl>
    <w:lvl w:ilvl="2">
      <w:numFmt w:val="bullet"/>
      <w:lvlText w:val="•"/>
      <w:lvlJc w:val="left"/>
      <w:pPr>
        <w:ind w:left="3397" w:hanging="720"/>
      </w:pPr>
    </w:lvl>
    <w:lvl w:ilvl="3">
      <w:numFmt w:val="bullet"/>
      <w:lvlText w:val="•"/>
      <w:lvlJc w:val="left"/>
      <w:pPr>
        <w:ind w:left="4315" w:hanging="720"/>
      </w:pPr>
    </w:lvl>
    <w:lvl w:ilvl="4">
      <w:numFmt w:val="bullet"/>
      <w:lvlText w:val="•"/>
      <w:lvlJc w:val="left"/>
      <w:pPr>
        <w:ind w:left="5234" w:hanging="720"/>
      </w:pPr>
    </w:lvl>
    <w:lvl w:ilvl="5">
      <w:numFmt w:val="bullet"/>
      <w:lvlText w:val="•"/>
      <w:lvlJc w:val="left"/>
      <w:pPr>
        <w:ind w:left="6152" w:hanging="720"/>
      </w:pPr>
    </w:lvl>
    <w:lvl w:ilvl="6">
      <w:numFmt w:val="bullet"/>
      <w:lvlText w:val="•"/>
      <w:lvlJc w:val="left"/>
      <w:pPr>
        <w:ind w:left="7071" w:hanging="720"/>
      </w:pPr>
    </w:lvl>
    <w:lvl w:ilvl="7">
      <w:numFmt w:val="bullet"/>
      <w:lvlText w:val="•"/>
      <w:lvlJc w:val="left"/>
      <w:pPr>
        <w:ind w:left="7989" w:hanging="720"/>
      </w:pPr>
    </w:lvl>
    <w:lvl w:ilvl="8">
      <w:numFmt w:val="bullet"/>
      <w:lvlText w:val="•"/>
      <w:lvlJc w:val="left"/>
      <w:pPr>
        <w:ind w:left="8908" w:hanging="720"/>
      </w:pPr>
    </w:lvl>
  </w:abstractNum>
  <w:abstractNum w:abstractNumId="5">
    <w:nsid w:val="00000406"/>
    <w:multiLevelType w:val="multilevel"/>
    <w:tmpl w:val="00000889"/>
    <w:lvl w:ilvl="0">
      <w:start w:val="8"/>
      <w:numFmt w:val="decimal"/>
      <w:lvlText w:val="%1"/>
      <w:lvlJc w:val="left"/>
      <w:pPr>
        <w:ind w:left="553" w:hanging="397"/>
      </w:pPr>
      <w:rPr>
        <w:rFonts w:ascii="Cambria" w:hAnsi="Cambria" w:cs="Cambria"/>
        <w:b/>
        <w:bCs/>
        <w:i w:val="0"/>
        <w:iCs w:val="0"/>
        <w:color w:val="231F20"/>
        <w:w w:val="100"/>
        <w:sz w:val="26"/>
        <w:szCs w:val="26"/>
      </w:rPr>
    </w:lvl>
    <w:lvl w:ilvl="1">
      <w:start w:val="1"/>
      <w:numFmt w:val="decimal"/>
      <w:lvlText w:val="%1.%2"/>
      <w:lvlJc w:val="left"/>
      <w:pPr>
        <w:ind w:left="723" w:hanging="567"/>
      </w:pPr>
      <w:rPr>
        <w:rFonts w:ascii="Cambria" w:hAnsi="Cambria" w:cs="Cambria"/>
        <w:b/>
        <w:bCs/>
        <w:i w:val="0"/>
        <w:iCs w:val="0"/>
        <w:color w:val="231F20"/>
        <w:spacing w:val="-1"/>
        <w:w w:val="100"/>
        <w:sz w:val="24"/>
        <w:szCs w:val="24"/>
      </w:rPr>
    </w:lvl>
    <w:lvl w:ilvl="2">
      <w:start w:val="1"/>
      <w:numFmt w:val="decimal"/>
      <w:lvlText w:val="%1.%2.%3"/>
      <w:lvlJc w:val="left"/>
      <w:pPr>
        <w:ind w:left="1602" w:hanging="766"/>
      </w:pPr>
      <w:rPr>
        <w:rFonts w:ascii="Cambria" w:hAnsi="Cambria" w:cs="Cambria"/>
        <w:b/>
        <w:bCs/>
        <w:i w:val="0"/>
        <w:iCs w:val="0"/>
        <w:color w:val="231F20"/>
        <w:spacing w:val="-1"/>
        <w:w w:val="100"/>
        <w:sz w:val="22"/>
        <w:szCs w:val="22"/>
      </w:rPr>
    </w:lvl>
    <w:lvl w:ilvl="3">
      <w:numFmt w:val="bullet"/>
      <w:lvlText w:val="•"/>
      <w:lvlJc w:val="left"/>
      <w:pPr>
        <w:ind w:left="1400" w:hanging="766"/>
      </w:pPr>
    </w:lvl>
    <w:lvl w:ilvl="4">
      <w:numFmt w:val="bullet"/>
      <w:lvlText w:val="•"/>
      <w:lvlJc w:val="left"/>
      <w:pPr>
        <w:ind w:left="1600" w:hanging="766"/>
      </w:pPr>
    </w:lvl>
    <w:lvl w:ilvl="5">
      <w:numFmt w:val="bullet"/>
      <w:lvlText w:val="•"/>
      <w:lvlJc w:val="left"/>
      <w:pPr>
        <w:ind w:left="3124" w:hanging="766"/>
      </w:pPr>
    </w:lvl>
    <w:lvl w:ilvl="6">
      <w:numFmt w:val="bullet"/>
      <w:lvlText w:val="•"/>
      <w:lvlJc w:val="left"/>
      <w:pPr>
        <w:ind w:left="4648" w:hanging="766"/>
      </w:pPr>
    </w:lvl>
    <w:lvl w:ilvl="7">
      <w:numFmt w:val="bullet"/>
      <w:lvlText w:val="•"/>
      <w:lvlJc w:val="left"/>
      <w:pPr>
        <w:ind w:left="6172" w:hanging="766"/>
      </w:pPr>
    </w:lvl>
    <w:lvl w:ilvl="8">
      <w:numFmt w:val="bullet"/>
      <w:lvlText w:val="•"/>
      <w:lvlJc w:val="left"/>
      <w:pPr>
        <w:ind w:left="7697" w:hanging="766"/>
      </w:pPr>
    </w:lvl>
  </w:abstractNum>
  <w:abstractNum w:abstractNumId="6">
    <w:nsid w:val="00000407"/>
    <w:multiLevelType w:val="multilevel"/>
    <w:tmpl w:val="0000088A"/>
    <w:lvl w:ilvl="0">
      <w:start w:val="1"/>
      <w:numFmt w:val="lowerLetter"/>
      <w:lvlText w:val="%1)"/>
      <w:lvlJc w:val="left"/>
      <w:pPr>
        <w:ind w:left="1239" w:hanging="403"/>
      </w:pPr>
      <w:rPr>
        <w:rFonts w:ascii="Cambria" w:hAnsi="Cambria" w:cs="Cambria"/>
        <w:b w:val="0"/>
        <w:bCs w:val="0"/>
        <w:i w:val="0"/>
        <w:iCs w:val="0"/>
        <w:color w:val="231F20"/>
        <w:spacing w:val="-11"/>
        <w:w w:val="100"/>
        <w:sz w:val="22"/>
        <w:szCs w:val="22"/>
      </w:rPr>
    </w:lvl>
    <w:lvl w:ilvl="1">
      <w:numFmt w:val="bullet"/>
      <w:lvlText w:val="•"/>
      <w:lvlJc w:val="left"/>
      <w:pPr>
        <w:ind w:left="2190" w:hanging="403"/>
      </w:pPr>
    </w:lvl>
    <w:lvl w:ilvl="2">
      <w:numFmt w:val="bullet"/>
      <w:lvlText w:val="•"/>
      <w:lvlJc w:val="left"/>
      <w:pPr>
        <w:ind w:left="3141" w:hanging="403"/>
      </w:pPr>
    </w:lvl>
    <w:lvl w:ilvl="3">
      <w:numFmt w:val="bullet"/>
      <w:lvlText w:val="•"/>
      <w:lvlJc w:val="left"/>
      <w:pPr>
        <w:ind w:left="4091" w:hanging="403"/>
      </w:pPr>
    </w:lvl>
    <w:lvl w:ilvl="4">
      <w:numFmt w:val="bullet"/>
      <w:lvlText w:val="•"/>
      <w:lvlJc w:val="left"/>
      <w:pPr>
        <w:ind w:left="5042" w:hanging="403"/>
      </w:pPr>
    </w:lvl>
    <w:lvl w:ilvl="5">
      <w:numFmt w:val="bullet"/>
      <w:lvlText w:val="•"/>
      <w:lvlJc w:val="left"/>
      <w:pPr>
        <w:ind w:left="5992" w:hanging="403"/>
      </w:pPr>
    </w:lvl>
    <w:lvl w:ilvl="6">
      <w:numFmt w:val="bullet"/>
      <w:lvlText w:val="•"/>
      <w:lvlJc w:val="left"/>
      <w:pPr>
        <w:ind w:left="6943" w:hanging="403"/>
      </w:pPr>
    </w:lvl>
    <w:lvl w:ilvl="7">
      <w:numFmt w:val="bullet"/>
      <w:lvlText w:val="•"/>
      <w:lvlJc w:val="left"/>
      <w:pPr>
        <w:ind w:left="7893" w:hanging="403"/>
      </w:pPr>
    </w:lvl>
    <w:lvl w:ilvl="8">
      <w:numFmt w:val="bullet"/>
      <w:lvlText w:val="•"/>
      <w:lvlJc w:val="left"/>
      <w:pPr>
        <w:ind w:left="8844" w:hanging="403"/>
      </w:pPr>
    </w:lvl>
  </w:abstractNum>
  <w:abstractNum w:abstractNumId="7">
    <w:nsid w:val="00000408"/>
    <w:multiLevelType w:val="multilevel"/>
    <w:tmpl w:val="759EA48E"/>
    <w:lvl w:ilvl="0">
      <w:start w:val="1"/>
      <w:numFmt w:val="bullet"/>
      <w:lvlText w:val=""/>
      <w:lvlJc w:val="left"/>
      <w:pPr>
        <w:ind w:left="1239" w:hanging="403"/>
      </w:pPr>
      <w:rPr>
        <w:rFonts w:ascii="Symbol" w:hAnsi="Symbol" w:hint="default"/>
        <w:b w:val="0"/>
        <w:bCs w:val="0"/>
        <w:i w:val="0"/>
        <w:iCs w:val="0"/>
        <w:color w:val="231F20"/>
        <w:w w:val="100"/>
        <w:sz w:val="22"/>
        <w:szCs w:val="22"/>
      </w:rPr>
    </w:lvl>
    <w:lvl w:ilvl="1">
      <w:numFmt w:val="bullet"/>
      <w:lvlText w:val="—"/>
      <w:lvlJc w:val="left"/>
      <w:pPr>
        <w:ind w:left="1636" w:hanging="403"/>
      </w:pPr>
      <w:rPr>
        <w:rFonts w:ascii="Cambria" w:hAnsi="Cambria" w:cs="Cambria"/>
        <w:b w:val="0"/>
        <w:bCs w:val="0"/>
        <w:i w:val="0"/>
        <w:iCs w:val="0"/>
        <w:color w:val="231F20"/>
        <w:w w:val="100"/>
        <w:sz w:val="22"/>
        <w:szCs w:val="22"/>
      </w:rPr>
    </w:lvl>
    <w:lvl w:ilvl="2">
      <w:numFmt w:val="bullet"/>
      <w:lvlText w:val="•"/>
      <w:lvlJc w:val="left"/>
      <w:pPr>
        <w:ind w:left="2651" w:hanging="403"/>
      </w:pPr>
    </w:lvl>
    <w:lvl w:ilvl="3">
      <w:numFmt w:val="bullet"/>
      <w:lvlText w:val="•"/>
      <w:lvlJc w:val="left"/>
      <w:pPr>
        <w:ind w:left="3663" w:hanging="403"/>
      </w:pPr>
    </w:lvl>
    <w:lvl w:ilvl="4">
      <w:numFmt w:val="bullet"/>
      <w:lvlText w:val="•"/>
      <w:lvlJc w:val="left"/>
      <w:pPr>
        <w:ind w:left="4675" w:hanging="403"/>
      </w:pPr>
    </w:lvl>
    <w:lvl w:ilvl="5">
      <w:numFmt w:val="bullet"/>
      <w:lvlText w:val="•"/>
      <w:lvlJc w:val="left"/>
      <w:pPr>
        <w:ind w:left="5686" w:hanging="403"/>
      </w:pPr>
    </w:lvl>
    <w:lvl w:ilvl="6">
      <w:numFmt w:val="bullet"/>
      <w:lvlText w:val="•"/>
      <w:lvlJc w:val="left"/>
      <w:pPr>
        <w:ind w:left="6698" w:hanging="403"/>
      </w:pPr>
    </w:lvl>
    <w:lvl w:ilvl="7">
      <w:numFmt w:val="bullet"/>
      <w:lvlText w:val="•"/>
      <w:lvlJc w:val="left"/>
      <w:pPr>
        <w:ind w:left="7710" w:hanging="403"/>
      </w:pPr>
    </w:lvl>
    <w:lvl w:ilvl="8">
      <w:numFmt w:val="bullet"/>
      <w:lvlText w:val="•"/>
      <w:lvlJc w:val="left"/>
      <w:pPr>
        <w:ind w:left="8722" w:hanging="403"/>
      </w:pPr>
    </w:lvl>
  </w:abstractNum>
  <w:abstractNum w:abstractNumId="8">
    <w:nsid w:val="00000409"/>
    <w:multiLevelType w:val="multilevel"/>
    <w:tmpl w:val="0000088C"/>
    <w:lvl w:ilvl="0">
      <w:start w:val="1"/>
      <w:numFmt w:val="lowerLetter"/>
      <w:lvlText w:val="%1)"/>
      <w:lvlJc w:val="left"/>
      <w:pPr>
        <w:ind w:left="559" w:hanging="403"/>
      </w:pPr>
      <w:rPr>
        <w:rFonts w:ascii="Cambria" w:hAnsi="Cambria" w:cs="Cambria"/>
        <w:b w:val="0"/>
        <w:bCs w:val="0"/>
        <w:i w:val="0"/>
        <w:iCs w:val="0"/>
        <w:color w:val="231F20"/>
        <w:spacing w:val="-11"/>
        <w:w w:val="100"/>
        <w:sz w:val="22"/>
        <w:szCs w:val="22"/>
      </w:rPr>
    </w:lvl>
    <w:lvl w:ilvl="1">
      <w:numFmt w:val="bullet"/>
      <w:lvlText w:val="•"/>
      <w:lvlJc w:val="left"/>
      <w:pPr>
        <w:ind w:left="1578" w:hanging="403"/>
      </w:pPr>
    </w:lvl>
    <w:lvl w:ilvl="2">
      <w:numFmt w:val="bullet"/>
      <w:lvlText w:val="•"/>
      <w:lvlJc w:val="left"/>
      <w:pPr>
        <w:ind w:left="2597" w:hanging="403"/>
      </w:pPr>
    </w:lvl>
    <w:lvl w:ilvl="3">
      <w:numFmt w:val="bullet"/>
      <w:lvlText w:val="•"/>
      <w:lvlJc w:val="left"/>
      <w:pPr>
        <w:ind w:left="3615" w:hanging="403"/>
      </w:pPr>
    </w:lvl>
    <w:lvl w:ilvl="4">
      <w:numFmt w:val="bullet"/>
      <w:lvlText w:val="•"/>
      <w:lvlJc w:val="left"/>
      <w:pPr>
        <w:ind w:left="4634" w:hanging="403"/>
      </w:pPr>
    </w:lvl>
    <w:lvl w:ilvl="5">
      <w:numFmt w:val="bullet"/>
      <w:lvlText w:val="•"/>
      <w:lvlJc w:val="left"/>
      <w:pPr>
        <w:ind w:left="5652" w:hanging="403"/>
      </w:pPr>
    </w:lvl>
    <w:lvl w:ilvl="6">
      <w:numFmt w:val="bullet"/>
      <w:lvlText w:val="•"/>
      <w:lvlJc w:val="left"/>
      <w:pPr>
        <w:ind w:left="6671" w:hanging="403"/>
      </w:pPr>
    </w:lvl>
    <w:lvl w:ilvl="7">
      <w:numFmt w:val="bullet"/>
      <w:lvlText w:val="•"/>
      <w:lvlJc w:val="left"/>
      <w:pPr>
        <w:ind w:left="7689" w:hanging="403"/>
      </w:pPr>
    </w:lvl>
    <w:lvl w:ilvl="8">
      <w:numFmt w:val="bullet"/>
      <w:lvlText w:val="•"/>
      <w:lvlJc w:val="left"/>
      <w:pPr>
        <w:ind w:left="8708" w:hanging="403"/>
      </w:pPr>
    </w:lvl>
  </w:abstractNum>
  <w:abstractNum w:abstractNumId="9">
    <w:nsid w:val="0000040A"/>
    <w:multiLevelType w:val="multilevel"/>
    <w:tmpl w:val="0000088D"/>
    <w:lvl w:ilvl="0">
      <w:start w:val="7"/>
      <w:numFmt w:val="lowerLetter"/>
      <w:lvlText w:val="%1)"/>
      <w:lvlJc w:val="left"/>
      <w:pPr>
        <w:ind w:left="1239" w:hanging="403"/>
      </w:pPr>
      <w:rPr>
        <w:rFonts w:ascii="Cambria" w:hAnsi="Cambria" w:cs="Cambria"/>
        <w:b w:val="0"/>
        <w:bCs w:val="0"/>
        <w:i w:val="0"/>
        <w:iCs w:val="0"/>
        <w:color w:val="231F20"/>
        <w:spacing w:val="0"/>
        <w:w w:val="100"/>
        <w:sz w:val="22"/>
        <w:szCs w:val="22"/>
      </w:rPr>
    </w:lvl>
    <w:lvl w:ilvl="1">
      <w:numFmt w:val="bullet"/>
      <w:lvlText w:val="•"/>
      <w:lvlJc w:val="left"/>
      <w:pPr>
        <w:ind w:left="2190" w:hanging="403"/>
      </w:pPr>
    </w:lvl>
    <w:lvl w:ilvl="2">
      <w:numFmt w:val="bullet"/>
      <w:lvlText w:val="•"/>
      <w:lvlJc w:val="left"/>
      <w:pPr>
        <w:ind w:left="3141" w:hanging="403"/>
      </w:pPr>
    </w:lvl>
    <w:lvl w:ilvl="3">
      <w:numFmt w:val="bullet"/>
      <w:lvlText w:val="•"/>
      <w:lvlJc w:val="left"/>
      <w:pPr>
        <w:ind w:left="4091" w:hanging="403"/>
      </w:pPr>
    </w:lvl>
    <w:lvl w:ilvl="4">
      <w:numFmt w:val="bullet"/>
      <w:lvlText w:val="•"/>
      <w:lvlJc w:val="left"/>
      <w:pPr>
        <w:ind w:left="5042" w:hanging="403"/>
      </w:pPr>
    </w:lvl>
    <w:lvl w:ilvl="5">
      <w:numFmt w:val="bullet"/>
      <w:lvlText w:val="•"/>
      <w:lvlJc w:val="left"/>
      <w:pPr>
        <w:ind w:left="5992" w:hanging="403"/>
      </w:pPr>
    </w:lvl>
    <w:lvl w:ilvl="6">
      <w:numFmt w:val="bullet"/>
      <w:lvlText w:val="•"/>
      <w:lvlJc w:val="left"/>
      <w:pPr>
        <w:ind w:left="6943" w:hanging="403"/>
      </w:pPr>
    </w:lvl>
    <w:lvl w:ilvl="7">
      <w:numFmt w:val="bullet"/>
      <w:lvlText w:val="•"/>
      <w:lvlJc w:val="left"/>
      <w:pPr>
        <w:ind w:left="7893" w:hanging="403"/>
      </w:pPr>
    </w:lvl>
    <w:lvl w:ilvl="8">
      <w:numFmt w:val="bullet"/>
      <w:lvlText w:val="•"/>
      <w:lvlJc w:val="left"/>
      <w:pPr>
        <w:ind w:left="8844" w:hanging="403"/>
      </w:pPr>
    </w:lvl>
  </w:abstractNum>
  <w:abstractNum w:abstractNumId="10">
    <w:nsid w:val="0000040B"/>
    <w:multiLevelType w:val="multilevel"/>
    <w:tmpl w:val="0000088E"/>
    <w:lvl w:ilvl="0">
      <w:start w:val="1"/>
      <w:numFmt w:val="upperLetter"/>
      <w:lvlText w:val="%1"/>
      <w:lvlJc w:val="left"/>
      <w:pPr>
        <w:ind w:left="724" w:hanging="568"/>
      </w:pPr>
    </w:lvl>
    <w:lvl w:ilvl="1">
      <w:start w:val="1"/>
      <w:numFmt w:val="decimal"/>
      <w:lvlText w:val="%1.%2"/>
      <w:lvlJc w:val="left"/>
      <w:pPr>
        <w:ind w:left="724" w:hanging="568"/>
      </w:pPr>
      <w:rPr>
        <w:rFonts w:ascii="Cambria" w:hAnsi="Cambria" w:cs="Cambria"/>
        <w:b/>
        <w:bCs/>
        <w:i w:val="0"/>
        <w:iCs w:val="0"/>
        <w:color w:val="231F20"/>
        <w:w w:val="100"/>
        <w:sz w:val="26"/>
        <w:szCs w:val="26"/>
      </w:rPr>
    </w:lvl>
    <w:lvl w:ilvl="2">
      <w:start w:val="1"/>
      <w:numFmt w:val="lowerLetter"/>
      <w:lvlText w:val="%3)"/>
      <w:lvlJc w:val="left"/>
      <w:pPr>
        <w:ind w:left="4636" w:hanging="247"/>
      </w:pPr>
      <w:rPr>
        <w:rFonts w:ascii="Cambria" w:hAnsi="Cambria" w:cs="Cambria"/>
        <w:b/>
        <w:bCs/>
        <w:i w:val="0"/>
        <w:iCs w:val="0"/>
        <w:color w:val="231F20"/>
        <w:spacing w:val="-10"/>
        <w:w w:val="100"/>
        <w:sz w:val="22"/>
        <w:szCs w:val="22"/>
      </w:rPr>
    </w:lvl>
    <w:lvl w:ilvl="3">
      <w:numFmt w:val="bullet"/>
      <w:lvlText w:val="•"/>
      <w:lvlJc w:val="left"/>
      <w:pPr>
        <w:ind w:left="5996" w:hanging="247"/>
      </w:pPr>
    </w:lvl>
    <w:lvl w:ilvl="4">
      <w:numFmt w:val="bullet"/>
      <w:lvlText w:val="•"/>
      <w:lvlJc w:val="left"/>
      <w:pPr>
        <w:ind w:left="6675" w:hanging="247"/>
      </w:pPr>
    </w:lvl>
    <w:lvl w:ilvl="5">
      <w:numFmt w:val="bullet"/>
      <w:lvlText w:val="•"/>
      <w:lvlJc w:val="left"/>
      <w:pPr>
        <w:ind w:left="7353" w:hanging="247"/>
      </w:pPr>
    </w:lvl>
    <w:lvl w:ilvl="6">
      <w:numFmt w:val="bullet"/>
      <w:lvlText w:val="•"/>
      <w:lvlJc w:val="left"/>
      <w:pPr>
        <w:ind w:left="8031" w:hanging="247"/>
      </w:pPr>
    </w:lvl>
    <w:lvl w:ilvl="7">
      <w:numFmt w:val="bullet"/>
      <w:lvlText w:val="•"/>
      <w:lvlJc w:val="left"/>
      <w:pPr>
        <w:ind w:left="8710" w:hanging="247"/>
      </w:pPr>
    </w:lvl>
    <w:lvl w:ilvl="8">
      <w:numFmt w:val="bullet"/>
      <w:lvlText w:val="•"/>
      <w:lvlJc w:val="left"/>
      <w:pPr>
        <w:ind w:left="9388" w:hanging="247"/>
      </w:pPr>
    </w:lvl>
  </w:abstractNum>
  <w:abstractNum w:abstractNumId="11">
    <w:nsid w:val="0000040C"/>
    <w:multiLevelType w:val="multilevel"/>
    <w:tmpl w:val="0000088F"/>
    <w:lvl w:ilvl="0">
      <w:start w:val="3"/>
      <w:numFmt w:val="upperLetter"/>
      <w:lvlText w:val="%1"/>
      <w:lvlJc w:val="left"/>
      <w:pPr>
        <w:ind w:left="723" w:hanging="567"/>
      </w:pPr>
    </w:lvl>
    <w:lvl w:ilvl="1">
      <w:start w:val="1"/>
      <w:numFmt w:val="decimal"/>
      <w:lvlText w:val="%1.%2"/>
      <w:lvlJc w:val="left"/>
      <w:pPr>
        <w:ind w:left="723" w:hanging="567"/>
      </w:pPr>
      <w:rPr>
        <w:rFonts w:ascii="Cambria" w:hAnsi="Cambria" w:cs="Cambria"/>
        <w:b/>
        <w:bCs/>
        <w:i w:val="0"/>
        <w:iCs w:val="0"/>
        <w:color w:val="231F20"/>
        <w:spacing w:val="-1"/>
        <w:w w:val="100"/>
        <w:sz w:val="26"/>
        <w:szCs w:val="26"/>
      </w:rPr>
    </w:lvl>
    <w:lvl w:ilvl="2">
      <w:numFmt w:val="bullet"/>
      <w:lvlText w:val="•"/>
      <w:lvlJc w:val="left"/>
      <w:pPr>
        <w:ind w:left="2725" w:hanging="567"/>
      </w:pPr>
    </w:lvl>
    <w:lvl w:ilvl="3">
      <w:numFmt w:val="bullet"/>
      <w:lvlText w:val="•"/>
      <w:lvlJc w:val="left"/>
      <w:pPr>
        <w:ind w:left="3727" w:hanging="567"/>
      </w:pPr>
    </w:lvl>
    <w:lvl w:ilvl="4">
      <w:numFmt w:val="bullet"/>
      <w:lvlText w:val="•"/>
      <w:lvlJc w:val="left"/>
      <w:pPr>
        <w:ind w:left="4730" w:hanging="567"/>
      </w:pPr>
    </w:lvl>
    <w:lvl w:ilvl="5">
      <w:numFmt w:val="bullet"/>
      <w:lvlText w:val="•"/>
      <w:lvlJc w:val="left"/>
      <w:pPr>
        <w:ind w:left="5732" w:hanging="567"/>
      </w:pPr>
    </w:lvl>
    <w:lvl w:ilvl="6">
      <w:numFmt w:val="bullet"/>
      <w:lvlText w:val="•"/>
      <w:lvlJc w:val="left"/>
      <w:pPr>
        <w:ind w:left="6735" w:hanging="567"/>
      </w:pPr>
    </w:lvl>
    <w:lvl w:ilvl="7">
      <w:numFmt w:val="bullet"/>
      <w:lvlText w:val="•"/>
      <w:lvlJc w:val="left"/>
      <w:pPr>
        <w:ind w:left="7737" w:hanging="567"/>
      </w:pPr>
    </w:lvl>
    <w:lvl w:ilvl="8">
      <w:numFmt w:val="bullet"/>
      <w:lvlText w:val="•"/>
      <w:lvlJc w:val="left"/>
      <w:pPr>
        <w:ind w:left="8740" w:hanging="567"/>
      </w:pPr>
    </w:lvl>
  </w:abstractNum>
  <w:abstractNum w:abstractNumId="12">
    <w:nsid w:val="0000040D"/>
    <w:multiLevelType w:val="multilevel"/>
    <w:tmpl w:val="00000890"/>
    <w:lvl w:ilvl="0">
      <w:start w:val="4"/>
      <w:numFmt w:val="upperLetter"/>
      <w:lvlText w:val="%1"/>
      <w:lvlJc w:val="left"/>
      <w:pPr>
        <w:ind w:left="1404" w:hanging="567"/>
      </w:pPr>
    </w:lvl>
    <w:lvl w:ilvl="1">
      <w:start w:val="1"/>
      <w:numFmt w:val="decimal"/>
      <w:lvlText w:val="%1.%2"/>
      <w:lvlJc w:val="left"/>
      <w:pPr>
        <w:ind w:left="1404" w:hanging="567"/>
      </w:pPr>
      <w:rPr>
        <w:rFonts w:ascii="Cambria" w:hAnsi="Cambria" w:cs="Cambria"/>
        <w:b/>
        <w:bCs/>
        <w:i w:val="0"/>
        <w:iCs w:val="0"/>
        <w:color w:val="231F20"/>
        <w:spacing w:val="-7"/>
        <w:w w:val="100"/>
        <w:sz w:val="26"/>
        <w:szCs w:val="26"/>
      </w:rPr>
    </w:lvl>
    <w:lvl w:ilvl="2">
      <w:numFmt w:val="bullet"/>
      <w:lvlText w:val="•"/>
      <w:lvlJc w:val="left"/>
      <w:pPr>
        <w:ind w:left="3269" w:hanging="567"/>
      </w:pPr>
    </w:lvl>
    <w:lvl w:ilvl="3">
      <w:numFmt w:val="bullet"/>
      <w:lvlText w:val="•"/>
      <w:lvlJc w:val="left"/>
      <w:pPr>
        <w:ind w:left="4203" w:hanging="567"/>
      </w:pPr>
    </w:lvl>
    <w:lvl w:ilvl="4">
      <w:numFmt w:val="bullet"/>
      <w:lvlText w:val="•"/>
      <w:lvlJc w:val="left"/>
      <w:pPr>
        <w:ind w:left="5138" w:hanging="567"/>
      </w:pPr>
    </w:lvl>
    <w:lvl w:ilvl="5">
      <w:numFmt w:val="bullet"/>
      <w:lvlText w:val="•"/>
      <w:lvlJc w:val="left"/>
      <w:pPr>
        <w:ind w:left="6072" w:hanging="567"/>
      </w:pPr>
    </w:lvl>
    <w:lvl w:ilvl="6">
      <w:numFmt w:val="bullet"/>
      <w:lvlText w:val="•"/>
      <w:lvlJc w:val="left"/>
      <w:pPr>
        <w:ind w:left="7007" w:hanging="567"/>
      </w:pPr>
    </w:lvl>
    <w:lvl w:ilvl="7">
      <w:numFmt w:val="bullet"/>
      <w:lvlText w:val="•"/>
      <w:lvlJc w:val="left"/>
      <w:pPr>
        <w:ind w:left="7941" w:hanging="567"/>
      </w:pPr>
    </w:lvl>
    <w:lvl w:ilvl="8">
      <w:numFmt w:val="bullet"/>
      <w:lvlText w:val="•"/>
      <w:lvlJc w:val="left"/>
      <w:pPr>
        <w:ind w:left="8876" w:hanging="567"/>
      </w:pPr>
    </w:lvl>
  </w:abstractNum>
  <w:abstractNum w:abstractNumId="13">
    <w:nsid w:val="0000040E"/>
    <w:multiLevelType w:val="multilevel"/>
    <w:tmpl w:val="00000891"/>
    <w:lvl w:ilvl="0">
      <w:start w:val="1"/>
      <w:numFmt w:val="lowerLetter"/>
      <w:lvlText w:val="%1)"/>
      <w:lvlJc w:val="left"/>
      <w:pPr>
        <w:ind w:left="1239" w:hanging="403"/>
      </w:pPr>
      <w:rPr>
        <w:rFonts w:ascii="Cambria" w:hAnsi="Cambria" w:cs="Cambria"/>
        <w:b w:val="0"/>
        <w:bCs w:val="0"/>
        <w:i w:val="0"/>
        <w:iCs w:val="0"/>
        <w:color w:val="231F20"/>
        <w:spacing w:val="-11"/>
        <w:w w:val="100"/>
        <w:sz w:val="22"/>
        <w:szCs w:val="22"/>
      </w:rPr>
    </w:lvl>
    <w:lvl w:ilvl="1">
      <w:numFmt w:val="bullet"/>
      <w:lvlText w:val="•"/>
      <w:lvlJc w:val="left"/>
      <w:pPr>
        <w:ind w:left="2190" w:hanging="403"/>
      </w:pPr>
    </w:lvl>
    <w:lvl w:ilvl="2">
      <w:numFmt w:val="bullet"/>
      <w:lvlText w:val="•"/>
      <w:lvlJc w:val="left"/>
      <w:pPr>
        <w:ind w:left="3141" w:hanging="403"/>
      </w:pPr>
    </w:lvl>
    <w:lvl w:ilvl="3">
      <w:numFmt w:val="bullet"/>
      <w:lvlText w:val="•"/>
      <w:lvlJc w:val="left"/>
      <w:pPr>
        <w:ind w:left="4091" w:hanging="403"/>
      </w:pPr>
    </w:lvl>
    <w:lvl w:ilvl="4">
      <w:numFmt w:val="bullet"/>
      <w:lvlText w:val="•"/>
      <w:lvlJc w:val="left"/>
      <w:pPr>
        <w:ind w:left="5042" w:hanging="403"/>
      </w:pPr>
    </w:lvl>
    <w:lvl w:ilvl="5">
      <w:numFmt w:val="bullet"/>
      <w:lvlText w:val="•"/>
      <w:lvlJc w:val="left"/>
      <w:pPr>
        <w:ind w:left="5992" w:hanging="403"/>
      </w:pPr>
    </w:lvl>
    <w:lvl w:ilvl="6">
      <w:numFmt w:val="bullet"/>
      <w:lvlText w:val="•"/>
      <w:lvlJc w:val="left"/>
      <w:pPr>
        <w:ind w:left="6943" w:hanging="403"/>
      </w:pPr>
    </w:lvl>
    <w:lvl w:ilvl="7">
      <w:numFmt w:val="bullet"/>
      <w:lvlText w:val="•"/>
      <w:lvlJc w:val="left"/>
      <w:pPr>
        <w:ind w:left="7893" w:hanging="403"/>
      </w:pPr>
    </w:lvl>
    <w:lvl w:ilvl="8">
      <w:numFmt w:val="bullet"/>
      <w:lvlText w:val="•"/>
      <w:lvlJc w:val="left"/>
      <w:pPr>
        <w:ind w:left="8844" w:hanging="403"/>
      </w:pPr>
    </w:lvl>
  </w:abstractNum>
  <w:abstractNum w:abstractNumId="14">
    <w:nsid w:val="0000040F"/>
    <w:multiLevelType w:val="multilevel"/>
    <w:tmpl w:val="00000892"/>
    <w:lvl w:ilvl="0">
      <w:start w:val="1"/>
      <w:numFmt w:val="lowerLetter"/>
      <w:lvlText w:val="%1)"/>
      <w:lvlJc w:val="left"/>
      <w:pPr>
        <w:ind w:left="1239" w:hanging="403"/>
      </w:pPr>
      <w:rPr>
        <w:rFonts w:ascii="Cambria" w:hAnsi="Cambria" w:cs="Cambria"/>
        <w:b w:val="0"/>
        <w:bCs w:val="0"/>
        <w:i w:val="0"/>
        <w:iCs w:val="0"/>
        <w:color w:val="231F20"/>
        <w:spacing w:val="-11"/>
        <w:w w:val="100"/>
        <w:sz w:val="22"/>
        <w:szCs w:val="22"/>
      </w:rPr>
    </w:lvl>
    <w:lvl w:ilvl="1">
      <w:numFmt w:val="bullet"/>
      <w:lvlText w:val="•"/>
      <w:lvlJc w:val="left"/>
      <w:pPr>
        <w:ind w:left="2190" w:hanging="403"/>
      </w:pPr>
    </w:lvl>
    <w:lvl w:ilvl="2">
      <w:numFmt w:val="bullet"/>
      <w:lvlText w:val="•"/>
      <w:lvlJc w:val="left"/>
      <w:pPr>
        <w:ind w:left="3141" w:hanging="403"/>
      </w:pPr>
    </w:lvl>
    <w:lvl w:ilvl="3">
      <w:numFmt w:val="bullet"/>
      <w:lvlText w:val="•"/>
      <w:lvlJc w:val="left"/>
      <w:pPr>
        <w:ind w:left="4091" w:hanging="403"/>
      </w:pPr>
    </w:lvl>
    <w:lvl w:ilvl="4">
      <w:numFmt w:val="bullet"/>
      <w:lvlText w:val="•"/>
      <w:lvlJc w:val="left"/>
      <w:pPr>
        <w:ind w:left="5042" w:hanging="403"/>
      </w:pPr>
    </w:lvl>
    <w:lvl w:ilvl="5">
      <w:numFmt w:val="bullet"/>
      <w:lvlText w:val="•"/>
      <w:lvlJc w:val="left"/>
      <w:pPr>
        <w:ind w:left="5992" w:hanging="403"/>
      </w:pPr>
    </w:lvl>
    <w:lvl w:ilvl="6">
      <w:numFmt w:val="bullet"/>
      <w:lvlText w:val="•"/>
      <w:lvlJc w:val="left"/>
      <w:pPr>
        <w:ind w:left="6943" w:hanging="403"/>
      </w:pPr>
    </w:lvl>
    <w:lvl w:ilvl="7">
      <w:numFmt w:val="bullet"/>
      <w:lvlText w:val="•"/>
      <w:lvlJc w:val="left"/>
      <w:pPr>
        <w:ind w:left="7893" w:hanging="403"/>
      </w:pPr>
    </w:lvl>
    <w:lvl w:ilvl="8">
      <w:numFmt w:val="bullet"/>
      <w:lvlText w:val="•"/>
      <w:lvlJc w:val="left"/>
      <w:pPr>
        <w:ind w:left="8844" w:hanging="403"/>
      </w:pPr>
    </w:lvl>
  </w:abstractNum>
  <w:abstractNum w:abstractNumId="15">
    <w:nsid w:val="00000410"/>
    <w:multiLevelType w:val="multilevel"/>
    <w:tmpl w:val="00000893"/>
    <w:lvl w:ilvl="0">
      <w:start w:val="1"/>
      <w:numFmt w:val="decimal"/>
      <w:lvlText w:val="%1."/>
      <w:lvlJc w:val="left"/>
      <w:pPr>
        <w:ind w:left="1239" w:hanging="403"/>
      </w:pPr>
      <w:rPr>
        <w:rFonts w:ascii="Cambria" w:hAnsi="Cambria" w:cs="Cambria"/>
        <w:b w:val="0"/>
        <w:bCs w:val="0"/>
        <w:i w:val="0"/>
        <w:iCs w:val="0"/>
        <w:color w:val="231F20"/>
        <w:w w:val="100"/>
        <w:sz w:val="20"/>
        <w:szCs w:val="20"/>
      </w:rPr>
    </w:lvl>
    <w:lvl w:ilvl="1">
      <w:numFmt w:val="bullet"/>
      <w:lvlText w:val="•"/>
      <w:lvlJc w:val="left"/>
      <w:pPr>
        <w:ind w:left="2190" w:hanging="403"/>
      </w:pPr>
    </w:lvl>
    <w:lvl w:ilvl="2">
      <w:numFmt w:val="bullet"/>
      <w:lvlText w:val="•"/>
      <w:lvlJc w:val="left"/>
      <w:pPr>
        <w:ind w:left="3141" w:hanging="403"/>
      </w:pPr>
    </w:lvl>
    <w:lvl w:ilvl="3">
      <w:numFmt w:val="bullet"/>
      <w:lvlText w:val="•"/>
      <w:lvlJc w:val="left"/>
      <w:pPr>
        <w:ind w:left="4091" w:hanging="403"/>
      </w:pPr>
    </w:lvl>
    <w:lvl w:ilvl="4">
      <w:numFmt w:val="bullet"/>
      <w:lvlText w:val="•"/>
      <w:lvlJc w:val="left"/>
      <w:pPr>
        <w:ind w:left="5042" w:hanging="403"/>
      </w:pPr>
    </w:lvl>
    <w:lvl w:ilvl="5">
      <w:numFmt w:val="bullet"/>
      <w:lvlText w:val="•"/>
      <w:lvlJc w:val="left"/>
      <w:pPr>
        <w:ind w:left="5992" w:hanging="403"/>
      </w:pPr>
    </w:lvl>
    <w:lvl w:ilvl="6">
      <w:numFmt w:val="bullet"/>
      <w:lvlText w:val="•"/>
      <w:lvlJc w:val="left"/>
      <w:pPr>
        <w:ind w:left="6943" w:hanging="403"/>
      </w:pPr>
    </w:lvl>
    <w:lvl w:ilvl="7">
      <w:numFmt w:val="bullet"/>
      <w:lvlText w:val="•"/>
      <w:lvlJc w:val="left"/>
      <w:pPr>
        <w:ind w:left="7893" w:hanging="403"/>
      </w:pPr>
    </w:lvl>
    <w:lvl w:ilvl="8">
      <w:numFmt w:val="bullet"/>
      <w:lvlText w:val="•"/>
      <w:lvlJc w:val="left"/>
      <w:pPr>
        <w:ind w:left="8844" w:hanging="403"/>
      </w:pPr>
    </w:lvl>
  </w:abstractNum>
  <w:abstractNum w:abstractNumId="16">
    <w:nsid w:val="00000411"/>
    <w:multiLevelType w:val="multilevel"/>
    <w:tmpl w:val="00000894"/>
    <w:lvl w:ilvl="0">
      <w:start w:val="1"/>
      <w:numFmt w:val="decimal"/>
      <w:lvlText w:val="[%1]"/>
      <w:lvlJc w:val="left"/>
      <w:pPr>
        <w:ind w:left="837" w:hanging="681"/>
      </w:pPr>
      <w:rPr>
        <w:rFonts w:ascii="Cambria" w:hAnsi="Cambria" w:cs="Cambria"/>
        <w:b w:val="0"/>
        <w:bCs w:val="0"/>
        <w:i w:val="0"/>
        <w:iCs w:val="0"/>
        <w:color w:val="231F20"/>
        <w:spacing w:val="-12"/>
        <w:w w:val="100"/>
        <w:sz w:val="22"/>
        <w:szCs w:val="22"/>
      </w:rPr>
    </w:lvl>
    <w:lvl w:ilvl="1">
      <w:numFmt w:val="bullet"/>
      <w:lvlText w:val="•"/>
      <w:lvlJc w:val="left"/>
      <w:pPr>
        <w:ind w:left="1830" w:hanging="681"/>
      </w:pPr>
    </w:lvl>
    <w:lvl w:ilvl="2">
      <w:numFmt w:val="bullet"/>
      <w:lvlText w:val="•"/>
      <w:lvlJc w:val="left"/>
      <w:pPr>
        <w:ind w:left="2821" w:hanging="681"/>
      </w:pPr>
    </w:lvl>
    <w:lvl w:ilvl="3">
      <w:numFmt w:val="bullet"/>
      <w:lvlText w:val="•"/>
      <w:lvlJc w:val="left"/>
      <w:pPr>
        <w:ind w:left="3811" w:hanging="681"/>
      </w:pPr>
    </w:lvl>
    <w:lvl w:ilvl="4">
      <w:numFmt w:val="bullet"/>
      <w:lvlText w:val="•"/>
      <w:lvlJc w:val="left"/>
      <w:pPr>
        <w:ind w:left="4802" w:hanging="681"/>
      </w:pPr>
    </w:lvl>
    <w:lvl w:ilvl="5">
      <w:numFmt w:val="bullet"/>
      <w:lvlText w:val="•"/>
      <w:lvlJc w:val="left"/>
      <w:pPr>
        <w:ind w:left="5792" w:hanging="681"/>
      </w:pPr>
    </w:lvl>
    <w:lvl w:ilvl="6">
      <w:numFmt w:val="bullet"/>
      <w:lvlText w:val="•"/>
      <w:lvlJc w:val="left"/>
      <w:pPr>
        <w:ind w:left="6783" w:hanging="681"/>
      </w:pPr>
    </w:lvl>
    <w:lvl w:ilvl="7">
      <w:numFmt w:val="bullet"/>
      <w:lvlText w:val="•"/>
      <w:lvlJc w:val="left"/>
      <w:pPr>
        <w:ind w:left="7773" w:hanging="681"/>
      </w:pPr>
    </w:lvl>
    <w:lvl w:ilvl="8">
      <w:numFmt w:val="bullet"/>
      <w:lvlText w:val="•"/>
      <w:lvlJc w:val="left"/>
      <w:pPr>
        <w:ind w:left="8764" w:hanging="681"/>
      </w:pPr>
    </w:lvl>
  </w:abstractNum>
  <w:abstractNum w:abstractNumId="17">
    <w:nsid w:val="05B939B9"/>
    <w:multiLevelType w:val="multilevel"/>
    <w:tmpl w:val="902E99B6"/>
    <w:lvl w:ilvl="0">
      <w:start w:val="5"/>
      <w:numFmt w:val="decimal"/>
      <w:lvlText w:val="%1."/>
      <w:lvlJc w:val="left"/>
      <w:pPr>
        <w:ind w:left="2161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2161" w:hanging="360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2521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2521" w:hanging="72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2881" w:hanging="108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2881" w:hanging="108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3241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3241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3601" w:hanging="1800"/>
      </w:pPr>
      <w:rPr>
        <w:rFonts w:hint="default"/>
        <w:b/>
      </w:rPr>
    </w:lvl>
  </w:abstractNum>
  <w:abstractNum w:abstractNumId="18">
    <w:nsid w:val="10634C5D"/>
    <w:multiLevelType w:val="multilevel"/>
    <w:tmpl w:val="BA865198"/>
    <w:lvl w:ilvl="0">
      <w:start w:val="10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987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336" w:hanging="1800"/>
      </w:pPr>
      <w:rPr>
        <w:rFonts w:hint="default"/>
      </w:rPr>
    </w:lvl>
  </w:abstractNum>
  <w:abstractNum w:abstractNumId="19">
    <w:nsid w:val="4E641FBB"/>
    <w:multiLevelType w:val="multilevel"/>
    <w:tmpl w:val="DFB8521C"/>
    <w:lvl w:ilvl="0">
      <w:start w:val="12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87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336" w:hanging="1800"/>
      </w:pPr>
      <w:rPr>
        <w:rFonts w:hint="default"/>
      </w:rPr>
    </w:lvl>
  </w:abstractNum>
  <w:abstractNum w:abstractNumId="20">
    <w:nsid w:val="50EE0F2A"/>
    <w:multiLevelType w:val="multilevel"/>
    <w:tmpl w:val="C9FC84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72090456"/>
    <w:multiLevelType w:val="hybridMultilevel"/>
    <w:tmpl w:val="263AD1EC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num w:numId="1">
    <w:abstractNumId w:val="0"/>
  </w:num>
  <w:num w:numId="2">
    <w:abstractNumId w:val="16"/>
  </w:num>
  <w:num w:numId="3">
    <w:abstractNumId w:val="15"/>
  </w:num>
  <w:num w:numId="4">
    <w:abstractNumId w:val="14"/>
  </w:num>
  <w:num w:numId="5">
    <w:abstractNumId w:val="13"/>
  </w:num>
  <w:num w:numId="6">
    <w:abstractNumId w:val="12"/>
  </w:num>
  <w:num w:numId="7">
    <w:abstractNumId w:val="11"/>
  </w:num>
  <w:num w:numId="8">
    <w:abstractNumId w:val="10"/>
  </w:num>
  <w:num w:numId="9">
    <w:abstractNumId w:val="9"/>
  </w:num>
  <w:num w:numId="10">
    <w:abstractNumId w:val="8"/>
  </w:num>
  <w:num w:numId="11">
    <w:abstractNumId w:val="7"/>
  </w:num>
  <w:num w:numId="12">
    <w:abstractNumId w:val="6"/>
  </w:num>
  <w:num w:numId="13">
    <w:abstractNumId w:val="5"/>
  </w:num>
  <w:num w:numId="14">
    <w:abstractNumId w:val="4"/>
  </w:num>
  <w:num w:numId="15">
    <w:abstractNumId w:val="3"/>
  </w:num>
  <w:num w:numId="16">
    <w:abstractNumId w:val="2"/>
  </w:num>
  <w:num w:numId="17">
    <w:abstractNumId w:val="1"/>
  </w:num>
  <w:num w:numId="18">
    <w:abstractNumId w:val="20"/>
  </w:num>
  <w:num w:numId="19">
    <w:abstractNumId w:val="17"/>
  </w:num>
  <w:num w:numId="20">
    <w:abstractNumId w:val="21"/>
  </w:num>
  <w:num w:numId="21">
    <w:abstractNumId w:val="18"/>
  </w:num>
  <w:num w:numId="22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70"/>
  <w:embedSystemFonts/>
  <w:bordersDoNotSurroundHeader/>
  <w:bordersDoNotSurroundFooter/>
  <w:proofState w:spelling="clean" w:grammar="clean"/>
  <w:defaultTabStop w:val="720"/>
  <w:evenAndOddHeaders/>
  <w:drawingGridHorizontalSpacing w:val="120"/>
  <w:drawingGridVerticalSpacing w:val="120"/>
  <w:displayHorizontalDrawingGridEvery w:val="0"/>
  <w:displayVerticalDrawingGridEvery w:val="3"/>
  <w:doNotShadeFormData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adjustLineHeightInTabl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07DBA"/>
    <w:rsid w:val="00000402"/>
    <w:rsid w:val="000006FD"/>
    <w:rsid w:val="000008EF"/>
    <w:rsid w:val="00003C77"/>
    <w:rsid w:val="000045FF"/>
    <w:rsid w:val="000061F0"/>
    <w:rsid w:val="000104A4"/>
    <w:rsid w:val="00011EED"/>
    <w:rsid w:val="0001234C"/>
    <w:rsid w:val="00013B1F"/>
    <w:rsid w:val="00015386"/>
    <w:rsid w:val="00016726"/>
    <w:rsid w:val="000172B4"/>
    <w:rsid w:val="00020643"/>
    <w:rsid w:val="00020945"/>
    <w:rsid w:val="00020A08"/>
    <w:rsid w:val="00032D1D"/>
    <w:rsid w:val="00042649"/>
    <w:rsid w:val="00045886"/>
    <w:rsid w:val="00053A64"/>
    <w:rsid w:val="00062D70"/>
    <w:rsid w:val="00063336"/>
    <w:rsid w:val="00064EE0"/>
    <w:rsid w:val="0006638B"/>
    <w:rsid w:val="000666EE"/>
    <w:rsid w:val="00067E93"/>
    <w:rsid w:val="00070B9E"/>
    <w:rsid w:val="00071ACA"/>
    <w:rsid w:val="00073233"/>
    <w:rsid w:val="000737D5"/>
    <w:rsid w:val="00076649"/>
    <w:rsid w:val="00076FBA"/>
    <w:rsid w:val="00080886"/>
    <w:rsid w:val="000816B6"/>
    <w:rsid w:val="000817C0"/>
    <w:rsid w:val="00084335"/>
    <w:rsid w:val="00086D89"/>
    <w:rsid w:val="00086F6A"/>
    <w:rsid w:val="00090BB4"/>
    <w:rsid w:val="0009136A"/>
    <w:rsid w:val="000922C3"/>
    <w:rsid w:val="00092910"/>
    <w:rsid w:val="0009403D"/>
    <w:rsid w:val="00095C36"/>
    <w:rsid w:val="00097A1E"/>
    <w:rsid w:val="000A04D3"/>
    <w:rsid w:val="000A223B"/>
    <w:rsid w:val="000A2AAB"/>
    <w:rsid w:val="000A3601"/>
    <w:rsid w:val="000A61E7"/>
    <w:rsid w:val="000B4286"/>
    <w:rsid w:val="000B682A"/>
    <w:rsid w:val="000B6DD3"/>
    <w:rsid w:val="000C0FF8"/>
    <w:rsid w:val="000C1101"/>
    <w:rsid w:val="000C1B25"/>
    <w:rsid w:val="000C3194"/>
    <w:rsid w:val="000D504E"/>
    <w:rsid w:val="000D7C6F"/>
    <w:rsid w:val="000E045E"/>
    <w:rsid w:val="000E2209"/>
    <w:rsid w:val="000E3C20"/>
    <w:rsid w:val="000E4D48"/>
    <w:rsid w:val="000E6376"/>
    <w:rsid w:val="000E79D5"/>
    <w:rsid w:val="000F0D6F"/>
    <w:rsid w:val="000F1AF8"/>
    <w:rsid w:val="000F4369"/>
    <w:rsid w:val="000F5CF9"/>
    <w:rsid w:val="001000AB"/>
    <w:rsid w:val="00102514"/>
    <w:rsid w:val="00104666"/>
    <w:rsid w:val="00113E34"/>
    <w:rsid w:val="00114D85"/>
    <w:rsid w:val="00116121"/>
    <w:rsid w:val="00116F02"/>
    <w:rsid w:val="001206E6"/>
    <w:rsid w:val="00123FE7"/>
    <w:rsid w:val="00124759"/>
    <w:rsid w:val="00125270"/>
    <w:rsid w:val="001266A7"/>
    <w:rsid w:val="00130DFE"/>
    <w:rsid w:val="00132380"/>
    <w:rsid w:val="001331D7"/>
    <w:rsid w:val="0013626F"/>
    <w:rsid w:val="00142411"/>
    <w:rsid w:val="0014344F"/>
    <w:rsid w:val="00143CEE"/>
    <w:rsid w:val="00154230"/>
    <w:rsid w:val="001549DE"/>
    <w:rsid w:val="00156EAE"/>
    <w:rsid w:val="0015769A"/>
    <w:rsid w:val="00157851"/>
    <w:rsid w:val="00162304"/>
    <w:rsid w:val="001630B2"/>
    <w:rsid w:val="00163575"/>
    <w:rsid w:val="001652DA"/>
    <w:rsid w:val="001656BE"/>
    <w:rsid w:val="00165FD4"/>
    <w:rsid w:val="00166258"/>
    <w:rsid w:val="001729E8"/>
    <w:rsid w:val="001738FD"/>
    <w:rsid w:val="00175B3B"/>
    <w:rsid w:val="00183A74"/>
    <w:rsid w:val="0018447A"/>
    <w:rsid w:val="00192603"/>
    <w:rsid w:val="00192FA0"/>
    <w:rsid w:val="0019362F"/>
    <w:rsid w:val="0019507C"/>
    <w:rsid w:val="001A025B"/>
    <w:rsid w:val="001B6DEE"/>
    <w:rsid w:val="001B6EBA"/>
    <w:rsid w:val="001C0B10"/>
    <w:rsid w:val="001C2316"/>
    <w:rsid w:val="001C30F1"/>
    <w:rsid w:val="001C474C"/>
    <w:rsid w:val="001C6111"/>
    <w:rsid w:val="001C684E"/>
    <w:rsid w:val="001D036D"/>
    <w:rsid w:val="001D077F"/>
    <w:rsid w:val="001D2978"/>
    <w:rsid w:val="001D4929"/>
    <w:rsid w:val="001E62FB"/>
    <w:rsid w:val="001E76C8"/>
    <w:rsid w:val="001F09DD"/>
    <w:rsid w:val="001F0C1C"/>
    <w:rsid w:val="001F16AB"/>
    <w:rsid w:val="001F6A1D"/>
    <w:rsid w:val="002042B4"/>
    <w:rsid w:val="002066BD"/>
    <w:rsid w:val="00207D9B"/>
    <w:rsid w:val="00207DBA"/>
    <w:rsid w:val="0021120B"/>
    <w:rsid w:val="00211D90"/>
    <w:rsid w:val="00220A5B"/>
    <w:rsid w:val="00221366"/>
    <w:rsid w:val="00224E18"/>
    <w:rsid w:val="00226E4F"/>
    <w:rsid w:val="002274BB"/>
    <w:rsid w:val="00232FB3"/>
    <w:rsid w:val="00240D0A"/>
    <w:rsid w:val="00240F56"/>
    <w:rsid w:val="0024120A"/>
    <w:rsid w:val="002429EE"/>
    <w:rsid w:val="002430A5"/>
    <w:rsid w:val="00243CD8"/>
    <w:rsid w:val="002444F7"/>
    <w:rsid w:val="00247243"/>
    <w:rsid w:val="00247459"/>
    <w:rsid w:val="002476A3"/>
    <w:rsid w:val="00262BD9"/>
    <w:rsid w:val="00263778"/>
    <w:rsid w:val="00265050"/>
    <w:rsid w:val="00266781"/>
    <w:rsid w:val="00270857"/>
    <w:rsid w:val="00270EA8"/>
    <w:rsid w:val="00277131"/>
    <w:rsid w:val="00280E2E"/>
    <w:rsid w:val="002834AD"/>
    <w:rsid w:val="0028526A"/>
    <w:rsid w:val="00285283"/>
    <w:rsid w:val="00286AAA"/>
    <w:rsid w:val="002876FB"/>
    <w:rsid w:val="002950CE"/>
    <w:rsid w:val="002A0521"/>
    <w:rsid w:val="002A0B5C"/>
    <w:rsid w:val="002A1125"/>
    <w:rsid w:val="002A38CD"/>
    <w:rsid w:val="002A5C4A"/>
    <w:rsid w:val="002A6D12"/>
    <w:rsid w:val="002B07B4"/>
    <w:rsid w:val="002B1106"/>
    <w:rsid w:val="002B2D69"/>
    <w:rsid w:val="002B3840"/>
    <w:rsid w:val="002B3FF9"/>
    <w:rsid w:val="002B594A"/>
    <w:rsid w:val="002C3594"/>
    <w:rsid w:val="002C3D01"/>
    <w:rsid w:val="002C50A6"/>
    <w:rsid w:val="002D0C8E"/>
    <w:rsid w:val="002D31E0"/>
    <w:rsid w:val="002D5AB3"/>
    <w:rsid w:val="002D7CDD"/>
    <w:rsid w:val="002E06C2"/>
    <w:rsid w:val="002F1408"/>
    <w:rsid w:val="002F1860"/>
    <w:rsid w:val="002F1FBE"/>
    <w:rsid w:val="002F2AFB"/>
    <w:rsid w:val="002F38D4"/>
    <w:rsid w:val="002F44BE"/>
    <w:rsid w:val="002F6412"/>
    <w:rsid w:val="002F6B4B"/>
    <w:rsid w:val="0030195A"/>
    <w:rsid w:val="0030454E"/>
    <w:rsid w:val="00306E5B"/>
    <w:rsid w:val="00307DA0"/>
    <w:rsid w:val="00310080"/>
    <w:rsid w:val="0031141F"/>
    <w:rsid w:val="00314B7D"/>
    <w:rsid w:val="003167BC"/>
    <w:rsid w:val="00317292"/>
    <w:rsid w:val="003238A9"/>
    <w:rsid w:val="00324D89"/>
    <w:rsid w:val="003255E2"/>
    <w:rsid w:val="003258D2"/>
    <w:rsid w:val="00326976"/>
    <w:rsid w:val="00327105"/>
    <w:rsid w:val="003279A0"/>
    <w:rsid w:val="003306D8"/>
    <w:rsid w:val="003315A3"/>
    <w:rsid w:val="0033293A"/>
    <w:rsid w:val="00334750"/>
    <w:rsid w:val="00342AFC"/>
    <w:rsid w:val="00342D0A"/>
    <w:rsid w:val="00343EB5"/>
    <w:rsid w:val="00352561"/>
    <w:rsid w:val="0036127F"/>
    <w:rsid w:val="00362E3A"/>
    <w:rsid w:val="003716B2"/>
    <w:rsid w:val="00372876"/>
    <w:rsid w:val="003756FD"/>
    <w:rsid w:val="003776A4"/>
    <w:rsid w:val="00381536"/>
    <w:rsid w:val="003828EA"/>
    <w:rsid w:val="00382D49"/>
    <w:rsid w:val="0038461D"/>
    <w:rsid w:val="00384C4B"/>
    <w:rsid w:val="00385CB0"/>
    <w:rsid w:val="003873C4"/>
    <w:rsid w:val="003913C9"/>
    <w:rsid w:val="003924CA"/>
    <w:rsid w:val="00395C92"/>
    <w:rsid w:val="0039697B"/>
    <w:rsid w:val="00397BCE"/>
    <w:rsid w:val="003A2BBE"/>
    <w:rsid w:val="003A41A1"/>
    <w:rsid w:val="003A4E33"/>
    <w:rsid w:val="003B0C56"/>
    <w:rsid w:val="003B61E8"/>
    <w:rsid w:val="003C0684"/>
    <w:rsid w:val="003C38ED"/>
    <w:rsid w:val="003C4247"/>
    <w:rsid w:val="003C496B"/>
    <w:rsid w:val="003D0F9A"/>
    <w:rsid w:val="003D2C91"/>
    <w:rsid w:val="003D3F62"/>
    <w:rsid w:val="003D5425"/>
    <w:rsid w:val="003D5C9E"/>
    <w:rsid w:val="003D6294"/>
    <w:rsid w:val="003E0A2F"/>
    <w:rsid w:val="003E140A"/>
    <w:rsid w:val="003E2B4F"/>
    <w:rsid w:val="003E2D16"/>
    <w:rsid w:val="003E4959"/>
    <w:rsid w:val="003E5F44"/>
    <w:rsid w:val="003F28B7"/>
    <w:rsid w:val="003F2A6B"/>
    <w:rsid w:val="003F619E"/>
    <w:rsid w:val="003F69E4"/>
    <w:rsid w:val="00411019"/>
    <w:rsid w:val="0041185D"/>
    <w:rsid w:val="0041344B"/>
    <w:rsid w:val="00415E42"/>
    <w:rsid w:val="00416E75"/>
    <w:rsid w:val="00417CD7"/>
    <w:rsid w:val="00417E16"/>
    <w:rsid w:val="004218B7"/>
    <w:rsid w:val="00422018"/>
    <w:rsid w:val="00422BA1"/>
    <w:rsid w:val="004251F6"/>
    <w:rsid w:val="00434280"/>
    <w:rsid w:val="004407A7"/>
    <w:rsid w:val="004432CE"/>
    <w:rsid w:val="00444C48"/>
    <w:rsid w:val="00445917"/>
    <w:rsid w:val="00447136"/>
    <w:rsid w:val="00455000"/>
    <w:rsid w:val="004572EA"/>
    <w:rsid w:val="004610C2"/>
    <w:rsid w:val="00461334"/>
    <w:rsid w:val="00463114"/>
    <w:rsid w:val="00466FED"/>
    <w:rsid w:val="00467076"/>
    <w:rsid w:val="00476655"/>
    <w:rsid w:val="00483698"/>
    <w:rsid w:val="00487C2F"/>
    <w:rsid w:val="004911AA"/>
    <w:rsid w:val="004917BB"/>
    <w:rsid w:val="00491CC0"/>
    <w:rsid w:val="00495F30"/>
    <w:rsid w:val="00496ED2"/>
    <w:rsid w:val="00497F99"/>
    <w:rsid w:val="004A0CB4"/>
    <w:rsid w:val="004A519B"/>
    <w:rsid w:val="004A64BF"/>
    <w:rsid w:val="004A75D8"/>
    <w:rsid w:val="004B593A"/>
    <w:rsid w:val="004B6978"/>
    <w:rsid w:val="004B76AE"/>
    <w:rsid w:val="004C7C7D"/>
    <w:rsid w:val="004D0618"/>
    <w:rsid w:val="004D0A12"/>
    <w:rsid w:val="004D1DE1"/>
    <w:rsid w:val="004D201B"/>
    <w:rsid w:val="004D2586"/>
    <w:rsid w:val="004D2B95"/>
    <w:rsid w:val="004D2D68"/>
    <w:rsid w:val="004D2EAC"/>
    <w:rsid w:val="004D3B26"/>
    <w:rsid w:val="004D60CB"/>
    <w:rsid w:val="004D7779"/>
    <w:rsid w:val="004E0B53"/>
    <w:rsid w:val="004E26B6"/>
    <w:rsid w:val="004E3B73"/>
    <w:rsid w:val="004E5E0D"/>
    <w:rsid w:val="004E6997"/>
    <w:rsid w:val="004E6BA4"/>
    <w:rsid w:val="004E6C1A"/>
    <w:rsid w:val="004F2ED6"/>
    <w:rsid w:val="004F4143"/>
    <w:rsid w:val="004F5905"/>
    <w:rsid w:val="004F60E9"/>
    <w:rsid w:val="004F71AD"/>
    <w:rsid w:val="004F7B87"/>
    <w:rsid w:val="00504DAD"/>
    <w:rsid w:val="00504F25"/>
    <w:rsid w:val="00513C14"/>
    <w:rsid w:val="005147C7"/>
    <w:rsid w:val="0051548C"/>
    <w:rsid w:val="005201B3"/>
    <w:rsid w:val="00521CA9"/>
    <w:rsid w:val="00524B36"/>
    <w:rsid w:val="00525481"/>
    <w:rsid w:val="00526C76"/>
    <w:rsid w:val="00527941"/>
    <w:rsid w:val="0053156C"/>
    <w:rsid w:val="00536C03"/>
    <w:rsid w:val="005408E9"/>
    <w:rsid w:val="005426D5"/>
    <w:rsid w:val="0054281C"/>
    <w:rsid w:val="00551A59"/>
    <w:rsid w:val="005527E7"/>
    <w:rsid w:val="00553F69"/>
    <w:rsid w:val="0055584F"/>
    <w:rsid w:val="005565EB"/>
    <w:rsid w:val="00561538"/>
    <w:rsid w:val="005615CE"/>
    <w:rsid w:val="00562B55"/>
    <w:rsid w:val="00563AEA"/>
    <w:rsid w:val="0056788D"/>
    <w:rsid w:val="00570D70"/>
    <w:rsid w:val="005743F0"/>
    <w:rsid w:val="0057799A"/>
    <w:rsid w:val="00577E5B"/>
    <w:rsid w:val="0058337C"/>
    <w:rsid w:val="00587EB7"/>
    <w:rsid w:val="00597BD8"/>
    <w:rsid w:val="005A5168"/>
    <w:rsid w:val="005A5D19"/>
    <w:rsid w:val="005B3A9B"/>
    <w:rsid w:val="005B3CA6"/>
    <w:rsid w:val="005C1FED"/>
    <w:rsid w:val="005C5FBC"/>
    <w:rsid w:val="005C6205"/>
    <w:rsid w:val="005C71DD"/>
    <w:rsid w:val="005D0012"/>
    <w:rsid w:val="005D1D36"/>
    <w:rsid w:val="005D3E0B"/>
    <w:rsid w:val="005D598D"/>
    <w:rsid w:val="005D5D23"/>
    <w:rsid w:val="005E3433"/>
    <w:rsid w:val="005E3A02"/>
    <w:rsid w:val="005F2122"/>
    <w:rsid w:val="005F300B"/>
    <w:rsid w:val="005F3600"/>
    <w:rsid w:val="005F441E"/>
    <w:rsid w:val="00600179"/>
    <w:rsid w:val="00605A09"/>
    <w:rsid w:val="006106FE"/>
    <w:rsid w:val="00612601"/>
    <w:rsid w:val="00616117"/>
    <w:rsid w:val="006209CB"/>
    <w:rsid w:val="00621CAC"/>
    <w:rsid w:val="00623078"/>
    <w:rsid w:val="00624A63"/>
    <w:rsid w:val="00624DB1"/>
    <w:rsid w:val="00625761"/>
    <w:rsid w:val="00630743"/>
    <w:rsid w:val="00632B44"/>
    <w:rsid w:val="00634973"/>
    <w:rsid w:val="006361E3"/>
    <w:rsid w:val="006373EE"/>
    <w:rsid w:val="0064204A"/>
    <w:rsid w:val="006422D7"/>
    <w:rsid w:val="00644B9A"/>
    <w:rsid w:val="0064520C"/>
    <w:rsid w:val="00651FF3"/>
    <w:rsid w:val="00653DC7"/>
    <w:rsid w:val="00654244"/>
    <w:rsid w:val="006542CB"/>
    <w:rsid w:val="0065627A"/>
    <w:rsid w:val="006564D1"/>
    <w:rsid w:val="00656D72"/>
    <w:rsid w:val="00660CB9"/>
    <w:rsid w:val="006655B3"/>
    <w:rsid w:val="006676B6"/>
    <w:rsid w:val="00671CAD"/>
    <w:rsid w:val="00682A2E"/>
    <w:rsid w:val="00685F9B"/>
    <w:rsid w:val="006878C3"/>
    <w:rsid w:val="00691674"/>
    <w:rsid w:val="0069295D"/>
    <w:rsid w:val="006941CF"/>
    <w:rsid w:val="006A014D"/>
    <w:rsid w:val="006A14BE"/>
    <w:rsid w:val="006A39CC"/>
    <w:rsid w:val="006A3F19"/>
    <w:rsid w:val="006A458D"/>
    <w:rsid w:val="006A638D"/>
    <w:rsid w:val="006A74EF"/>
    <w:rsid w:val="006B01BB"/>
    <w:rsid w:val="006B2147"/>
    <w:rsid w:val="006B225E"/>
    <w:rsid w:val="006B373F"/>
    <w:rsid w:val="006B73DB"/>
    <w:rsid w:val="006B7DF9"/>
    <w:rsid w:val="006C1F78"/>
    <w:rsid w:val="006C29D8"/>
    <w:rsid w:val="006C2BB8"/>
    <w:rsid w:val="006C40E2"/>
    <w:rsid w:val="006C5C6C"/>
    <w:rsid w:val="006D1D22"/>
    <w:rsid w:val="006D224D"/>
    <w:rsid w:val="006D52CA"/>
    <w:rsid w:val="006D7573"/>
    <w:rsid w:val="006F49B1"/>
    <w:rsid w:val="006F56CA"/>
    <w:rsid w:val="006F7ECD"/>
    <w:rsid w:val="00700CA9"/>
    <w:rsid w:val="00702B4D"/>
    <w:rsid w:val="00702BAD"/>
    <w:rsid w:val="007042A6"/>
    <w:rsid w:val="00713002"/>
    <w:rsid w:val="0071785C"/>
    <w:rsid w:val="00720CBE"/>
    <w:rsid w:val="00720D66"/>
    <w:rsid w:val="007228D1"/>
    <w:rsid w:val="00723753"/>
    <w:rsid w:val="00724290"/>
    <w:rsid w:val="00726023"/>
    <w:rsid w:val="00730162"/>
    <w:rsid w:val="00731A97"/>
    <w:rsid w:val="00741DB4"/>
    <w:rsid w:val="00742614"/>
    <w:rsid w:val="00743EC6"/>
    <w:rsid w:val="00745DEF"/>
    <w:rsid w:val="0075292E"/>
    <w:rsid w:val="00754BD7"/>
    <w:rsid w:val="00756118"/>
    <w:rsid w:val="007722FD"/>
    <w:rsid w:val="007736E0"/>
    <w:rsid w:val="00775E3F"/>
    <w:rsid w:val="007775AA"/>
    <w:rsid w:val="00780E99"/>
    <w:rsid w:val="0078375C"/>
    <w:rsid w:val="007837AA"/>
    <w:rsid w:val="00783E4D"/>
    <w:rsid w:val="00784195"/>
    <w:rsid w:val="00786A9F"/>
    <w:rsid w:val="00791140"/>
    <w:rsid w:val="0079426E"/>
    <w:rsid w:val="00797212"/>
    <w:rsid w:val="007976EB"/>
    <w:rsid w:val="007B29E9"/>
    <w:rsid w:val="007B3030"/>
    <w:rsid w:val="007B3290"/>
    <w:rsid w:val="007B5DF7"/>
    <w:rsid w:val="007B632D"/>
    <w:rsid w:val="007C62F5"/>
    <w:rsid w:val="007D0E8E"/>
    <w:rsid w:val="007D122C"/>
    <w:rsid w:val="007D472F"/>
    <w:rsid w:val="007D6514"/>
    <w:rsid w:val="007D6856"/>
    <w:rsid w:val="007D7508"/>
    <w:rsid w:val="007E190A"/>
    <w:rsid w:val="007E1D84"/>
    <w:rsid w:val="007F23BE"/>
    <w:rsid w:val="007F2D43"/>
    <w:rsid w:val="007F7072"/>
    <w:rsid w:val="007F76E9"/>
    <w:rsid w:val="00801837"/>
    <w:rsid w:val="00801968"/>
    <w:rsid w:val="00803A24"/>
    <w:rsid w:val="0080450F"/>
    <w:rsid w:val="00805A02"/>
    <w:rsid w:val="00806767"/>
    <w:rsid w:val="0081183F"/>
    <w:rsid w:val="008136F1"/>
    <w:rsid w:val="00817874"/>
    <w:rsid w:val="00817981"/>
    <w:rsid w:val="00836232"/>
    <w:rsid w:val="00841CF6"/>
    <w:rsid w:val="008420A6"/>
    <w:rsid w:val="00842E3F"/>
    <w:rsid w:val="008472A2"/>
    <w:rsid w:val="00847726"/>
    <w:rsid w:val="00853BEF"/>
    <w:rsid w:val="00865200"/>
    <w:rsid w:val="00865564"/>
    <w:rsid w:val="00871093"/>
    <w:rsid w:val="00871968"/>
    <w:rsid w:val="00873498"/>
    <w:rsid w:val="00875E56"/>
    <w:rsid w:val="0087638F"/>
    <w:rsid w:val="008768C3"/>
    <w:rsid w:val="00877D72"/>
    <w:rsid w:val="00880B74"/>
    <w:rsid w:val="0088250A"/>
    <w:rsid w:val="008850FF"/>
    <w:rsid w:val="008A11A5"/>
    <w:rsid w:val="008A169B"/>
    <w:rsid w:val="008A1AAA"/>
    <w:rsid w:val="008A1CE9"/>
    <w:rsid w:val="008A230F"/>
    <w:rsid w:val="008B3F6C"/>
    <w:rsid w:val="008B4BCD"/>
    <w:rsid w:val="008B4DD4"/>
    <w:rsid w:val="008B5A5A"/>
    <w:rsid w:val="008B7545"/>
    <w:rsid w:val="008B7983"/>
    <w:rsid w:val="008C1754"/>
    <w:rsid w:val="008C53C4"/>
    <w:rsid w:val="008C782E"/>
    <w:rsid w:val="008D0897"/>
    <w:rsid w:val="008D0A2B"/>
    <w:rsid w:val="008E0E37"/>
    <w:rsid w:val="008E1C04"/>
    <w:rsid w:val="008E21CA"/>
    <w:rsid w:val="008E3725"/>
    <w:rsid w:val="008F1F7D"/>
    <w:rsid w:val="008F2A4A"/>
    <w:rsid w:val="008F3A17"/>
    <w:rsid w:val="0090086F"/>
    <w:rsid w:val="00901C0A"/>
    <w:rsid w:val="00901FDB"/>
    <w:rsid w:val="00902CA7"/>
    <w:rsid w:val="0090451B"/>
    <w:rsid w:val="00905ACC"/>
    <w:rsid w:val="0091489D"/>
    <w:rsid w:val="00915967"/>
    <w:rsid w:val="00927CD8"/>
    <w:rsid w:val="00931F36"/>
    <w:rsid w:val="00935BE3"/>
    <w:rsid w:val="009362D0"/>
    <w:rsid w:val="00942F0C"/>
    <w:rsid w:val="00943690"/>
    <w:rsid w:val="009517BF"/>
    <w:rsid w:val="00953B7C"/>
    <w:rsid w:val="009561B8"/>
    <w:rsid w:val="009606C8"/>
    <w:rsid w:val="00962E23"/>
    <w:rsid w:val="00964767"/>
    <w:rsid w:val="00966986"/>
    <w:rsid w:val="009718A0"/>
    <w:rsid w:val="00976C14"/>
    <w:rsid w:val="00976EC7"/>
    <w:rsid w:val="0098243F"/>
    <w:rsid w:val="00983545"/>
    <w:rsid w:val="00983D35"/>
    <w:rsid w:val="00984DD8"/>
    <w:rsid w:val="00986ED9"/>
    <w:rsid w:val="0099115F"/>
    <w:rsid w:val="00991E08"/>
    <w:rsid w:val="009932F1"/>
    <w:rsid w:val="00993E5D"/>
    <w:rsid w:val="00997308"/>
    <w:rsid w:val="009A165A"/>
    <w:rsid w:val="009A411D"/>
    <w:rsid w:val="009B1A78"/>
    <w:rsid w:val="009B2176"/>
    <w:rsid w:val="009B76AD"/>
    <w:rsid w:val="009B7E56"/>
    <w:rsid w:val="009C0720"/>
    <w:rsid w:val="009C0BA6"/>
    <w:rsid w:val="009C11B2"/>
    <w:rsid w:val="009C2D2F"/>
    <w:rsid w:val="009C5AF2"/>
    <w:rsid w:val="009C6DA6"/>
    <w:rsid w:val="009C7D87"/>
    <w:rsid w:val="009D153E"/>
    <w:rsid w:val="009D255A"/>
    <w:rsid w:val="009D29B2"/>
    <w:rsid w:val="009D3BBA"/>
    <w:rsid w:val="009E0AB0"/>
    <w:rsid w:val="009E29B4"/>
    <w:rsid w:val="009E746B"/>
    <w:rsid w:val="009E74D9"/>
    <w:rsid w:val="009F0239"/>
    <w:rsid w:val="009F075A"/>
    <w:rsid w:val="00A04ADC"/>
    <w:rsid w:val="00A065D8"/>
    <w:rsid w:val="00A074F4"/>
    <w:rsid w:val="00A07CE4"/>
    <w:rsid w:val="00A139D9"/>
    <w:rsid w:val="00A16185"/>
    <w:rsid w:val="00A17D7F"/>
    <w:rsid w:val="00A20DA9"/>
    <w:rsid w:val="00A221D7"/>
    <w:rsid w:val="00A224B6"/>
    <w:rsid w:val="00A23DDB"/>
    <w:rsid w:val="00A2485E"/>
    <w:rsid w:val="00A25ED9"/>
    <w:rsid w:val="00A2623F"/>
    <w:rsid w:val="00A30EB9"/>
    <w:rsid w:val="00A3185A"/>
    <w:rsid w:val="00A322C4"/>
    <w:rsid w:val="00A32D60"/>
    <w:rsid w:val="00A367FA"/>
    <w:rsid w:val="00A462CC"/>
    <w:rsid w:val="00A47ED1"/>
    <w:rsid w:val="00A519AF"/>
    <w:rsid w:val="00A52FF3"/>
    <w:rsid w:val="00A567A9"/>
    <w:rsid w:val="00A572F9"/>
    <w:rsid w:val="00A612DB"/>
    <w:rsid w:val="00A6221C"/>
    <w:rsid w:val="00A67E77"/>
    <w:rsid w:val="00A70C45"/>
    <w:rsid w:val="00A72193"/>
    <w:rsid w:val="00A731AE"/>
    <w:rsid w:val="00A738E6"/>
    <w:rsid w:val="00A73C20"/>
    <w:rsid w:val="00A75DB6"/>
    <w:rsid w:val="00A76399"/>
    <w:rsid w:val="00A76F75"/>
    <w:rsid w:val="00A815F8"/>
    <w:rsid w:val="00A81A4A"/>
    <w:rsid w:val="00A878AD"/>
    <w:rsid w:val="00A907B3"/>
    <w:rsid w:val="00A91A76"/>
    <w:rsid w:val="00A924C3"/>
    <w:rsid w:val="00A927F6"/>
    <w:rsid w:val="00A92F2B"/>
    <w:rsid w:val="00A96A8A"/>
    <w:rsid w:val="00A96EFE"/>
    <w:rsid w:val="00AA083E"/>
    <w:rsid w:val="00AA154B"/>
    <w:rsid w:val="00AA1BBC"/>
    <w:rsid w:val="00AA1D9D"/>
    <w:rsid w:val="00AB366B"/>
    <w:rsid w:val="00AB480E"/>
    <w:rsid w:val="00AB58B3"/>
    <w:rsid w:val="00AB6EF3"/>
    <w:rsid w:val="00AC1903"/>
    <w:rsid w:val="00AC700B"/>
    <w:rsid w:val="00AC7644"/>
    <w:rsid w:val="00AD0759"/>
    <w:rsid w:val="00AD3B7F"/>
    <w:rsid w:val="00AD552D"/>
    <w:rsid w:val="00AE3D34"/>
    <w:rsid w:val="00AE3D76"/>
    <w:rsid w:val="00AF242E"/>
    <w:rsid w:val="00B017F2"/>
    <w:rsid w:val="00B04506"/>
    <w:rsid w:val="00B068E8"/>
    <w:rsid w:val="00B10AFD"/>
    <w:rsid w:val="00B11D35"/>
    <w:rsid w:val="00B1339A"/>
    <w:rsid w:val="00B13567"/>
    <w:rsid w:val="00B13EAD"/>
    <w:rsid w:val="00B1415F"/>
    <w:rsid w:val="00B16FD7"/>
    <w:rsid w:val="00B17F67"/>
    <w:rsid w:val="00B2177A"/>
    <w:rsid w:val="00B3029A"/>
    <w:rsid w:val="00B34C1D"/>
    <w:rsid w:val="00B34FDA"/>
    <w:rsid w:val="00B371AF"/>
    <w:rsid w:val="00B43551"/>
    <w:rsid w:val="00B47399"/>
    <w:rsid w:val="00B50EDA"/>
    <w:rsid w:val="00B56010"/>
    <w:rsid w:val="00B57440"/>
    <w:rsid w:val="00B57A95"/>
    <w:rsid w:val="00B61178"/>
    <w:rsid w:val="00B64F56"/>
    <w:rsid w:val="00B65F1D"/>
    <w:rsid w:val="00B72A4A"/>
    <w:rsid w:val="00B759EB"/>
    <w:rsid w:val="00B83372"/>
    <w:rsid w:val="00B85A36"/>
    <w:rsid w:val="00B873C8"/>
    <w:rsid w:val="00B87B7D"/>
    <w:rsid w:val="00B96B3D"/>
    <w:rsid w:val="00B970E2"/>
    <w:rsid w:val="00BA1431"/>
    <w:rsid w:val="00BA14A6"/>
    <w:rsid w:val="00BA3B89"/>
    <w:rsid w:val="00BA52D7"/>
    <w:rsid w:val="00BA5B98"/>
    <w:rsid w:val="00BB0F70"/>
    <w:rsid w:val="00BC01B7"/>
    <w:rsid w:val="00BC1247"/>
    <w:rsid w:val="00BC1C64"/>
    <w:rsid w:val="00BC2A76"/>
    <w:rsid w:val="00BC2EDC"/>
    <w:rsid w:val="00BC5408"/>
    <w:rsid w:val="00BC5AC3"/>
    <w:rsid w:val="00BC7821"/>
    <w:rsid w:val="00BD02FC"/>
    <w:rsid w:val="00BD26E1"/>
    <w:rsid w:val="00BD37BA"/>
    <w:rsid w:val="00BE1A9F"/>
    <w:rsid w:val="00BE260C"/>
    <w:rsid w:val="00BE3E6B"/>
    <w:rsid w:val="00BE53AD"/>
    <w:rsid w:val="00BE621C"/>
    <w:rsid w:val="00BE6ADA"/>
    <w:rsid w:val="00BE74A1"/>
    <w:rsid w:val="00BE7E05"/>
    <w:rsid w:val="00BF007B"/>
    <w:rsid w:val="00BF1E7E"/>
    <w:rsid w:val="00BF3945"/>
    <w:rsid w:val="00BF48C3"/>
    <w:rsid w:val="00BF580A"/>
    <w:rsid w:val="00BF5AD1"/>
    <w:rsid w:val="00BF71FC"/>
    <w:rsid w:val="00BF77CA"/>
    <w:rsid w:val="00C01C6A"/>
    <w:rsid w:val="00C027A2"/>
    <w:rsid w:val="00C10340"/>
    <w:rsid w:val="00C15472"/>
    <w:rsid w:val="00C15628"/>
    <w:rsid w:val="00C2126B"/>
    <w:rsid w:val="00C23662"/>
    <w:rsid w:val="00C27236"/>
    <w:rsid w:val="00C320B7"/>
    <w:rsid w:val="00C33758"/>
    <w:rsid w:val="00C34AD7"/>
    <w:rsid w:val="00C43BB8"/>
    <w:rsid w:val="00C44C96"/>
    <w:rsid w:val="00C4632A"/>
    <w:rsid w:val="00C517CF"/>
    <w:rsid w:val="00C52752"/>
    <w:rsid w:val="00C553C2"/>
    <w:rsid w:val="00C60B88"/>
    <w:rsid w:val="00C60F5B"/>
    <w:rsid w:val="00C627D0"/>
    <w:rsid w:val="00C6445A"/>
    <w:rsid w:val="00C71C15"/>
    <w:rsid w:val="00C72BD9"/>
    <w:rsid w:val="00C73465"/>
    <w:rsid w:val="00C7763E"/>
    <w:rsid w:val="00C83963"/>
    <w:rsid w:val="00C8509E"/>
    <w:rsid w:val="00C90DC9"/>
    <w:rsid w:val="00C9646D"/>
    <w:rsid w:val="00C96856"/>
    <w:rsid w:val="00C97F70"/>
    <w:rsid w:val="00CA4A29"/>
    <w:rsid w:val="00CB0B02"/>
    <w:rsid w:val="00CB13EA"/>
    <w:rsid w:val="00CB2804"/>
    <w:rsid w:val="00CC3DBE"/>
    <w:rsid w:val="00CD0CEB"/>
    <w:rsid w:val="00CD272C"/>
    <w:rsid w:val="00CD2E4E"/>
    <w:rsid w:val="00CD5426"/>
    <w:rsid w:val="00CD61C4"/>
    <w:rsid w:val="00CD7110"/>
    <w:rsid w:val="00CE4886"/>
    <w:rsid w:val="00CE4E92"/>
    <w:rsid w:val="00CE51D8"/>
    <w:rsid w:val="00CE6564"/>
    <w:rsid w:val="00CF258A"/>
    <w:rsid w:val="00CF3E41"/>
    <w:rsid w:val="00CF5E7C"/>
    <w:rsid w:val="00CF7DBC"/>
    <w:rsid w:val="00D12639"/>
    <w:rsid w:val="00D1416D"/>
    <w:rsid w:val="00D160DF"/>
    <w:rsid w:val="00D168F9"/>
    <w:rsid w:val="00D312AC"/>
    <w:rsid w:val="00D34392"/>
    <w:rsid w:val="00D34594"/>
    <w:rsid w:val="00D43015"/>
    <w:rsid w:val="00D44289"/>
    <w:rsid w:val="00D46055"/>
    <w:rsid w:val="00D469D6"/>
    <w:rsid w:val="00D4707D"/>
    <w:rsid w:val="00D52DD8"/>
    <w:rsid w:val="00D54E8C"/>
    <w:rsid w:val="00D57EA7"/>
    <w:rsid w:val="00D61555"/>
    <w:rsid w:val="00D6177A"/>
    <w:rsid w:val="00D61E90"/>
    <w:rsid w:val="00D629EF"/>
    <w:rsid w:val="00D63B96"/>
    <w:rsid w:val="00D66430"/>
    <w:rsid w:val="00D66EE0"/>
    <w:rsid w:val="00D71022"/>
    <w:rsid w:val="00D73E8E"/>
    <w:rsid w:val="00D84D75"/>
    <w:rsid w:val="00D859AA"/>
    <w:rsid w:val="00D85DC6"/>
    <w:rsid w:val="00D87C2D"/>
    <w:rsid w:val="00D91021"/>
    <w:rsid w:val="00D91AD4"/>
    <w:rsid w:val="00D924A7"/>
    <w:rsid w:val="00D94515"/>
    <w:rsid w:val="00D94C01"/>
    <w:rsid w:val="00D96EB0"/>
    <w:rsid w:val="00DA42B2"/>
    <w:rsid w:val="00DA5102"/>
    <w:rsid w:val="00DA6C36"/>
    <w:rsid w:val="00DA6EB2"/>
    <w:rsid w:val="00DB0B52"/>
    <w:rsid w:val="00DB1310"/>
    <w:rsid w:val="00DB5A33"/>
    <w:rsid w:val="00DB6883"/>
    <w:rsid w:val="00DB68C5"/>
    <w:rsid w:val="00DC18CF"/>
    <w:rsid w:val="00DC2D07"/>
    <w:rsid w:val="00DC3105"/>
    <w:rsid w:val="00DC57EC"/>
    <w:rsid w:val="00DC5AEA"/>
    <w:rsid w:val="00DC75C6"/>
    <w:rsid w:val="00DD58BC"/>
    <w:rsid w:val="00DD690A"/>
    <w:rsid w:val="00DD77D2"/>
    <w:rsid w:val="00DE1236"/>
    <w:rsid w:val="00DE4779"/>
    <w:rsid w:val="00DE6244"/>
    <w:rsid w:val="00DE793D"/>
    <w:rsid w:val="00DE7A6D"/>
    <w:rsid w:val="00DF44EA"/>
    <w:rsid w:val="00DF756E"/>
    <w:rsid w:val="00DF76CE"/>
    <w:rsid w:val="00E00A96"/>
    <w:rsid w:val="00E0246D"/>
    <w:rsid w:val="00E049E2"/>
    <w:rsid w:val="00E07F01"/>
    <w:rsid w:val="00E16A2D"/>
    <w:rsid w:val="00E2017C"/>
    <w:rsid w:val="00E2030E"/>
    <w:rsid w:val="00E21939"/>
    <w:rsid w:val="00E23AB9"/>
    <w:rsid w:val="00E24518"/>
    <w:rsid w:val="00E26AC9"/>
    <w:rsid w:val="00E30698"/>
    <w:rsid w:val="00E316E8"/>
    <w:rsid w:val="00E3306F"/>
    <w:rsid w:val="00E34096"/>
    <w:rsid w:val="00E378F8"/>
    <w:rsid w:val="00E44133"/>
    <w:rsid w:val="00E5059D"/>
    <w:rsid w:val="00E512A3"/>
    <w:rsid w:val="00E53887"/>
    <w:rsid w:val="00E61563"/>
    <w:rsid w:val="00E61765"/>
    <w:rsid w:val="00E6304B"/>
    <w:rsid w:val="00E63F37"/>
    <w:rsid w:val="00E7097A"/>
    <w:rsid w:val="00E70B50"/>
    <w:rsid w:val="00E72913"/>
    <w:rsid w:val="00E73A4F"/>
    <w:rsid w:val="00E80C18"/>
    <w:rsid w:val="00E813BC"/>
    <w:rsid w:val="00E82C22"/>
    <w:rsid w:val="00E83F48"/>
    <w:rsid w:val="00E84D0B"/>
    <w:rsid w:val="00E86F42"/>
    <w:rsid w:val="00E90119"/>
    <w:rsid w:val="00E94E3B"/>
    <w:rsid w:val="00E97DD3"/>
    <w:rsid w:val="00EA0AF1"/>
    <w:rsid w:val="00EA32E7"/>
    <w:rsid w:val="00EA4193"/>
    <w:rsid w:val="00EA64D0"/>
    <w:rsid w:val="00EB27E0"/>
    <w:rsid w:val="00EB3457"/>
    <w:rsid w:val="00EB3657"/>
    <w:rsid w:val="00EB38E8"/>
    <w:rsid w:val="00EB4E2E"/>
    <w:rsid w:val="00EC2911"/>
    <w:rsid w:val="00EE273B"/>
    <w:rsid w:val="00EE4BF4"/>
    <w:rsid w:val="00EF076D"/>
    <w:rsid w:val="00EF1524"/>
    <w:rsid w:val="00EF23C4"/>
    <w:rsid w:val="00EF3021"/>
    <w:rsid w:val="00EF7480"/>
    <w:rsid w:val="00EF7752"/>
    <w:rsid w:val="00EF7CC5"/>
    <w:rsid w:val="00F02E39"/>
    <w:rsid w:val="00F065E4"/>
    <w:rsid w:val="00F06786"/>
    <w:rsid w:val="00F07843"/>
    <w:rsid w:val="00F1451F"/>
    <w:rsid w:val="00F1452A"/>
    <w:rsid w:val="00F14E66"/>
    <w:rsid w:val="00F171C1"/>
    <w:rsid w:val="00F3136A"/>
    <w:rsid w:val="00F319B4"/>
    <w:rsid w:val="00F342BA"/>
    <w:rsid w:val="00F35B34"/>
    <w:rsid w:val="00F36EA7"/>
    <w:rsid w:val="00F403EF"/>
    <w:rsid w:val="00F4058A"/>
    <w:rsid w:val="00F409DD"/>
    <w:rsid w:val="00F40CB4"/>
    <w:rsid w:val="00F41AEE"/>
    <w:rsid w:val="00F44C53"/>
    <w:rsid w:val="00F537ED"/>
    <w:rsid w:val="00F602AA"/>
    <w:rsid w:val="00F657D3"/>
    <w:rsid w:val="00F6743C"/>
    <w:rsid w:val="00F67DBB"/>
    <w:rsid w:val="00F71B82"/>
    <w:rsid w:val="00F767C5"/>
    <w:rsid w:val="00F80150"/>
    <w:rsid w:val="00F8247A"/>
    <w:rsid w:val="00F84817"/>
    <w:rsid w:val="00F84A5B"/>
    <w:rsid w:val="00F86551"/>
    <w:rsid w:val="00F875DA"/>
    <w:rsid w:val="00F96791"/>
    <w:rsid w:val="00FA1792"/>
    <w:rsid w:val="00FA1B5C"/>
    <w:rsid w:val="00FA4425"/>
    <w:rsid w:val="00FA4459"/>
    <w:rsid w:val="00FA452C"/>
    <w:rsid w:val="00FA55A6"/>
    <w:rsid w:val="00FA5A85"/>
    <w:rsid w:val="00FB0963"/>
    <w:rsid w:val="00FB339C"/>
    <w:rsid w:val="00FB44A6"/>
    <w:rsid w:val="00FB507C"/>
    <w:rsid w:val="00FB6B54"/>
    <w:rsid w:val="00FC28C7"/>
    <w:rsid w:val="00FC7F53"/>
    <w:rsid w:val="00FD2863"/>
    <w:rsid w:val="00FD5B48"/>
    <w:rsid w:val="00FD775A"/>
    <w:rsid w:val="00FD7BAE"/>
    <w:rsid w:val="00FD7D0F"/>
    <w:rsid w:val="00FE4A8F"/>
    <w:rsid w:val="00FE6E53"/>
    <w:rsid w:val="00FE7431"/>
    <w:rsid w:val="00FF12B7"/>
    <w:rsid w:val="00FF1F54"/>
    <w:rsid w:val="00FF27DB"/>
    <w:rsid w:val="00FF61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semiHidden="0" w:uiPriority="1" w:unhideWhenUsed="0" w:qFormat="1"/>
    <w:lsdException w:name="heading 3" w:semiHidden="0" w:uiPriority="1" w:unhideWhenUsed="0" w:qFormat="1"/>
    <w:lsdException w:name="heading 4" w:uiPriority="1" w:qFormat="1"/>
    <w:lsdException w:name="heading 5" w:uiPriority="1" w:qFormat="1"/>
    <w:lsdException w:name="heading 6" w:uiPriority="1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" w:unhideWhenUsed="0" w:qFormat="1"/>
    <w:lsdException w:name="Default Paragraph Font" w:unhideWhenUsed="0"/>
    <w:lsdException w:name="Body Text" w:uiPriority="1" w:qFormat="1"/>
    <w:lsdException w:name="Subtitle" w:semiHidden="0" w:uiPriority="11" w:unhideWhenUsed="0" w:qFormat="1"/>
    <w:lsdException w:name="Hyperlink" w:unhideWhenUsed="0"/>
    <w:lsdException w:name="Strong" w:semiHidden="0" w:uiPriority="22" w:unhideWhenUsed="0" w:qFormat="1"/>
    <w:lsdException w:name="Emphasis" w:semiHidden="0" w:uiPriority="20" w:unhideWhenUsed="0" w:qFormat="1"/>
    <w:lsdException w:name="HTML Preformatted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56118"/>
    <w:pPr>
      <w:widowControl w:val="0"/>
      <w:autoSpaceDE w:val="0"/>
      <w:autoSpaceDN w:val="0"/>
      <w:adjustRightInd w:val="0"/>
    </w:pPr>
    <w:rPr>
      <w:rFonts w:hAnsi="Arial" w:cs="Arial"/>
      <w:sz w:val="24"/>
      <w:szCs w:val="24"/>
    </w:rPr>
  </w:style>
  <w:style w:type="paragraph" w:styleId="1">
    <w:name w:val="heading 1"/>
    <w:basedOn w:val="a"/>
    <w:next w:val="a"/>
    <w:link w:val="10"/>
    <w:uiPriority w:val="1"/>
    <w:qFormat/>
    <w:rsid w:val="00756118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link w:val="20"/>
    <w:uiPriority w:val="1"/>
    <w:qFormat/>
    <w:rsid w:val="002B3FF9"/>
    <w:pPr>
      <w:widowControl/>
      <w:autoSpaceDE/>
      <w:autoSpaceDN/>
      <w:adjustRightInd/>
      <w:spacing w:before="100" w:beforeAutospacing="1" w:after="100" w:afterAutospacing="1"/>
      <w:outlineLvl w:val="1"/>
    </w:pPr>
    <w:rPr>
      <w:rFonts w:ascii="Times New Roman" w:hAnsi="Times New Roman" w:cs="Times New Roman"/>
      <w:b/>
      <w:bCs/>
      <w:sz w:val="36"/>
      <w:szCs w:val="36"/>
    </w:rPr>
  </w:style>
  <w:style w:type="paragraph" w:styleId="3">
    <w:name w:val="heading 3"/>
    <w:basedOn w:val="a"/>
    <w:next w:val="a"/>
    <w:link w:val="30"/>
    <w:uiPriority w:val="1"/>
    <w:qFormat/>
    <w:rsid w:val="000C0FF8"/>
    <w:pPr>
      <w:keepNext/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1"/>
    <w:qFormat/>
    <w:rsid w:val="00943690"/>
    <w:pPr>
      <w:spacing w:before="20"/>
      <w:ind w:left="20"/>
      <w:outlineLvl w:val="3"/>
    </w:pPr>
    <w:rPr>
      <w:rFonts w:ascii="Cambria" w:eastAsiaTheme="minorEastAsia" w:hAnsi="Cambria" w:cs="Cambria"/>
      <w:b/>
      <w:bCs/>
      <w:lang w:val="ru"/>
    </w:rPr>
  </w:style>
  <w:style w:type="paragraph" w:styleId="5">
    <w:name w:val="heading 5"/>
    <w:basedOn w:val="a"/>
    <w:next w:val="a"/>
    <w:link w:val="50"/>
    <w:uiPriority w:val="1"/>
    <w:unhideWhenUsed/>
    <w:qFormat/>
    <w:rsid w:val="00943690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0"/>
    <w:uiPriority w:val="1"/>
    <w:qFormat/>
    <w:rsid w:val="00943690"/>
    <w:pPr>
      <w:outlineLvl w:val="5"/>
    </w:pPr>
    <w:rPr>
      <w:rFonts w:ascii="Cambria" w:eastAsiaTheme="minorEastAsia" w:hAnsi="Cambria" w:cs="Cambria"/>
      <w:i/>
      <w:iCs/>
      <w:lang w:val="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yle1">
    <w:name w:val="Style1"/>
    <w:basedOn w:val="a"/>
    <w:uiPriority w:val="99"/>
    <w:rsid w:val="001A025B"/>
  </w:style>
  <w:style w:type="paragraph" w:customStyle="1" w:styleId="Style2">
    <w:name w:val="Style2"/>
    <w:basedOn w:val="a"/>
    <w:uiPriority w:val="99"/>
    <w:rsid w:val="001A025B"/>
  </w:style>
  <w:style w:type="paragraph" w:customStyle="1" w:styleId="Style3">
    <w:name w:val="Style3"/>
    <w:basedOn w:val="a"/>
    <w:uiPriority w:val="99"/>
    <w:rsid w:val="001A025B"/>
  </w:style>
  <w:style w:type="paragraph" w:customStyle="1" w:styleId="Style4">
    <w:name w:val="Style4"/>
    <w:basedOn w:val="a"/>
    <w:uiPriority w:val="99"/>
    <w:rsid w:val="001A025B"/>
  </w:style>
  <w:style w:type="paragraph" w:customStyle="1" w:styleId="Style5">
    <w:name w:val="Style5"/>
    <w:basedOn w:val="a"/>
    <w:uiPriority w:val="99"/>
    <w:rsid w:val="001A025B"/>
  </w:style>
  <w:style w:type="paragraph" w:customStyle="1" w:styleId="Style6">
    <w:name w:val="Style6"/>
    <w:basedOn w:val="a"/>
    <w:uiPriority w:val="99"/>
    <w:rsid w:val="001A025B"/>
  </w:style>
  <w:style w:type="paragraph" w:customStyle="1" w:styleId="Style7">
    <w:name w:val="Style7"/>
    <w:basedOn w:val="a"/>
    <w:uiPriority w:val="99"/>
    <w:rsid w:val="001A025B"/>
  </w:style>
  <w:style w:type="paragraph" w:customStyle="1" w:styleId="Style8">
    <w:name w:val="Style8"/>
    <w:basedOn w:val="a"/>
    <w:uiPriority w:val="99"/>
    <w:rsid w:val="001A025B"/>
  </w:style>
  <w:style w:type="paragraph" w:customStyle="1" w:styleId="Style9">
    <w:name w:val="Style9"/>
    <w:basedOn w:val="a"/>
    <w:uiPriority w:val="99"/>
    <w:rsid w:val="001A025B"/>
  </w:style>
  <w:style w:type="paragraph" w:customStyle="1" w:styleId="Style10">
    <w:name w:val="Style10"/>
    <w:basedOn w:val="a"/>
    <w:uiPriority w:val="99"/>
    <w:rsid w:val="001A025B"/>
  </w:style>
  <w:style w:type="paragraph" w:customStyle="1" w:styleId="Style11">
    <w:name w:val="Style11"/>
    <w:basedOn w:val="a"/>
    <w:uiPriority w:val="99"/>
    <w:rsid w:val="001A025B"/>
  </w:style>
  <w:style w:type="paragraph" w:customStyle="1" w:styleId="Style12">
    <w:name w:val="Style12"/>
    <w:basedOn w:val="a"/>
    <w:uiPriority w:val="99"/>
    <w:rsid w:val="001A025B"/>
  </w:style>
  <w:style w:type="paragraph" w:customStyle="1" w:styleId="Style13">
    <w:name w:val="Style13"/>
    <w:basedOn w:val="a"/>
    <w:uiPriority w:val="99"/>
    <w:rsid w:val="001A025B"/>
  </w:style>
  <w:style w:type="paragraph" w:customStyle="1" w:styleId="Style14">
    <w:name w:val="Style14"/>
    <w:basedOn w:val="a"/>
    <w:uiPriority w:val="99"/>
    <w:rsid w:val="001A025B"/>
  </w:style>
  <w:style w:type="paragraph" w:customStyle="1" w:styleId="Style15">
    <w:name w:val="Style15"/>
    <w:basedOn w:val="a"/>
    <w:uiPriority w:val="99"/>
    <w:rsid w:val="001A025B"/>
  </w:style>
  <w:style w:type="paragraph" w:customStyle="1" w:styleId="Style16">
    <w:name w:val="Style16"/>
    <w:basedOn w:val="a"/>
    <w:uiPriority w:val="99"/>
    <w:rsid w:val="001A025B"/>
  </w:style>
  <w:style w:type="paragraph" w:customStyle="1" w:styleId="Style17">
    <w:name w:val="Style17"/>
    <w:basedOn w:val="a"/>
    <w:uiPriority w:val="99"/>
    <w:rsid w:val="001A025B"/>
  </w:style>
  <w:style w:type="paragraph" w:customStyle="1" w:styleId="Style18">
    <w:name w:val="Style18"/>
    <w:basedOn w:val="a"/>
    <w:uiPriority w:val="99"/>
    <w:rsid w:val="001A025B"/>
  </w:style>
  <w:style w:type="paragraph" w:customStyle="1" w:styleId="Style19">
    <w:name w:val="Style19"/>
    <w:basedOn w:val="a"/>
    <w:uiPriority w:val="99"/>
    <w:rsid w:val="001A025B"/>
  </w:style>
  <w:style w:type="paragraph" w:customStyle="1" w:styleId="Style20">
    <w:name w:val="Style20"/>
    <w:basedOn w:val="a"/>
    <w:uiPriority w:val="99"/>
    <w:rsid w:val="001A025B"/>
  </w:style>
  <w:style w:type="paragraph" w:customStyle="1" w:styleId="Style21">
    <w:name w:val="Style21"/>
    <w:basedOn w:val="a"/>
    <w:uiPriority w:val="99"/>
    <w:rsid w:val="001A025B"/>
  </w:style>
  <w:style w:type="paragraph" w:customStyle="1" w:styleId="Style22">
    <w:name w:val="Style22"/>
    <w:basedOn w:val="a"/>
    <w:uiPriority w:val="99"/>
    <w:rsid w:val="001A025B"/>
  </w:style>
  <w:style w:type="paragraph" w:customStyle="1" w:styleId="Style23">
    <w:name w:val="Style23"/>
    <w:basedOn w:val="a"/>
    <w:uiPriority w:val="99"/>
    <w:rsid w:val="001A025B"/>
  </w:style>
  <w:style w:type="paragraph" w:customStyle="1" w:styleId="Style24">
    <w:name w:val="Style24"/>
    <w:basedOn w:val="a"/>
    <w:uiPriority w:val="99"/>
    <w:rsid w:val="001A025B"/>
  </w:style>
  <w:style w:type="paragraph" w:customStyle="1" w:styleId="Style25">
    <w:name w:val="Style25"/>
    <w:basedOn w:val="a"/>
    <w:uiPriority w:val="99"/>
    <w:rsid w:val="001A025B"/>
  </w:style>
  <w:style w:type="paragraph" w:customStyle="1" w:styleId="Style26">
    <w:name w:val="Style26"/>
    <w:basedOn w:val="a"/>
    <w:uiPriority w:val="99"/>
    <w:rsid w:val="001A025B"/>
  </w:style>
  <w:style w:type="paragraph" w:customStyle="1" w:styleId="Style27">
    <w:name w:val="Style27"/>
    <w:basedOn w:val="a"/>
    <w:uiPriority w:val="99"/>
    <w:rsid w:val="001A025B"/>
  </w:style>
  <w:style w:type="paragraph" w:customStyle="1" w:styleId="Style28">
    <w:name w:val="Style28"/>
    <w:basedOn w:val="a"/>
    <w:uiPriority w:val="99"/>
    <w:rsid w:val="001A025B"/>
  </w:style>
  <w:style w:type="paragraph" w:customStyle="1" w:styleId="Style29">
    <w:name w:val="Style29"/>
    <w:basedOn w:val="a"/>
    <w:uiPriority w:val="99"/>
    <w:rsid w:val="001A025B"/>
  </w:style>
  <w:style w:type="paragraph" w:customStyle="1" w:styleId="Style30">
    <w:name w:val="Style30"/>
    <w:basedOn w:val="a"/>
    <w:uiPriority w:val="99"/>
    <w:rsid w:val="001A025B"/>
  </w:style>
  <w:style w:type="paragraph" w:customStyle="1" w:styleId="Style31">
    <w:name w:val="Style31"/>
    <w:basedOn w:val="a"/>
    <w:uiPriority w:val="99"/>
    <w:rsid w:val="001A025B"/>
  </w:style>
  <w:style w:type="paragraph" w:customStyle="1" w:styleId="Style32">
    <w:name w:val="Style32"/>
    <w:basedOn w:val="a"/>
    <w:uiPriority w:val="99"/>
    <w:rsid w:val="001A025B"/>
  </w:style>
  <w:style w:type="paragraph" w:customStyle="1" w:styleId="Style33">
    <w:name w:val="Style33"/>
    <w:basedOn w:val="a"/>
    <w:uiPriority w:val="99"/>
    <w:rsid w:val="001A025B"/>
  </w:style>
  <w:style w:type="paragraph" w:customStyle="1" w:styleId="Style34">
    <w:name w:val="Style34"/>
    <w:basedOn w:val="a"/>
    <w:uiPriority w:val="99"/>
    <w:rsid w:val="001A025B"/>
  </w:style>
  <w:style w:type="paragraph" w:customStyle="1" w:styleId="Style35">
    <w:name w:val="Style35"/>
    <w:basedOn w:val="a"/>
    <w:uiPriority w:val="99"/>
    <w:rsid w:val="001A025B"/>
  </w:style>
  <w:style w:type="paragraph" w:customStyle="1" w:styleId="Style36">
    <w:name w:val="Style36"/>
    <w:basedOn w:val="a"/>
    <w:uiPriority w:val="99"/>
    <w:rsid w:val="001A025B"/>
  </w:style>
  <w:style w:type="paragraph" w:customStyle="1" w:styleId="Style37">
    <w:name w:val="Style37"/>
    <w:basedOn w:val="a"/>
    <w:uiPriority w:val="99"/>
    <w:rsid w:val="001A025B"/>
  </w:style>
  <w:style w:type="paragraph" w:customStyle="1" w:styleId="Style38">
    <w:name w:val="Style38"/>
    <w:basedOn w:val="a"/>
    <w:uiPriority w:val="99"/>
    <w:rsid w:val="001A025B"/>
  </w:style>
  <w:style w:type="paragraph" w:customStyle="1" w:styleId="Style39">
    <w:name w:val="Style39"/>
    <w:basedOn w:val="a"/>
    <w:uiPriority w:val="99"/>
    <w:rsid w:val="001A025B"/>
  </w:style>
  <w:style w:type="paragraph" w:customStyle="1" w:styleId="Style40">
    <w:name w:val="Style40"/>
    <w:basedOn w:val="a"/>
    <w:uiPriority w:val="99"/>
    <w:rsid w:val="001A025B"/>
  </w:style>
  <w:style w:type="paragraph" w:customStyle="1" w:styleId="Style41">
    <w:name w:val="Style41"/>
    <w:basedOn w:val="a"/>
    <w:uiPriority w:val="99"/>
    <w:rsid w:val="001A025B"/>
  </w:style>
  <w:style w:type="paragraph" w:customStyle="1" w:styleId="Style42">
    <w:name w:val="Style42"/>
    <w:basedOn w:val="a"/>
    <w:uiPriority w:val="99"/>
    <w:rsid w:val="001A025B"/>
  </w:style>
  <w:style w:type="paragraph" w:customStyle="1" w:styleId="Style43">
    <w:name w:val="Style43"/>
    <w:basedOn w:val="a"/>
    <w:uiPriority w:val="99"/>
    <w:rsid w:val="001A025B"/>
  </w:style>
  <w:style w:type="paragraph" w:customStyle="1" w:styleId="Style44">
    <w:name w:val="Style44"/>
    <w:basedOn w:val="a"/>
    <w:uiPriority w:val="99"/>
    <w:rsid w:val="001A025B"/>
  </w:style>
  <w:style w:type="paragraph" w:customStyle="1" w:styleId="Style45">
    <w:name w:val="Style45"/>
    <w:basedOn w:val="a"/>
    <w:uiPriority w:val="99"/>
    <w:rsid w:val="001A025B"/>
  </w:style>
  <w:style w:type="paragraph" w:customStyle="1" w:styleId="Style46">
    <w:name w:val="Style46"/>
    <w:basedOn w:val="a"/>
    <w:uiPriority w:val="99"/>
    <w:rsid w:val="001A025B"/>
  </w:style>
  <w:style w:type="paragraph" w:customStyle="1" w:styleId="Style47">
    <w:name w:val="Style47"/>
    <w:basedOn w:val="a"/>
    <w:uiPriority w:val="99"/>
    <w:rsid w:val="001A025B"/>
  </w:style>
  <w:style w:type="paragraph" w:customStyle="1" w:styleId="Style48">
    <w:name w:val="Style48"/>
    <w:basedOn w:val="a"/>
    <w:uiPriority w:val="99"/>
    <w:rsid w:val="001A025B"/>
  </w:style>
  <w:style w:type="paragraph" w:customStyle="1" w:styleId="Style49">
    <w:name w:val="Style49"/>
    <w:basedOn w:val="a"/>
    <w:uiPriority w:val="99"/>
    <w:rsid w:val="001A025B"/>
  </w:style>
  <w:style w:type="paragraph" w:customStyle="1" w:styleId="Style50">
    <w:name w:val="Style50"/>
    <w:basedOn w:val="a"/>
    <w:uiPriority w:val="99"/>
    <w:rsid w:val="001A025B"/>
  </w:style>
  <w:style w:type="paragraph" w:customStyle="1" w:styleId="Style51">
    <w:name w:val="Style51"/>
    <w:basedOn w:val="a"/>
    <w:uiPriority w:val="99"/>
    <w:rsid w:val="001A025B"/>
  </w:style>
  <w:style w:type="paragraph" w:customStyle="1" w:styleId="Style52">
    <w:name w:val="Style52"/>
    <w:basedOn w:val="a"/>
    <w:uiPriority w:val="99"/>
    <w:rsid w:val="001A025B"/>
  </w:style>
  <w:style w:type="paragraph" w:customStyle="1" w:styleId="Style53">
    <w:name w:val="Style53"/>
    <w:basedOn w:val="a"/>
    <w:uiPriority w:val="99"/>
    <w:rsid w:val="001A025B"/>
  </w:style>
  <w:style w:type="paragraph" w:customStyle="1" w:styleId="Style54">
    <w:name w:val="Style54"/>
    <w:basedOn w:val="a"/>
    <w:uiPriority w:val="99"/>
    <w:rsid w:val="001A025B"/>
  </w:style>
  <w:style w:type="paragraph" w:customStyle="1" w:styleId="Style55">
    <w:name w:val="Style55"/>
    <w:basedOn w:val="a"/>
    <w:uiPriority w:val="99"/>
    <w:rsid w:val="001A025B"/>
  </w:style>
  <w:style w:type="character" w:customStyle="1" w:styleId="FontStyle57">
    <w:name w:val="Font Style57"/>
    <w:uiPriority w:val="99"/>
    <w:rsid w:val="001A025B"/>
    <w:rPr>
      <w:rFonts w:ascii="Arial" w:hAnsi="Arial" w:cs="Arial"/>
      <w:b/>
      <w:bCs/>
      <w:color w:val="000000"/>
      <w:spacing w:val="-10"/>
      <w:sz w:val="32"/>
      <w:szCs w:val="32"/>
    </w:rPr>
  </w:style>
  <w:style w:type="character" w:customStyle="1" w:styleId="FontStyle58">
    <w:name w:val="Font Style58"/>
    <w:uiPriority w:val="99"/>
    <w:rsid w:val="001A025B"/>
    <w:rPr>
      <w:rFonts w:ascii="Arial" w:hAnsi="Arial" w:cs="Arial"/>
      <w:color w:val="000000"/>
      <w:spacing w:val="-20"/>
      <w:sz w:val="32"/>
      <w:szCs w:val="32"/>
    </w:rPr>
  </w:style>
  <w:style w:type="character" w:customStyle="1" w:styleId="FontStyle59">
    <w:name w:val="Font Style59"/>
    <w:uiPriority w:val="99"/>
    <w:rsid w:val="001A025B"/>
    <w:rPr>
      <w:rFonts w:ascii="Arial" w:hAnsi="Arial" w:cs="Arial"/>
      <w:color w:val="000000"/>
      <w:sz w:val="26"/>
      <w:szCs w:val="26"/>
    </w:rPr>
  </w:style>
  <w:style w:type="character" w:customStyle="1" w:styleId="FontStyle60">
    <w:name w:val="Font Style60"/>
    <w:uiPriority w:val="99"/>
    <w:rsid w:val="001A025B"/>
    <w:rPr>
      <w:rFonts w:ascii="Times New Roman" w:hAnsi="Times New Roman" w:cs="Times New Roman"/>
      <w:color w:val="000000"/>
      <w:spacing w:val="10"/>
      <w:sz w:val="14"/>
      <w:szCs w:val="14"/>
    </w:rPr>
  </w:style>
  <w:style w:type="character" w:customStyle="1" w:styleId="FontStyle61">
    <w:name w:val="Font Style61"/>
    <w:uiPriority w:val="99"/>
    <w:rsid w:val="001A025B"/>
    <w:rPr>
      <w:rFonts w:ascii="Arial" w:hAnsi="Arial" w:cs="Arial"/>
      <w:b/>
      <w:bCs/>
      <w:color w:val="000000"/>
      <w:sz w:val="16"/>
      <w:szCs w:val="16"/>
    </w:rPr>
  </w:style>
  <w:style w:type="character" w:customStyle="1" w:styleId="FontStyle62">
    <w:name w:val="Font Style62"/>
    <w:uiPriority w:val="99"/>
    <w:rsid w:val="001A025B"/>
    <w:rPr>
      <w:rFonts w:ascii="Arial" w:hAnsi="Arial" w:cs="Arial"/>
      <w:smallCaps/>
      <w:color w:val="000000"/>
      <w:spacing w:val="10"/>
      <w:sz w:val="16"/>
      <w:szCs w:val="16"/>
    </w:rPr>
  </w:style>
  <w:style w:type="character" w:customStyle="1" w:styleId="FontStyle63">
    <w:name w:val="Font Style63"/>
    <w:uiPriority w:val="99"/>
    <w:rsid w:val="001A025B"/>
    <w:rPr>
      <w:rFonts w:ascii="Arial Black" w:hAnsi="Arial Black" w:cs="Arial Black"/>
      <w:i/>
      <w:iCs/>
      <w:color w:val="000000"/>
      <w:sz w:val="8"/>
      <w:szCs w:val="8"/>
    </w:rPr>
  </w:style>
  <w:style w:type="character" w:customStyle="1" w:styleId="FontStyle64">
    <w:name w:val="Font Style64"/>
    <w:uiPriority w:val="99"/>
    <w:rsid w:val="001A025B"/>
    <w:rPr>
      <w:rFonts w:ascii="Times New Roman" w:hAnsi="Times New Roman" w:cs="Times New Roman"/>
      <w:smallCaps/>
      <w:color w:val="000000"/>
      <w:sz w:val="18"/>
      <w:szCs w:val="18"/>
    </w:rPr>
  </w:style>
  <w:style w:type="character" w:customStyle="1" w:styleId="FontStyle65">
    <w:name w:val="Font Style65"/>
    <w:uiPriority w:val="99"/>
    <w:rsid w:val="001A025B"/>
    <w:rPr>
      <w:rFonts w:ascii="Arial" w:hAnsi="Arial" w:cs="Arial"/>
      <w:color w:val="000000"/>
      <w:sz w:val="32"/>
      <w:szCs w:val="32"/>
    </w:rPr>
  </w:style>
  <w:style w:type="character" w:customStyle="1" w:styleId="FontStyle66">
    <w:name w:val="Font Style66"/>
    <w:uiPriority w:val="99"/>
    <w:rsid w:val="001A025B"/>
    <w:rPr>
      <w:rFonts w:ascii="Times New Roman" w:hAnsi="Times New Roman" w:cs="Times New Roman"/>
      <w:i/>
      <w:iCs/>
      <w:color w:val="000000"/>
      <w:sz w:val="18"/>
      <w:szCs w:val="18"/>
    </w:rPr>
  </w:style>
  <w:style w:type="character" w:customStyle="1" w:styleId="FontStyle67">
    <w:name w:val="Font Style67"/>
    <w:uiPriority w:val="99"/>
    <w:rsid w:val="001A025B"/>
    <w:rPr>
      <w:rFonts w:ascii="Arial" w:hAnsi="Arial" w:cs="Arial"/>
      <w:b/>
      <w:bCs/>
      <w:color w:val="000000"/>
      <w:sz w:val="12"/>
      <w:szCs w:val="12"/>
    </w:rPr>
  </w:style>
  <w:style w:type="character" w:customStyle="1" w:styleId="FontStyle68">
    <w:name w:val="Font Style68"/>
    <w:uiPriority w:val="99"/>
    <w:rsid w:val="001A025B"/>
    <w:rPr>
      <w:rFonts w:ascii="Arial" w:hAnsi="Arial" w:cs="Arial"/>
      <w:b/>
      <w:bCs/>
      <w:i/>
      <w:iCs/>
      <w:color w:val="000000"/>
      <w:sz w:val="10"/>
      <w:szCs w:val="10"/>
    </w:rPr>
  </w:style>
  <w:style w:type="character" w:customStyle="1" w:styleId="FontStyle69">
    <w:name w:val="Font Style69"/>
    <w:uiPriority w:val="99"/>
    <w:rsid w:val="001A025B"/>
    <w:rPr>
      <w:rFonts w:ascii="Arial" w:hAnsi="Arial" w:cs="Arial"/>
      <w:b/>
      <w:bCs/>
      <w:i/>
      <w:iCs/>
      <w:color w:val="000000"/>
      <w:sz w:val="10"/>
      <w:szCs w:val="10"/>
    </w:rPr>
  </w:style>
  <w:style w:type="character" w:customStyle="1" w:styleId="FontStyle70">
    <w:name w:val="Font Style70"/>
    <w:uiPriority w:val="99"/>
    <w:rsid w:val="001A025B"/>
    <w:rPr>
      <w:rFonts w:ascii="Arial" w:hAnsi="Arial" w:cs="Arial"/>
      <w:b/>
      <w:bCs/>
      <w:color w:val="000000"/>
      <w:spacing w:val="-10"/>
      <w:sz w:val="14"/>
      <w:szCs w:val="14"/>
    </w:rPr>
  </w:style>
  <w:style w:type="character" w:customStyle="1" w:styleId="FontStyle71">
    <w:name w:val="Font Style71"/>
    <w:uiPriority w:val="99"/>
    <w:rsid w:val="001A025B"/>
    <w:rPr>
      <w:rFonts w:ascii="Candara" w:hAnsi="Candara" w:cs="Candara"/>
      <w:smallCaps/>
      <w:color w:val="000000"/>
      <w:sz w:val="10"/>
      <w:szCs w:val="10"/>
    </w:rPr>
  </w:style>
  <w:style w:type="character" w:customStyle="1" w:styleId="FontStyle72">
    <w:name w:val="Font Style72"/>
    <w:uiPriority w:val="99"/>
    <w:rsid w:val="001A025B"/>
    <w:rPr>
      <w:rFonts w:ascii="Courier New" w:hAnsi="Courier New" w:cs="Courier New"/>
      <w:b/>
      <w:bCs/>
      <w:i/>
      <w:iCs/>
      <w:color w:val="000000"/>
      <w:sz w:val="8"/>
      <w:szCs w:val="8"/>
    </w:rPr>
  </w:style>
  <w:style w:type="character" w:customStyle="1" w:styleId="FontStyle73">
    <w:name w:val="Font Style73"/>
    <w:uiPriority w:val="99"/>
    <w:rsid w:val="001A025B"/>
    <w:rPr>
      <w:rFonts w:ascii="Arial" w:hAnsi="Arial" w:cs="Arial"/>
      <w:b/>
      <w:bCs/>
      <w:color w:val="000000"/>
      <w:sz w:val="8"/>
      <w:szCs w:val="8"/>
    </w:rPr>
  </w:style>
  <w:style w:type="character" w:customStyle="1" w:styleId="FontStyle74">
    <w:name w:val="Font Style74"/>
    <w:uiPriority w:val="99"/>
    <w:rsid w:val="001A025B"/>
    <w:rPr>
      <w:rFonts w:ascii="Arial" w:hAnsi="Arial" w:cs="Arial"/>
      <w:b/>
      <w:bCs/>
      <w:color w:val="000000"/>
      <w:sz w:val="8"/>
      <w:szCs w:val="8"/>
    </w:rPr>
  </w:style>
  <w:style w:type="character" w:customStyle="1" w:styleId="FontStyle75">
    <w:name w:val="Font Style75"/>
    <w:uiPriority w:val="99"/>
    <w:rsid w:val="001A025B"/>
    <w:rPr>
      <w:rFonts w:ascii="Arial" w:hAnsi="Arial" w:cs="Arial"/>
      <w:b/>
      <w:bCs/>
      <w:color w:val="000000"/>
      <w:sz w:val="8"/>
      <w:szCs w:val="8"/>
    </w:rPr>
  </w:style>
  <w:style w:type="character" w:customStyle="1" w:styleId="FontStyle76">
    <w:name w:val="Font Style76"/>
    <w:uiPriority w:val="99"/>
    <w:rsid w:val="001A025B"/>
    <w:rPr>
      <w:rFonts w:ascii="Arial Black" w:hAnsi="Arial Black" w:cs="Arial Black"/>
      <w:smallCaps/>
      <w:color w:val="000000"/>
      <w:spacing w:val="10"/>
      <w:sz w:val="8"/>
      <w:szCs w:val="8"/>
    </w:rPr>
  </w:style>
  <w:style w:type="character" w:customStyle="1" w:styleId="FontStyle77">
    <w:name w:val="Font Style77"/>
    <w:uiPriority w:val="99"/>
    <w:rsid w:val="001A025B"/>
    <w:rPr>
      <w:rFonts w:ascii="Times New Roman" w:hAnsi="Times New Roman" w:cs="Times New Roman"/>
      <w:b/>
      <w:bCs/>
      <w:i/>
      <w:iCs/>
      <w:smallCaps/>
      <w:color w:val="000000"/>
      <w:sz w:val="8"/>
      <w:szCs w:val="8"/>
    </w:rPr>
  </w:style>
  <w:style w:type="character" w:customStyle="1" w:styleId="FontStyle78">
    <w:name w:val="Font Style78"/>
    <w:uiPriority w:val="99"/>
    <w:rsid w:val="001A025B"/>
    <w:rPr>
      <w:rFonts w:ascii="Arial Black" w:hAnsi="Arial Black" w:cs="Arial Black"/>
      <w:color w:val="000000"/>
      <w:sz w:val="12"/>
      <w:szCs w:val="12"/>
    </w:rPr>
  </w:style>
  <w:style w:type="character" w:customStyle="1" w:styleId="FontStyle79">
    <w:name w:val="Font Style79"/>
    <w:uiPriority w:val="99"/>
    <w:rsid w:val="001A025B"/>
    <w:rPr>
      <w:rFonts w:ascii="Times New Roman" w:hAnsi="Times New Roman" w:cs="Times New Roman"/>
      <w:b/>
      <w:bCs/>
      <w:i/>
      <w:iCs/>
      <w:smallCaps/>
      <w:color w:val="000000"/>
      <w:sz w:val="8"/>
      <w:szCs w:val="8"/>
    </w:rPr>
  </w:style>
  <w:style w:type="character" w:customStyle="1" w:styleId="FontStyle80">
    <w:name w:val="Font Style80"/>
    <w:uiPriority w:val="99"/>
    <w:rsid w:val="001A025B"/>
    <w:rPr>
      <w:rFonts w:ascii="Arial" w:hAnsi="Arial" w:cs="Arial"/>
      <w:b/>
      <w:bCs/>
      <w:color w:val="000000"/>
      <w:sz w:val="20"/>
      <w:szCs w:val="20"/>
    </w:rPr>
  </w:style>
  <w:style w:type="character" w:customStyle="1" w:styleId="FontStyle81">
    <w:name w:val="Font Style81"/>
    <w:uiPriority w:val="99"/>
    <w:rsid w:val="001A025B"/>
    <w:rPr>
      <w:rFonts w:ascii="Arial" w:hAnsi="Arial" w:cs="Arial"/>
      <w:b/>
      <w:bCs/>
      <w:i/>
      <w:iCs/>
      <w:color w:val="000000"/>
      <w:spacing w:val="10"/>
      <w:sz w:val="8"/>
      <w:szCs w:val="8"/>
    </w:rPr>
  </w:style>
  <w:style w:type="character" w:customStyle="1" w:styleId="FontStyle82">
    <w:name w:val="Font Style82"/>
    <w:uiPriority w:val="99"/>
    <w:rsid w:val="001A025B"/>
    <w:rPr>
      <w:rFonts w:ascii="Arial" w:hAnsi="Arial" w:cs="Arial"/>
      <w:b/>
      <w:bCs/>
      <w:color w:val="000000"/>
      <w:sz w:val="10"/>
      <w:szCs w:val="10"/>
    </w:rPr>
  </w:style>
  <w:style w:type="character" w:customStyle="1" w:styleId="FontStyle83">
    <w:name w:val="Font Style83"/>
    <w:uiPriority w:val="99"/>
    <w:rsid w:val="001A025B"/>
    <w:rPr>
      <w:rFonts w:ascii="Courier New" w:hAnsi="Courier New" w:cs="Courier New"/>
      <w:smallCaps/>
      <w:color w:val="000000"/>
      <w:sz w:val="8"/>
      <w:szCs w:val="8"/>
    </w:rPr>
  </w:style>
  <w:style w:type="character" w:customStyle="1" w:styleId="FontStyle84">
    <w:name w:val="Font Style84"/>
    <w:uiPriority w:val="99"/>
    <w:rsid w:val="001A025B"/>
    <w:rPr>
      <w:rFonts w:ascii="Courier New" w:hAnsi="Courier New" w:cs="Courier New"/>
      <w:color w:val="000000"/>
      <w:spacing w:val="20"/>
      <w:sz w:val="8"/>
      <w:szCs w:val="8"/>
    </w:rPr>
  </w:style>
  <w:style w:type="character" w:customStyle="1" w:styleId="FontStyle85">
    <w:name w:val="Font Style85"/>
    <w:uiPriority w:val="99"/>
    <w:rsid w:val="001A025B"/>
    <w:rPr>
      <w:rFonts w:ascii="Arial" w:hAnsi="Arial" w:cs="Arial"/>
      <w:b/>
      <w:bCs/>
      <w:i/>
      <w:iCs/>
      <w:color w:val="000000"/>
      <w:sz w:val="20"/>
      <w:szCs w:val="20"/>
    </w:rPr>
  </w:style>
  <w:style w:type="character" w:customStyle="1" w:styleId="FontStyle86">
    <w:name w:val="Font Style86"/>
    <w:uiPriority w:val="99"/>
    <w:rsid w:val="001A025B"/>
    <w:rPr>
      <w:rFonts w:ascii="Arial" w:hAnsi="Arial" w:cs="Arial"/>
      <w:i/>
      <w:iCs/>
      <w:smallCaps/>
      <w:color w:val="000000"/>
      <w:sz w:val="10"/>
      <w:szCs w:val="10"/>
    </w:rPr>
  </w:style>
  <w:style w:type="character" w:customStyle="1" w:styleId="FontStyle87">
    <w:name w:val="Font Style87"/>
    <w:uiPriority w:val="99"/>
    <w:rsid w:val="001A025B"/>
    <w:rPr>
      <w:rFonts w:ascii="Arial" w:hAnsi="Arial" w:cs="Arial"/>
      <w:b/>
      <w:bCs/>
      <w:smallCaps/>
      <w:color w:val="000000"/>
      <w:w w:val="250"/>
      <w:sz w:val="8"/>
      <w:szCs w:val="8"/>
    </w:rPr>
  </w:style>
  <w:style w:type="character" w:customStyle="1" w:styleId="FontStyle88">
    <w:name w:val="Font Style88"/>
    <w:uiPriority w:val="99"/>
    <w:rsid w:val="001A025B"/>
    <w:rPr>
      <w:rFonts w:ascii="SimSun" w:eastAsia="SimSun" w:cs="SimSun"/>
      <w:color w:val="000000"/>
      <w:spacing w:val="10"/>
      <w:sz w:val="8"/>
      <w:szCs w:val="8"/>
    </w:rPr>
  </w:style>
  <w:style w:type="character" w:customStyle="1" w:styleId="FontStyle89">
    <w:name w:val="Font Style89"/>
    <w:uiPriority w:val="99"/>
    <w:rsid w:val="001A025B"/>
    <w:rPr>
      <w:rFonts w:ascii="Arial" w:hAnsi="Arial" w:cs="Arial"/>
      <w:color w:val="000000"/>
      <w:sz w:val="10"/>
      <w:szCs w:val="10"/>
    </w:rPr>
  </w:style>
  <w:style w:type="character" w:customStyle="1" w:styleId="FontStyle90">
    <w:name w:val="Font Style90"/>
    <w:uiPriority w:val="99"/>
    <w:rsid w:val="001A025B"/>
    <w:rPr>
      <w:rFonts w:ascii="Arial" w:hAnsi="Arial" w:cs="Arial"/>
      <w:color w:val="000000"/>
      <w:sz w:val="16"/>
      <w:szCs w:val="16"/>
    </w:rPr>
  </w:style>
  <w:style w:type="character" w:customStyle="1" w:styleId="FontStyle91">
    <w:name w:val="Font Style91"/>
    <w:uiPriority w:val="99"/>
    <w:rsid w:val="001A025B"/>
    <w:rPr>
      <w:rFonts w:ascii="Arial" w:hAnsi="Arial" w:cs="Arial"/>
      <w:b/>
      <w:bCs/>
      <w:i/>
      <w:iCs/>
      <w:color w:val="000000"/>
      <w:sz w:val="12"/>
      <w:szCs w:val="12"/>
    </w:rPr>
  </w:style>
  <w:style w:type="character" w:customStyle="1" w:styleId="FontStyle92">
    <w:name w:val="Font Style92"/>
    <w:uiPriority w:val="99"/>
    <w:rsid w:val="001A025B"/>
    <w:rPr>
      <w:rFonts w:ascii="Arial" w:hAnsi="Arial" w:cs="Arial"/>
      <w:b/>
      <w:bCs/>
      <w:color w:val="000000"/>
      <w:sz w:val="8"/>
      <w:szCs w:val="8"/>
    </w:rPr>
  </w:style>
  <w:style w:type="character" w:customStyle="1" w:styleId="FontStyle93">
    <w:name w:val="Font Style93"/>
    <w:uiPriority w:val="99"/>
    <w:rsid w:val="001A025B"/>
    <w:rPr>
      <w:rFonts w:ascii="Arial" w:hAnsi="Arial" w:cs="Arial"/>
      <w:i/>
      <w:iCs/>
      <w:color w:val="000000"/>
      <w:sz w:val="10"/>
      <w:szCs w:val="10"/>
    </w:rPr>
  </w:style>
  <w:style w:type="character" w:customStyle="1" w:styleId="FontStyle94">
    <w:name w:val="Font Style94"/>
    <w:uiPriority w:val="99"/>
    <w:rsid w:val="001A025B"/>
    <w:rPr>
      <w:rFonts w:ascii="Arial" w:hAnsi="Arial" w:cs="Arial"/>
      <w:b/>
      <w:bCs/>
      <w:color w:val="000000"/>
      <w:sz w:val="16"/>
      <w:szCs w:val="16"/>
    </w:rPr>
  </w:style>
  <w:style w:type="character" w:customStyle="1" w:styleId="FontStyle95">
    <w:name w:val="Font Style95"/>
    <w:uiPriority w:val="99"/>
    <w:rsid w:val="001A025B"/>
    <w:rPr>
      <w:rFonts w:ascii="Arial" w:hAnsi="Arial" w:cs="Arial"/>
      <w:b/>
      <w:bCs/>
      <w:color w:val="000000"/>
      <w:sz w:val="26"/>
      <w:szCs w:val="26"/>
    </w:rPr>
  </w:style>
  <w:style w:type="character" w:customStyle="1" w:styleId="FontStyle96">
    <w:name w:val="Font Style96"/>
    <w:uiPriority w:val="99"/>
    <w:rsid w:val="001A025B"/>
    <w:rPr>
      <w:rFonts w:ascii="Arial" w:hAnsi="Arial" w:cs="Arial"/>
      <w:b/>
      <w:bCs/>
      <w:color w:val="000000"/>
      <w:sz w:val="20"/>
      <w:szCs w:val="20"/>
    </w:rPr>
  </w:style>
  <w:style w:type="character" w:customStyle="1" w:styleId="FontStyle97">
    <w:name w:val="Font Style97"/>
    <w:uiPriority w:val="99"/>
    <w:rsid w:val="001A025B"/>
    <w:rPr>
      <w:rFonts w:ascii="Arial" w:hAnsi="Arial" w:cs="Arial"/>
      <w:color w:val="000000"/>
      <w:sz w:val="16"/>
      <w:szCs w:val="16"/>
    </w:rPr>
  </w:style>
  <w:style w:type="character" w:customStyle="1" w:styleId="FontStyle98">
    <w:name w:val="Font Style98"/>
    <w:uiPriority w:val="99"/>
    <w:rsid w:val="001A025B"/>
    <w:rPr>
      <w:rFonts w:ascii="Arial" w:hAnsi="Arial" w:cs="Arial"/>
      <w:i/>
      <w:iCs/>
      <w:color w:val="000000"/>
      <w:sz w:val="16"/>
      <w:szCs w:val="16"/>
    </w:rPr>
  </w:style>
  <w:style w:type="character" w:customStyle="1" w:styleId="FontStyle99">
    <w:name w:val="Font Style99"/>
    <w:uiPriority w:val="99"/>
    <w:rsid w:val="001A025B"/>
    <w:rPr>
      <w:rFonts w:ascii="Arial" w:hAnsi="Arial" w:cs="Arial"/>
      <w:b/>
      <w:bCs/>
      <w:color w:val="000000"/>
      <w:sz w:val="16"/>
      <w:szCs w:val="16"/>
    </w:rPr>
  </w:style>
  <w:style w:type="character" w:styleId="a3">
    <w:name w:val="Hyperlink"/>
    <w:uiPriority w:val="99"/>
    <w:rsid w:val="001A025B"/>
    <w:rPr>
      <w:color w:val="0066CC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207DBA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link w:val="a4"/>
    <w:uiPriority w:val="99"/>
    <w:semiHidden/>
    <w:rsid w:val="00207DBA"/>
    <w:rPr>
      <w:rFonts w:ascii="Tahoma" w:hAnsi="Tahoma" w:cs="Tahoma"/>
      <w:sz w:val="16"/>
      <w:szCs w:val="16"/>
    </w:rPr>
  </w:style>
  <w:style w:type="paragraph" w:customStyle="1" w:styleId="CLCTPBody">
    <w:name w:val="CLCTPBody"/>
    <w:basedOn w:val="a"/>
    <w:rsid w:val="00C23662"/>
    <w:pPr>
      <w:widowControl/>
      <w:tabs>
        <w:tab w:val="left" w:pos="1134"/>
        <w:tab w:val="left" w:pos="1304"/>
        <w:tab w:val="center" w:pos="4536"/>
        <w:tab w:val="right" w:pos="9072"/>
      </w:tabs>
      <w:autoSpaceDE/>
      <w:autoSpaceDN/>
      <w:adjustRightInd/>
      <w:ind w:left="851" w:right="567"/>
      <w:jc w:val="both"/>
    </w:pPr>
    <w:rPr>
      <w:rFonts w:cs="Times New Roman"/>
      <w:sz w:val="18"/>
      <w:szCs w:val="20"/>
      <w:lang w:val="en-GB" w:eastAsia="en-US"/>
    </w:rPr>
  </w:style>
  <w:style w:type="character" w:customStyle="1" w:styleId="FontStyle52">
    <w:name w:val="Font Style52"/>
    <w:rsid w:val="00D61E90"/>
    <w:rPr>
      <w:rFonts w:ascii="Georgia" w:hAnsi="Georgia" w:cs="Georgia"/>
      <w:color w:val="000000"/>
      <w:sz w:val="14"/>
      <w:szCs w:val="14"/>
    </w:rPr>
  </w:style>
  <w:style w:type="paragraph" w:styleId="HTML">
    <w:name w:val="HTML Preformatted"/>
    <w:basedOn w:val="a"/>
    <w:link w:val="HTML0"/>
    <w:rsid w:val="009F075A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autoSpaceDE/>
      <w:autoSpaceDN/>
      <w:adjustRightInd/>
    </w:pPr>
    <w:rPr>
      <w:rFonts w:ascii="Courier New" w:hAnsi="Courier New" w:cs="Courier New"/>
      <w:sz w:val="20"/>
      <w:szCs w:val="20"/>
    </w:rPr>
  </w:style>
  <w:style w:type="character" w:customStyle="1" w:styleId="text">
    <w:name w:val="text"/>
    <w:basedOn w:val="a0"/>
    <w:rsid w:val="00EF3021"/>
  </w:style>
  <w:style w:type="character" w:customStyle="1" w:styleId="FontStyle33">
    <w:name w:val="Font Style33"/>
    <w:uiPriority w:val="99"/>
    <w:rsid w:val="00166258"/>
    <w:rPr>
      <w:rFonts w:ascii="Arial" w:hAnsi="Arial" w:cs="Arial"/>
      <w:b/>
      <w:bCs/>
      <w:color w:val="000000"/>
      <w:sz w:val="22"/>
      <w:szCs w:val="22"/>
    </w:rPr>
  </w:style>
  <w:style w:type="character" w:styleId="a6">
    <w:name w:val="Placeholder Text"/>
    <w:basedOn w:val="a0"/>
    <w:uiPriority w:val="99"/>
    <w:semiHidden/>
    <w:rsid w:val="006878C3"/>
    <w:rPr>
      <w:color w:val="808080"/>
    </w:rPr>
  </w:style>
  <w:style w:type="paragraph" w:styleId="a7">
    <w:name w:val="footnote text"/>
    <w:basedOn w:val="a"/>
    <w:link w:val="a8"/>
    <w:uiPriority w:val="99"/>
    <w:unhideWhenUsed/>
    <w:rsid w:val="004B6978"/>
    <w:rPr>
      <w:sz w:val="20"/>
      <w:szCs w:val="20"/>
    </w:rPr>
  </w:style>
  <w:style w:type="character" w:customStyle="1" w:styleId="a8">
    <w:name w:val="Текст сноски Знак"/>
    <w:basedOn w:val="a0"/>
    <w:link w:val="a7"/>
    <w:uiPriority w:val="99"/>
    <w:rsid w:val="004B6978"/>
    <w:rPr>
      <w:rFonts w:hAnsi="Arial" w:cs="Arial"/>
    </w:rPr>
  </w:style>
  <w:style w:type="character" w:styleId="a9">
    <w:name w:val="footnote reference"/>
    <w:basedOn w:val="a0"/>
    <w:uiPriority w:val="99"/>
    <w:semiHidden/>
    <w:unhideWhenUsed/>
    <w:rsid w:val="004B6978"/>
    <w:rPr>
      <w:vertAlign w:val="superscript"/>
    </w:rPr>
  </w:style>
  <w:style w:type="table" w:styleId="aa">
    <w:name w:val="Table Grid"/>
    <w:basedOn w:val="a1"/>
    <w:uiPriority w:val="59"/>
    <w:rsid w:val="009C5AF2"/>
    <w:rPr>
      <w:rFonts w:eastAsia="SimSu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endnote text"/>
    <w:basedOn w:val="a"/>
    <w:link w:val="ac"/>
    <w:uiPriority w:val="99"/>
    <w:semiHidden/>
    <w:unhideWhenUsed/>
    <w:rsid w:val="00966986"/>
    <w:rPr>
      <w:sz w:val="20"/>
      <w:szCs w:val="20"/>
    </w:rPr>
  </w:style>
  <w:style w:type="character" w:customStyle="1" w:styleId="ac">
    <w:name w:val="Текст концевой сноски Знак"/>
    <w:basedOn w:val="a0"/>
    <w:link w:val="ab"/>
    <w:uiPriority w:val="99"/>
    <w:semiHidden/>
    <w:rsid w:val="00966986"/>
    <w:rPr>
      <w:rFonts w:hAnsi="Arial" w:cs="Arial"/>
    </w:rPr>
  </w:style>
  <w:style w:type="character" w:styleId="ad">
    <w:name w:val="endnote reference"/>
    <w:basedOn w:val="a0"/>
    <w:uiPriority w:val="99"/>
    <w:semiHidden/>
    <w:unhideWhenUsed/>
    <w:rsid w:val="00966986"/>
    <w:rPr>
      <w:vertAlign w:val="superscript"/>
    </w:rPr>
  </w:style>
  <w:style w:type="paragraph" w:styleId="ae">
    <w:name w:val="header"/>
    <w:basedOn w:val="a"/>
    <w:link w:val="af"/>
    <w:uiPriority w:val="99"/>
    <w:unhideWhenUsed/>
    <w:rsid w:val="00D43015"/>
    <w:pPr>
      <w:tabs>
        <w:tab w:val="center" w:pos="4677"/>
        <w:tab w:val="right" w:pos="9355"/>
      </w:tabs>
    </w:pPr>
  </w:style>
  <w:style w:type="character" w:customStyle="1" w:styleId="af">
    <w:name w:val="Верхний колонтитул Знак"/>
    <w:basedOn w:val="a0"/>
    <w:link w:val="ae"/>
    <w:uiPriority w:val="99"/>
    <w:rsid w:val="00D43015"/>
    <w:rPr>
      <w:rFonts w:hAnsi="Arial" w:cs="Arial"/>
      <w:sz w:val="24"/>
      <w:szCs w:val="24"/>
    </w:rPr>
  </w:style>
  <w:style w:type="paragraph" w:styleId="af0">
    <w:name w:val="footer"/>
    <w:basedOn w:val="a"/>
    <w:link w:val="af1"/>
    <w:uiPriority w:val="99"/>
    <w:unhideWhenUsed/>
    <w:rsid w:val="00D43015"/>
    <w:pPr>
      <w:tabs>
        <w:tab w:val="center" w:pos="4677"/>
        <w:tab w:val="right" w:pos="9355"/>
      </w:tabs>
    </w:pPr>
  </w:style>
  <w:style w:type="character" w:customStyle="1" w:styleId="af1">
    <w:name w:val="Нижний колонтитул Знак"/>
    <w:basedOn w:val="a0"/>
    <w:link w:val="af0"/>
    <w:uiPriority w:val="99"/>
    <w:rsid w:val="00D43015"/>
    <w:rPr>
      <w:rFonts w:hAnsi="Arial" w:cs="Arial"/>
      <w:sz w:val="24"/>
      <w:szCs w:val="24"/>
    </w:rPr>
  </w:style>
  <w:style w:type="character" w:customStyle="1" w:styleId="HTML0">
    <w:name w:val="Стандартный HTML Знак"/>
    <w:basedOn w:val="a0"/>
    <w:link w:val="HTML"/>
    <w:rsid w:val="006C1F78"/>
    <w:rPr>
      <w:rFonts w:ascii="Courier New" w:hAnsi="Courier New" w:cs="Courier New"/>
    </w:rPr>
  </w:style>
  <w:style w:type="character" w:styleId="af2">
    <w:name w:val="annotation reference"/>
    <w:basedOn w:val="a0"/>
    <w:uiPriority w:val="99"/>
    <w:semiHidden/>
    <w:unhideWhenUsed/>
    <w:rsid w:val="00183A74"/>
    <w:rPr>
      <w:sz w:val="16"/>
      <w:szCs w:val="16"/>
    </w:rPr>
  </w:style>
  <w:style w:type="paragraph" w:styleId="af3">
    <w:name w:val="annotation text"/>
    <w:basedOn w:val="a"/>
    <w:link w:val="af4"/>
    <w:uiPriority w:val="99"/>
    <w:semiHidden/>
    <w:unhideWhenUsed/>
    <w:rsid w:val="00183A74"/>
    <w:rPr>
      <w:sz w:val="20"/>
      <w:szCs w:val="20"/>
    </w:rPr>
  </w:style>
  <w:style w:type="character" w:customStyle="1" w:styleId="af4">
    <w:name w:val="Текст примечания Знак"/>
    <w:basedOn w:val="a0"/>
    <w:link w:val="af3"/>
    <w:uiPriority w:val="99"/>
    <w:semiHidden/>
    <w:rsid w:val="00183A74"/>
    <w:rPr>
      <w:rFonts w:hAnsi="Arial" w:cs="Arial"/>
    </w:rPr>
  </w:style>
  <w:style w:type="paragraph" w:styleId="af5">
    <w:name w:val="annotation subject"/>
    <w:basedOn w:val="af3"/>
    <w:next w:val="af3"/>
    <w:link w:val="af6"/>
    <w:uiPriority w:val="99"/>
    <w:semiHidden/>
    <w:unhideWhenUsed/>
    <w:rsid w:val="00183A74"/>
    <w:rPr>
      <w:b/>
      <w:bCs/>
    </w:rPr>
  </w:style>
  <w:style w:type="character" w:customStyle="1" w:styleId="af6">
    <w:name w:val="Тема примечания Знак"/>
    <w:basedOn w:val="af4"/>
    <w:link w:val="af5"/>
    <w:uiPriority w:val="99"/>
    <w:semiHidden/>
    <w:rsid w:val="00183A74"/>
    <w:rPr>
      <w:rFonts w:hAnsi="Arial" w:cs="Arial"/>
      <w:b/>
      <w:bCs/>
    </w:rPr>
  </w:style>
  <w:style w:type="character" w:customStyle="1" w:styleId="10">
    <w:name w:val="Заголовок 1 Знак"/>
    <w:basedOn w:val="a0"/>
    <w:link w:val="1"/>
    <w:uiPriority w:val="9"/>
    <w:rsid w:val="0075611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f7">
    <w:name w:val="Body Text"/>
    <w:basedOn w:val="a"/>
    <w:link w:val="af8"/>
    <w:uiPriority w:val="1"/>
    <w:unhideWhenUsed/>
    <w:qFormat/>
    <w:rsid w:val="00943690"/>
    <w:pPr>
      <w:spacing w:after="120"/>
    </w:pPr>
  </w:style>
  <w:style w:type="character" w:customStyle="1" w:styleId="af8">
    <w:name w:val="Основной текст Знак"/>
    <w:basedOn w:val="a0"/>
    <w:link w:val="af7"/>
    <w:uiPriority w:val="99"/>
    <w:semiHidden/>
    <w:rsid w:val="00943690"/>
    <w:rPr>
      <w:rFonts w:hAnsi="Arial" w:cs="Arial"/>
      <w:sz w:val="24"/>
      <w:szCs w:val="24"/>
    </w:rPr>
  </w:style>
  <w:style w:type="character" w:customStyle="1" w:styleId="50">
    <w:name w:val="Заголовок 5 Знак"/>
    <w:basedOn w:val="a0"/>
    <w:link w:val="5"/>
    <w:uiPriority w:val="9"/>
    <w:semiHidden/>
    <w:rsid w:val="00943690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customStyle="1" w:styleId="40">
    <w:name w:val="Заголовок 4 Знак"/>
    <w:basedOn w:val="a0"/>
    <w:link w:val="4"/>
    <w:uiPriority w:val="1"/>
    <w:rsid w:val="00943690"/>
    <w:rPr>
      <w:rFonts w:ascii="Cambria" w:eastAsiaTheme="minorEastAsia" w:hAnsi="Cambria" w:cs="Cambria"/>
      <w:b/>
      <w:bCs/>
      <w:sz w:val="24"/>
      <w:szCs w:val="24"/>
      <w:lang w:val="ru"/>
    </w:rPr>
  </w:style>
  <w:style w:type="character" w:customStyle="1" w:styleId="60">
    <w:name w:val="Заголовок 6 Знак"/>
    <w:basedOn w:val="a0"/>
    <w:link w:val="6"/>
    <w:uiPriority w:val="1"/>
    <w:rsid w:val="00943690"/>
    <w:rPr>
      <w:rFonts w:ascii="Cambria" w:eastAsiaTheme="minorEastAsia" w:hAnsi="Cambria" w:cs="Cambria"/>
      <w:i/>
      <w:iCs/>
      <w:sz w:val="24"/>
      <w:szCs w:val="24"/>
      <w:lang w:val="ru"/>
    </w:rPr>
  </w:style>
  <w:style w:type="numbering" w:customStyle="1" w:styleId="11">
    <w:name w:val="Нет списка1"/>
    <w:next w:val="a2"/>
    <w:uiPriority w:val="99"/>
    <w:semiHidden/>
    <w:unhideWhenUsed/>
    <w:rsid w:val="00943690"/>
  </w:style>
  <w:style w:type="character" w:customStyle="1" w:styleId="20">
    <w:name w:val="Заголовок 2 Знак"/>
    <w:basedOn w:val="a0"/>
    <w:link w:val="2"/>
    <w:uiPriority w:val="1"/>
    <w:rsid w:val="00943690"/>
    <w:rPr>
      <w:rFonts w:ascii="Times New Roman" w:hAnsi="Times New Roman"/>
      <w:b/>
      <w:bCs/>
      <w:sz w:val="36"/>
      <w:szCs w:val="36"/>
    </w:rPr>
  </w:style>
  <w:style w:type="character" w:customStyle="1" w:styleId="30">
    <w:name w:val="Заголовок 3 Знак"/>
    <w:basedOn w:val="a0"/>
    <w:link w:val="3"/>
    <w:uiPriority w:val="1"/>
    <w:rsid w:val="00943690"/>
    <w:rPr>
      <w:rFonts w:hAnsi="Arial" w:cs="Arial"/>
      <w:b/>
      <w:bCs/>
      <w:sz w:val="26"/>
      <w:szCs w:val="26"/>
    </w:rPr>
  </w:style>
  <w:style w:type="paragraph" w:styleId="af9">
    <w:name w:val="Title"/>
    <w:basedOn w:val="a"/>
    <w:next w:val="a"/>
    <w:link w:val="afa"/>
    <w:uiPriority w:val="1"/>
    <w:qFormat/>
    <w:rsid w:val="00943690"/>
    <w:pPr>
      <w:spacing w:before="138"/>
      <w:ind w:left="1326" w:right="151" w:firstLine="673"/>
    </w:pPr>
    <w:rPr>
      <w:rFonts w:ascii="Cambria" w:eastAsiaTheme="minorEastAsia" w:hAnsi="Cambria" w:cs="Cambria"/>
      <w:b/>
      <w:bCs/>
      <w:sz w:val="48"/>
      <w:szCs w:val="48"/>
      <w:lang w:val="ru"/>
    </w:rPr>
  </w:style>
  <w:style w:type="character" w:customStyle="1" w:styleId="afa">
    <w:name w:val="Название Знак"/>
    <w:basedOn w:val="a0"/>
    <w:link w:val="af9"/>
    <w:uiPriority w:val="1"/>
    <w:rsid w:val="00943690"/>
    <w:rPr>
      <w:rFonts w:ascii="Cambria" w:eastAsiaTheme="minorEastAsia" w:hAnsi="Cambria" w:cs="Cambria"/>
      <w:b/>
      <w:bCs/>
      <w:sz w:val="48"/>
      <w:szCs w:val="48"/>
      <w:lang w:val="ru"/>
    </w:rPr>
  </w:style>
  <w:style w:type="paragraph" w:styleId="afb">
    <w:name w:val="List Paragraph"/>
    <w:basedOn w:val="a"/>
    <w:uiPriority w:val="1"/>
    <w:qFormat/>
    <w:rsid w:val="00943690"/>
    <w:pPr>
      <w:ind w:left="1239" w:hanging="403"/>
    </w:pPr>
    <w:rPr>
      <w:rFonts w:ascii="Cambria" w:eastAsiaTheme="minorEastAsia" w:hAnsi="Cambria" w:cs="Cambria"/>
      <w:lang w:val="ru"/>
    </w:rPr>
  </w:style>
  <w:style w:type="paragraph" w:customStyle="1" w:styleId="TableParagraph">
    <w:name w:val="Table Paragraph"/>
    <w:basedOn w:val="a"/>
    <w:uiPriority w:val="1"/>
    <w:qFormat/>
    <w:rsid w:val="00943690"/>
    <w:pPr>
      <w:spacing w:before="23"/>
      <w:ind w:left="50"/>
    </w:pPr>
    <w:rPr>
      <w:rFonts w:ascii="Cambria" w:eastAsiaTheme="minorEastAsia" w:hAnsi="Cambria" w:cs="Cambria"/>
      <w:lang w:val="ru"/>
    </w:rPr>
  </w:style>
  <w:style w:type="character" w:styleId="afc">
    <w:name w:val="FollowedHyperlink"/>
    <w:basedOn w:val="a0"/>
    <w:uiPriority w:val="99"/>
    <w:semiHidden/>
    <w:unhideWhenUsed/>
    <w:rsid w:val="00943690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semiHidden="0" w:uiPriority="1" w:unhideWhenUsed="0" w:qFormat="1"/>
    <w:lsdException w:name="heading 3" w:semiHidden="0" w:uiPriority="1" w:unhideWhenUsed="0" w:qFormat="1"/>
    <w:lsdException w:name="heading 4" w:uiPriority="1" w:qFormat="1"/>
    <w:lsdException w:name="heading 5" w:uiPriority="1" w:qFormat="1"/>
    <w:lsdException w:name="heading 6" w:uiPriority="1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" w:unhideWhenUsed="0" w:qFormat="1"/>
    <w:lsdException w:name="Default Paragraph Font" w:unhideWhenUsed="0"/>
    <w:lsdException w:name="Body Text" w:uiPriority="1" w:qFormat="1"/>
    <w:lsdException w:name="Subtitle" w:semiHidden="0" w:uiPriority="11" w:unhideWhenUsed="0" w:qFormat="1"/>
    <w:lsdException w:name="Hyperlink" w:unhideWhenUsed="0"/>
    <w:lsdException w:name="Strong" w:semiHidden="0" w:uiPriority="22" w:unhideWhenUsed="0" w:qFormat="1"/>
    <w:lsdException w:name="Emphasis" w:semiHidden="0" w:uiPriority="20" w:unhideWhenUsed="0" w:qFormat="1"/>
    <w:lsdException w:name="HTML Preformatted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56118"/>
    <w:pPr>
      <w:widowControl w:val="0"/>
      <w:autoSpaceDE w:val="0"/>
      <w:autoSpaceDN w:val="0"/>
      <w:adjustRightInd w:val="0"/>
    </w:pPr>
    <w:rPr>
      <w:rFonts w:hAnsi="Arial" w:cs="Arial"/>
      <w:sz w:val="24"/>
      <w:szCs w:val="24"/>
    </w:rPr>
  </w:style>
  <w:style w:type="paragraph" w:styleId="1">
    <w:name w:val="heading 1"/>
    <w:basedOn w:val="a"/>
    <w:next w:val="a"/>
    <w:link w:val="10"/>
    <w:uiPriority w:val="1"/>
    <w:qFormat/>
    <w:rsid w:val="00756118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link w:val="20"/>
    <w:uiPriority w:val="1"/>
    <w:qFormat/>
    <w:rsid w:val="002B3FF9"/>
    <w:pPr>
      <w:widowControl/>
      <w:autoSpaceDE/>
      <w:autoSpaceDN/>
      <w:adjustRightInd/>
      <w:spacing w:before="100" w:beforeAutospacing="1" w:after="100" w:afterAutospacing="1"/>
      <w:outlineLvl w:val="1"/>
    </w:pPr>
    <w:rPr>
      <w:rFonts w:ascii="Times New Roman" w:hAnsi="Times New Roman" w:cs="Times New Roman"/>
      <w:b/>
      <w:bCs/>
      <w:sz w:val="36"/>
      <w:szCs w:val="36"/>
    </w:rPr>
  </w:style>
  <w:style w:type="paragraph" w:styleId="3">
    <w:name w:val="heading 3"/>
    <w:basedOn w:val="a"/>
    <w:next w:val="a"/>
    <w:link w:val="30"/>
    <w:uiPriority w:val="1"/>
    <w:qFormat/>
    <w:rsid w:val="000C0FF8"/>
    <w:pPr>
      <w:keepNext/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1"/>
    <w:qFormat/>
    <w:rsid w:val="00943690"/>
    <w:pPr>
      <w:spacing w:before="20"/>
      <w:ind w:left="20"/>
      <w:outlineLvl w:val="3"/>
    </w:pPr>
    <w:rPr>
      <w:rFonts w:ascii="Cambria" w:eastAsiaTheme="minorEastAsia" w:hAnsi="Cambria" w:cs="Cambria"/>
      <w:b/>
      <w:bCs/>
      <w:lang w:val="ru"/>
    </w:rPr>
  </w:style>
  <w:style w:type="paragraph" w:styleId="5">
    <w:name w:val="heading 5"/>
    <w:basedOn w:val="a"/>
    <w:next w:val="a"/>
    <w:link w:val="50"/>
    <w:uiPriority w:val="1"/>
    <w:unhideWhenUsed/>
    <w:qFormat/>
    <w:rsid w:val="00943690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0"/>
    <w:uiPriority w:val="1"/>
    <w:qFormat/>
    <w:rsid w:val="00943690"/>
    <w:pPr>
      <w:outlineLvl w:val="5"/>
    </w:pPr>
    <w:rPr>
      <w:rFonts w:ascii="Cambria" w:eastAsiaTheme="minorEastAsia" w:hAnsi="Cambria" w:cs="Cambria"/>
      <w:i/>
      <w:iCs/>
      <w:lang w:val="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yle1">
    <w:name w:val="Style1"/>
    <w:basedOn w:val="a"/>
    <w:uiPriority w:val="99"/>
    <w:rsid w:val="001A025B"/>
  </w:style>
  <w:style w:type="paragraph" w:customStyle="1" w:styleId="Style2">
    <w:name w:val="Style2"/>
    <w:basedOn w:val="a"/>
    <w:uiPriority w:val="99"/>
    <w:rsid w:val="001A025B"/>
  </w:style>
  <w:style w:type="paragraph" w:customStyle="1" w:styleId="Style3">
    <w:name w:val="Style3"/>
    <w:basedOn w:val="a"/>
    <w:uiPriority w:val="99"/>
    <w:rsid w:val="001A025B"/>
  </w:style>
  <w:style w:type="paragraph" w:customStyle="1" w:styleId="Style4">
    <w:name w:val="Style4"/>
    <w:basedOn w:val="a"/>
    <w:uiPriority w:val="99"/>
    <w:rsid w:val="001A025B"/>
  </w:style>
  <w:style w:type="paragraph" w:customStyle="1" w:styleId="Style5">
    <w:name w:val="Style5"/>
    <w:basedOn w:val="a"/>
    <w:uiPriority w:val="99"/>
    <w:rsid w:val="001A025B"/>
  </w:style>
  <w:style w:type="paragraph" w:customStyle="1" w:styleId="Style6">
    <w:name w:val="Style6"/>
    <w:basedOn w:val="a"/>
    <w:uiPriority w:val="99"/>
    <w:rsid w:val="001A025B"/>
  </w:style>
  <w:style w:type="paragraph" w:customStyle="1" w:styleId="Style7">
    <w:name w:val="Style7"/>
    <w:basedOn w:val="a"/>
    <w:uiPriority w:val="99"/>
    <w:rsid w:val="001A025B"/>
  </w:style>
  <w:style w:type="paragraph" w:customStyle="1" w:styleId="Style8">
    <w:name w:val="Style8"/>
    <w:basedOn w:val="a"/>
    <w:uiPriority w:val="99"/>
    <w:rsid w:val="001A025B"/>
  </w:style>
  <w:style w:type="paragraph" w:customStyle="1" w:styleId="Style9">
    <w:name w:val="Style9"/>
    <w:basedOn w:val="a"/>
    <w:uiPriority w:val="99"/>
    <w:rsid w:val="001A025B"/>
  </w:style>
  <w:style w:type="paragraph" w:customStyle="1" w:styleId="Style10">
    <w:name w:val="Style10"/>
    <w:basedOn w:val="a"/>
    <w:uiPriority w:val="99"/>
    <w:rsid w:val="001A025B"/>
  </w:style>
  <w:style w:type="paragraph" w:customStyle="1" w:styleId="Style11">
    <w:name w:val="Style11"/>
    <w:basedOn w:val="a"/>
    <w:uiPriority w:val="99"/>
    <w:rsid w:val="001A025B"/>
  </w:style>
  <w:style w:type="paragraph" w:customStyle="1" w:styleId="Style12">
    <w:name w:val="Style12"/>
    <w:basedOn w:val="a"/>
    <w:uiPriority w:val="99"/>
    <w:rsid w:val="001A025B"/>
  </w:style>
  <w:style w:type="paragraph" w:customStyle="1" w:styleId="Style13">
    <w:name w:val="Style13"/>
    <w:basedOn w:val="a"/>
    <w:uiPriority w:val="99"/>
    <w:rsid w:val="001A025B"/>
  </w:style>
  <w:style w:type="paragraph" w:customStyle="1" w:styleId="Style14">
    <w:name w:val="Style14"/>
    <w:basedOn w:val="a"/>
    <w:uiPriority w:val="99"/>
    <w:rsid w:val="001A025B"/>
  </w:style>
  <w:style w:type="paragraph" w:customStyle="1" w:styleId="Style15">
    <w:name w:val="Style15"/>
    <w:basedOn w:val="a"/>
    <w:uiPriority w:val="99"/>
    <w:rsid w:val="001A025B"/>
  </w:style>
  <w:style w:type="paragraph" w:customStyle="1" w:styleId="Style16">
    <w:name w:val="Style16"/>
    <w:basedOn w:val="a"/>
    <w:uiPriority w:val="99"/>
    <w:rsid w:val="001A025B"/>
  </w:style>
  <w:style w:type="paragraph" w:customStyle="1" w:styleId="Style17">
    <w:name w:val="Style17"/>
    <w:basedOn w:val="a"/>
    <w:uiPriority w:val="99"/>
    <w:rsid w:val="001A025B"/>
  </w:style>
  <w:style w:type="paragraph" w:customStyle="1" w:styleId="Style18">
    <w:name w:val="Style18"/>
    <w:basedOn w:val="a"/>
    <w:uiPriority w:val="99"/>
    <w:rsid w:val="001A025B"/>
  </w:style>
  <w:style w:type="paragraph" w:customStyle="1" w:styleId="Style19">
    <w:name w:val="Style19"/>
    <w:basedOn w:val="a"/>
    <w:uiPriority w:val="99"/>
    <w:rsid w:val="001A025B"/>
  </w:style>
  <w:style w:type="paragraph" w:customStyle="1" w:styleId="Style20">
    <w:name w:val="Style20"/>
    <w:basedOn w:val="a"/>
    <w:uiPriority w:val="99"/>
    <w:rsid w:val="001A025B"/>
  </w:style>
  <w:style w:type="paragraph" w:customStyle="1" w:styleId="Style21">
    <w:name w:val="Style21"/>
    <w:basedOn w:val="a"/>
    <w:uiPriority w:val="99"/>
    <w:rsid w:val="001A025B"/>
  </w:style>
  <w:style w:type="paragraph" w:customStyle="1" w:styleId="Style22">
    <w:name w:val="Style22"/>
    <w:basedOn w:val="a"/>
    <w:uiPriority w:val="99"/>
    <w:rsid w:val="001A025B"/>
  </w:style>
  <w:style w:type="paragraph" w:customStyle="1" w:styleId="Style23">
    <w:name w:val="Style23"/>
    <w:basedOn w:val="a"/>
    <w:uiPriority w:val="99"/>
    <w:rsid w:val="001A025B"/>
  </w:style>
  <w:style w:type="paragraph" w:customStyle="1" w:styleId="Style24">
    <w:name w:val="Style24"/>
    <w:basedOn w:val="a"/>
    <w:uiPriority w:val="99"/>
    <w:rsid w:val="001A025B"/>
  </w:style>
  <w:style w:type="paragraph" w:customStyle="1" w:styleId="Style25">
    <w:name w:val="Style25"/>
    <w:basedOn w:val="a"/>
    <w:uiPriority w:val="99"/>
    <w:rsid w:val="001A025B"/>
  </w:style>
  <w:style w:type="paragraph" w:customStyle="1" w:styleId="Style26">
    <w:name w:val="Style26"/>
    <w:basedOn w:val="a"/>
    <w:uiPriority w:val="99"/>
    <w:rsid w:val="001A025B"/>
  </w:style>
  <w:style w:type="paragraph" w:customStyle="1" w:styleId="Style27">
    <w:name w:val="Style27"/>
    <w:basedOn w:val="a"/>
    <w:uiPriority w:val="99"/>
    <w:rsid w:val="001A025B"/>
  </w:style>
  <w:style w:type="paragraph" w:customStyle="1" w:styleId="Style28">
    <w:name w:val="Style28"/>
    <w:basedOn w:val="a"/>
    <w:uiPriority w:val="99"/>
    <w:rsid w:val="001A025B"/>
  </w:style>
  <w:style w:type="paragraph" w:customStyle="1" w:styleId="Style29">
    <w:name w:val="Style29"/>
    <w:basedOn w:val="a"/>
    <w:uiPriority w:val="99"/>
    <w:rsid w:val="001A025B"/>
  </w:style>
  <w:style w:type="paragraph" w:customStyle="1" w:styleId="Style30">
    <w:name w:val="Style30"/>
    <w:basedOn w:val="a"/>
    <w:uiPriority w:val="99"/>
    <w:rsid w:val="001A025B"/>
  </w:style>
  <w:style w:type="paragraph" w:customStyle="1" w:styleId="Style31">
    <w:name w:val="Style31"/>
    <w:basedOn w:val="a"/>
    <w:uiPriority w:val="99"/>
    <w:rsid w:val="001A025B"/>
  </w:style>
  <w:style w:type="paragraph" w:customStyle="1" w:styleId="Style32">
    <w:name w:val="Style32"/>
    <w:basedOn w:val="a"/>
    <w:uiPriority w:val="99"/>
    <w:rsid w:val="001A025B"/>
  </w:style>
  <w:style w:type="paragraph" w:customStyle="1" w:styleId="Style33">
    <w:name w:val="Style33"/>
    <w:basedOn w:val="a"/>
    <w:uiPriority w:val="99"/>
    <w:rsid w:val="001A025B"/>
  </w:style>
  <w:style w:type="paragraph" w:customStyle="1" w:styleId="Style34">
    <w:name w:val="Style34"/>
    <w:basedOn w:val="a"/>
    <w:uiPriority w:val="99"/>
    <w:rsid w:val="001A025B"/>
  </w:style>
  <w:style w:type="paragraph" w:customStyle="1" w:styleId="Style35">
    <w:name w:val="Style35"/>
    <w:basedOn w:val="a"/>
    <w:uiPriority w:val="99"/>
    <w:rsid w:val="001A025B"/>
  </w:style>
  <w:style w:type="paragraph" w:customStyle="1" w:styleId="Style36">
    <w:name w:val="Style36"/>
    <w:basedOn w:val="a"/>
    <w:uiPriority w:val="99"/>
    <w:rsid w:val="001A025B"/>
  </w:style>
  <w:style w:type="paragraph" w:customStyle="1" w:styleId="Style37">
    <w:name w:val="Style37"/>
    <w:basedOn w:val="a"/>
    <w:uiPriority w:val="99"/>
    <w:rsid w:val="001A025B"/>
  </w:style>
  <w:style w:type="paragraph" w:customStyle="1" w:styleId="Style38">
    <w:name w:val="Style38"/>
    <w:basedOn w:val="a"/>
    <w:uiPriority w:val="99"/>
    <w:rsid w:val="001A025B"/>
  </w:style>
  <w:style w:type="paragraph" w:customStyle="1" w:styleId="Style39">
    <w:name w:val="Style39"/>
    <w:basedOn w:val="a"/>
    <w:uiPriority w:val="99"/>
    <w:rsid w:val="001A025B"/>
  </w:style>
  <w:style w:type="paragraph" w:customStyle="1" w:styleId="Style40">
    <w:name w:val="Style40"/>
    <w:basedOn w:val="a"/>
    <w:uiPriority w:val="99"/>
    <w:rsid w:val="001A025B"/>
  </w:style>
  <w:style w:type="paragraph" w:customStyle="1" w:styleId="Style41">
    <w:name w:val="Style41"/>
    <w:basedOn w:val="a"/>
    <w:uiPriority w:val="99"/>
    <w:rsid w:val="001A025B"/>
  </w:style>
  <w:style w:type="paragraph" w:customStyle="1" w:styleId="Style42">
    <w:name w:val="Style42"/>
    <w:basedOn w:val="a"/>
    <w:uiPriority w:val="99"/>
    <w:rsid w:val="001A025B"/>
  </w:style>
  <w:style w:type="paragraph" w:customStyle="1" w:styleId="Style43">
    <w:name w:val="Style43"/>
    <w:basedOn w:val="a"/>
    <w:uiPriority w:val="99"/>
    <w:rsid w:val="001A025B"/>
  </w:style>
  <w:style w:type="paragraph" w:customStyle="1" w:styleId="Style44">
    <w:name w:val="Style44"/>
    <w:basedOn w:val="a"/>
    <w:uiPriority w:val="99"/>
    <w:rsid w:val="001A025B"/>
  </w:style>
  <w:style w:type="paragraph" w:customStyle="1" w:styleId="Style45">
    <w:name w:val="Style45"/>
    <w:basedOn w:val="a"/>
    <w:uiPriority w:val="99"/>
    <w:rsid w:val="001A025B"/>
  </w:style>
  <w:style w:type="paragraph" w:customStyle="1" w:styleId="Style46">
    <w:name w:val="Style46"/>
    <w:basedOn w:val="a"/>
    <w:uiPriority w:val="99"/>
    <w:rsid w:val="001A025B"/>
  </w:style>
  <w:style w:type="paragraph" w:customStyle="1" w:styleId="Style47">
    <w:name w:val="Style47"/>
    <w:basedOn w:val="a"/>
    <w:uiPriority w:val="99"/>
    <w:rsid w:val="001A025B"/>
  </w:style>
  <w:style w:type="paragraph" w:customStyle="1" w:styleId="Style48">
    <w:name w:val="Style48"/>
    <w:basedOn w:val="a"/>
    <w:uiPriority w:val="99"/>
    <w:rsid w:val="001A025B"/>
  </w:style>
  <w:style w:type="paragraph" w:customStyle="1" w:styleId="Style49">
    <w:name w:val="Style49"/>
    <w:basedOn w:val="a"/>
    <w:uiPriority w:val="99"/>
    <w:rsid w:val="001A025B"/>
  </w:style>
  <w:style w:type="paragraph" w:customStyle="1" w:styleId="Style50">
    <w:name w:val="Style50"/>
    <w:basedOn w:val="a"/>
    <w:uiPriority w:val="99"/>
    <w:rsid w:val="001A025B"/>
  </w:style>
  <w:style w:type="paragraph" w:customStyle="1" w:styleId="Style51">
    <w:name w:val="Style51"/>
    <w:basedOn w:val="a"/>
    <w:uiPriority w:val="99"/>
    <w:rsid w:val="001A025B"/>
  </w:style>
  <w:style w:type="paragraph" w:customStyle="1" w:styleId="Style52">
    <w:name w:val="Style52"/>
    <w:basedOn w:val="a"/>
    <w:uiPriority w:val="99"/>
    <w:rsid w:val="001A025B"/>
  </w:style>
  <w:style w:type="paragraph" w:customStyle="1" w:styleId="Style53">
    <w:name w:val="Style53"/>
    <w:basedOn w:val="a"/>
    <w:uiPriority w:val="99"/>
    <w:rsid w:val="001A025B"/>
  </w:style>
  <w:style w:type="paragraph" w:customStyle="1" w:styleId="Style54">
    <w:name w:val="Style54"/>
    <w:basedOn w:val="a"/>
    <w:uiPriority w:val="99"/>
    <w:rsid w:val="001A025B"/>
  </w:style>
  <w:style w:type="paragraph" w:customStyle="1" w:styleId="Style55">
    <w:name w:val="Style55"/>
    <w:basedOn w:val="a"/>
    <w:uiPriority w:val="99"/>
    <w:rsid w:val="001A025B"/>
  </w:style>
  <w:style w:type="character" w:customStyle="1" w:styleId="FontStyle57">
    <w:name w:val="Font Style57"/>
    <w:uiPriority w:val="99"/>
    <w:rsid w:val="001A025B"/>
    <w:rPr>
      <w:rFonts w:ascii="Arial" w:hAnsi="Arial" w:cs="Arial"/>
      <w:b/>
      <w:bCs/>
      <w:color w:val="000000"/>
      <w:spacing w:val="-10"/>
      <w:sz w:val="32"/>
      <w:szCs w:val="32"/>
    </w:rPr>
  </w:style>
  <w:style w:type="character" w:customStyle="1" w:styleId="FontStyle58">
    <w:name w:val="Font Style58"/>
    <w:uiPriority w:val="99"/>
    <w:rsid w:val="001A025B"/>
    <w:rPr>
      <w:rFonts w:ascii="Arial" w:hAnsi="Arial" w:cs="Arial"/>
      <w:color w:val="000000"/>
      <w:spacing w:val="-20"/>
      <w:sz w:val="32"/>
      <w:szCs w:val="32"/>
    </w:rPr>
  </w:style>
  <w:style w:type="character" w:customStyle="1" w:styleId="FontStyle59">
    <w:name w:val="Font Style59"/>
    <w:uiPriority w:val="99"/>
    <w:rsid w:val="001A025B"/>
    <w:rPr>
      <w:rFonts w:ascii="Arial" w:hAnsi="Arial" w:cs="Arial"/>
      <w:color w:val="000000"/>
      <w:sz w:val="26"/>
      <w:szCs w:val="26"/>
    </w:rPr>
  </w:style>
  <w:style w:type="character" w:customStyle="1" w:styleId="FontStyle60">
    <w:name w:val="Font Style60"/>
    <w:uiPriority w:val="99"/>
    <w:rsid w:val="001A025B"/>
    <w:rPr>
      <w:rFonts w:ascii="Times New Roman" w:hAnsi="Times New Roman" w:cs="Times New Roman"/>
      <w:color w:val="000000"/>
      <w:spacing w:val="10"/>
      <w:sz w:val="14"/>
      <w:szCs w:val="14"/>
    </w:rPr>
  </w:style>
  <w:style w:type="character" w:customStyle="1" w:styleId="FontStyle61">
    <w:name w:val="Font Style61"/>
    <w:uiPriority w:val="99"/>
    <w:rsid w:val="001A025B"/>
    <w:rPr>
      <w:rFonts w:ascii="Arial" w:hAnsi="Arial" w:cs="Arial"/>
      <w:b/>
      <w:bCs/>
      <w:color w:val="000000"/>
      <w:sz w:val="16"/>
      <w:szCs w:val="16"/>
    </w:rPr>
  </w:style>
  <w:style w:type="character" w:customStyle="1" w:styleId="FontStyle62">
    <w:name w:val="Font Style62"/>
    <w:uiPriority w:val="99"/>
    <w:rsid w:val="001A025B"/>
    <w:rPr>
      <w:rFonts w:ascii="Arial" w:hAnsi="Arial" w:cs="Arial"/>
      <w:smallCaps/>
      <w:color w:val="000000"/>
      <w:spacing w:val="10"/>
      <w:sz w:val="16"/>
      <w:szCs w:val="16"/>
    </w:rPr>
  </w:style>
  <w:style w:type="character" w:customStyle="1" w:styleId="FontStyle63">
    <w:name w:val="Font Style63"/>
    <w:uiPriority w:val="99"/>
    <w:rsid w:val="001A025B"/>
    <w:rPr>
      <w:rFonts w:ascii="Arial Black" w:hAnsi="Arial Black" w:cs="Arial Black"/>
      <w:i/>
      <w:iCs/>
      <w:color w:val="000000"/>
      <w:sz w:val="8"/>
      <w:szCs w:val="8"/>
    </w:rPr>
  </w:style>
  <w:style w:type="character" w:customStyle="1" w:styleId="FontStyle64">
    <w:name w:val="Font Style64"/>
    <w:uiPriority w:val="99"/>
    <w:rsid w:val="001A025B"/>
    <w:rPr>
      <w:rFonts w:ascii="Times New Roman" w:hAnsi="Times New Roman" w:cs="Times New Roman"/>
      <w:smallCaps/>
      <w:color w:val="000000"/>
      <w:sz w:val="18"/>
      <w:szCs w:val="18"/>
    </w:rPr>
  </w:style>
  <w:style w:type="character" w:customStyle="1" w:styleId="FontStyle65">
    <w:name w:val="Font Style65"/>
    <w:uiPriority w:val="99"/>
    <w:rsid w:val="001A025B"/>
    <w:rPr>
      <w:rFonts w:ascii="Arial" w:hAnsi="Arial" w:cs="Arial"/>
      <w:color w:val="000000"/>
      <w:sz w:val="32"/>
      <w:szCs w:val="32"/>
    </w:rPr>
  </w:style>
  <w:style w:type="character" w:customStyle="1" w:styleId="FontStyle66">
    <w:name w:val="Font Style66"/>
    <w:uiPriority w:val="99"/>
    <w:rsid w:val="001A025B"/>
    <w:rPr>
      <w:rFonts w:ascii="Times New Roman" w:hAnsi="Times New Roman" w:cs="Times New Roman"/>
      <w:i/>
      <w:iCs/>
      <w:color w:val="000000"/>
      <w:sz w:val="18"/>
      <w:szCs w:val="18"/>
    </w:rPr>
  </w:style>
  <w:style w:type="character" w:customStyle="1" w:styleId="FontStyle67">
    <w:name w:val="Font Style67"/>
    <w:uiPriority w:val="99"/>
    <w:rsid w:val="001A025B"/>
    <w:rPr>
      <w:rFonts w:ascii="Arial" w:hAnsi="Arial" w:cs="Arial"/>
      <w:b/>
      <w:bCs/>
      <w:color w:val="000000"/>
      <w:sz w:val="12"/>
      <w:szCs w:val="12"/>
    </w:rPr>
  </w:style>
  <w:style w:type="character" w:customStyle="1" w:styleId="FontStyle68">
    <w:name w:val="Font Style68"/>
    <w:uiPriority w:val="99"/>
    <w:rsid w:val="001A025B"/>
    <w:rPr>
      <w:rFonts w:ascii="Arial" w:hAnsi="Arial" w:cs="Arial"/>
      <w:b/>
      <w:bCs/>
      <w:i/>
      <w:iCs/>
      <w:color w:val="000000"/>
      <w:sz w:val="10"/>
      <w:szCs w:val="10"/>
    </w:rPr>
  </w:style>
  <w:style w:type="character" w:customStyle="1" w:styleId="FontStyle69">
    <w:name w:val="Font Style69"/>
    <w:uiPriority w:val="99"/>
    <w:rsid w:val="001A025B"/>
    <w:rPr>
      <w:rFonts w:ascii="Arial" w:hAnsi="Arial" w:cs="Arial"/>
      <w:b/>
      <w:bCs/>
      <w:i/>
      <w:iCs/>
      <w:color w:val="000000"/>
      <w:sz w:val="10"/>
      <w:szCs w:val="10"/>
    </w:rPr>
  </w:style>
  <w:style w:type="character" w:customStyle="1" w:styleId="FontStyle70">
    <w:name w:val="Font Style70"/>
    <w:uiPriority w:val="99"/>
    <w:rsid w:val="001A025B"/>
    <w:rPr>
      <w:rFonts w:ascii="Arial" w:hAnsi="Arial" w:cs="Arial"/>
      <w:b/>
      <w:bCs/>
      <w:color w:val="000000"/>
      <w:spacing w:val="-10"/>
      <w:sz w:val="14"/>
      <w:szCs w:val="14"/>
    </w:rPr>
  </w:style>
  <w:style w:type="character" w:customStyle="1" w:styleId="FontStyle71">
    <w:name w:val="Font Style71"/>
    <w:uiPriority w:val="99"/>
    <w:rsid w:val="001A025B"/>
    <w:rPr>
      <w:rFonts w:ascii="Candara" w:hAnsi="Candara" w:cs="Candara"/>
      <w:smallCaps/>
      <w:color w:val="000000"/>
      <w:sz w:val="10"/>
      <w:szCs w:val="10"/>
    </w:rPr>
  </w:style>
  <w:style w:type="character" w:customStyle="1" w:styleId="FontStyle72">
    <w:name w:val="Font Style72"/>
    <w:uiPriority w:val="99"/>
    <w:rsid w:val="001A025B"/>
    <w:rPr>
      <w:rFonts w:ascii="Courier New" w:hAnsi="Courier New" w:cs="Courier New"/>
      <w:b/>
      <w:bCs/>
      <w:i/>
      <w:iCs/>
      <w:color w:val="000000"/>
      <w:sz w:val="8"/>
      <w:szCs w:val="8"/>
    </w:rPr>
  </w:style>
  <w:style w:type="character" w:customStyle="1" w:styleId="FontStyle73">
    <w:name w:val="Font Style73"/>
    <w:uiPriority w:val="99"/>
    <w:rsid w:val="001A025B"/>
    <w:rPr>
      <w:rFonts w:ascii="Arial" w:hAnsi="Arial" w:cs="Arial"/>
      <w:b/>
      <w:bCs/>
      <w:color w:val="000000"/>
      <w:sz w:val="8"/>
      <w:szCs w:val="8"/>
    </w:rPr>
  </w:style>
  <w:style w:type="character" w:customStyle="1" w:styleId="FontStyle74">
    <w:name w:val="Font Style74"/>
    <w:uiPriority w:val="99"/>
    <w:rsid w:val="001A025B"/>
    <w:rPr>
      <w:rFonts w:ascii="Arial" w:hAnsi="Arial" w:cs="Arial"/>
      <w:b/>
      <w:bCs/>
      <w:color w:val="000000"/>
      <w:sz w:val="8"/>
      <w:szCs w:val="8"/>
    </w:rPr>
  </w:style>
  <w:style w:type="character" w:customStyle="1" w:styleId="FontStyle75">
    <w:name w:val="Font Style75"/>
    <w:uiPriority w:val="99"/>
    <w:rsid w:val="001A025B"/>
    <w:rPr>
      <w:rFonts w:ascii="Arial" w:hAnsi="Arial" w:cs="Arial"/>
      <w:b/>
      <w:bCs/>
      <w:color w:val="000000"/>
      <w:sz w:val="8"/>
      <w:szCs w:val="8"/>
    </w:rPr>
  </w:style>
  <w:style w:type="character" w:customStyle="1" w:styleId="FontStyle76">
    <w:name w:val="Font Style76"/>
    <w:uiPriority w:val="99"/>
    <w:rsid w:val="001A025B"/>
    <w:rPr>
      <w:rFonts w:ascii="Arial Black" w:hAnsi="Arial Black" w:cs="Arial Black"/>
      <w:smallCaps/>
      <w:color w:val="000000"/>
      <w:spacing w:val="10"/>
      <w:sz w:val="8"/>
      <w:szCs w:val="8"/>
    </w:rPr>
  </w:style>
  <w:style w:type="character" w:customStyle="1" w:styleId="FontStyle77">
    <w:name w:val="Font Style77"/>
    <w:uiPriority w:val="99"/>
    <w:rsid w:val="001A025B"/>
    <w:rPr>
      <w:rFonts w:ascii="Times New Roman" w:hAnsi="Times New Roman" w:cs="Times New Roman"/>
      <w:b/>
      <w:bCs/>
      <w:i/>
      <w:iCs/>
      <w:smallCaps/>
      <w:color w:val="000000"/>
      <w:sz w:val="8"/>
      <w:szCs w:val="8"/>
    </w:rPr>
  </w:style>
  <w:style w:type="character" w:customStyle="1" w:styleId="FontStyle78">
    <w:name w:val="Font Style78"/>
    <w:uiPriority w:val="99"/>
    <w:rsid w:val="001A025B"/>
    <w:rPr>
      <w:rFonts w:ascii="Arial Black" w:hAnsi="Arial Black" w:cs="Arial Black"/>
      <w:color w:val="000000"/>
      <w:sz w:val="12"/>
      <w:szCs w:val="12"/>
    </w:rPr>
  </w:style>
  <w:style w:type="character" w:customStyle="1" w:styleId="FontStyle79">
    <w:name w:val="Font Style79"/>
    <w:uiPriority w:val="99"/>
    <w:rsid w:val="001A025B"/>
    <w:rPr>
      <w:rFonts w:ascii="Times New Roman" w:hAnsi="Times New Roman" w:cs="Times New Roman"/>
      <w:b/>
      <w:bCs/>
      <w:i/>
      <w:iCs/>
      <w:smallCaps/>
      <w:color w:val="000000"/>
      <w:sz w:val="8"/>
      <w:szCs w:val="8"/>
    </w:rPr>
  </w:style>
  <w:style w:type="character" w:customStyle="1" w:styleId="FontStyle80">
    <w:name w:val="Font Style80"/>
    <w:uiPriority w:val="99"/>
    <w:rsid w:val="001A025B"/>
    <w:rPr>
      <w:rFonts w:ascii="Arial" w:hAnsi="Arial" w:cs="Arial"/>
      <w:b/>
      <w:bCs/>
      <w:color w:val="000000"/>
      <w:sz w:val="20"/>
      <w:szCs w:val="20"/>
    </w:rPr>
  </w:style>
  <w:style w:type="character" w:customStyle="1" w:styleId="FontStyle81">
    <w:name w:val="Font Style81"/>
    <w:uiPriority w:val="99"/>
    <w:rsid w:val="001A025B"/>
    <w:rPr>
      <w:rFonts w:ascii="Arial" w:hAnsi="Arial" w:cs="Arial"/>
      <w:b/>
      <w:bCs/>
      <w:i/>
      <w:iCs/>
      <w:color w:val="000000"/>
      <w:spacing w:val="10"/>
      <w:sz w:val="8"/>
      <w:szCs w:val="8"/>
    </w:rPr>
  </w:style>
  <w:style w:type="character" w:customStyle="1" w:styleId="FontStyle82">
    <w:name w:val="Font Style82"/>
    <w:uiPriority w:val="99"/>
    <w:rsid w:val="001A025B"/>
    <w:rPr>
      <w:rFonts w:ascii="Arial" w:hAnsi="Arial" w:cs="Arial"/>
      <w:b/>
      <w:bCs/>
      <w:color w:val="000000"/>
      <w:sz w:val="10"/>
      <w:szCs w:val="10"/>
    </w:rPr>
  </w:style>
  <w:style w:type="character" w:customStyle="1" w:styleId="FontStyle83">
    <w:name w:val="Font Style83"/>
    <w:uiPriority w:val="99"/>
    <w:rsid w:val="001A025B"/>
    <w:rPr>
      <w:rFonts w:ascii="Courier New" w:hAnsi="Courier New" w:cs="Courier New"/>
      <w:smallCaps/>
      <w:color w:val="000000"/>
      <w:sz w:val="8"/>
      <w:szCs w:val="8"/>
    </w:rPr>
  </w:style>
  <w:style w:type="character" w:customStyle="1" w:styleId="FontStyle84">
    <w:name w:val="Font Style84"/>
    <w:uiPriority w:val="99"/>
    <w:rsid w:val="001A025B"/>
    <w:rPr>
      <w:rFonts w:ascii="Courier New" w:hAnsi="Courier New" w:cs="Courier New"/>
      <w:color w:val="000000"/>
      <w:spacing w:val="20"/>
      <w:sz w:val="8"/>
      <w:szCs w:val="8"/>
    </w:rPr>
  </w:style>
  <w:style w:type="character" w:customStyle="1" w:styleId="FontStyle85">
    <w:name w:val="Font Style85"/>
    <w:uiPriority w:val="99"/>
    <w:rsid w:val="001A025B"/>
    <w:rPr>
      <w:rFonts w:ascii="Arial" w:hAnsi="Arial" w:cs="Arial"/>
      <w:b/>
      <w:bCs/>
      <w:i/>
      <w:iCs/>
      <w:color w:val="000000"/>
      <w:sz w:val="20"/>
      <w:szCs w:val="20"/>
    </w:rPr>
  </w:style>
  <w:style w:type="character" w:customStyle="1" w:styleId="FontStyle86">
    <w:name w:val="Font Style86"/>
    <w:uiPriority w:val="99"/>
    <w:rsid w:val="001A025B"/>
    <w:rPr>
      <w:rFonts w:ascii="Arial" w:hAnsi="Arial" w:cs="Arial"/>
      <w:i/>
      <w:iCs/>
      <w:smallCaps/>
      <w:color w:val="000000"/>
      <w:sz w:val="10"/>
      <w:szCs w:val="10"/>
    </w:rPr>
  </w:style>
  <w:style w:type="character" w:customStyle="1" w:styleId="FontStyle87">
    <w:name w:val="Font Style87"/>
    <w:uiPriority w:val="99"/>
    <w:rsid w:val="001A025B"/>
    <w:rPr>
      <w:rFonts w:ascii="Arial" w:hAnsi="Arial" w:cs="Arial"/>
      <w:b/>
      <w:bCs/>
      <w:smallCaps/>
      <w:color w:val="000000"/>
      <w:w w:val="250"/>
      <w:sz w:val="8"/>
      <w:szCs w:val="8"/>
    </w:rPr>
  </w:style>
  <w:style w:type="character" w:customStyle="1" w:styleId="FontStyle88">
    <w:name w:val="Font Style88"/>
    <w:uiPriority w:val="99"/>
    <w:rsid w:val="001A025B"/>
    <w:rPr>
      <w:rFonts w:ascii="SimSun" w:eastAsia="SimSun" w:cs="SimSun"/>
      <w:color w:val="000000"/>
      <w:spacing w:val="10"/>
      <w:sz w:val="8"/>
      <w:szCs w:val="8"/>
    </w:rPr>
  </w:style>
  <w:style w:type="character" w:customStyle="1" w:styleId="FontStyle89">
    <w:name w:val="Font Style89"/>
    <w:uiPriority w:val="99"/>
    <w:rsid w:val="001A025B"/>
    <w:rPr>
      <w:rFonts w:ascii="Arial" w:hAnsi="Arial" w:cs="Arial"/>
      <w:color w:val="000000"/>
      <w:sz w:val="10"/>
      <w:szCs w:val="10"/>
    </w:rPr>
  </w:style>
  <w:style w:type="character" w:customStyle="1" w:styleId="FontStyle90">
    <w:name w:val="Font Style90"/>
    <w:uiPriority w:val="99"/>
    <w:rsid w:val="001A025B"/>
    <w:rPr>
      <w:rFonts w:ascii="Arial" w:hAnsi="Arial" w:cs="Arial"/>
      <w:color w:val="000000"/>
      <w:sz w:val="16"/>
      <w:szCs w:val="16"/>
    </w:rPr>
  </w:style>
  <w:style w:type="character" w:customStyle="1" w:styleId="FontStyle91">
    <w:name w:val="Font Style91"/>
    <w:uiPriority w:val="99"/>
    <w:rsid w:val="001A025B"/>
    <w:rPr>
      <w:rFonts w:ascii="Arial" w:hAnsi="Arial" w:cs="Arial"/>
      <w:b/>
      <w:bCs/>
      <w:i/>
      <w:iCs/>
      <w:color w:val="000000"/>
      <w:sz w:val="12"/>
      <w:szCs w:val="12"/>
    </w:rPr>
  </w:style>
  <w:style w:type="character" w:customStyle="1" w:styleId="FontStyle92">
    <w:name w:val="Font Style92"/>
    <w:uiPriority w:val="99"/>
    <w:rsid w:val="001A025B"/>
    <w:rPr>
      <w:rFonts w:ascii="Arial" w:hAnsi="Arial" w:cs="Arial"/>
      <w:b/>
      <w:bCs/>
      <w:color w:val="000000"/>
      <w:sz w:val="8"/>
      <w:szCs w:val="8"/>
    </w:rPr>
  </w:style>
  <w:style w:type="character" w:customStyle="1" w:styleId="FontStyle93">
    <w:name w:val="Font Style93"/>
    <w:uiPriority w:val="99"/>
    <w:rsid w:val="001A025B"/>
    <w:rPr>
      <w:rFonts w:ascii="Arial" w:hAnsi="Arial" w:cs="Arial"/>
      <w:i/>
      <w:iCs/>
      <w:color w:val="000000"/>
      <w:sz w:val="10"/>
      <w:szCs w:val="10"/>
    </w:rPr>
  </w:style>
  <w:style w:type="character" w:customStyle="1" w:styleId="FontStyle94">
    <w:name w:val="Font Style94"/>
    <w:uiPriority w:val="99"/>
    <w:rsid w:val="001A025B"/>
    <w:rPr>
      <w:rFonts w:ascii="Arial" w:hAnsi="Arial" w:cs="Arial"/>
      <w:b/>
      <w:bCs/>
      <w:color w:val="000000"/>
      <w:sz w:val="16"/>
      <w:szCs w:val="16"/>
    </w:rPr>
  </w:style>
  <w:style w:type="character" w:customStyle="1" w:styleId="FontStyle95">
    <w:name w:val="Font Style95"/>
    <w:uiPriority w:val="99"/>
    <w:rsid w:val="001A025B"/>
    <w:rPr>
      <w:rFonts w:ascii="Arial" w:hAnsi="Arial" w:cs="Arial"/>
      <w:b/>
      <w:bCs/>
      <w:color w:val="000000"/>
      <w:sz w:val="26"/>
      <w:szCs w:val="26"/>
    </w:rPr>
  </w:style>
  <w:style w:type="character" w:customStyle="1" w:styleId="FontStyle96">
    <w:name w:val="Font Style96"/>
    <w:uiPriority w:val="99"/>
    <w:rsid w:val="001A025B"/>
    <w:rPr>
      <w:rFonts w:ascii="Arial" w:hAnsi="Arial" w:cs="Arial"/>
      <w:b/>
      <w:bCs/>
      <w:color w:val="000000"/>
      <w:sz w:val="20"/>
      <w:szCs w:val="20"/>
    </w:rPr>
  </w:style>
  <w:style w:type="character" w:customStyle="1" w:styleId="FontStyle97">
    <w:name w:val="Font Style97"/>
    <w:uiPriority w:val="99"/>
    <w:rsid w:val="001A025B"/>
    <w:rPr>
      <w:rFonts w:ascii="Arial" w:hAnsi="Arial" w:cs="Arial"/>
      <w:color w:val="000000"/>
      <w:sz w:val="16"/>
      <w:szCs w:val="16"/>
    </w:rPr>
  </w:style>
  <w:style w:type="character" w:customStyle="1" w:styleId="FontStyle98">
    <w:name w:val="Font Style98"/>
    <w:uiPriority w:val="99"/>
    <w:rsid w:val="001A025B"/>
    <w:rPr>
      <w:rFonts w:ascii="Arial" w:hAnsi="Arial" w:cs="Arial"/>
      <w:i/>
      <w:iCs/>
      <w:color w:val="000000"/>
      <w:sz w:val="16"/>
      <w:szCs w:val="16"/>
    </w:rPr>
  </w:style>
  <w:style w:type="character" w:customStyle="1" w:styleId="FontStyle99">
    <w:name w:val="Font Style99"/>
    <w:uiPriority w:val="99"/>
    <w:rsid w:val="001A025B"/>
    <w:rPr>
      <w:rFonts w:ascii="Arial" w:hAnsi="Arial" w:cs="Arial"/>
      <w:b/>
      <w:bCs/>
      <w:color w:val="000000"/>
      <w:sz w:val="16"/>
      <w:szCs w:val="16"/>
    </w:rPr>
  </w:style>
  <w:style w:type="character" w:styleId="a3">
    <w:name w:val="Hyperlink"/>
    <w:uiPriority w:val="99"/>
    <w:rsid w:val="001A025B"/>
    <w:rPr>
      <w:color w:val="0066CC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207DBA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link w:val="a4"/>
    <w:uiPriority w:val="99"/>
    <w:semiHidden/>
    <w:rsid w:val="00207DBA"/>
    <w:rPr>
      <w:rFonts w:ascii="Tahoma" w:hAnsi="Tahoma" w:cs="Tahoma"/>
      <w:sz w:val="16"/>
      <w:szCs w:val="16"/>
    </w:rPr>
  </w:style>
  <w:style w:type="paragraph" w:customStyle="1" w:styleId="CLCTPBody">
    <w:name w:val="CLCTPBody"/>
    <w:basedOn w:val="a"/>
    <w:rsid w:val="00C23662"/>
    <w:pPr>
      <w:widowControl/>
      <w:tabs>
        <w:tab w:val="left" w:pos="1134"/>
        <w:tab w:val="left" w:pos="1304"/>
        <w:tab w:val="center" w:pos="4536"/>
        <w:tab w:val="right" w:pos="9072"/>
      </w:tabs>
      <w:autoSpaceDE/>
      <w:autoSpaceDN/>
      <w:adjustRightInd/>
      <w:ind w:left="851" w:right="567"/>
      <w:jc w:val="both"/>
    </w:pPr>
    <w:rPr>
      <w:rFonts w:cs="Times New Roman"/>
      <w:sz w:val="18"/>
      <w:szCs w:val="20"/>
      <w:lang w:val="en-GB" w:eastAsia="en-US"/>
    </w:rPr>
  </w:style>
  <w:style w:type="character" w:customStyle="1" w:styleId="FontStyle52">
    <w:name w:val="Font Style52"/>
    <w:rsid w:val="00D61E90"/>
    <w:rPr>
      <w:rFonts w:ascii="Georgia" w:hAnsi="Georgia" w:cs="Georgia"/>
      <w:color w:val="000000"/>
      <w:sz w:val="14"/>
      <w:szCs w:val="14"/>
    </w:rPr>
  </w:style>
  <w:style w:type="paragraph" w:styleId="HTML">
    <w:name w:val="HTML Preformatted"/>
    <w:basedOn w:val="a"/>
    <w:link w:val="HTML0"/>
    <w:rsid w:val="009F075A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autoSpaceDE/>
      <w:autoSpaceDN/>
      <w:adjustRightInd/>
    </w:pPr>
    <w:rPr>
      <w:rFonts w:ascii="Courier New" w:hAnsi="Courier New" w:cs="Courier New"/>
      <w:sz w:val="20"/>
      <w:szCs w:val="20"/>
    </w:rPr>
  </w:style>
  <w:style w:type="character" w:customStyle="1" w:styleId="text">
    <w:name w:val="text"/>
    <w:basedOn w:val="a0"/>
    <w:rsid w:val="00EF3021"/>
  </w:style>
  <w:style w:type="character" w:customStyle="1" w:styleId="FontStyle33">
    <w:name w:val="Font Style33"/>
    <w:uiPriority w:val="99"/>
    <w:rsid w:val="00166258"/>
    <w:rPr>
      <w:rFonts w:ascii="Arial" w:hAnsi="Arial" w:cs="Arial"/>
      <w:b/>
      <w:bCs/>
      <w:color w:val="000000"/>
      <w:sz w:val="22"/>
      <w:szCs w:val="22"/>
    </w:rPr>
  </w:style>
  <w:style w:type="character" w:styleId="a6">
    <w:name w:val="Placeholder Text"/>
    <w:basedOn w:val="a0"/>
    <w:uiPriority w:val="99"/>
    <w:semiHidden/>
    <w:rsid w:val="006878C3"/>
    <w:rPr>
      <w:color w:val="808080"/>
    </w:rPr>
  </w:style>
  <w:style w:type="paragraph" w:styleId="a7">
    <w:name w:val="footnote text"/>
    <w:basedOn w:val="a"/>
    <w:link w:val="a8"/>
    <w:uiPriority w:val="99"/>
    <w:unhideWhenUsed/>
    <w:rsid w:val="004B6978"/>
    <w:rPr>
      <w:sz w:val="20"/>
      <w:szCs w:val="20"/>
    </w:rPr>
  </w:style>
  <w:style w:type="character" w:customStyle="1" w:styleId="a8">
    <w:name w:val="Текст сноски Знак"/>
    <w:basedOn w:val="a0"/>
    <w:link w:val="a7"/>
    <w:uiPriority w:val="99"/>
    <w:rsid w:val="004B6978"/>
    <w:rPr>
      <w:rFonts w:hAnsi="Arial" w:cs="Arial"/>
    </w:rPr>
  </w:style>
  <w:style w:type="character" w:styleId="a9">
    <w:name w:val="footnote reference"/>
    <w:basedOn w:val="a0"/>
    <w:uiPriority w:val="99"/>
    <w:semiHidden/>
    <w:unhideWhenUsed/>
    <w:rsid w:val="004B6978"/>
    <w:rPr>
      <w:vertAlign w:val="superscript"/>
    </w:rPr>
  </w:style>
  <w:style w:type="table" w:styleId="aa">
    <w:name w:val="Table Grid"/>
    <w:basedOn w:val="a1"/>
    <w:uiPriority w:val="59"/>
    <w:rsid w:val="009C5AF2"/>
    <w:rPr>
      <w:rFonts w:eastAsia="SimSu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endnote text"/>
    <w:basedOn w:val="a"/>
    <w:link w:val="ac"/>
    <w:uiPriority w:val="99"/>
    <w:semiHidden/>
    <w:unhideWhenUsed/>
    <w:rsid w:val="00966986"/>
    <w:rPr>
      <w:sz w:val="20"/>
      <w:szCs w:val="20"/>
    </w:rPr>
  </w:style>
  <w:style w:type="character" w:customStyle="1" w:styleId="ac">
    <w:name w:val="Текст концевой сноски Знак"/>
    <w:basedOn w:val="a0"/>
    <w:link w:val="ab"/>
    <w:uiPriority w:val="99"/>
    <w:semiHidden/>
    <w:rsid w:val="00966986"/>
    <w:rPr>
      <w:rFonts w:hAnsi="Arial" w:cs="Arial"/>
    </w:rPr>
  </w:style>
  <w:style w:type="character" w:styleId="ad">
    <w:name w:val="endnote reference"/>
    <w:basedOn w:val="a0"/>
    <w:uiPriority w:val="99"/>
    <w:semiHidden/>
    <w:unhideWhenUsed/>
    <w:rsid w:val="00966986"/>
    <w:rPr>
      <w:vertAlign w:val="superscript"/>
    </w:rPr>
  </w:style>
  <w:style w:type="paragraph" w:styleId="ae">
    <w:name w:val="header"/>
    <w:basedOn w:val="a"/>
    <w:link w:val="af"/>
    <w:uiPriority w:val="99"/>
    <w:unhideWhenUsed/>
    <w:rsid w:val="00D43015"/>
    <w:pPr>
      <w:tabs>
        <w:tab w:val="center" w:pos="4677"/>
        <w:tab w:val="right" w:pos="9355"/>
      </w:tabs>
    </w:pPr>
  </w:style>
  <w:style w:type="character" w:customStyle="1" w:styleId="af">
    <w:name w:val="Верхний колонтитул Знак"/>
    <w:basedOn w:val="a0"/>
    <w:link w:val="ae"/>
    <w:uiPriority w:val="99"/>
    <w:rsid w:val="00D43015"/>
    <w:rPr>
      <w:rFonts w:hAnsi="Arial" w:cs="Arial"/>
      <w:sz w:val="24"/>
      <w:szCs w:val="24"/>
    </w:rPr>
  </w:style>
  <w:style w:type="paragraph" w:styleId="af0">
    <w:name w:val="footer"/>
    <w:basedOn w:val="a"/>
    <w:link w:val="af1"/>
    <w:uiPriority w:val="99"/>
    <w:unhideWhenUsed/>
    <w:rsid w:val="00D43015"/>
    <w:pPr>
      <w:tabs>
        <w:tab w:val="center" w:pos="4677"/>
        <w:tab w:val="right" w:pos="9355"/>
      </w:tabs>
    </w:pPr>
  </w:style>
  <w:style w:type="character" w:customStyle="1" w:styleId="af1">
    <w:name w:val="Нижний колонтитул Знак"/>
    <w:basedOn w:val="a0"/>
    <w:link w:val="af0"/>
    <w:uiPriority w:val="99"/>
    <w:rsid w:val="00D43015"/>
    <w:rPr>
      <w:rFonts w:hAnsi="Arial" w:cs="Arial"/>
      <w:sz w:val="24"/>
      <w:szCs w:val="24"/>
    </w:rPr>
  </w:style>
  <w:style w:type="character" w:customStyle="1" w:styleId="HTML0">
    <w:name w:val="Стандартный HTML Знак"/>
    <w:basedOn w:val="a0"/>
    <w:link w:val="HTML"/>
    <w:rsid w:val="006C1F78"/>
    <w:rPr>
      <w:rFonts w:ascii="Courier New" w:hAnsi="Courier New" w:cs="Courier New"/>
    </w:rPr>
  </w:style>
  <w:style w:type="character" w:styleId="af2">
    <w:name w:val="annotation reference"/>
    <w:basedOn w:val="a0"/>
    <w:uiPriority w:val="99"/>
    <w:semiHidden/>
    <w:unhideWhenUsed/>
    <w:rsid w:val="00183A74"/>
    <w:rPr>
      <w:sz w:val="16"/>
      <w:szCs w:val="16"/>
    </w:rPr>
  </w:style>
  <w:style w:type="paragraph" w:styleId="af3">
    <w:name w:val="annotation text"/>
    <w:basedOn w:val="a"/>
    <w:link w:val="af4"/>
    <w:uiPriority w:val="99"/>
    <w:semiHidden/>
    <w:unhideWhenUsed/>
    <w:rsid w:val="00183A74"/>
    <w:rPr>
      <w:sz w:val="20"/>
      <w:szCs w:val="20"/>
    </w:rPr>
  </w:style>
  <w:style w:type="character" w:customStyle="1" w:styleId="af4">
    <w:name w:val="Текст примечания Знак"/>
    <w:basedOn w:val="a0"/>
    <w:link w:val="af3"/>
    <w:uiPriority w:val="99"/>
    <w:semiHidden/>
    <w:rsid w:val="00183A74"/>
    <w:rPr>
      <w:rFonts w:hAnsi="Arial" w:cs="Arial"/>
    </w:rPr>
  </w:style>
  <w:style w:type="paragraph" w:styleId="af5">
    <w:name w:val="annotation subject"/>
    <w:basedOn w:val="af3"/>
    <w:next w:val="af3"/>
    <w:link w:val="af6"/>
    <w:uiPriority w:val="99"/>
    <w:semiHidden/>
    <w:unhideWhenUsed/>
    <w:rsid w:val="00183A74"/>
    <w:rPr>
      <w:b/>
      <w:bCs/>
    </w:rPr>
  </w:style>
  <w:style w:type="character" w:customStyle="1" w:styleId="af6">
    <w:name w:val="Тема примечания Знак"/>
    <w:basedOn w:val="af4"/>
    <w:link w:val="af5"/>
    <w:uiPriority w:val="99"/>
    <w:semiHidden/>
    <w:rsid w:val="00183A74"/>
    <w:rPr>
      <w:rFonts w:hAnsi="Arial" w:cs="Arial"/>
      <w:b/>
      <w:bCs/>
    </w:rPr>
  </w:style>
  <w:style w:type="character" w:customStyle="1" w:styleId="10">
    <w:name w:val="Заголовок 1 Знак"/>
    <w:basedOn w:val="a0"/>
    <w:link w:val="1"/>
    <w:uiPriority w:val="9"/>
    <w:rsid w:val="0075611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f7">
    <w:name w:val="Body Text"/>
    <w:basedOn w:val="a"/>
    <w:link w:val="af8"/>
    <w:uiPriority w:val="1"/>
    <w:unhideWhenUsed/>
    <w:qFormat/>
    <w:rsid w:val="00943690"/>
    <w:pPr>
      <w:spacing w:after="120"/>
    </w:pPr>
  </w:style>
  <w:style w:type="character" w:customStyle="1" w:styleId="af8">
    <w:name w:val="Основной текст Знак"/>
    <w:basedOn w:val="a0"/>
    <w:link w:val="af7"/>
    <w:uiPriority w:val="99"/>
    <w:semiHidden/>
    <w:rsid w:val="00943690"/>
    <w:rPr>
      <w:rFonts w:hAnsi="Arial" w:cs="Arial"/>
      <w:sz w:val="24"/>
      <w:szCs w:val="24"/>
    </w:rPr>
  </w:style>
  <w:style w:type="character" w:customStyle="1" w:styleId="50">
    <w:name w:val="Заголовок 5 Знак"/>
    <w:basedOn w:val="a0"/>
    <w:link w:val="5"/>
    <w:uiPriority w:val="9"/>
    <w:semiHidden/>
    <w:rsid w:val="00943690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customStyle="1" w:styleId="40">
    <w:name w:val="Заголовок 4 Знак"/>
    <w:basedOn w:val="a0"/>
    <w:link w:val="4"/>
    <w:uiPriority w:val="1"/>
    <w:rsid w:val="00943690"/>
    <w:rPr>
      <w:rFonts w:ascii="Cambria" w:eastAsiaTheme="minorEastAsia" w:hAnsi="Cambria" w:cs="Cambria"/>
      <w:b/>
      <w:bCs/>
      <w:sz w:val="24"/>
      <w:szCs w:val="24"/>
      <w:lang w:val="ru"/>
    </w:rPr>
  </w:style>
  <w:style w:type="character" w:customStyle="1" w:styleId="60">
    <w:name w:val="Заголовок 6 Знак"/>
    <w:basedOn w:val="a0"/>
    <w:link w:val="6"/>
    <w:uiPriority w:val="1"/>
    <w:rsid w:val="00943690"/>
    <w:rPr>
      <w:rFonts w:ascii="Cambria" w:eastAsiaTheme="minorEastAsia" w:hAnsi="Cambria" w:cs="Cambria"/>
      <w:i/>
      <w:iCs/>
      <w:sz w:val="24"/>
      <w:szCs w:val="24"/>
      <w:lang w:val="ru"/>
    </w:rPr>
  </w:style>
  <w:style w:type="numbering" w:customStyle="1" w:styleId="11">
    <w:name w:val="Нет списка1"/>
    <w:next w:val="a2"/>
    <w:uiPriority w:val="99"/>
    <w:semiHidden/>
    <w:unhideWhenUsed/>
    <w:rsid w:val="00943690"/>
  </w:style>
  <w:style w:type="character" w:customStyle="1" w:styleId="20">
    <w:name w:val="Заголовок 2 Знак"/>
    <w:basedOn w:val="a0"/>
    <w:link w:val="2"/>
    <w:uiPriority w:val="1"/>
    <w:rsid w:val="00943690"/>
    <w:rPr>
      <w:rFonts w:ascii="Times New Roman" w:hAnsi="Times New Roman"/>
      <w:b/>
      <w:bCs/>
      <w:sz w:val="36"/>
      <w:szCs w:val="36"/>
    </w:rPr>
  </w:style>
  <w:style w:type="character" w:customStyle="1" w:styleId="30">
    <w:name w:val="Заголовок 3 Знак"/>
    <w:basedOn w:val="a0"/>
    <w:link w:val="3"/>
    <w:uiPriority w:val="1"/>
    <w:rsid w:val="00943690"/>
    <w:rPr>
      <w:rFonts w:hAnsi="Arial" w:cs="Arial"/>
      <w:b/>
      <w:bCs/>
      <w:sz w:val="26"/>
      <w:szCs w:val="26"/>
    </w:rPr>
  </w:style>
  <w:style w:type="paragraph" w:styleId="af9">
    <w:name w:val="Title"/>
    <w:basedOn w:val="a"/>
    <w:next w:val="a"/>
    <w:link w:val="afa"/>
    <w:uiPriority w:val="1"/>
    <w:qFormat/>
    <w:rsid w:val="00943690"/>
    <w:pPr>
      <w:spacing w:before="138"/>
      <w:ind w:left="1326" w:right="151" w:firstLine="673"/>
    </w:pPr>
    <w:rPr>
      <w:rFonts w:ascii="Cambria" w:eastAsiaTheme="minorEastAsia" w:hAnsi="Cambria" w:cs="Cambria"/>
      <w:b/>
      <w:bCs/>
      <w:sz w:val="48"/>
      <w:szCs w:val="48"/>
      <w:lang w:val="ru"/>
    </w:rPr>
  </w:style>
  <w:style w:type="character" w:customStyle="1" w:styleId="afa">
    <w:name w:val="Название Знак"/>
    <w:basedOn w:val="a0"/>
    <w:link w:val="af9"/>
    <w:uiPriority w:val="1"/>
    <w:rsid w:val="00943690"/>
    <w:rPr>
      <w:rFonts w:ascii="Cambria" w:eastAsiaTheme="minorEastAsia" w:hAnsi="Cambria" w:cs="Cambria"/>
      <w:b/>
      <w:bCs/>
      <w:sz w:val="48"/>
      <w:szCs w:val="48"/>
      <w:lang w:val="ru"/>
    </w:rPr>
  </w:style>
  <w:style w:type="paragraph" w:styleId="afb">
    <w:name w:val="List Paragraph"/>
    <w:basedOn w:val="a"/>
    <w:uiPriority w:val="1"/>
    <w:qFormat/>
    <w:rsid w:val="00943690"/>
    <w:pPr>
      <w:ind w:left="1239" w:hanging="403"/>
    </w:pPr>
    <w:rPr>
      <w:rFonts w:ascii="Cambria" w:eastAsiaTheme="minorEastAsia" w:hAnsi="Cambria" w:cs="Cambria"/>
      <w:lang w:val="ru"/>
    </w:rPr>
  </w:style>
  <w:style w:type="paragraph" w:customStyle="1" w:styleId="TableParagraph">
    <w:name w:val="Table Paragraph"/>
    <w:basedOn w:val="a"/>
    <w:uiPriority w:val="1"/>
    <w:qFormat/>
    <w:rsid w:val="00943690"/>
    <w:pPr>
      <w:spacing w:before="23"/>
      <w:ind w:left="50"/>
    </w:pPr>
    <w:rPr>
      <w:rFonts w:ascii="Cambria" w:eastAsiaTheme="minorEastAsia" w:hAnsi="Cambria" w:cs="Cambria"/>
      <w:lang w:val="ru"/>
    </w:rPr>
  </w:style>
  <w:style w:type="character" w:styleId="afc">
    <w:name w:val="FollowedHyperlink"/>
    <w:basedOn w:val="a0"/>
    <w:uiPriority w:val="99"/>
    <w:semiHidden/>
    <w:unhideWhenUsed/>
    <w:rsid w:val="00943690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877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2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32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55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00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71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98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4261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686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3392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05238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4490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30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26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0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23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78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958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364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673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352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930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1238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8670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3242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122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604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811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339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693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46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002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118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176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431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653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047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3610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21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5729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21345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21035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946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312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884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439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710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297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343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474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053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397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122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540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624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610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531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61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83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383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520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996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190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6140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824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7971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2014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146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571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755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990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399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9827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1245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66874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81343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14584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525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63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536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1799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48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894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15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1357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8387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665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258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880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955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108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2185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7480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2846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265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094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985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697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200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086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177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883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281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310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418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311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840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4404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5769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442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9002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307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1230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73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9258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6496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5744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59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5071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6970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4991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73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968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300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0378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8638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0017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1395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081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06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265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6450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059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029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370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684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865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682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815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47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950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684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714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678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547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287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127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753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222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652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575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238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912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769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825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905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8532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430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2252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03400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23344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384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154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541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92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118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73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9709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6083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400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835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569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7132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049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92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0663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715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8668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7307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0833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455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4719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2274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515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9033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839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611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678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506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793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049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55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53814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4226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57500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372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941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857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091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82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614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995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528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244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98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151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424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139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4982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64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197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9238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77312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392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111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001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877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363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799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090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1.png"/><Relationship Id="rId117" Type="http://schemas.openxmlformats.org/officeDocument/2006/relationships/image" Target="media/image89.png"/><Relationship Id="rId21" Type="http://schemas.openxmlformats.org/officeDocument/2006/relationships/image" Target="media/image6.jpeg"/><Relationship Id="rId42" Type="http://schemas.openxmlformats.org/officeDocument/2006/relationships/image" Target="media/image27.png"/><Relationship Id="rId47" Type="http://schemas.openxmlformats.org/officeDocument/2006/relationships/image" Target="media/image32.png"/><Relationship Id="rId63" Type="http://schemas.openxmlformats.org/officeDocument/2006/relationships/image" Target="media/image48.png"/><Relationship Id="rId68" Type="http://schemas.openxmlformats.org/officeDocument/2006/relationships/image" Target="media/image53.png"/><Relationship Id="rId84" Type="http://schemas.openxmlformats.org/officeDocument/2006/relationships/image" Target="media/image69.png"/><Relationship Id="rId89" Type="http://schemas.openxmlformats.org/officeDocument/2006/relationships/header" Target="header4.xml"/><Relationship Id="rId112" Type="http://schemas.openxmlformats.org/officeDocument/2006/relationships/image" Target="media/image820.png"/><Relationship Id="rId16" Type="http://schemas.openxmlformats.org/officeDocument/2006/relationships/image" Target="media/image10.jpeg"/><Relationship Id="rId107" Type="http://schemas.openxmlformats.org/officeDocument/2006/relationships/image" Target="media/image83.png"/><Relationship Id="rId11" Type="http://schemas.openxmlformats.org/officeDocument/2006/relationships/footer" Target="footer1.xml"/><Relationship Id="rId32" Type="http://schemas.openxmlformats.org/officeDocument/2006/relationships/image" Target="media/image17.png"/><Relationship Id="rId37" Type="http://schemas.openxmlformats.org/officeDocument/2006/relationships/image" Target="media/image22.png"/><Relationship Id="rId53" Type="http://schemas.openxmlformats.org/officeDocument/2006/relationships/image" Target="media/image38.png"/><Relationship Id="rId58" Type="http://schemas.openxmlformats.org/officeDocument/2006/relationships/image" Target="media/image43.png"/><Relationship Id="rId74" Type="http://schemas.openxmlformats.org/officeDocument/2006/relationships/image" Target="media/image59.png"/><Relationship Id="rId79" Type="http://schemas.openxmlformats.org/officeDocument/2006/relationships/image" Target="media/image64.png"/><Relationship Id="rId102" Type="http://schemas.openxmlformats.org/officeDocument/2006/relationships/image" Target="media/image770.png"/><Relationship Id="rId123" Type="http://schemas.openxmlformats.org/officeDocument/2006/relationships/image" Target="media/image92.png"/><Relationship Id="rId128" Type="http://schemas.openxmlformats.org/officeDocument/2006/relationships/image" Target="media/image940.png"/><Relationship Id="rId5" Type="http://schemas.openxmlformats.org/officeDocument/2006/relationships/settings" Target="settings.xml"/><Relationship Id="rId90" Type="http://schemas.openxmlformats.org/officeDocument/2006/relationships/header" Target="header5.xml"/><Relationship Id="rId95" Type="http://schemas.openxmlformats.org/officeDocument/2006/relationships/image" Target="media/image74.png"/><Relationship Id="rId19" Type="http://schemas.openxmlformats.org/officeDocument/2006/relationships/image" Target="media/image4.jpeg"/><Relationship Id="rId14" Type="http://schemas.openxmlformats.org/officeDocument/2006/relationships/hyperlink" Target="https://www.electropedia.org/" TargetMode="External"/><Relationship Id="rId22" Type="http://schemas.openxmlformats.org/officeDocument/2006/relationships/image" Target="media/image7.jpeg"/><Relationship Id="rId27" Type="http://schemas.openxmlformats.org/officeDocument/2006/relationships/image" Target="media/image12.png"/><Relationship Id="rId30" Type="http://schemas.openxmlformats.org/officeDocument/2006/relationships/image" Target="media/image15.png"/><Relationship Id="rId35" Type="http://schemas.openxmlformats.org/officeDocument/2006/relationships/image" Target="media/image20.png"/><Relationship Id="rId43" Type="http://schemas.openxmlformats.org/officeDocument/2006/relationships/image" Target="media/image28.png"/><Relationship Id="rId48" Type="http://schemas.openxmlformats.org/officeDocument/2006/relationships/image" Target="media/image33.png"/><Relationship Id="rId56" Type="http://schemas.openxmlformats.org/officeDocument/2006/relationships/image" Target="media/image41.png"/><Relationship Id="rId64" Type="http://schemas.openxmlformats.org/officeDocument/2006/relationships/image" Target="media/image49.png"/><Relationship Id="rId69" Type="http://schemas.openxmlformats.org/officeDocument/2006/relationships/image" Target="media/image54.png"/><Relationship Id="rId77" Type="http://schemas.openxmlformats.org/officeDocument/2006/relationships/image" Target="media/image62.png"/><Relationship Id="rId100" Type="http://schemas.openxmlformats.org/officeDocument/2006/relationships/image" Target="media/image760.png"/><Relationship Id="rId105" Type="http://schemas.openxmlformats.org/officeDocument/2006/relationships/image" Target="media/image80.png"/><Relationship Id="rId113" Type="http://schemas.openxmlformats.org/officeDocument/2006/relationships/image" Target="media/image87.png"/><Relationship Id="rId118" Type="http://schemas.openxmlformats.org/officeDocument/2006/relationships/image" Target="media/image890.png"/><Relationship Id="rId126" Type="http://schemas.openxmlformats.org/officeDocument/2006/relationships/image" Target="media/image930.png"/><Relationship Id="rId8" Type="http://schemas.openxmlformats.org/officeDocument/2006/relationships/endnotes" Target="endnotes.xml"/><Relationship Id="rId51" Type="http://schemas.openxmlformats.org/officeDocument/2006/relationships/image" Target="media/image36.png"/><Relationship Id="rId72" Type="http://schemas.openxmlformats.org/officeDocument/2006/relationships/image" Target="media/image57.png"/><Relationship Id="rId80" Type="http://schemas.openxmlformats.org/officeDocument/2006/relationships/image" Target="media/image65.png"/><Relationship Id="rId85" Type="http://schemas.openxmlformats.org/officeDocument/2006/relationships/image" Target="media/image70.png"/><Relationship Id="rId93" Type="http://schemas.openxmlformats.org/officeDocument/2006/relationships/image" Target="media/image66.jpeg"/><Relationship Id="rId98" Type="http://schemas.openxmlformats.org/officeDocument/2006/relationships/image" Target="media/image750.png"/><Relationship Id="rId121" Type="http://schemas.openxmlformats.org/officeDocument/2006/relationships/image" Target="media/image91.png"/><Relationship Id="rId3" Type="http://schemas.openxmlformats.org/officeDocument/2006/relationships/styles" Target="styles.xml"/><Relationship Id="rId12" Type="http://schemas.openxmlformats.org/officeDocument/2006/relationships/footer" Target="footer2.xml"/><Relationship Id="rId17" Type="http://schemas.openxmlformats.org/officeDocument/2006/relationships/image" Target="media/image2.jpeg"/><Relationship Id="rId25" Type="http://schemas.openxmlformats.org/officeDocument/2006/relationships/image" Target="media/image10.png"/><Relationship Id="rId33" Type="http://schemas.openxmlformats.org/officeDocument/2006/relationships/image" Target="media/image18.png"/><Relationship Id="rId38" Type="http://schemas.openxmlformats.org/officeDocument/2006/relationships/image" Target="media/image23.png"/><Relationship Id="rId46" Type="http://schemas.openxmlformats.org/officeDocument/2006/relationships/image" Target="media/image31.png"/><Relationship Id="rId59" Type="http://schemas.openxmlformats.org/officeDocument/2006/relationships/image" Target="media/image44.png"/><Relationship Id="rId67" Type="http://schemas.openxmlformats.org/officeDocument/2006/relationships/image" Target="media/image52.png"/><Relationship Id="rId103" Type="http://schemas.openxmlformats.org/officeDocument/2006/relationships/image" Target="media/image78.png"/><Relationship Id="rId108" Type="http://schemas.openxmlformats.org/officeDocument/2006/relationships/image" Target="media/image84.png"/><Relationship Id="rId116" Type="http://schemas.openxmlformats.org/officeDocument/2006/relationships/image" Target="media/image880.png"/><Relationship Id="rId124" Type="http://schemas.openxmlformats.org/officeDocument/2006/relationships/image" Target="media/image920.png"/><Relationship Id="rId129" Type="http://schemas.openxmlformats.org/officeDocument/2006/relationships/fontTable" Target="fontTable.xml"/><Relationship Id="rId20" Type="http://schemas.openxmlformats.org/officeDocument/2006/relationships/image" Target="media/image5.jpeg"/><Relationship Id="rId41" Type="http://schemas.openxmlformats.org/officeDocument/2006/relationships/image" Target="media/image26.png"/><Relationship Id="rId54" Type="http://schemas.openxmlformats.org/officeDocument/2006/relationships/image" Target="media/image39.png"/><Relationship Id="rId62" Type="http://schemas.openxmlformats.org/officeDocument/2006/relationships/image" Target="media/image47.png"/><Relationship Id="rId70" Type="http://schemas.openxmlformats.org/officeDocument/2006/relationships/image" Target="media/image55.png"/><Relationship Id="rId75" Type="http://schemas.openxmlformats.org/officeDocument/2006/relationships/image" Target="media/image60.png"/><Relationship Id="rId83" Type="http://schemas.openxmlformats.org/officeDocument/2006/relationships/image" Target="media/image68.png"/><Relationship Id="rId88" Type="http://schemas.openxmlformats.org/officeDocument/2006/relationships/image" Target="media/image73.png"/><Relationship Id="rId91" Type="http://schemas.openxmlformats.org/officeDocument/2006/relationships/footer" Target="footer3.xml"/><Relationship Id="rId96" Type="http://schemas.openxmlformats.org/officeDocument/2006/relationships/image" Target="media/image740.png"/><Relationship Id="rId111" Type="http://schemas.openxmlformats.org/officeDocument/2006/relationships/image" Target="media/image8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1.jpeg"/><Relationship Id="rId23" Type="http://schemas.openxmlformats.org/officeDocument/2006/relationships/image" Target="media/image8.jpeg"/><Relationship Id="rId28" Type="http://schemas.openxmlformats.org/officeDocument/2006/relationships/image" Target="media/image13.png"/><Relationship Id="rId36" Type="http://schemas.openxmlformats.org/officeDocument/2006/relationships/image" Target="media/image21.png"/><Relationship Id="rId49" Type="http://schemas.openxmlformats.org/officeDocument/2006/relationships/image" Target="media/image34.png"/><Relationship Id="rId57" Type="http://schemas.openxmlformats.org/officeDocument/2006/relationships/image" Target="media/image42.png"/><Relationship Id="rId106" Type="http://schemas.openxmlformats.org/officeDocument/2006/relationships/image" Target="media/image81.png"/><Relationship Id="rId114" Type="http://schemas.openxmlformats.org/officeDocument/2006/relationships/image" Target="media/image870.png"/><Relationship Id="rId119" Type="http://schemas.openxmlformats.org/officeDocument/2006/relationships/image" Target="media/image90.png"/><Relationship Id="rId127" Type="http://schemas.openxmlformats.org/officeDocument/2006/relationships/image" Target="media/image94.png"/><Relationship Id="rId10" Type="http://schemas.openxmlformats.org/officeDocument/2006/relationships/header" Target="header2.xml"/><Relationship Id="rId31" Type="http://schemas.openxmlformats.org/officeDocument/2006/relationships/image" Target="media/image16.png"/><Relationship Id="rId44" Type="http://schemas.openxmlformats.org/officeDocument/2006/relationships/image" Target="media/image29.png"/><Relationship Id="rId52" Type="http://schemas.openxmlformats.org/officeDocument/2006/relationships/image" Target="media/image37.png"/><Relationship Id="rId60" Type="http://schemas.openxmlformats.org/officeDocument/2006/relationships/image" Target="media/image45.png"/><Relationship Id="rId65" Type="http://schemas.openxmlformats.org/officeDocument/2006/relationships/image" Target="media/image50.png"/><Relationship Id="rId73" Type="http://schemas.openxmlformats.org/officeDocument/2006/relationships/image" Target="media/image58.png"/><Relationship Id="rId78" Type="http://schemas.openxmlformats.org/officeDocument/2006/relationships/image" Target="media/image63.png"/><Relationship Id="rId81" Type="http://schemas.openxmlformats.org/officeDocument/2006/relationships/image" Target="media/image66.png"/><Relationship Id="rId86" Type="http://schemas.openxmlformats.org/officeDocument/2006/relationships/image" Target="media/image71.png"/><Relationship Id="rId94" Type="http://schemas.openxmlformats.org/officeDocument/2006/relationships/image" Target="media/image660.jpeg"/><Relationship Id="rId99" Type="http://schemas.openxmlformats.org/officeDocument/2006/relationships/image" Target="media/image76.png"/><Relationship Id="rId101" Type="http://schemas.openxmlformats.org/officeDocument/2006/relationships/image" Target="media/image77.png"/><Relationship Id="rId122" Type="http://schemas.openxmlformats.org/officeDocument/2006/relationships/image" Target="media/image910.png"/><Relationship Id="rId130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3" Type="http://schemas.openxmlformats.org/officeDocument/2006/relationships/header" Target="header3.xml"/><Relationship Id="rId18" Type="http://schemas.openxmlformats.org/officeDocument/2006/relationships/image" Target="media/image3.jpeg"/><Relationship Id="rId39" Type="http://schemas.openxmlformats.org/officeDocument/2006/relationships/image" Target="media/image24.png"/><Relationship Id="rId109" Type="http://schemas.openxmlformats.org/officeDocument/2006/relationships/image" Target="media/image85.png"/><Relationship Id="rId34" Type="http://schemas.openxmlformats.org/officeDocument/2006/relationships/image" Target="media/image19.png"/><Relationship Id="rId50" Type="http://schemas.openxmlformats.org/officeDocument/2006/relationships/image" Target="media/image35.png"/><Relationship Id="rId55" Type="http://schemas.openxmlformats.org/officeDocument/2006/relationships/image" Target="media/image40.png"/><Relationship Id="rId76" Type="http://schemas.openxmlformats.org/officeDocument/2006/relationships/image" Target="media/image61.png"/><Relationship Id="rId97" Type="http://schemas.openxmlformats.org/officeDocument/2006/relationships/image" Target="media/image75.png"/><Relationship Id="rId104" Type="http://schemas.openxmlformats.org/officeDocument/2006/relationships/image" Target="media/image79.png"/><Relationship Id="rId120" Type="http://schemas.openxmlformats.org/officeDocument/2006/relationships/image" Target="media/image900.png"/><Relationship Id="rId125" Type="http://schemas.openxmlformats.org/officeDocument/2006/relationships/image" Target="media/image93.png"/><Relationship Id="rId7" Type="http://schemas.openxmlformats.org/officeDocument/2006/relationships/footnotes" Target="footnotes.xml"/><Relationship Id="rId71" Type="http://schemas.openxmlformats.org/officeDocument/2006/relationships/image" Target="media/image56.png"/><Relationship Id="rId92" Type="http://schemas.openxmlformats.org/officeDocument/2006/relationships/footer" Target="footer4.xml"/><Relationship Id="rId2" Type="http://schemas.openxmlformats.org/officeDocument/2006/relationships/numbering" Target="numbering.xml"/><Relationship Id="rId29" Type="http://schemas.openxmlformats.org/officeDocument/2006/relationships/image" Target="media/image14.png"/><Relationship Id="rId24" Type="http://schemas.openxmlformats.org/officeDocument/2006/relationships/image" Target="media/image9.jpeg"/><Relationship Id="rId40" Type="http://schemas.openxmlformats.org/officeDocument/2006/relationships/image" Target="media/image25.png"/><Relationship Id="rId45" Type="http://schemas.openxmlformats.org/officeDocument/2006/relationships/image" Target="media/image30.png"/><Relationship Id="rId66" Type="http://schemas.openxmlformats.org/officeDocument/2006/relationships/image" Target="media/image51.png"/><Relationship Id="rId87" Type="http://schemas.openxmlformats.org/officeDocument/2006/relationships/image" Target="media/image72.png"/><Relationship Id="rId110" Type="http://schemas.openxmlformats.org/officeDocument/2006/relationships/image" Target="media/image86.png"/><Relationship Id="rId115" Type="http://schemas.openxmlformats.org/officeDocument/2006/relationships/image" Target="media/image88.png"/><Relationship Id="rId61" Type="http://schemas.openxmlformats.org/officeDocument/2006/relationships/image" Target="media/image46.png"/><Relationship Id="rId82" Type="http://schemas.openxmlformats.org/officeDocument/2006/relationships/image" Target="media/image6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B1E420B-2F05-4C28-A98F-8308473B592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2038</TotalTime>
  <Pages>29</Pages>
  <Words>9280</Words>
  <Characters>52899</Characters>
  <Application>Microsoft Office Word</Application>
  <DocSecurity>0</DocSecurity>
  <Lines>440</Lines>
  <Paragraphs>124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EN 14735:2005 - 64_e_stf</vt:lpstr>
    </vt:vector>
  </TitlesOfParts>
  <Company/>
  <LinksUpToDate>false</LinksUpToDate>
  <CharactersWithSpaces>62055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EN 14735:2005 - 64_e_stf</dc:title>
  <dc:subject>00292027 - 13.030.01</dc:subject>
  <dc:creator>CEN/TC 292 - NEN</dc:creator>
  <cp:lastModifiedBy>Karlygash Sattybayeva</cp:lastModifiedBy>
  <cp:revision>70</cp:revision>
  <cp:lastPrinted>2021-08-10T11:05:00Z</cp:lastPrinted>
  <dcterms:created xsi:type="dcterms:W3CDTF">2022-04-07T05:15:00Z</dcterms:created>
  <dcterms:modified xsi:type="dcterms:W3CDTF">2022-04-22T03:12:00Z</dcterms:modified>
</cp:coreProperties>
</file>